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029" w:rsidRDefault="00112029" w:rsidP="00112029">
      <w:pPr>
        <w:keepNext/>
        <w:spacing w:line="276" w:lineRule="auto"/>
        <w:ind w:firstLine="360"/>
        <w:outlineLvl w:val="0"/>
        <w:rPr>
          <w:b/>
          <w:bCs/>
        </w:rPr>
      </w:pPr>
      <w:r>
        <w:rPr>
          <w:b/>
          <w:bCs/>
          <w:noProof/>
        </w:rPr>
        <w:drawing>
          <wp:inline distT="0" distB="0" distL="0" distR="0">
            <wp:extent cx="6659880" cy="9108878"/>
            <wp:effectExtent l="19050" t="0" r="7620" b="0"/>
            <wp:docPr id="1" name="Рисунок 1" descr="C:\Documents and Settings\user\Мои документы\Мои сканированные изображения\2016-01 (янв)\scan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Мои документы\Мои сканированные изображения\2016-01 (янв)\scan0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880" cy="9108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2029" w:rsidRDefault="00112029" w:rsidP="00112029">
      <w:pPr>
        <w:keepNext/>
        <w:spacing w:line="276" w:lineRule="auto"/>
        <w:ind w:firstLine="360"/>
        <w:outlineLvl w:val="0"/>
        <w:rPr>
          <w:b/>
          <w:bCs/>
        </w:rPr>
      </w:pPr>
    </w:p>
    <w:p w:rsidR="00112029" w:rsidRDefault="00112029" w:rsidP="00112029">
      <w:pPr>
        <w:keepNext/>
        <w:spacing w:line="276" w:lineRule="auto"/>
        <w:ind w:firstLine="360"/>
        <w:outlineLvl w:val="0"/>
        <w:rPr>
          <w:b/>
          <w:bCs/>
        </w:rPr>
      </w:pPr>
    </w:p>
    <w:p w:rsidR="00112029" w:rsidRDefault="00112029" w:rsidP="00112029">
      <w:pPr>
        <w:keepNext/>
        <w:spacing w:line="276" w:lineRule="auto"/>
        <w:ind w:firstLine="360"/>
        <w:outlineLvl w:val="0"/>
        <w:rPr>
          <w:b/>
          <w:bCs/>
        </w:rPr>
      </w:pPr>
    </w:p>
    <w:p w:rsidR="00112029" w:rsidRDefault="00112029" w:rsidP="00354FCC">
      <w:pPr>
        <w:keepNext/>
        <w:spacing w:line="276" w:lineRule="auto"/>
        <w:ind w:firstLine="360"/>
        <w:jc w:val="center"/>
        <w:outlineLvl w:val="0"/>
        <w:rPr>
          <w:b/>
          <w:bCs/>
        </w:rPr>
      </w:pPr>
    </w:p>
    <w:p w:rsidR="00112029" w:rsidRDefault="00354FCC" w:rsidP="00354FCC">
      <w:pPr>
        <w:keepNext/>
        <w:spacing w:line="276" w:lineRule="auto"/>
        <w:ind w:firstLine="360"/>
        <w:jc w:val="center"/>
        <w:outlineLvl w:val="0"/>
        <w:rPr>
          <w:b/>
          <w:bCs/>
        </w:rPr>
      </w:pPr>
      <w:r w:rsidRPr="001F4A4B">
        <w:rPr>
          <w:b/>
          <w:bCs/>
        </w:rPr>
        <w:lastRenderedPageBreak/>
        <w:t>ПРОГ</w:t>
      </w:r>
      <w:r>
        <w:rPr>
          <w:b/>
          <w:bCs/>
        </w:rPr>
        <w:t xml:space="preserve">РАММА КУРСА «РУССКИЙ ЯЗЫК» </w:t>
      </w:r>
      <w:r w:rsidR="003F0432">
        <w:rPr>
          <w:b/>
          <w:bCs/>
        </w:rPr>
        <w:t xml:space="preserve">1-4 </w:t>
      </w:r>
      <w:r w:rsidR="00112029">
        <w:rPr>
          <w:b/>
          <w:bCs/>
        </w:rPr>
        <w:t>КЛАССЫ  ПО ПРОГРАММЕ</w:t>
      </w:r>
    </w:p>
    <w:p w:rsidR="00354FCC" w:rsidRDefault="00112029" w:rsidP="00354FCC">
      <w:pPr>
        <w:keepNext/>
        <w:spacing w:line="276" w:lineRule="auto"/>
        <w:ind w:firstLine="360"/>
        <w:jc w:val="center"/>
        <w:outlineLvl w:val="0"/>
        <w:rPr>
          <w:b/>
          <w:bCs/>
        </w:rPr>
      </w:pPr>
      <w:r>
        <w:rPr>
          <w:b/>
          <w:bCs/>
        </w:rPr>
        <w:t xml:space="preserve"> </w:t>
      </w:r>
      <w:r w:rsidR="00354FCC" w:rsidRPr="001F4A4B">
        <w:rPr>
          <w:b/>
          <w:bCs/>
        </w:rPr>
        <w:t xml:space="preserve"> «ПЛАНЕТА ЗНАНИЙ»</w:t>
      </w:r>
      <w:r w:rsidR="00362A6C">
        <w:rPr>
          <w:b/>
          <w:bCs/>
        </w:rPr>
        <w:t xml:space="preserve"> ДЛЯ ДЕТЕЙ С ЗАДЕРЖКОЙ  ПСИХИЧЕСКОГО  РАЗВ</w:t>
      </w:r>
      <w:r w:rsidR="00362A6C">
        <w:rPr>
          <w:b/>
          <w:bCs/>
        </w:rPr>
        <w:t>И</w:t>
      </w:r>
      <w:r w:rsidR="00362A6C">
        <w:rPr>
          <w:b/>
          <w:bCs/>
        </w:rPr>
        <w:t>ТИЯ</w:t>
      </w:r>
    </w:p>
    <w:p w:rsidR="00112029" w:rsidRPr="001F4A4B" w:rsidRDefault="00112029" w:rsidP="00354FCC">
      <w:pPr>
        <w:keepNext/>
        <w:spacing w:line="276" w:lineRule="auto"/>
        <w:ind w:firstLine="360"/>
        <w:jc w:val="center"/>
        <w:outlineLvl w:val="0"/>
        <w:rPr>
          <w:b/>
          <w:bCs/>
        </w:rPr>
      </w:pPr>
    </w:p>
    <w:p w:rsidR="00354FCC" w:rsidRPr="00112029" w:rsidRDefault="00354FCC" w:rsidP="00354FCC">
      <w:pPr>
        <w:spacing w:line="276" w:lineRule="auto"/>
        <w:jc w:val="center"/>
        <w:rPr>
          <w:b/>
          <w:bCs/>
          <w:sz w:val="18"/>
          <w:szCs w:val="18"/>
        </w:rPr>
      </w:pPr>
      <w:r w:rsidRPr="00112029">
        <w:rPr>
          <w:b/>
          <w:bCs/>
          <w:sz w:val="18"/>
          <w:szCs w:val="18"/>
        </w:rPr>
        <w:t>ПОЯСНИТЕЛЬНАЯ ЗАПИСКА</w:t>
      </w:r>
    </w:p>
    <w:p w:rsidR="00354FCC" w:rsidRPr="00877035" w:rsidRDefault="00354FCC" w:rsidP="00877035">
      <w:pPr>
        <w:rPr>
          <w:color w:val="000000"/>
        </w:rPr>
      </w:pPr>
      <w:r w:rsidRPr="00877035">
        <w:rPr>
          <w:color w:val="000000"/>
        </w:rPr>
        <w:t>Рабочая программа по учебному курсу Русский язык  разработана на основе:</w:t>
      </w:r>
    </w:p>
    <w:p w:rsidR="00354FCC" w:rsidRPr="00877035" w:rsidRDefault="003F0432" w:rsidP="00877035">
      <w:pPr>
        <w:numPr>
          <w:ilvl w:val="0"/>
          <w:numId w:val="1"/>
        </w:numPr>
        <w:ind w:left="0"/>
        <w:rPr>
          <w:color w:val="000000"/>
        </w:rPr>
      </w:pPr>
      <w:r>
        <w:rPr>
          <w:color w:val="000000"/>
        </w:rPr>
        <w:t>Требований Ф</w:t>
      </w:r>
      <w:r w:rsidR="00354FCC" w:rsidRPr="00877035">
        <w:rPr>
          <w:color w:val="000000"/>
        </w:rPr>
        <w:t>едерального государственного образовательного стандарта начального общего   обр</w:t>
      </w:r>
      <w:r w:rsidR="00354FCC" w:rsidRPr="00877035">
        <w:rPr>
          <w:color w:val="000000"/>
        </w:rPr>
        <w:t>а</w:t>
      </w:r>
      <w:r w:rsidR="00354FCC" w:rsidRPr="00877035">
        <w:rPr>
          <w:color w:val="000000"/>
        </w:rPr>
        <w:t>зования;</w:t>
      </w:r>
    </w:p>
    <w:p w:rsidR="00354FCC" w:rsidRPr="00877035" w:rsidRDefault="00354FCC" w:rsidP="00877035">
      <w:pPr>
        <w:keepNext/>
        <w:numPr>
          <w:ilvl w:val="0"/>
          <w:numId w:val="1"/>
        </w:numPr>
        <w:ind w:left="0"/>
        <w:outlineLvl w:val="0"/>
        <w:rPr>
          <w:iCs/>
          <w:color w:val="000000" w:themeColor="text1"/>
        </w:rPr>
      </w:pPr>
      <w:r w:rsidRPr="00877035">
        <w:rPr>
          <w:bCs/>
          <w:color w:val="000000"/>
          <w:kern w:val="32"/>
        </w:rPr>
        <w:t xml:space="preserve">Рабочей программы курса «Русский язык» автора </w:t>
      </w:r>
      <w:r w:rsidRPr="00877035">
        <w:rPr>
          <w:iCs/>
        </w:rPr>
        <w:t>Л. Я. Желтовская;</w:t>
      </w:r>
      <w:r w:rsidRPr="00877035">
        <w:rPr>
          <w:color w:val="000000" w:themeColor="text1"/>
        </w:rPr>
        <w:t>Т.М.Андриановой, В.А.Илюхиной</w:t>
      </w:r>
    </w:p>
    <w:p w:rsidR="00354FCC" w:rsidRPr="00877035" w:rsidRDefault="00354FCC" w:rsidP="00877035">
      <w:pPr>
        <w:keepNext/>
        <w:numPr>
          <w:ilvl w:val="0"/>
          <w:numId w:val="1"/>
        </w:numPr>
        <w:ind w:left="0"/>
        <w:outlineLvl w:val="0"/>
        <w:rPr>
          <w:bCs/>
          <w:color w:val="000000"/>
          <w:kern w:val="32"/>
        </w:rPr>
      </w:pPr>
      <w:r w:rsidRPr="00877035">
        <w:rPr>
          <w:bCs/>
          <w:color w:val="000000"/>
          <w:kern w:val="32"/>
        </w:rPr>
        <w:t>Примерной программы по русскому языку (сборник «Программы общеобразовательных учрежд</w:t>
      </w:r>
      <w:r w:rsidRPr="00877035">
        <w:rPr>
          <w:bCs/>
          <w:color w:val="000000"/>
          <w:kern w:val="32"/>
        </w:rPr>
        <w:t>е</w:t>
      </w:r>
      <w:r w:rsidRPr="00877035">
        <w:rPr>
          <w:bCs/>
          <w:color w:val="000000"/>
          <w:kern w:val="32"/>
        </w:rPr>
        <w:t>ний», Просвещение, серия «Стандарты второго поколения») с учетом требований государственного образовательного стандарта для начальной школы;</w:t>
      </w:r>
    </w:p>
    <w:p w:rsidR="00354FCC" w:rsidRPr="00877035" w:rsidRDefault="00354FCC" w:rsidP="00877035">
      <w:pPr>
        <w:numPr>
          <w:ilvl w:val="0"/>
          <w:numId w:val="1"/>
        </w:numPr>
        <w:ind w:left="0"/>
        <w:rPr>
          <w:color w:val="000000"/>
        </w:rPr>
      </w:pPr>
      <w:r w:rsidRPr="00877035">
        <w:rPr>
          <w:color w:val="000000"/>
        </w:rPr>
        <w:t>Программы общеобразовательных учреждений: Начальная школа. Учебно – методический комплект «Планета знаний»: примерная основная образовательная программа: [сборник].М.:АСТ:Астрель,2011 рекомендованной Министерством образования и науки Российской Федерации;</w:t>
      </w:r>
    </w:p>
    <w:p w:rsidR="00674BE8" w:rsidRPr="00877035" w:rsidRDefault="00674BE8" w:rsidP="00877035">
      <w:pPr>
        <w:rPr>
          <w:color w:val="000000"/>
        </w:rPr>
      </w:pPr>
    </w:p>
    <w:p w:rsidR="00354FCC" w:rsidRPr="00877035" w:rsidRDefault="00635615" w:rsidP="00877035">
      <w:pPr>
        <w:jc w:val="center"/>
        <w:rPr>
          <w:b/>
        </w:rPr>
      </w:pPr>
      <w:r>
        <w:rPr>
          <w:b/>
        </w:rPr>
        <w:t xml:space="preserve">1. </w:t>
      </w:r>
      <w:r w:rsidR="00354FCC" w:rsidRPr="00877035">
        <w:rPr>
          <w:b/>
        </w:rPr>
        <w:t>Общие цели начального общего образования с учётом специфики учебного курса.</w:t>
      </w:r>
    </w:p>
    <w:p w:rsidR="00354FCC" w:rsidRPr="00877035" w:rsidRDefault="00354FCC" w:rsidP="00877035">
      <w:pPr>
        <w:ind w:firstLine="360"/>
      </w:pPr>
      <w:r w:rsidRPr="00877035">
        <w:t xml:space="preserve">       Программа по русскому языку составлена с учётом общих целей изучения курса, определё</w:t>
      </w:r>
      <w:r w:rsidRPr="00877035">
        <w:t>н</w:t>
      </w:r>
      <w:r w:rsidRPr="00877035">
        <w:t>ных Государственным стандартом содержания начального образования II поколения и отражённых в его примерной (базисной) программе курса русского языка.</w:t>
      </w:r>
    </w:p>
    <w:p w:rsidR="00354FCC" w:rsidRPr="00877035" w:rsidRDefault="00354FCC" w:rsidP="00877035">
      <w:pPr>
        <w:ind w:firstLine="360"/>
      </w:pPr>
      <w:r w:rsidRPr="00877035">
        <w:t>В системе предметов общеобразовательной школы курс русского языка реализует познавател</w:t>
      </w:r>
      <w:r w:rsidRPr="00877035">
        <w:t>ь</w:t>
      </w:r>
      <w:r w:rsidRPr="00877035">
        <w:t xml:space="preserve">ную и социокультурную </w:t>
      </w:r>
      <w:r w:rsidRPr="00877035">
        <w:rPr>
          <w:b/>
          <w:i/>
          <w:iCs/>
        </w:rPr>
        <w:t>цели</w:t>
      </w:r>
      <w:r w:rsidRPr="00877035">
        <w:t xml:space="preserve">: </w:t>
      </w:r>
    </w:p>
    <w:p w:rsidR="00354FCC" w:rsidRPr="00877035" w:rsidRDefault="00354FCC" w:rsidP="00877035">
      <w:pPr>
        <w:numPr>
          <w:ilvl w:val="0"/>
          <w:numId w:val="2"/>
        </w:numPr>
        <w:tabs>
          <w:tab w:val="clear" w:pos="1080"/>
          <w:tab w:val="num" w:pos="360"/>
        </w:tabs>
        <w:ind w:left="360"/>
      </w:pPr>
      <w:r w:rsidRPr="00877035">
        <w:t>познавательная цель связана с представлением научной картины мира, частью которого является язык, на котором говорит ученик, ознакомлением учащихся с основными положениями науки о языке и, как следствие, формированием логического и абстрактного мышления учеников;</w:t>
      </w:r>
    </w:p>
    <w:p w:rsidR="00354FCC" w:rsidRPr="00877035" w:rsidRDefault="00354FCC" w:rsidP="00877035">
      <w:pPr>
        <w:numPr>
          <w:ilvl w:val="0"/>
          <w:numId w:val="2"/>
        </w:numPr>
        <w:tabs>
          <w:tab w:val="clear" w:pos="1080"/>
          <w:tab w:val="num" w:pos="360"/>
        </w:tabs>
        <w:ind w:left="360"/>
      </w:pPr>
      <w:r w:rsidRPr="00877035">
        <w:t>социокультурная цель включает формирование: а) коммуникативной компетенции учащихся (развитие устной и письменной речи); б) навыков грамотного, безошибочного письма как показ</w:t>
      </w:r>
      <w:r w:rsidRPr="00877035">
        <w:t>а</w:t>
      </w:r>
      <w:r w:rsidRPr="00877035">
        <w:t>теля общей культуры человека.</w:t>
      </w:r>
    </w:p>
    <w:p w:rsidR="00354FCC" w:rsidRPr="00877035" w:rsidRDefault="00354FCC" w:rsidP="00877035">
      <w:pPr>
        <w:ind w:firstLine="360"/>
      </w:pPr>
      <w:r w:rsidRPr="00877035">
        <w:rPr>
          <w:b/>
          <w:bCs/>
        </w:rPr>
        <w:t>Задачи и направления</w:t>
      </w:r>
      <w:r w:rsidRPr="00877035">
        <w:t xml:space="preserve"> изучения русского языка в начальной школе:</w:t>
      </w:r>
    </w:p>
    <w:p w:rsidR="00354FCC" w:rsidRPr="00877035" w:rsidRDefault="00354FCC" w:rsidP="00877035">
      <w:pPr>
        <w:ind w:firstLine="360"/>
      </w:pPr>
      <w:r w:rsidRPr="00877035">
        <w:t>1) развитие речи, мышления, воображения школьников, способности выбирать средства языка в соответствии с условиями общения, правильно их употреблять в устной и письменной речи, развитие интуиции и «чувства языка»;</w:t>
      </w:r>
    </w:p>
    <w:p w:rsidR="00354FCC" w:rsidRPr="00877035" w:rsidRDefault="00354FCC" w:rsidP="00877035">
      <w:pPr>
        <w:ind w:firstLine="360"/>
      </w:pPr>
      <w:r w:rsidRPr="00877035">
        <w:t>2) освоение первоначальных знаний о системе родного языка, лексических, фонетических, гра</w:t>
      </w:r>
      <w:r w:rsidRPr="00877035">
        <w:t>м</w:t>
      </w:r>
      <w:r w:rsidRPr="00877035">
        <w:t>матических средствах языка, овладение элементарными способами анализа изучаемых единиц языка;</w:t>
      </w:r>
    </w:p>
    <w:p w:rsidR="00354FCC" w:rsidRPr="00877035" w:rsidRDefault="00354FCC" w:rsidP="00877035">
      <w:pPr>
        <w:ind w:firstLine="360"/>
      </w:pPr>
      <w:r w:rsidRPr="00877035">
        <w:t>3) овладение умениями общаться в устной и письменной формах, участвовать в диалоге, соста</w:t>
      </w:r>
      <w:r w:rsidRPr="00877035">
        <w:t>в</w:t>
      </w:r>
      <w:r w:rsidRPr="00877035">
        <w:t>лять несложные монологические высказывания;</w:t>
      </w:r>
    </w:p>
    <w:p w:rsidR="00354FCC" w:rsidRPr="00877035" w:rsidRDefault="00354FCC" w:rsidP="00877035">
      <w:pPr>
        <w:ind w:firstLine="360"/>
      </w:pPr>
      <w:r w:rsidRPr="00877035">
        <w:t>4) воспитание позитивного эмоционально-ценностного отношения к языку своего народа; проб</w:t>
      </w:r>
      <w:r w:rsidRPr="00877035">
        <w:t>у</w:t>
      </w:r>
      <w:r w:rsidRPr="00877035">
        <w:t>ждение познавательного интереса к русскому слову, стремления совершенствовать свою речь, чувс</w:t>
      </w:r>
      <w:r w:rsidRPr="00877035">
        <w:t>т</w:t>
      </w:r>
      <w:r w:rsidRPr="00877035">
        <w:t>ва ответственности за сохранение чистоты языка своего народа.</w:t>
      </w:r>
    </w:p>
    <w:p w:rsidR="00CB5972" w:rsidRPr="00877035" w:rsidRDefault="00CB5972" w:rsidP="00877035">
      <w:pPr>
        <w:ind w:firstLine="360"/>
      </w:pPr>
      <w:r w:rsidRPr="00877035">
        <w:t>Достижению целей и задач курса русского языка активно содействуют такие подходы к его из</w:t>
      </w:r>
      <w:r w:rsidRPr="00877035">
        <w:t>у</w:t>
      </w:r>
      <w:r w:rsidRPr="00877035">
        <w:t xml:space="preserve">чению, как </w:t>
      </w:r>
      <w:r w:rsidRPr="00877035">
        <w:rPr>
          <w:i/>
          <w:iCs/>
        </w:rPr>
        <w:t>культурологический</w:t>
      </w:r>
      <w:r w:rsidRPr="00877035">
        <w:t xml:space="preserve"> (язык и общество), </w:t>
      </w:r>
      <w:r w:rsidRPr="00877035">
        <w:rPr>
          <w:i/>
          <w:iCs/>
        </w:rPr>
        <w:t>познавательно-коммуникативный</w:t>
      </w:r>
      <w:r w:rsidRPr="00877035">
        <w:t xml:space="preserve">, </w:t>
      </w:r>
      <w:r w:rsidRPr="00877035">
        <w:rPr>
          <w:i/>
          <w:iCs/>
        </w:rPr>
        <w:t>информацио</w:t>
      </w:r>
      <w:r w:rsidRPr="00877035">
        <w:rPr>
          <w:i/>
          <w:iCs/>
        </w:rPr>
        <w:t>н</w:t>
      </w:r>
      <w:r w:rsidRPr="00877035">
        <w:rPr>
          <w:i/>
          <w:iCs/>
        </w:rPr>
        <w:t>ный</w:t>
      </w:r>
      <w:r w:rsidRPr="00877035">
        <w:t xml:space="preserve">, </w:t>
      </w:r>
      <w:r w:rsidRPr="00877035">
        <w:rPr>
          <w:i/>
          <w:iCs/>
        </w:rPr>
        <w:t>деятельностный</w:t>
      </w:r>
      <w:r w:rsidRPr="00877035">
        <w:t xml:space="preserve">. </w:t>
      </w:r>
    </w:p>
    <w:p w:rsidR="00133334" w:rsidRPr="00362A6C" w:rsidRDefault="00133334" w:rsidP="00362A6C">
      <w:pPr>
        <w:suppressAutoHyphens/>
        <w:ind w:firstLine="709"/>
        <w:jc w:val="both"/>
        <w:rPr>
          <w:color w:val="000000"/>
          <w:shd w:val="clear" w:color="auto" w:fill="FFFFFF"/>
          <w:lang w:eastAsia="zh-CN"/>
        </w:rPr>
      </w:pPr>
      <w:r>
        <w:rPr>
          <w:rFonts w:eastAsia="Calibri"/>
          <w:color w:val="000000"/>
          <w:shd w:val="clear" w:color="auto" w:fill="FFFFFF"/>
          <w:lang w:eastAsia="zh-CN"/>
        </w:rPr>
        <w:t>Р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абота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>
        <w:rPr>
          <w:rFonts w:eastAsia="Calibri"/>
          <w:color w:val="000000"/>
          <w:shd w:val="clear" w:color="auto" w:fill="FFFFFF"/>
          <w:lang w:eastAsia="zh-CN"/>
        </w:rPr>
        <w:t>для детей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с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ограниченными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возможностями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здоровья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>
        <w:rPr>
          <w:rFonts w:eastAsia="Calibri"/>
          <w:color w:val="000000"/>
          <w:shd w:val="clear" w:color="auto" w:fill="FFFFFF"/>
          <w:lang w:eastAsia="zh-CN"/>
        </w:rPr>
        <w:t xml:space="preserve">(ОВЗ)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строится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на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принципах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дифференцированного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подхода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и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индивидуального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обучения,исходя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из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заключения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психолого-медико-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педагогической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комиссии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ПМПК).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Обеспечиваетсяэ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моциональный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комфорт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и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контроль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за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динамикой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успешности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(неуспешности)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ученика.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Основными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методическими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принципами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построения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содержания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учебного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материала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являются: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усиление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роли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практической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направленности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изучаемого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материала,опора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на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жизненный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опыт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ребенка,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соблюдение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в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определении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объема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изучаемого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материала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принципа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необходимости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и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достаточности,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активизация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познавательной</w:t>
      </w:r>
      <w:r w:rsidR="00D4405C">
        <w:rPr>
          <w:rFonts w:eastAsia="Calibri"/>
          <w:color w:val="000000"/>
          <w:shd w:val="clear" w:color="auto" w:fill="FFFFFF"/>
          <w:lang w:eastAsia="zh-CN"/>
        </w:rPr>
        <w:t xml:space="preserve"> </w:t>
      </w:r>
      <w:r w:rsidRPr="00133334">
        <w:rPr>
          <w:rFonts w:eastAsia="Calibri"/>
          <w:color w:val="000000"/>
          <w:shd w:val="clear" w:color="auto" w:fill="FFFFFF"/>
          <w:lang w:eastAsia="zh-CN"/>
        </w:rPr>
        <w:t>деятельности.</w:t>
      </w:r>
    </w:p>
    <w:p w:rsidR="00CB5972" w:rsidRPr="00877035" w:rsidRDefault="00635615" w:rsidP="00877035">
      <w:pPr>
        <w:jc w:val="center"/>
        <w:rPr>
          <w:b/>
        </w:rPr>
      </w:pPr>
      <w:r>
        <w:rPr>
          <w:b/>
        </w:rPr>
        <w:t xml:space="preserve">2. </w:t>
      </w:r>
      <w:r w:rsidR="00CB5972" w:rsidRPr="00877035">
        <w:rPr>
          <w:b/>
        </w:rPr>
        <w:t>Общая характеристика учебного предмета</w:t>
      </w:r>
      <w:r w:rsidR="00674BE8" w:rsidRPr="00877035">
        <w:rPr>
          <w:b/>
        </w:rPr>
        <w:t>.</w:t>
      </w:r>
    </w:p>
    <w:p w:rsidR="00CB5972" w:rsidRPr="00877035" w:rsidRDefault="00CB5972" w:rsidP="00877035">
      <w:r w:rsidRPr="00877035">
        <w:t xml:space="preserve">       Начальным этапом изучения русского  языка является курс «Обучение грамоте» в 1 классе. Об</w:t>
      </w:r>
      <w:r w:rsidRPr="00877035">
        <w:t>у</w:t>
      </w:r>
      <w:r w:rsidRPr="00877035">
        <w:t>чение письму идет параллельно с обучением чтению с учетом принципа координации устной и пис</w:t>
      </w:r>
      <w:r w:rsidRPr="00877035">
        <w:t>ь</w:t>
      </w:r>
      <w:r w:rsidRPr="00877035">
        <w:t>менной речи. Дети овладевают начертанием букв русского алфавита, учатся соединять их друг с др</w:t>
      </w:r>
      <w:r w:rsidRPr="00877035">
        <w:t>у</w:t>
      </w:r>
      <w:r w:rsidRPr="00877035">
        <w:t>гом, упражняются в письме  буквосочетаний в слогах, словах, предложениях. Наряду с формиров</w:t>
      </w:r>
      <w:r w:rsidRPr="00877035">
        <w:t>а</w:t>
      </w:r>
      <w:r w:rsidRPr="00877035">
        <w:t xml:space="preserve">нием основ элементарного графического навыка и навыка чтения  у учащихся развиваются речевые </w:t>
      </w:r>
      <w:r w:rsidRPr="00877035">
        <w:lastRenderedPageBreak/>
        <w:t>умения, обогащается и активизируется словарь, совершенствуется фонематический слух, осущест</w:t>
      </w:r>
      <w:r w:rsidRPr="00877035">
        <w:t>в</w:t>
      </w:r>
      <w:r w:rsidRPr="00877035">
        <w:t>ляется грамматико-орфографическая пропедевтика.</w:t>
      </w:r>
    </w:p>
    <w:p w:rsidR="00CB5972" w:rsidRPr="00877035" w:rsidRDefault="00CB5972" w:rsidP="00877035">
      <w:pPr>
        <w:ind w:firstLine="360"/>
      </w:pPr>
      <w:r w:rsidRPr="00877035">
        <w:t>В соответствии с требованиями к содержанию и результативности обучения русскому языку в н</w:t>
      </w:r>
      <w:r w:rsidRPr="00877035">
        <w:t>а</w:t>
      </w:r>
      <w:r w:rsidRPr="00877035">
        <w:t>чальной школе в программах курсов каждого года обучения выделяются два раздела: «</w:t>
      </w:r>
      <w:r w:rsidRPr="00877035">
        <w:rPr>
          <w:i/>
          <w:iCs/>
        </w:rPr>
        <w:t>Речевоеобщ</w:t>
      </w:r>
      <w:r w:rsidRPr="00877035">
        <w:rPr>
          <w:i/>
          <w:iCs/>
        </w:rPr>
        <w:t>е</w:t>
      </w:r>
      <w:r w:rsidRPr="00877035">
        <w:rPr>
          <w:i/>
          <w:iCs/>
        </w:rPr>
        <w:t>ние</w:t>
      </w:r>
      <w:r w:rsidRPr="00877035">
        <w:t>» и «</w:t>
      </w:r>
      <w:r w:rsidRPr="00877035">
        <w:rPr>
          <w:i/>
          <w:iCs/>
        </w:rPr>
        <w:t>Язык как средство общения</w:t>
      </w:r>
      <w:r w:rsidRPr="00877035">
        <w:t xml:space="preserve">». </w:t>
      </w:r>
    </w:p>
    <w:p w:rsidR="0035747C" w:rsidRDefault="00CB5972" w:rsidP="00877035">
      <w:pPr>
        <w:ind w:firstLine="360"/>
      </w:pPr>
      <w:r w:rsidRPr="00877035">
        <w:t>Приоритетным в начальном обучении признаётся формирование важнейших коммуникативно-речевых умений младших школьников: читать и писать, понимать смысл обращенной к ним устной и письменной речи (заданий, вопросов, правил, определений и т.п.), отвечать на вопросы, вступать в диалоги, составлять несложные монологические высказывания. К этому же разряду относятся и ум</w:t>
      </w:r>
      <w:r w:rsidRPr="00877035">
        <w:t>е</w:t>
      </w:r>
      <w:r w:rsidRPr="00877035">
        <w:t xml:space="preserve">ния этикетного характера. </w:t>
      </w:r>
    </w:p>
    <w:p w:rsidR="00CB5972" w:rsidRPr="00877035" w:rsidRDefault="00CB5972" w:rsidP="00877035">
      <w:pPr>
        <w:ind w:firstLine="360"/>
      </w:pPr>
      <w:r w:rsidRPr="00877035">
        <w:t>Возможность формирования коммуникативно-речевых умений зависит от освоения школьниками круга сведений о правилах, закономерностях построения предложений, использования средств языка в речи. Изучение системы языка, его языковых средств остаётся важнейшим направлением в начал</w:t>
      </w:r>
      <w:r w:rsidRPr="00877035">
        <w:t>ь</w:t>
      </w:r>
      <w:r w:rsidRPr="00877035">
        <w:t>ном курсе русского языка, так как именно овладение богатством средств языка является базой и у</w:t>
      </w:r>
      <w:r w:rsidRPr="00877035">
        <w:t>с</w:t>
      </w:r>
      <w:r w:rsidRPr="00877035">
        <w:t>ловием развития речи детей. На это нацеливает содержание раздела программы «</w:t>
      </w:r>
      <w:r w:rsidRPr="00877035">
        <w:rPr>
          <w:i/>
          <w:iCs/>
        </w:rPr>
        <w:t>Язык как средство общения</w:t>
      </w:r>
      <w:r w:rsidRPr="00877035">
        <w:t xml:space="preserve">», в котором представлен языковой материал. </w:t>
      </w:r>
    </w:p>
    <w:p w:rsidR="00CB5972" w:rsidRPr="00877035" w:rsidRDefault="00CB5972" w:rsidP="00877035">
      <w:pPr>
        <w:ind w:firstLine="360"/>
      </w:pPr>
      <w:r w:rsidRPr="00877035">
        <w:t xml:space="preserve">Содержательные линии этого раздела: фонетика, графика, состав слова (морфемика), лексика, грамматика (морфология и синтаксис), орфография, орфоэпия и пунктуация. </w:t>
      </w:r>
    </w:p>
    <w:p w:rsidR="00CB5972" w:rsidRPr="00877035" w:rsidRDefault="00CB5972" w:rsidP="00877035">
      <w:pPr>
        <w:ind w:firstLine="360"/>
      </w:pPr>
      <w:r w:rsidRPr="00877035">
        <w:t>Орфографические и пунктуационные правила рассматриваются в системе изучения фонетики, морфологии, морфемики, синтаксиса. Предусматривается знакомство учащихся с различными при</w:t>
      </w:r>
      <w:r w:rsidRPr="00877035">
        <w:t>н</w:t>
      </w:r>
      <w:r w:rsidRPr="00877035">
        <w:t>ципами русского правописания. Орфографический и пунктуационный материал также даётся с ко</w:t>
      </w:r>
      <w:r w:rsidRPr="00877035">
        <w:t>м</w:t>
      </w:r>
      <w:r w:rsidRPr="00877035">
        <w:t>муникативной мотивацией — обеспечивать грамотность письменной речи.</w:t>
      </w:r>
    </w:p>
    <w:p w:rsidR="00CB5972" w:rsidRPr="00877035" w:rsidRDefault="00CB5972" w:rsidP="00877035">
      <w:pPr>
        <w:ind w:firstLine="360"/>
      </w:pPr>
      <w:r w:rsidRPr="00877035">
        <w:t>Закрепление гигиенических навыков письма, развитие мелких мышц и свободы движения руки, отработка правильного начертания букв, рациональных соединений, достижение ритмичности, пла</w:t>
      </w:r>
      <w:r w:rsidRPr="00877035">
        <w:t>в</w:t>
      </w:r>
      <w:r w:rsidRPr="00877035">
        <w:t>ности письма составляют задачи занятий по каллиграфии и решаются в системе работы над качес</w:t>
      </w:r>
      <w:r w:rsidRPr="00877035">
        <w:t>т</w:t>
      </w:r>
      <w:r w:rsidRPr="00877035">
        <w:t>вами письменной речи.</w:t>
      </w:r>
    </w:p>
    <w:p w:rsidR="0035747C" w:rsidRDefault="00CB5972" w:rsidP="00877035">
      <w:pPr>
        <w:ind w:firstLine="360"/>
      </w:pPr>
      <w:r w:rsidRPr="00877035">
        <w:t>Развитие письменной речи у младших школьников отстаёт от развития устной речи на всём пр</w:t>
      </w:r>
      <w:r w:rsidRPr="00877035">
        <w:t>о</w:t>
      </w:r>
      <w:r w:rsidRPr="00877035">
        <w:t>тяжении начальной школы. Преобладание работы над письменной речью требует проведения дост</w:t>
      </w:r>
      <w:r w:rsidRPr="00877035">
        <w:t>а</w:t>
      </w:r>
      <w:r w:rsidRPr="00877035">
        <w:t>точного количества письменных упражнений разных видов и представления их в системе от простого к слож</w:t>
      </w:r>
      <w:r w:rsidR="0035747C">
        <w:t>ному.</w:t>
      </w:r>
    </w:p>
    <w:p w:rsidR="00CB5972" w:rsidRPr="00877035" w:rsidRDefault="00CB5972" w:rsidP="00877035">
      <w:pPr>
        <w:ind w:firstLine="360"/>
      </w:pPr>
      <w:r w:rsidRPr="00877035">
        <w:t>Изучение орфографических и пунктуационных правил, а также развитие устной и письменной речи учащихся носит практический характер и формирует навыки, определяющие культурный ур</w:t>
      </w:r>
      <w:r w:rsidRPr="00877035">
        <w:t>о</w:t>
      </w:r>
      <w:r w:rsidRPr="00877035">
        <w:t>вень учащихся как будущих членов общества.</w:t>
      </w:r>
    </w:p>
    <w:p w:rsidR="00674BE8" w:rsidRPr="00674BE8" w:rsidRDefault="00674BE8" w:rsidP="00877035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ind w:right="19" w:firstLine="567"/>
        <w:contextualSpacing/>
      </w:pPr>
      <w:r w:rsidRPr="00674BE8">
        <w:t xml:space="preserve">Основной </w:t>
      </w:r>
      <w:r w:rsidRPr="00674BE8">
        <w:rPr>
          <w:b/>
          <w:i/>
          <w:u w:val="single"/>
        </w:rPr>
        <w:t>формой</w:t>
      </w:r>
      <w:r w:rsidRPr="00674BE8">
        <w:t xml:space="preserve"> организации учебно-воспитательного процесса курса </w:t>
      </w:r>
      <w:r w:rsidRPr="00674BE8">
        <w:rPr>
          <w:iCs/>
        </w:rPr>
        <w:t>«</w:t>
      </w:r>
      <w:r w:rsidRPr="00674BE8">
        <w:t>Русский язык</w:t>
      </w:r>
      <w:r w:rsidRPr="00674BE8">
        <w:rPr>
          <w:iCs/>
        </w:rPr>
        <w:t>»</w:t>
      </w:r>
      <w:r w:rsidRPr="00674BE8">
        <w:t xml:space="preserve"> явл</w:t>
      </w:r>
      <w:r w:rsidRPr="00674BE8">
        <w:t>я</w:t>
      </w:r>
      <w:r w:rsidRPr="00674BE8">
        <w:t>ется урок. В процессе изучения курса используются уроки знакомства с новым материалом и закре</w:t>
      </w:r>
      <w:r w:rsidRPr="00674BE8">
        <w:t>п</w:t>
      </w:r>
      <w:r w:rsidRPr="00674BE8">
        <w:t>ления изученного, уроки обобщения и систематизации знаний, комбинированные уроки.</w:t>
      </w:r>
    </w:p>
    <w:p w:rsidR="00354FCC" w:rsidRPr="00877035" w:rsidRDefault="00674BE8" w:rsidP="00362A6C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ind w:right="19" w:firstLine="567"/>
        <w:contextualSpacing/>
      </w:pPr>
      <w:r w:rsidRPr="00674BE8">
        <w:t xml:space="preserve">Основными </w:t>
      </w:r>
      <w:r w:rsidRPr="00674BE8">
        <w:rPr>
          <w:b/>
          <w:i/>
          <w:u w:val="single"/>
        </w:rPr>
        <w:t>методами и формами контроля</w:t>
      </w:r>
      <w:r w:rsidRPr="00674BE8">
        <w:t xml:space="preserve"> могут быть: индивидуальные оценивания, тесты, самостоятельные и проверочные  работы, словарные диктанты, текущие и итоговые контрольные р</w:t>
      </w:r>
      <w:r w:rsidRPr="00674BE8">
        <w:t>а</w:t>
      </w:r>
      <w:r w:rsidRPr="00674BE8">
        <w:t>боты, изложения, сочинения.</w:t>
      </w:r>
    </w:p>
    <w:p w:rsidR="00CB5972" w:rsidRDefault="00635615" w:rsidP="00877035">
      <w:pPr>
        <w:jc w:val="center"/>
        <w:rPr>
          <w:b/>
        </w:rPr>
      </w:pPr>
      <w:r>
        <w:rPr>
          <w:b/>
        </w:rPr>
        <w:t xml:space="preserve">3. </w:t>
      </w:r>
      <w:r w:rsidR="00CB5972" w:rsidRPr="00877035">
        <w:rPr>
          <w:b/>
        </w:rPr>
        <w:t>Описание места учебного курса в учебном плане.</w:t>
      </w:r>
    </w:p>
    <w:p w:rsidR="00BB307B" w:rsidRDefault="00133334" w:rsidP="00362A6C">
      <w:pPr>
        <w:rPr>
          <w:b/>
        </w:rPr>
      </w:pPr>
      <w:r w:rsidRPr="00A602DE">
        <w:rPr>
          <w:rFonts w:eastAsia="Calibri"/>
        </w:rPr>
        <w:t>Программа ад</w:t>
      </w:r>
      <w:r>
        <w:rPr>
          <w:rFonts w:eastAsia="Calibri"/>
        </w:rPr>
        <w:t xml:space="preserve">ресована обучающимся 1 – 4 </w:t>
      </w:r>
      <w:r w:rsidRPr="00A602DE">
        <w:rPr>
          <w:rFonts w:eastAsia="Calibri"/>
        </w:rPr>
        <w:t>классов общеобразовательных школ. В связи с тем, что в индивидуальном уче</w:t>
      </w:r>
      <w:r w:rsidR="0035747C">
        <w:rPr>
          <w:rFonts w:eastAsia="Calibri"/>
        </w:rPr>
        <w:t xml:space="preserve">бном плане </w:t>
      </w:r>
      <w:r w:rsidR="0030718D" w:rsidRPr="004D4FFC">
        <w:t>МКОУ НОШ №13 п.Бобровский</w:t>
      </w:r>
      <w:r w:rsidRPr="00A602DE">
        <w:rPr>
          <w:rFonts w:eastAsia="Calibri"/>
        </w:rPr>
        <w:t>на предмет «Русский язык» отвед</w:t>
      </w:r>
      <w:r w:rsidRPr="00A602DE">
        <w:rPr>
          <w:rFonts w:eastAsia="Calibri"/>
        </w:rPr>
        <w:t>е</w:t>
      </w:r>
      <w:r w:rsidRPr="00A602DE">
        <w:rPr>
          <w:rFonts w:eastAsia="Calibri"/>
        </w:rPr>
        <w:t>но 3 часа в неделю (</w:t>
      </w:r>
      <w:r>
        <w:rPr>
          <w:rFonts w:eastAsia="Calibri"/>
        </w:rPr>
        <w:t xml:space="preserve">99 часов в год  – в 1 классе, </w:t>
      </w:r>
      <w:r w:rsidRPr="00A602DE">
        <w:rPr>
          <w:rFonts w:eastAsia="Calibri"/>
        </w:rPr>
        <w:t>102 часа в год</w:t>
      </w:r>
      <w:r>
        <w:rPr>
          <w:rFonts w:eastAsia="Calibri"/>
        </w:rPr>
        <w:t xml:space="preserve"> – во 2-4 классе</w:t>
      </w:r>
      <w:r w:rsidRPr="00A602DE">
        <w:rPr>
          <w:rFonts w:eastAsia="Calibri"/>
        </w:rPr>
        <w:t>), а общеобразовател</w:t>
      </w:r>
      <w:r w:rsidRPr="00A602DE">
        <w:rPr>
          <w:rFonts w:eastAsia="Calibri"/>
        </w:rPr>
        <w:t>ь</w:t>
      </w:r>
      <w:r w:rsidRPr="00A602DE">
        <w:rPr>
          <w:rFonts w:eastAsia="Calibri"/>
        </w:rPr>
        <w:t>ная программа рассчитана на 5 часов в неделю (170 часов в год) проведен</w:t>
      </w:r>
      <w:r w:rsidR="00BB307B">
        <w:rPr>
          <w:rFonts w:eastAsia="Calibri"/>
        </w:rPr>
        <w:t>о уплотнение учебного м</w:t>
      </w:r>
      <w:r w:rsidR="00BB307B">
        <w:rPr>
          <w:rFonts w:eastAsia="Calibri"/>
        </w:rPr>
        <w:t>а</w:t>
      </w:r>
      <w:r w:rsidR="00BB307B">
        <w:rPr>
          <w:rFonts w:eastAsia="Calibri"/>
        </w:rPr>
        <w:t>териала</w:t>
      </w:r>
      <w:r w:rsidRPr="00A602DE">
        <w:rPr>
          <w:rFonts w:eastAsia="Calibri"/>
          <w:bCs/>
          <w:color w:val="000000"/>
        </w:rPr>
        <w:t>, требования к уровню подготовки  соответствуют авторским.</w:t>
      </w:r>
    </w:p>
    <w:p w:rsidR="00CB5972" w:rsidRPr="00877035" w:rsidRDefault="00635615" w:rsidP="00BB307B">
      <w:pPr>
        <w:jc w:val="center"/>
        <w:rPr>
          <w:b/>
        </w:rPr>
      </w:pPr>
      <w:r>
        <w:rPr>
          <w:b/>
        </w:rPr>
        <w:t xml:space="preserve">4. </w:t>
      </w:r>
      <w:r w:rsidR="00674BE8" w:rsidRPr="00877035">
        <w:rPr>
          <w:b/>
        </w:rPr>
        <w:t>Описание  ценностных  ориентиров содержания  учебного  предмета.</w:t>
      </w:r>
    </w:p>
    <w:p w:rsidR="00674BE8" w:rsidRPr="0035747C" w:rsidRDefault="00674BE8" w:rsidP="00877035">
      <w:pPr>
        <w:pStyle w:val="a5"/>
        <w:shd w:val="clear" w:color="auto" w:fill="FFFFFF"/>
        <w:spacing w:before="0" w:beforeAutospacing="0" w:after="0" w:afterAutospacing="0"/>
        <w:ind w:firstLine="708"/>
      </w:pPr>
      <w:r w:rsidRPr="0035747C">
        <w:t>Одним из результатов обучения русскому языку является осмысление и интериоризация (пр</w:t>
      </w:r>
      <w:r w:rsidRPr="0035747C">
        <w:t>и</w:t>
      </w:r>
      <w:r w:rsidRPr="0035747C">
        <w:t>своение) учащимися системы ценностей.</w:t>
      </w:r>
    </w:p>
    <w:p w:rsidR="00674BE8" w:rsidRPr="0035747C" w:rsidRDefault="00674BE8" w:rsidP="00BB307B">
      <w:pPr>
        <w:pStyle w:val="a5"/>
        <w:shd w:val="clear" w:color="auto" w:fill="FFFFFF"/>
        <w:spacing w:before="0" w:beforeAutospacing="0" w:after="0" w:afterAutospacing="0"/>
        <w:ind w:firstLine="708"/>
      </w:pPr>
      <w:r w:rsidRPr="0035747C">
        <w:rPr>
          <w:bCs/>
          <w:u w:val="single"/>
        </w:rPr>
        <w:t>Ценность добра</w:t>
      </w:r>
      <w:r w:rsidRPr="0035747C">
        <w:rPr>
          <w:rStyle w:val="apple-converted-space"/>
        </w:rPr>
        <w:t> </w:t>
      </w:r>
      <w:r w:rsidRPr="0035747C">
        <w:t>– осознание себя как части мира, в котором люди соединены бесчисленными связями, в том числе с помощью языка;осознание постулатов нравственной жизни (будь милосерден, поступай так, как ты хотел бы, чтобы поступали с тобой).</w:t>
      </w:r>
    </w:p>
    <w:p w:rsidR="00674BE8" w:rsidRPr="0035747C" w:rsidRDefault="00674BE8" w:rsidP="00877035">
      <w:pPr>
        <w:pStyle w:val="a5"/>
        <w:shd w:val="clear" w:color="auto" w:fill="FFFFFF"/>
        <w:spacing w:before="0" w:beforeAutospacing="0" w:after="0" w:afterAutospacing="0"/>
        <w:ind w:firstLine="708"/>
      </w:pPr>
      <w:r w:rsidRPr="0035747C">
        <w:rPr>
          <w:bCs/>
          <w:u w:val="single"/>
        </w:rPr>
        <w:t>Ценность общения</w:t>
      </w:r>
      <w:r w:rsidRPr="0035747C">
        <w:rPr>
          <w:rStyle w:val="apple-converted-space"/>
        </w:rPr>
        <w:t> </w:t>
      </w:r>
      <w:r w:rsidRPr="0035747C">
        <w:t>– понимание важности общения как значимой составляющей жизни общ</w:t>
      </w:r>
      <w:r w:rsidRPr="0035747C">
        <w:t>е</w:t>
      </w:r>
      <w:r w:rsidRPr="0035747C">
        <w:t>ства, как одного из основополагающих элементов культуры.</w:t>
      </w:r>
    </w:p>
    <w:p w:rsidR="00BB307B" w:rsidRPr="0035747C" w:rsidRDefault="00674BE8" w:rsidP="00877035">
      <w:pPr>
        <w:pStyle w:val="a5"/>
        <w:shd w:val="clear" w:color="auto" w:fill="FFFFFF"/>
        <w:spacing w:before="0" w:beforeAutospacing="0" w:after="0" w:afterAutospacing="0"/>
        <w:ind w:firstLine="708"/>
      </w:pPr>
      <w:r w:rsidRPr="0035747C">
        <w:rPr>
          <w:bCs/>
          <w:u w:val="single"/>
        </w:rPr>
        <w:t>Ценность природы</w:t>
      </w:r>
      <w:r w:rsidRPr="0035747C">
        <w:rPr>
          <w:rStyle w:val="apple-converted-space"/>
        </w:rPr>
        <w:t> </w:t>
      </w:r>
      <w:r w:rsidRPr="0035747C">
        <w:t>основывается на общечеловеческой ценности жизни, на осознании себя ч</w:t>
      </w:r>
      <w:r w:rsidRPr="0035747C">
        <w:t>а</w:t>
      </w:r>
      <w:r w:rsidRPr="0035747C">
        <w:t>стью природного мира. Любовь к природе – это и бережное отношение к ней как среде обитания ч</w:t>
      </w:r>
      <w:r w:rsidRPr="0035747C">
        <w:t>е</w:t>
      </w:r>
      <w:r w:rsidRPr="0035747C">
        <w:t xml:space="preserve">ловека, и переживание чувства её красоты, гармонии, совершенства. </w:t>
      </w:r>
    </w:p>
    <w:p w:rsidR="00674BE8" w:rsidRPr="0035747C" w:rsidRDefault="00674BE8" w:rsidP="00877035">
      <w:pPr>
        <w:pStyle w:val="a5"/>
        <w:shd w:val="clear" w:color="auto" w:fill="FFFFFF"/>
        <w:spacing w:before="0" w:beforeAutospacing="0" w:after="0" w:afterAutospacing="0"/>
        <w:ind w:firstLine="708"/>
      </w:pPr>
      <w:r w:rsidRPr="0035747C">
        <w:rPr>
          <w:bCs/>
          <w:u w:val="single"/>
        </w:rPr>
        <w:lastRenderedPageBreak/>
        <w:t>Ценность красоты и гармонии</w:t>
      </w:r>
      <w:r w:rsidRPr="0035747C">
        <w:rPr>
          <w:rStyle w:val="apple-converted-space"/>
        </w:rPr>
        <w:t> </w:t>
      </w:r>
      <w:r w:rsidRPr="0035747C">
        <w:t>– осознание красоты и гармоничности русского языка, его в</w:t>
      </w:r>
      <w:r w:rsidRPr="0035747C">
        <w:t>ы</w:t>
      </w:r>
      <w:r w:rsidRPr="0035747C">
        <w:t>разительных возможностей.</w:t>
      </w:r>
    </w:p>
    <w:p w:rsidR="00674BE8" w:rsidRPr="0035747C" w:rsidRDefault="00674BE8" w:rsidP="00877035">
      <w:pPr>
        <w:pStyle w:val="a5"/>
        <w:shd w:val="clear" w:color="auto" w:fill="FFFFFF"/>
        <w:spacing w:before="0" w:beforeAutospacing="0" w:after="0" w:afterAutospacing="0"/>
        <w:ind w:firstLine="708"/>
      </w:pPr>
      <w:r w:rsidRPr="0035747C">
        <w:rPr>
          <w:bCs/>
          <w:u w:val="single"/>
        </w:rPr>
        <w:t>Ценность семьи.</w:t>
      </w:r>
      <w:r w:rsidRPr="0035747C">
        <w:rPr>
          <w:rStyle w:val="apple-converted-space"/>
        </w:rPr>
        <w:t> </w:t>
      </w:r>
      <w:r w:rsidRPr="0035747C">
        <w:t>Понимание важности семьи в жизни человека; осознание своих корней; фо</w:t>
      </w:r>
      <w:r w:rsidRPr="0035747C">
        <w:t>р</w:t>
      </w:r>
      <w:r w:rsidRPr="0035747C">
        <w:t>мирование эмоционально-позитивного отношения к семье, близким, взаимной ответственности, ув</w:t>
      </w:r>
      <w:r w:rsidRPr="0035747C">
        <w:t>а</w:t>
      </w:r>
      <w:r w:rsidRPr="0035747C">
        <w:t>жение к старшим, их нравственным идеалам.</w:t>
      </w:r>
    </w:p>
    <w:p w:rsidR="00674BE8" w:rsidRPr="0035747C" w:rsidRDefault="00674BE8" w:rsidP="00877035">
      <w:pPr>
        <w:pStyle w:val="a5"/>
        <w:shd w:val="clear" w:color="auto" w:fill="FFFFFF"/>
        <w:spacing w:before="0" w:beforeAutospacing="0" w:after="0" w:afterAutospacing="0"/>
        <w:ind w:firstLine="708"/>
      </w:pPr>
      <w:r w:rsidRPr="0035747C">
        <w:rPr>
          <w:bCs/>
          <w:u w:val="single"/>
        </w:rPr>
        <w:t>Ценность труда и творчества</w:t>
      </w:r>
      <w:r w:rsidRPr="0035747C">
        <w:rPr>
          <w:rStyle w:val="apple-converted-space"/>
        </w:rPr>
        <w:t> </w:t>
      </w:r>
      <w:r w:rsidRPr="0035747C">
        <w:t>– осознание роли труда в жизни человека, развитие организова</w:t>
      </w:r>
      <w:r w:rsidRPr="0035747C">
        <w:t>н</w:t>
      </w:r>
      <w:r w:rsidRPr="0035747C">
        <w:t>ности, целеустремлённости, ответственности, самостоятельности, ценностного отношения к труду в целом и к литературному труду, творчеству.</w:t>
      </w:r>
    </w:p>
    <w:p w:rsidR="00674BE8" w:rsidRPr="0035747C" w:rsidRDefault="00674BE8" w:rsidP="00877035">
      <w:pPr>
        <w:pStyle w:val="a5"/>
        <w:shd w:val="clear" w:color="auto" w:fill="FFFFFF"/>
        <w:spacing w:before="0" w:beforeAutospacing="0" w:after="0" w:afterAutospacing="0"/>
        <w:ind w:firstLine="708"/>
      </w:pPr>
      <w:r w:rsidRPr="0035747C">
        <w:rPr>
          <w:bCs/>
          <w:u w:val="single"/>
        </w:rPr>
        <w:t>Ценность гражданственности и патриотизма</w:t>
      </w:r>
      <w:r w:rsidRPr="0035747C">
        <w:rPr>
          <w:b/>
          <w:bCs/>
        </w:rPr>
        <w:t xml:space="preserve"> –</w:t>
      </w:r>
      <w:r w:rsidRPr="0035747C">
        <w:rPr>
          <w:rStyle w:val="apple-converted-space"/>
        </w:rPr>
        <w:t> </w:t>
      </w:r>
      <w:r w:rsidRPr="0035747C">
        <w:t>осознание себя как члена общества, народа, представителя страны, государства; чувство ответственности за настоящее и будущее своего языка; интерес к своей стране: её истории, языку, культуре, её жизни и её народу.</w:t>
      </w:r>
    </w:p>
    <w:p w:rsidR="00674BE8" w:rsidRPr="0035747C" w:rsidRDefault="00674BE8" w:rsidP="00877035">
      <w:pPr>
        <w:pStyle w:val="a5"/>
        <w:shd w:val="clear" w:color="auto" w:fill="FFFFFF"/>
        <w:spacing w:before="0" w:beforeAutospacing="0" w:after="0" w:afterAutospacing="0"/>
        <w:ind w:firstLine="708"/>
      </w:pPr>
      <w:r w:rsidRPr="0035747C">
        <w:rPr>
          <w:bCs/>
          <w:u w:val="single"/>
        </w:rPr>
        <w:t>Ценность человечества</w:t>
      </w:r>
      <w:r w:rsidRPr="0035747C">
        <w:rPr>
          <w:b/>
          <w:bCs/>
        </w:rPr>
        <w:t xml:space="preserve"> –</w:t>
      </w:r>
      <w:r w:rsidRPr="0035747C">
        <w:rPr>
          <w:rStyle w:val="apple-converted-space"/>
        </w:rPr>
        <w:t> </w:t>
      </w:r>
      <w:r w:rsidRPr="0035747C">
        <w:t>осознание себя не только гражданином России, но и частью миров</w:t>
      </w:r>
      <w:r w:rsidRPr="0035747C">
        <w:t>о</w:t>
      </w:r>
      <w:r w:rsidRPr="0035747C">
        <w:t>го сообщества, для существования и прогресса которого необходимы мир, сотрудничество, тол</w:t>
      </w:r>
      <w:r w:rsidRPr="0035747C">
        <w:t>е</w:t>
      </w:r>
      <w:r w:rsidRPr="0035747C">
        <w:t>рантность, уважение к многообразию иных культур и языков.</w:t>
      </w:r>
    </w:p>
    <w:p w:rsidR="00674BE8" w:rsidRPr="00877035" w:rsidRDefault="00635615" w:rsidP="00877035">
      <w:pPr>
        <w:ind w:firstLine="360"/>
        <w:jc w:val="center"/>
        <w:rPr>
          <w:b/>
        </w:rPr>
      </w:pPr>
      <w:r w:rsidRPr="005145FD">
        <w:rPr>
          <w:b/>
        </w:rPr>
        <w:t xml:space="preserve">5. </w:t>
      </w:r>
      <w:r w:rsidR="00674BE8" w:rsidRPr="005145FD">
        <w:rPr>
          <w:b/>
        </w:rPr>
        <w:t>Личностные, метапредметные и предметные результаты освоения учебного курса.</w:t>
      </w:r>
    </w:p>
    <w:p w:rsidR="00635615" w:rsidRDefault="00635615" w:rsidP="00635615">
      <w:pPr>
        <w:ind w:firstLine="709"/>
        <w:jc w:val="both"/>
      </w:pPr>
      <w:r w:rsidRPr="001C33F9">
        <w:t>Программа обеспечивает достижение выпускниками начальной школы определенных личн</w:t>
      </w:r>
      <w:r w:rsidRPr="001C33F9">
        <w:t>о</w:t>
      </w:r>
      <w:r w:rsidRPr="001C33F9">
        <w:t>стных, метапредметных и предметных результатов.</w:t>
      </w:r>
    </w:p>
    <w:p w:rsidR="00635615" w:rsidRPr="00635615" w:rsidRDefault="00635615" w:rsidP="00635615">
      <w:pPr>
        <w:ind w:firstLine="709"/>
        <w:jc w:val="center"/>
        <w:rPr>
          <w:b/>
          <w:i/>
        </w:rPr>
      </w:pPr>
      <w:r w:rsidRPr="00635615">
        <w:rPr>
          <w:b/>
          <w:i/>
        </w:rPr>
        <w:t>1 КЛАСС</w:t>
      </w:r>
    </w:p>
    <w:p w:rsidR="00635615" w:rsidRPr="002A0A0F" w:rsidRDefault="002A0A0F" w:rsidP="00635615">
      <w:pPr>
        <w:tabs>
          <w:tab w:val="left" w:pos="284"/>
        </w:tabs>
        <w:rPr>
          <w:b/>
          <w:u w:val="single"/>
        </w:rPr>
      </w:pPr>
      <w:r>
        <w:rPr>
          <w:b/>
          <w:u w:val="single"/>
        </w:rPr>
        <w:t>ЛИЧНОСТНЫЕ:</w:t>
      </w:r>
    </w:p>
    <w:p w:rsidR="00635615" w:rsidRPr="001C33F9" w:rsidRDefault="00635615" w:rsidP="00635615">
      <w:pPr>
        <w:pStyle w:val="a4"/>
        <w:numPr>
          <w:ilvl w:val="0"/>
          <w:numId w:val="10"/>
        </w:numPr>
        <w:tabs>
          <w:tab w:val="left" w:pos="284"/>
        </w:tabs>
      </w:pPr>
      <w:r w:rsidRPr="001C33F9">
        <w:t xml:space="preserve">осознавать роль языка и речи в жизни людей; </w:t>
      </w:r>
    </w:p>
    <w:p w:rsidR="00635615" w:rsidRPr="001C33F9" w:rsidRDefault="00635615" w:rsidP="00635615">
      <w:pPr>
        <w:pStyle w:val="a4"/>
        <w:numPr>
          <w:ilvl w:val="0"/>
          <w:numId w:val="10"/>
        </w:numPr>
        <w:tabs>
          <w:tab w:val="left" w:pos="284"/>
        </w:tabs>
      </w:pPr>
      <w:r w:rsidRPr="001C33F9">
        <w:t xml:space="preserve">эмоционально «проживать» текст, выражать свои эмоции; </w:t>
      </w:r>
    </w:p>
    <w:p w:rsidR="00635615" w:rsidRPr="001C33F9" w:rsidRDefault="00635615" w:rsidP="00635615">
      <w:pPr>
        <w:pStyle w:val="a4"/>
        <w:numPr>
          <w:ilvl w:val="0"/>
          <w:numId w:val="10"/>
        </w:numPr>
        <w:tabs>
          <w:tab w:val="left" w:pos="284"/>
        </w:tabs>
      </w:pPr>
      <w:r w:rsidRPr="001C33F9">
        <w:t xml:space="preserve">понимать эмоции других людей, сочувствовать, сопереживать; </w:t>
      </w:r>
    </w:p>
    <w:p w:rsidR="00635615" w:rsidRPr="001C33F9" w:rsidRDefault="00635615" w:rsidP="00635615">
      <w:pPr>
        <w:pStyle w:val="a4"/>
        <w:numPr>
          <w:ilvl w:val="0"/>
          <w:numId w:val="10"/>
        </w:numPr>
        <w:tabs>
          <w:tab w:val="left" w:pos="284"/>
        </w:tabs>
      </w:pPr>
      <w:r w:rsidRPr="001C33F9">
        <w:t xml:space="preserve">высказывать своё отношение к героям прочитанных произведений, к их поступкам. </w:t>
      </w:r>
    </w:p>
    <w:p w:rsidR="00635615" w:rsidRPr="001C33F9" w:rsidRDefault="002A0A0F" w:rsidP="00635615">
      <w:pPr>
        <w:tabs>
          <w:tab w:val="left" w:pos="284"/>
        </w:tabs>
        <w:rPr>
          <w:b/>
          <w:u w:val="single"/>
        </w:rPr>
      </w:pPr>
      <w:r>
        <w:rPr>
          <w:b/>
          <w:u w:val="single"/>
        </w:rPr>
        <w:t>МЕТАПРЕДМЕТНЫЕ:</w:t>
      </w:r>
    </w:p>
    <w:p w:rsidR="00635615" w:rsidRPr="002A0A0F" w:rsidRDefault="00635615" w:rsidP="00635615">
      <w:pPr>
        <w:tabs>
          <w:tab w:val="left" w:pos="284"/>
        </w:tabs>
        <w:rPr>
          <w:b/>
        </w:rPr>
      </w:pPr>
      <w:r w:rsidRPr="002A0A0F">
        <w:rPr>
          <w:b/>
        </w:rPr>
        <w:t>Регулятивные УУД:</w:t>
      </w:r>
    </w:p>
    <w:p w:rsidR="00635615" w:rsidRPr="001C33F9" w:rsidRDefault="00635615" w:rsidP="00635615">
      <w:pPr>
        <w:pStyle w:val="a4"/>
        <w:numPr>
          <w:ilvl w:val="0"/>
          <w:numId w:val="11"/>
        </w:numPr>
        <w:tabs>
          <w:tab w:val="left" w:pos="284"/>
        </w:tabs>
      </w:pPr>
      <w:r w:rsidRPr="001C33F9">
        <w:t xml:space="preserve">определять и формулировать цель деятельности на уроке с помощью учителя; </w:t>
      </w:r>
    </w:p>
    <w:p w:rsidR="00635615" w:rsidRPr="001C33F9" w:rsidRDefault="00635615" w:rsidP="00635615">
      <w:pPr>
        <w:pStyle w:val="a4"/>
        <w:numPr>
          <w:ilvl w:val="0"/>
          <w:numId w:val="11"/>
        </w:numPr>
        <w:tabs>
          <w:tab w:val="left" w:pos="284"/>
        </w:tabs>
      </w:pPr>
      <w:r w:rsidRPr="001C33F9">
        <w:t xml:space="preserve">проговаривать последовательность действий на уроке; </w:t>
      </w:r>
    </w:p>
    <w:p w:rsidR="00635615" w:rsidRPr="001C33F9" w:rsidRDefault="00635615" w:rsidP="00635615">
      <w:pPr>
        <w:pStyle w:val="a4"/>
        <w:numPr>
          <w:ilvl w:val="0"/>
          <w:numId w:val="11"/>
        </w:numPr>
        <w:tabs>
          <w:tab w:val="left" w:pos="284"/>
        </w:tabs>
      </w:pPr>
      <w:r w:rsidRPr="001C33F9">
        <w:t xml:space="preserve">учиться высказывать своё предположение (версию) на основе работы с материалом учебника; </w:t>
      </w:r>
    </w:p>
    <w:p w:rsidR="00635615" w:rsidRPr="001C33F9" w:rsidRDefault="00635615" w:rsidP="00635615">
      <w:pPr>
        <w:pStyle w:val="a4"/>
        <w:numPr>
          <w:ilvl w:val="0"/>
          <w:numId w:val="11"/>
        </w:numPr>
        <w:tabs>
          <w:tab w:val="left" w:pos="284"/>
        </w:tabs>
      </w:pPr>
      <w:r w:rsidRPr="001C33F9">
        <w:t xml:space="preserve">учиться работать по предложенному учителем плану </w:t>
      </w:r>
    </w:p>
    <w:p w:rsidR="00635615" w:rsidRPr="002A0A0F" w:rsidRDefault="00635615" w:rsidP="00635615">
      <w:pPr>
        <w:tabs>
          <w:tab w:val="left" w:pos="284"/>
        </w:tabs>
        <w:rPr>
          <w:b/>
        </w:rPr>
      </w:pPr>
      <w:r w:rsidRPr="002A0A0F">
        <w:rPr>
          <w:b/>
        </w:rPr>
        <w:t>Познавательные УУД:</w:t>
      </w:r>
    </w:p>
    <w:p w:rsidR="00635615" w:rsidRPr="001C33F9" w:rsidRDefault="00635615" w:rsidP="00635615">
      <w:pPr>
        <w:pStyle w:val="a4"/>
        <w:numPr>
          <w:ilvl w:val="0"/>
          <w:numId w:val="12"/>
        </w:numPr>
        <w:tabs>
          <w:tab w:val="left" w:pos="284"/>
        </w:tabs>
      </w:pPr>
      <w:r w:rsidRPr="001C33F9">
        <w:t xml:space="preserve">ориентироваться в учебнике (на развороте, в оглавлении, в условных обозначениях); </w:t>
      </w:r>
    </w:p>
    <w:p w:rsidR="00635615" w:rsidRPr="001C33F9" w:rsidRDefault="00635615" w:rsidP="00635615">
      <w:pPr>
        <w:pStyle w:val="a4"/>
        <w:numPr>
          <w:ilvl w:val="0"/>
          <w:numId w:val="12"/>
        </w:numPr>
        <w:tabs>
          <w:tab w:val="left" w:pos="284"/>
        </w:tabs>
      </w:pPr>
      <w:r w:rsidRPr="001C33F9">
        <w:t xml:space="preserve">находить ответы на вопросы в тексте, иллюстрациях; </w:t>
      </w:r>
    </w:p>
    <w:p w:rsidR="00635615" w:rsidRPr="001C33F9" w:rsidRDefault="00635615" w:rsidP="00635615">
      <w:pPr>
        <w:pStyle w:val="a4"/>
        <w:numPr>
          <w:ilvl w:val="0"/>
          <w:numId w:val="12"/>
        </w:numPr>
        <w:tabs>
          <w:tab w:val="left" w:pos="284"/>
        </w:tabs>
      </w:pPr>
      <w:r w:rsidRPr="001C33F9">
        <w:t>делать выводы в результате совмест</w:t>
      </w:r>
      <w:r w:rsidR="0035747C">
        <w:t>ной работы с учителем</w:t>
      </w:r>
      <w:r w:rsidRPr="001C33F9">
        <w:t xml:space="preserve">; </w:t>
      </w:r>
    </w:p>
    <w:p w:rsidR="00635615" w:rsidRPr="001C33F9" w:rsidRDefault="00635615" w:rsidP="00635615">
      <w:pPr>
        <w:pStyle w:val="a4"/>
        <w:numPr>
          <w:ilvl w:val="0"/>
          <w:numId w:val="12"/>
        </w:numPr>
        <w:tabs>
          <w:tab w:val="left" w:pos="284"/>
        </w:tabs>
      </w:pPr>
      <w:r w:rsidRPr="001C33F9">
        <w:t xml:space="preserve">преобразовывать информацию из одной формы в другую: </w:t>
      </w:r>
      <w:r w:rsidR="00C73AEE">
        <w:t>подробно пересказывать</w:t>
      </w:r>
      <w:r w:rsidRPr="001C33F9">
        <w:t xml:space="preserve"> тексты. </w:t>
      </w:r>
    </w:p>
    <w:p w:rsidR="00635615" w:rsidRPr="002A0A0F" w:rsidRDefault="00635615" w:rsidP="00635615">
      <w:pPr>
        <w:tabs>
          <w:tab w:val="left" w:pos="284"/>
        </w:tabs>
        <w:rPr>
          <w:b/>
        </w:rPr>
      </w:pPr>
      <w:r w:rsidRPr="002A0A0F">
        <w:rPr>
          <w:b/>
        </w:rPr>
        <w:t>Коммуникативные УУД:</w:t>
      </w:r>
    </w:p>
    <w:p w:rsidR="00635615" w:rsidRPr="001C33F9" w:rsidRDefault="00635615" w:rsidP="00635615">
      <w:pPr>
        <w:pStyle w:val="a4"/>
        <w:numPr>
          <w:ilvl w:val="0"/>
          <w:numId w:val="13"/>
        </w:numPr>
        <w:tabs>
          <w:tab w:val="left" w:pos="284"/>
        </w:tabs>
      </w:pPr>
      <w:r w:rsidRPr="001C33F9">
        <w:t>оформлять свои мыс</w:t>
      </w:r>
      <w:r w:rsidR="00C73AEE">
        <w:t>ли в устной и письменной форме</w:t>
      </w:r>
      <w:r w:rsidRPr="001C33F9">
        <w:t xml:space="preserve">; </w:t>
      </w:r>
    </w:p>
    <w:p w:rsidR="00635615" w:rsidRPr="001C33F9" w:rsidRDefault="00635615" w:rsidP="00635615">
      <w:pPr>
        <w:pStyle w:val="a4"/>
        <w:numPr>
          <w:ilvl w:val="0"/>
          <w:numId w:val="13"/>
        </w:numPr>
        <w:tabs>
          <w:tab w:val="left" w:pos="284"/>
        </w:tabs>
      </w:pPr>
      <w:r w:rsidRPr="001C33F9">
        <w:t xml:space="preserve">слушать и понимать речь других; </w:t>
      </w:r>
    </w:p>
    <w:p w:rsidR="00635615" w:rsidRPr="001C33F9" w:rsidRDefault="00635615" w:rsidP="00635615">
      <w:pPr>
        <w:pStyle w:val="a4"/>
        <w:numPr>
          <w:ilvl w:val="0"/>
          <w:numId w:val="13"/>
        </w:numPr>
        <w:tabs>
          <w:tab w:val="left" w:pos="284"/>
        </w:tabs>
      </w:pPr>
      <w:r w:rsidRPr="001C33F9">
        <w:t xml:space="preserve">выразительно читать и пересказывать текст; </w:t>
      </w:r>
    </w:p>
    <w:p w:rsidR="00635615" w:rsidRPr="001C33F9" w:rsidRDefault="0035747C" w:rsidP="00635615">
      <w:pPr>
        <w:pStyle w:val="a4"/>
        <w:numPr>
          <w:ilvl w:val="0"/>
          <w:numId w:val="13"/>
        </w:numPr>
        <w:tabs>
          <w:tab w:val="left" w:pos="284"/>
        </w:tabs>
      </w:pPr>
      <w:r>
        <w:t xml:space="preserve">договариваться </w:t>
      </w:r>
      <w:r w:rsidR="00635615" w:rsidRPr="001C33F9">
        <w:t xml:space="preserve">совместно с учителем о правилах поведения и общения и следовать им; </w:t>
      </w:r>
    </w:p>
    <w:p w:rsidR="00635615" w:rsidRPr="001C33F9" w:rsidRDefault="00635615" w:rsidP="00635615">
      <w:pPr>
        <w:pStyle w:val="a4"/>
        <w:numPr>
          <w:ilvl w:val="0"/>
          <w:numId w:val="13"/>
        </w:numPr>
        <w:tabs>
          <w:tab w:val="left" w:pos="284"/>
        </w:tabs>
      </w:pPr>
      <w:r w:rsidRPr="001C33F9">
        <w:t xml:space="preserve">выполнять различные роли (лидера, исполнителя). </w:t>
      </w:r>
    </w:p>
    <w:p w:rsidR="00635615" w:rsidRPr="001C33F9" w:rsidRDefault="002A0A0F" w:rsidP="00635615">
      <w:pPr>
        <w:tabs>
          <w:tab w:val="left" w:pos="284"/>
        </w:tabs>
        <w:rPr>
          <w:b/>
          <w:u w:val="single"/>
        </w:rPr>
      </w:pPr>
      <w:r>
        <w:rPr>
          <w:b/>
          <w:u w:val="single"/>
        </w:rPr>
        <w:t>ПРЕДМЕТНЫЕ:</w:t>
      </w:r>
    </w:p>
    <w:p w:rsidR="00635615" w:rsidRPr="001C33F9" w:rsidRDefault="00635615" w:rsidP="00635615">
      <w:pPr>
        <w:pStyle w:val="a4"/>
        <w:numPr>
          <w:ilvl w:val="0"/>
          <w:numId w:val="14"/>
        </w:numPr>
        <w:tabs>
          <w:tab w:val="left" w:pos="284"/>
        </w:tabs>
      </w:pPr>
      <w:r w:rsidRPr="001C33F9">
        <w:t xml:space="preserve">отличать текст от набора предложений, записанных как текст; </w:t>
      </w:r>
    </w:p>
    <w:p w:rsidR="00635615" w:rsidRPr="001C33F9" w:rsidRDefault="00635615" w:rsidP="00635615">
      <w:pPr>
        <w:pStyle w:val="a4"/>
        <w:numPr>
          <w:ilvl w:val="0"/>
          <w:numId w:val="14"/>
        </w:numPr>
        <w:tabs>
          <w:tab w:val="left" w:pos="284"/>
        </w:tabs>
      </w:pPr>
      <w:r w:rsidRPr="001C33F9">
        <w:t xml:space="preserve">осмысленно, правильно читать целыми словами; </w:t>
      </w:r>
    </w:p>
    <w:p w:rsidR="00635615" w:rsidRPr="001C33F9" w:rsidRDefault="00635615" w:rsidP="00635615">
      <w:pPr>
        <w:pStyle w:val="a4"/>
        <w:numPr>
          <w:ilvl w:val="0"/>
          <w:numId w:val="14"/>
        </w:numPr>
        <w:tabs>
          <w:tab w:val="left" w:pos="284"/>
        </w:tabs>
      </w:pPr>
      <w:r w:rsidRPr="001C33F9">
        <w:t xml:space="preserve">отвечать на вопросы учителя по содержанию прочитанного; </w:t>
      </w:r>
    </w:p>
    <w:p w:rsidR="00635615" w:rsidRPr="001C33F9" w:rsidRDefault="00635615" w:rsidP="00635615">
      <w:pPr>
        <w:pStyle w:val="a4"/>
        <w:numPr>
          <w:ilvl w:val="0"/>
          <w:numId w:val="14"/>
        </w:numPr>
        <w:tabs>
          <w:tab w:val="left" w:pos="284"/>
        </w:tabs>
      </w:pPr>
      <w:r w:rsidRPr="001C33F9">
        <w:t xml:space="preserve">подробно пересказывать текст; </w:t>
      </w:r>
    </w:p>
    <w:p w:rsidR="00635615" w:rsidRPr="001C33F9" w:rsidRDefault="00635615" w:rsidP="00635615">
      <w:pPr>
        <w:pStyle w:val="a4"/>
        <w:numPr>
          <w:ilvl w:val="0"/>
          <w:numId w:val="14"/>
        </w:numPr>
        <w:tabs>
          <w:tab w:val="left" w:pos="284"/>
        </w:tabs>
      </w:pPr>
      <w:r w:rsidRPr="001C33F9">
        <w:t xml:space="preserve">составлять устный рассказ по картинке; </w:t>
      </w:r>
    </w:p>
    <w:p w:rsidR="00635615" w:rsidRPr="001C33F9" w:rsidRDefault="00635615" w:rsidP="00635615">
      <w:pPr>
        <w:pStyle w:val="a4"/>
        <w:numPr>
          <w:ilvl w:val="0"/>
          <w:numId w:val="14"/>
        </w:numPr>
        <w:tabs>
          <w:tab w:val="left" w:pos="284"/>
        </w:tabs>
      </w:pPr>
      <w:r w:rsidRPr="001C33F9">
        <w:t>называть звуки, из которых состоит слово (гласные – ударный, безударные; согласные – зво</w:t>
      </w:r>
      <w:r w:rsidRPr="001C33F9">
        <w:t>н</w:t>
      </w:r>
      <w:r w:rsidRPr="001C33F9">
        <w:t xml:space="preserve">кие, глухие, парные и непарные, твёрдые, мягкие, парные и непарные); не смешивать понятия «звук» и «буква»; делить слово на слоги, ставить ударение; </w:t>
      </w:r>
    </w:p>
    <w:p w:rsidR="00635615" w:rsidRPr="001C33F9" w:rsidRDefault="00635615" w:rsidP="00635615">
      <w:pPr>
        <w:pStyle w:val="a4"/>
        <w:numPr>
          <w:ilvl w:val="0"/>
          <w:numId w:val="14"/>
        </w:numPr>
        <w:tabs>
          <w:tab w:val="left" w:pos="284"/>
        </w:tabs>
      </w:pPr>
      <w:r w:rsidRPr="001C33F9">
        <w:t xml:space="preserve">определять роль гласных букв, стоящих после букв, обозначающих согласные звуки, парные по мягкости (обозначение гласного звука и указание на твёрдость или мягкость согласного звука); </w:t>
      </w:r>
    </w:p>
    <w:p w:rsidR="00635615" w:rsidRPr="001C33F9" w:rsidRDefault="00635615" w:rsidP="00635615">
      <w:pPr>
        <w:pStyle w:val="a4"/>
        <w:numPr>
          <w:ilvl w:val="0"/>
          <w:numId w:val="14"/>
        </w:numPr>
        <w:tabs>
          <w:tab w:val="left" w:pos="284"/>
        </w:tabs>
      </w:pPr>
      <w:r w:rsidRPr="001C33F9">
        <w:t xml:space="preserve">обозначать мягкость согласных звуков на письме; </w:t>
      </w:r>
    </w:p>
    <w:p w:rsidR="00635615" w:rsidRPr="001C33F9" w:rsidRDefault="00635615" w:rsidP="00635615">
      <w:pPr>
        <w:pStyle w:val="a4"/>
        <w:numPr>
          <w:ilvl w:val="0"/>
          <w:numId w:val="14"/>
        </w:numPr>
        <w:tabs>
          <w:tab w:val="left" w:pos="284"/>
        </w:tabs>
      </w:pPr>
      <w:r w:rsidRPr="001C33F9">
        <w:t xml:space="preserve">определять количество букв и звуков в слове; </w:t>
      </w:r>
    </w:p>
    <w:p w:rsidR="00635615" w:rsidRPr="001C33F9" w:rsidRDefault="00635615" w:rsidP="00635615">
      <w:pPr>
        <w:pStyle w:val="a4"/>
        <w:numPr>
          <w:ilvl w:val="0"/>
          <w:numId w:val="14"/>
        </w:numPr>
        <w:tabs>
          <w:tab w:val="left" w:pos="284"/>
        </w:tabs>
      </w:pPr>
      <w:r w:rsidRPr="001C33F9">
        <w:t xml:space="preserve">писать большую букву в начале предложения, в именах и фамилиях; </w:t>
      </w:r>
    </w:p>
    <w:p w:rsidR="00635615" w:rsidRPr="001C33F9" w:rsidRDefault="00635615" w:rsidP="005145FD">
      <w:pPr>
        <w:pStyle w:val="a4"/>
        <w:numPr>
          <w:ilvl w:val="0"/>
          <w:numId w:val="14"/>
        </w:numPr>
        <w:tabs>
          <w:tab w:val="left" w:pos="284"/>
        </w:tabs>
      </w:pPr>
      <w:r w:rsidRPr="001C33F9">
        <w:lastRenderedPageBreak/>
        <w:t xml:space="preserve">ставить пунктуационные знаки конца предложения; </w:t>
      </w:r>
    </w:p>
    <w:p w:rsidR="00635615" w:rsidRDefault="00635615" w:rsidP="005145FD">
      <w:pPr>
        <w:pStyle w:val="a4"/>
        <w:numPr>
          <w:ilvl w:val="0"/>
          <w:numId w:val="14"/>
        </w:numPr>
        <w:tabs>
          <w:tab w:val="left" w:pos="284"/>
        </w:tabs>
      </w:pPr>
      <w:r w:rsidRPr="001C33F9">
        <w:t>списывать с печатного образца и писать под диктовку слова и небольшие предложения, и</w:t>
      </w:r>
      <w:r w:rsidRPr="001C33F9">
        <w:t>с</w:t>
      </w:r>
      <w:r w:rsidRPr="001C33F9">
        <w:t>пользуя правильные начертания букв, соединения.</w:t>
      </w:r>
    </w:p>
    <w:p w:rsidR="002A0A0F" w:rsidRPr="002A0A0F" w:rsidRDefault="002A0A0F" w:rsidP="005145FD">
      <w:pPr>
        <w:pStyle w:val="a4"/>
        <w:tabs>
          <w:tab w:val="left" w:pos="284"/>
        </w:tabs>
        <w:ind w:left="890"/>
        <w:jc w:val="center"/>
        <w:rPr>
          <w:b/>
          <w:i/>
        </w:rPr>
      </w:pPr>
      <w:r>
        <w:rPr>
          <w:b/>
          <w:i/>
        </w:rPr>
        <w:t xml:space="preserve">2 </w:t>
      </w:r>
      <w:r w:rsidRPr="002A0A0F">
        <w:rPr>
          <w:b/>
          <w:i/>
        </w:rPr>
        <w:t>КЛАСС</w:t>
      </w:r>
    </w:p>
    <w:p w:rsidR="002A0A0F" w:rsidRPr="002A0A0F" w:rsidRDefault="002A0A0F" w:rsidP="005145FD">
      <w:pPr>
        <w:spacing w:line="240" w:lineRule="atLeast"/>
        <w:ind w:right="432"/>
        <w:rPr>
          <w:rFonts w:eastAsia="Calibri"/>
          <w:b/>
          <w:bCs/>
          <w:color w:val="000000"/>
          <w:u w:val="single"/>
        </w:rPr>
      </w:pPr>
      <w:r w:rsidRPr="002A0A0F">
        <w:rPr>
          <w:rFonts w:eastAsia="Calibri"/>
          <w:b/>
          <w:bCs/>
          <w:color w:val="000000"/>
          <w:u w:val="single"/>
        </w:rPr>
        <w:t>ЛИЧНОСТНЫЕ</w:t>
      </w:r>
    </w:p>
    <w:p w:rsidR="002A0A0F" w:rsidRPr="002A0A0F" w:rsidRDefault="002A0A0F" w:rsidP="005145FD">
      <w:pPr>
        <w:spacing w:line="240" w:lineRule="atLeast"/>
        <w:ind w:left="142" w:right="431" w:firstLine="540"/>
        <w:rPr>
          <w:rFonts w:eastAsia="Calibri"/>
          <w:color w:val="000000"/>
        </w:rPr>
      </w:pPr>
      <w:r w:rsidRPr="002A0A0F">
        <w:rPr>
          <w:rFonts w:eastAsia="Calibri"/>
          <w:i/>
          <w:iCs/>
          <w:color w:val="000000"/>
        </w:rPr>
        <w:t>У учащихся будут формироваться</w:t>
      </w:r>
    </w:p>
    <w:p w:rsidR="002A0A0F" w:rsidRPr="002A0A0F" w:rsidRDefault="002A0A0F" w:rsidP="005145FD">
      <w:pPr>
        <w:numPr>
          <w:ilvl w:val="0"/>
          <w:numId w:val="15"/>
        </w:numPr>
        <w:tabs>
          <w:tab w:val="num" w:pos="0"/>
        </w:tabs>
        <w:spacing w:line="240" w:lineRule="atLeast"/>
        <w:ind w:left="0" w:right="432" w:firstLine="540"/>
        <w:rPr>
          <w:rFonts w:eastAsia="Calibri"/>
          <w:color w:val="000000"/>
        </w:rPr>
      </w:pPr>
      <w:r w:rsidRPr="002A0A0F">
        <w:rPr>
          <w:rFonts w:eastAsia="Calibri"/>
          <w:color w:val="000000"/>
        </w:rPr>
        <w:t>осознание языка как основного средства мышления и общения людей;</w:t>
      </w:r>
    </w:p>
    <w:p w:rsidR="002A0A0F" w:rsidRPr="002A0A0F" w:rsidRDefault="002A0A0F" w:rsidP="005145FD">
      <w:pPr>
        <w:numPr>
          <w:ilvl w:val="0"/>
          <w:numId w:val="15"/>
        </w:numPr>
        <w:tabs>
          <w:tab w:val="num" w:pos="0"/>
        </w:tabs>
        <w:spacing w:line="240" w:lineRule="atLeast"/>
        <w:ind w:left="0" w:right="432" w:firstLine="540"/>
        <w:rPr>
          <w:rFonts w:eastAsia="Calibri"/>
          <w:color w:val="000000"/>
        </w:rPr>
      </w:pPr>
      <w:r w:rsidRPr="002A0A0F">
        <w:rPr>
          <w:rFonts w:eastAsia="Calibri"/>
          <w:color w:val="000000"/>
        </w:rPr>
        <w:t>осознание русского языка как явления культуры русского народа;</w:t>
      </w:r>
    </w:p>
    <w:p w:rsidR="002A0A0F" w:rsidRPr="002A0A0F" w:rsidRDefault="002A0A0F" w:rsidP="005145FD">
      <w:pPr>
        <w:numPr>
          <w:ilvl w:val="0"/>
          <w:numId w:val="15"/>
        </w:numPr>
        <w:tabs>
          <w:tab w:val="num" w:pos="0"/>
        </w:tabs>
        <w:spacing w:line="240" w:lineRule="atLeast"/>
        <w:ind w:left="0" w:right="432" w:firstLine="540"/>
        <w:rPr>
          <w:rFonts w:eastAsia="Calibri"/>
          <w:color w:val="000000"/>
        </w:rPr>
      </w:pPr>
      <w:r w:rsidRPr="002A0A0F">
        <w:rPr>
          <w:rFonts w:eastAsia="Calibri"/>
          <w:color w:val="000000"/>
        </w:rPr>
        <w:t>внимание к мелодичности устной речи и изобразительным средствам русского языка;</w:t>
      </w:r>
    </w:p>
    <w:p w:rsidR="002A0A0F" w:rsidRPr="002A0A0F" w:rsidRDefault="002A0A0F" w:rsidP="005145FD">
      <w:pPr>
        <w:numPr>
          <w:ilvl w:val="0"/>
          <w:numId w:val="15"/>
        </w:numPr>
        <w:tabs>
          <w:tab w:val="num" w:pos="0"/>
        </w:tabs>
        <w:spacing w:line="240" w:lineRule="atLeast"/>
        <w:ind w:left="0" w:right="432" w:firstLine="540"/>
        <w:rPr>
          <w:rFonts w:eastAsia="Calibri"/>
          <w:color w:val="000000"/>
        </w:rPr>
      </w:pPr>
      <w:r w:rsidRPr="002A0A0F">
        <w:rPr>
          <w:rFonts w:eastAsia="Calibri"/>
          <w:color w:val="000000"/>
        </w:rPr>
        <w:t>положительная мотивация и познавательный интерес к изучению яз</w:t>
      </w:r>
      <w:r w:rsidR="00C73AEE">
        <w:rPr>
          <w:rFonts w:eastAsia="Calibri"/>
          <w:color w:val="000000"/>
        </w:rPr>
        <w:t>ыка своего народа;</w:t>
      </w:r>
    </w:p>
    <w:p w:rsidR="002A0A0F" w:rsidRPr="002A0A0F" w:rsidRDefault="002A0A0F" w:rsidP="005145FD">
      <w:pPr>
        <w:numPr>
          <w:ilvl w:val="0"/>
          <w:numId w:val="15"/>
        </w:numPr>
        <w:tabs>
          <w:tab w:val="num" w:pos="0"/>
        </w:tabs>
        <w:spacing w:line="240" w:lineRule="atLeast"/>
        <w:ind w:left="0" w:right="432" w:firstLine="540"/>
        <w:rPr>
          <w:rFonts w:eastAsia="Calibri"/>
          <w:color w:val="000000"/>
        </w:rPr>
      </w:pPr>
      <w:r w:rsidRPr="002A0A0F">
        <w:rPr>
          <w:rFonts w:eastAsia="Calibri"/>
          <w:color w:val="000000"/>
        </w:rPr>
        <w:t>чувство сопричастности к сохранению богатства и самобытности русского языка.</w:t>
      </w:r>
    </w:p>
    <w:p w:rsidR="002A0A0F" w:rsidRPr="002A0A0F" w:rsidRDefault="002A0A0F" w:rsidP="005145FD">
      <w:pPr>
        <w:spacing w:line="240" w:lineRule="atLeast"/>
        <w:ind w:left="144" w:right="432" w:firstLine="540"/>
        <w:rPr>
          <w:rFonts w:eastAsia="Calibri"/>
          <w:b/>
          <w:bCs/>
          <w:color w:val="000000"/>
          <w:u w:val="single"/>
        </w:rPr>
      </w:pPr>
      <w:r w:rsidRPr="002A0A0F">
        <w:rPr>
          <w:rFonts w:eastAsia="Calibri"/>
          <w:b/>
          <w:bCs/>
          <w:color w:val="000000"/>
          <w:u w:val="single"/>
        </w:rPr>
        <w:t>МЕТАПРЕДМЕТНЫЕ</w:t>
      </w:r>
    </w:p>
    <w:p w:rsidR="002A0A0F" w:rsidRPr="002A0A0F" w:rsidRDefault="002A0A0F" w:rsidP="005145FD">
      <w:pPr>
        <w:spacing w:line="240" w:lineRule="atLeast"/>
        <w:ind w:left="142" w:right="431" w:firstLine="540"/>
        <w:rPr>
          <w:rFonts w:eastAsia="Calibri"/>
          <w:color w:val="000000"/>
        </w:rPr>
      </w:pPr>
      <w:r w:rsidRPr="002A0A0F">
        <w:rPr>
          <w:rFonts w:eastAsia="Calibri"/>
          <w:b/>
          <w:bCs/>
          <w:color w:val="000000"/>
        </w:rPr>
        <w:t>Коммуникативные</w:t>
      </w:r>
    </w:p>
    <w:p w:rsidR="002A0A0F" w:rsidRPr="002A0A0F" w:rsidRDefault="002A0A0F" w:rsidP="005145FD">
      <w:pPr>
        <w:numPr>
          <w:ilvl w:val="0"/>
          <w:numId w:val="16"/>
        </w:numPr>
        <w:tabs>
          <w:tab w:val="num" w:pos="0"/>
        </w:tabs>
        <w:spacing w:line="240" w:lineRule="atLeast"/>
        <w:ind w:left="0" w:right="432" w:firstLine="540"/>
        <w:rPr>
          <w:rFonts w:eastAsia="Calibri"/>
          <w:color w:val="000000"/>
        </w:rPr>
      </w:pPr>
      <w:r w:rsidRPr="002A0A0F">
        <w:rPr>
          <w:rFonts w:eastAsia="Calibri"/>
          <w:color w:val="000000"/>
        </w:rPr>
        <w:t>соблюдать в повседневной жизни нормы речевого этикета и правила устного общения (умения слышать, точно реагировать на реплики);</w:t>
      </w:r>
    </w:p>
    <w:p w:rsidR="002A0A0F" w:rsidRPr="002A0A0F" w:rsidRDefault="002A0A0F" w:rsidP="005145FD">
      <w:pPr>
        <w:numPr>
          <w:ilvl w:val="0"/>
          <w:numId w:val="16"/>
        </w:numPr>
        <w:tabs>
          <w:tab w:val="num" w:pos="0"/>
        </w:tabs>
        <w:spacing w:line="240" w:lineRule="atLeast"/>
        <w:ind w:left="0" w:right="432" w:firstLine="540"/>
        <w:rPr>
          <w:rFonts w:eastAsia="Calibri"/>
          <w:color w:val="000000"/>
        </w:rPr>
      </w:pPr>
      <w:r w:rsidRPr="002A0A0F">
        <w:rPr>
          <w:rFonts w:eastAsia="Calibri"/>
          <w:color w:val="000000"/>
        </w:rPr>
        <w:t>понимать тему высказывания (текста) по содержанию, по заголовку;</w:t>
      </w:r>
    </w:p>
    <w:p w:rsidR="002A0A0F" w:rsidRPr="002A0A0F" w:rsidRDefault="002A0A0F" w:rsidP="005145FD">
      <w:pPr>
        <w:numPr>
          <w:ilvl w:val="0"/>
          <w:numId w:val="16"/>
        </w:numPr>
        <w:tabs>
          <w:tab w:val="num" w:pos="0"/>
        </w:tabs>
        <w:spacing w:line="240" w:lineRule="atLeast"/>
        <w:ind w:left="0" w:right="432" w:firstLine="540"/>
        <w:rPr>
          <w:rFonts w:eastAsia="Calibri"/>
          <w:color w:val="000000"/>
        </w:rPr>
      </w:pPr>
      <w:r w:rsidRPr="002A0A0F">
        <w:rPr>
          <w:rFonts w:eastAsia="Calibri"/>
          <w:color w:val="000000"/>
        </w:rPr>
        <w:t>озаглавливать текст;</w:t>
      </w:r>
    </w:p>
    <w:p w:rsidR="002A0A0F" w:rsidRPr="002A0A0F" w:rsidRDefault="002A0A0F" w:rsidP="005145FD">
      <w:pPr>
        <w:numPr>
          <w:ilvl w:val="0"/>
          <w:numId w:val="16"/>
        </w:numPr>
        <w:tabs>
          <w:tab w:val="num" w:pos="0"/>
        </w:tabs>
        <w:spacing w:line="240" w:lineRule="atLeast"/>
        <w:ind w:left="0" w:right="432" w:firstLine="540"/>
        <w:rPr>
          <w:rFonts w:eastAsia="Calibri"/>
          <w:color w:val="000000"/>
        </w:rPr>
      </w:pPr>
      <w:r w:rsidRPr="002A0A0F">
        <w:rPr>
          <w:rFonts w:eastAsia="Calibri"/>
          <w:color w:val="000000"/>
        </w:rPr>
        <w:t>подробно пересказывать текст;</w:t>
      </w:r>
    </w:p>
    <w:p w:rsidR="00C73AEE" w:rsidRDefault="002A0A0F" w:rsidP="005145FD">
      <w:pPr>
        <w:numPr>
          <w:ilvl w:val="0"/>
          <w:numId w:val="16"/>
        </w:numPr>
        <w:tabs>
          <w:tab w:val="num" w:pos="0"/>
        </w:tabs>
        <w:spacing w:line="240" w:lineRule="atLeast"/>
        <w:ind w:left="142" w:right="431" w:firstLine="540"/>
        <w:rPr>
          <w:rFonts w:eastAsia="Calibri"/>
          <w:color w:val="000000"/>
        </w:rPr>
      </w:pPr>
      <w:r w:rsidRPr="002A0A0F">
        <w:rPr>
          <w:rFonts w:eastAsia="Calibri"/>
          <w:color w:val="000000"/>
        </w:rPr>
        <w:t>прогнозировать содержание текста по ориентировочным основам</w:t>
      </w:r>
    </w:p>
    <w:p w:rsidR="002A0A0F" w:rsidRPr="002A0A0F" w:rsidRDefault="002A0A0F" w:rsidP="005145FD">
      <w:pPr>
        <w:spacing w:line="240" w:lineRule="atLeast"/>
        <w:ind w:left="142" w:right="431"/>
        <w:rPr>
          <w:rFonts w:eastAsia="Calibri"/>
          <w:color w:val="000000"/>
        </w:rPr>
      </w:pPr>
      <w:r w:rsidRPr="002A0A0F">
        <w:rPr>
          <w:rFonts w:eastAsia="Calibri"/>
          <w:b/>
          <w:bCs/>
          <w:color w:val="000000"/>
        </w:rPr>
        <w:t>Регулятивно-познавательные</w:t>
      </w:r>
    </w:p>
    <w:p w:rsidR="002A0A0F" w:rsidRPr="002A0A0F" w:rsidRDefault="002A0A0F" w:rsidP="005145FD">
      <w:pPr>
        <w:numPr>
          <w:ilvl w:val="0"/>
          <w:numId w:val="16"/>
        </w:numPr>
        <w:tabs>
          <w:tab w:val="num" w:pos="0"/>
        </w:tabs>
        <w:spacing w:line="240" w:lineRule="atLeast"/>
        <w:ind w:left="0" w:right="432" w:firstLine="540"/>
        <w:rPr>
          <w:rFonts w:eastAsia="Calibri"/>
          <w:color w:val="000000"/>
        </w:rPr>
      </w:pPr>
      <w:r w:rsidRPr="002A0A0F">
        <w:rPr>
          <w:rFonts w:eastAsia="Calibri"/>
          <w:color w:val="000000"/>
        </w:rPr>
        <w:t>осознавать цели и задачи изучения курса, раздела, темы;</w:t>
      </w:r>
    </w:p>
    <w:p w:rsidR="002A0A0F" w:rsidRPr="002A0A0F" w:rsidRDefault="002A0A0F" w:rsidP="005145FD">
      <w:pPr>
        <w:numPr>
          <w:ilvl w:val="0"/>
          <w:numId w:val="16"/>
        </w:numPr>
        <w:tabs>
          <w:tab w:val="num" w:pos="0"/>
        </w:tabs>
        <w:spacing w:line="240" w:lineRule="atLeast"/>
        <w:ind w:left="0" w:right="432" w:firstLine="540"/>
        <w:rPr>
          <w:rFonts w:eastAsia="Calibri"/>
          <w:color w:val="000000"/>
        </w:rPr>
      </w:pPr>
      <w:r w:rsidRPr="002A0A0F">
        <w:rPr>
          <w:rFonts w:eastAsia="Calibri"/>
          <w:color w:val="000000"/>
        </w:rPr>
        <w:t>осознавать способы и приёмы действий при решении языковых задач;</w:t>
      </w:r>
    </w:p>
    <w:p w:rsidR="002A0A0F" w:rsidRPr="002A0A0F" w:rsidRDefault="002A0A0F" w:rsidP="005145FD">
      <w:pPr>
        <w:numPr>
          <w:ilvl w:val="0"/>
          <w:numId w:val="16"/>
        </w:numPr>
        <w:tabs>
          <w:tab w:val="num" w:pos="0"/>
        </w:tabs>
        <w:spacing w:line="240" w:lineRule="atLeast"/>
        <w:ind w:left="0" w:right="432" w:firstLine="540"/>
        <w:rPr>
          <w:rFonts w:eastAsia="Calibri"/>
          <w:color w:val="000000"/>
        </w:rPr>
      </w:pPr>
      <w:r w:rsidRPr="002A0A0F">
        <w:rPr>
          <w:rFonts w:eastAsia="Calibri"/>
          <w:color w:val="000000"/>
        </w:rPr>
        <w:t>выполнять учебные действия в материализованной, громкоречевой и умственной форме;</w:t>
      </w:r>
    </w:p>
    <w:p w:rsidR="002A0A0F" w:rsidRPr="002A0A0F" w:rsidRDefault="002A0A0F" w:rsidP="005145FD">
      <w:pPr>
        <w:numPr>
          <w:ilvl w:val="0"/>
          <w:numId w:val="16"/>
        </w:numPr>
        <w:tabs>
          <w:tab w:val="num" w:pos="0"/>
        </w:tabs>
        <w:spacing w:line="240" w:lineRule="atLeast"/>
        <w:ind w:left="0" w:right="432" w:firstLine="540"/>
        <w:rPr>
          <w:rFonts w:eastAsia="Calibri"/>
          <w:color w:val="000000"/>
        </w:rPr>
      </w:pPr>
      <w:r w:rsidRPr="002A0A0F">
        <w:rPr>
          <w:rFonts w:eastAsia="Calibri"/>
          <w:color w:val="000000"/>
        </w:rPr>
        <w:t>следовать при выполнении заданий инструкциям учителя и алгоритмам, описывающем стандартные действия (памятки в справочнике учебника);</w:t>
      </w:r>
    </w:p>
    <w:p w:rsidR="002A0A0F" w:rsidRPr="002A0A0F" w:rsidRDefault="002A0A0F" w:rsidP="005145FD">
      <w:pPr>
        <w:numPr>
          <w:ilvl w:val="0"/>
          <w:numId w:val="16"/>
        </w:numPr>
        <w:tabs>
          <w:tab w:val="num" w:pos="0"/>
        </w:tabs>
        <w:spacing w:line="240" w:lineRule="atLeast"/>
        <w:ind w:left="0" w:right="432" w:firstLine="540"/>
        <w:rPr>
          <w:rFonts w:eastAsia="Calibri"/>
          <w:color w:val="000000"/>
        </w:rPr>
      </w:pPr>
      <w:r w:rsidRPr="002A0A0F">
        <w:rPr>
          <w:rFonts w:eastAsia="Calibri"/>
          <w:color w:val="000000"/>
        </w:rPr>
        <w:t>осуществлять самопроверку работ;</w:t>
      </w:r>
    </w:p>
    <w:p w:rsidR="002A0A0F" w:rsidRPr="002A0A0F" w:rsidRDefault="002A0A0F" w:rsidP="005145FD">
      <w:pPr>
        <w:numPr>
          <w:ilvl w:val="0"/>
          <w:numId w:val="16"/>
        </w:numPr>
        <w:tabs>
          <w:tab w:val="num" w:pos="0"/>
        </w:tabs>
        <w:spacing w:line="240" w:lineRule="atLeast"/>
        <w:ind w:left="0" w:right="432" w:firstLine="540"/>
        <w:rPr>
          <w:rFonts w:eastAsia="Calibri"/>
          <w:color w:val="000000"/>
        </w:rPr>
      </w:pPr>
      <w:r w:rsidRPr="002A0A0F">
        <w:rPr>
          <w:rFonts w:eastAsia="Calibri"/>
          <w:color w:val="000000"/>
        </w:rPr>
        <w:t>осуществлять поиск необходимой информации для выполнения учебных заданий (в справочниках, словарях, таблицах);</w:t>
      </w:r>
    </w:p>
    <w:p w:rsidR="002A0A0F" w:rsidRPr="002A0A0F" w:rsidRDefault="002A0A0F" w:rsidP="005145FD">
      <w:pPr>
        <w:numPr>
          <w:ilvl w:val="0"/>
          <w:numId w:val="16"/>
        </w:numPr>
        <w:tabs>
          <w:tab w:val="num" w:pos="0"/>
        </w:tabs>
        <w:spacing w:line="240" w:lineRule="atLeast"/>
        <w:ind w:left="0" w:right="432" w:firstLine="540"/>
        <w:rPr>
          <w:rFonts w:eastAsia="Calibri"/>
          <w:color w:val="000000"/>
        </w:rPr>
      </w:pPr>
      <w:r w:rsidRPr="002A0A0F">
        <w:rPr>
          <w:rFonts w:eastAsia="Calibri"/>
          <w:color w:val="000000"/>
        </w:rPr>
        <w:t>находить, анализировать, сравнивать, характеризовать единицы языка: звуки, части сл</w:t>
      </w:r>
      <w:r w:rsidRPr="002A0A0F">
        <w:rPr>
          <w:rFonts w:eastAsia="Calibri"/>
          <w:color w:val="000000"/>
        </w:rPr>
        <w:t>о</w:t>
      </w:r>
      <w:r w:rsidRPr="002A0A0F">
        <w:rPr>
          <w:rFonts w:eastAsia="Calibri"/>
          <w:color w:val="000000"/>
        </w:rPr>
        <w:t>ва, части речи;</w:t>
      </w:r>
    </w:p>
    <w:p w:rsidR="002A0A0F" w:rsidRPr="002A0A0F" w:rsidRDefault="002A0A0F" w:rsidP="005145FD">
      <w:pPr>
        <w:numPr>
          <w:ilvl w:val="0"/>
          <w:numId w:val="16"/>
        </w:numPr>
        <w:tabs>
          <w:tab w:val="num" w:pos="0"/>
        </w:tabs>
        <w:spacing w:line="240" w:lineRule="atLeast"/>
        <w:ind w:left="0" w:right="432" w:firstLine="540"/>
        <w:rPr>
          <w:rFonts w:eastAsia="Calibri"/>
          <w:color w:val="000000"/>
        </w:rPr>
      </w:pPr>
      <w:r w:rsidRPr="002A0A0F">
        <w:rPr>
          <w:rFonts w:eastAsia="Calibri"/>
          <w:color w:val="000000"/>
        </w:rPr>
        <w:t>осуществлять синтез как составление целого из частей (составление слов, предложений).</w:t>
      </w:r>
    </w:p>
    <w:p w:rsidR="002A0A0F" w:rsidRPr="002A0A0F" w:rsidRDefault="002A0A0F" w:rsidP="005145FD">
      <w:pPr>
        <w:spacing w:line="240" w:lineRule="atLeast"/>
        <w:ind w:left="144" w:right="432" w:firstLine="540"/>
        <w:rPr>
          <w:rFonts w:eastAsia="Calibri"/>
          <w:b/>
          <w:bCs/>
          <w:color w:val="000000"/>
          <w:u w:val="single"/>
        </w:rPr>
      </w:pPr>
      <w:r w:rsidRPr="002A0A0F">
        <w:rPr>
          <w:rFonts w:eastAsia="Calibri"/>
          <w:b/>
          <w:bCs/>
          <w:color w:val="000000"/>
          <w:u w:val="single"/>
        </w:rPr>
        <w:t>ПРЕДМЕТНЫЕ</w:t>
      </w:r>
    </w:p>
    <w:p w:rsidR="002A0A0F" w:rsidRPr="002A0A0F" w:rsidRDefault="002A0A0F" w:rsidP="005145FD">
      <w:pPr>
        <w:spacing w:line="240" w:lineRule="atLeast"/>
        <w:ind w:left="142" w:right="431" w:firstLine="540"/>
        <w:rPr>
          <w:rFonts w:eastAsia="Calibri"/>
          <w:color w:val="000000"/>
        </w:rPr>
      </w:pPr>
      <w:r w:rsidRPr="002A0A0F">
        <w:rPr>
          <w:rFonts w:eastAsia="Calibri"/>
          <w:i/>
          <w:iCs/>
          <w:color w:val="000000"/>
        </w:rPr>
        <w:t>Учащиеся научатся:</w:t>
      </w:r>
    </w:p>
    <w:p w:rsidR="002A0A0F" w:rsidRPr="002A0A0F" w:rsidRDefault="002A0A0F" w:rsidP="005145FD">
      <w:pPr>
        <w:numPr>
          <w:ilvl w:val="0"/>
          <w:numId w:val="16"/>
        </w:numPr>
        <w:tabs>
          <w:tab w:val="num" w:pos="0"/>
        </w:tabs>
        <w:spacing w:line="240" w:lineRule="atLeast"/>
        <w:ind w:left="0" w:right="432" w:firstLine="540"/>
        <w:rPr>
          <w:rFonts w:eastAsia="Calibri"/>
          <w:color w:val="000000"/>
        </w:rPr>
      </w:pPr>
      <w:r w:rsidRPr="002A0A0F">
        <w:rPr>
          <w:rFonts w:eastAsia="Calibri"/>
          <w:color w:val="000000"/>
        </w:rPr>
        <w:t>осознавать слово как главное средство языка;</w:t>
      </w:r>
    </w:p>
    <w:p w:rsidR="002A0A0F" w:rsidRPr="002A0A0F" w:rsidRDefault="002A0A0F" w:rsidP="005145FD">
      <w:pPr>
        <w:numPr>
          <w:ilvl w:val="0"/>
          <w:numId w:val="16"/>
        </w:numPr>
        <w:tabs>
          <w:tab w:val="num" w:pos="0"/>
        </w:tabs>
        <w:spacing w:line="240" w:lineRule="atLeast"/>
        <w:ind w:left="0" w:right="562" w:firstLine="540"/>
        <w:rPr>
          <w:rFonts w:eastAsia="Calibri"/>
          <w:color w:val="000000"/>
        </w:rPr>
      </w:pPr>
      <w:r w:rsidRPr="002A0A0F">
        <w:rPr>
          <w:rFonts w:eastAsia="Calibri"/>
          <w:color w:val="000000"/>
        </w:rPr>
        <w:t>осознавать взаимосвязь в слове значения и формы его выражения (звуковой, букве</w:t>
      </w:r>
      <w:r w:rsidRPr="002A0A0F">
        <w:rPr>
          <w:rFonts w:eastAsia="Calibri"/>
          <w:color w:val="000000"/>
        </w:rPr>
        <w:t>н</w:t>
      </w:r>
      <w:r w:rsidRPr="002A0A0F">
        <w:rPr>
          <w:rFonts w:eastAsia="Calibri"/>
          <w:color w:val="000000"/>
        </w:rPr>
        <w:t>ной);</w:t>
      </w:r>
    </w:p>
    <w:p w:rsidR="002A0A0F" w:rsidRPr="002A0A0F" w:rsidRDefault="002A0A0F" w:rsidP="005145FD">
      <w:pPr>
        <w:numPr>
          <w:ilvl w:val="0"/>
          <w:numId w:val="16"/>
        </w:numPr>
        <w:tabs>
          <w:tab w:val="num" w:pos="0"/>
        </w:tabs>
        <w:spacing w:line="240" w:lineRule="atLeast"/>
        <w:ind w:left="0" w:right="562" w:firstLine="540"/>
        <w:rPr>
          <w:rFonts w:eastAsia="Calibri"/>
          <w:color w:val="000000"/>
        </w:rPr>
      </w:pPr>
      <w:r w:rsidRPr="002A0A0F">
        <w:rPr>
          <w:rFonts w:eastAsia="Calibri"/>
          <w:color w:val="000000"/>
        </w:rPr>
        <w:t>различать и характеризовать звуки русского языка (гласные ударные/безударные; с</w:t>
      </w:r>
      <w:r w:rsidRPr="002A0A0F">
        <w:rPr>
          <w:rFonts w:eastAsia="Calibri"/>
          <w:color w:val="000000"/>
        </w:rPr>
        <w:t>о</w:t>
      </w:r>
      <w:r w:rsidRPr="002A0A0F">
        <w:rPr>
          <w:rFonts w:eastAsia="Calibri"/>
          <w:color w:val="000000"/>
        </w:rPr>
        <w:t>гласные твёрдые/мягкие, звонкие/глухие);</w:t>
      </w:r>
    </w:p>
    <w:p w:rsidR="002A0A0F" w:rsidRPr="002A0A0F" w:rsidRDefault="002A0A0F" w:rsidP="005145FD">
      <w:pPr>
        <w:numPr>
          <w:ilvl w:val="0"/>
          <w:numId w:val="16"/>
        </w:numPr>
        <w:tabs>
          <w:tab w:val="num" w:pos="0"/>
        </w:tabs>
        <w:spacing w:line="240" w:lineRule="atLeast"/>
        <w:ind w:left="0" w:right="562" w:firstLine="540"/>
        <w:rPr>
          <w:rFonts w:eastAsia="Calibri"/>
          <w:color w:val="000000"/>
        </w:rPr>
      </w:pPr>
      <w:r w:rsidRPr="002A0A0F">
        <w:rPr>
          <w:rFonts w:eastAsia="Calibri"/>
          <w:color w:val="000000"/>
        </w:rPr>
        <w:t>использовать правила обозначения гласных и согласных звуков на письме;</w:t>
      </w:r>
    </w:p>
    <w:p w:rsidR="002A0A0F" w:rsidRPr="002A0A0F" w:rsidRDefault="002A0A0F" w:rsidP="005145FD">
      <w:pPr>
        <w:numPr>
          <w:ilvl w:val="0"/>
          <w:numId w:val="16"/>
        </w:numPr>
        <w:tabs>
          <w:tab w:val="num" w:pos="0"/>
        </w:tabs>
        <w:spacing w:line="240" w:lineRule="atLeast"/>
        <w:ind w:left="0" w:right="562" w:firstLine="540"/>
        <w:rPr>
          <w:rFonts w:eastAsia="Calibri"/>
          <w:color w:val="000000"/>
        </w:rPr>
      </w:pPr>
      <w:r w:rsidRPr="002A0A0F">
        <w:rPr>
          <w:rFonts w:eastAsia="Calibri"/>
          <w:color w:val="000000"/>
        </w:rPr>
        <w:t>использовать знание последовательности букв в алфавите для упорядочивания слов и поиска нужной информации (в словарях и др.);</w:t>
      </w:r>
    </w:p>
    <w:p w:rsidR="002A0A0F" w:rsidRPr="002A0A0F" w:rsidRDefault="002A0A0F" w:rsidP="005145FD">
      <w:pPr>
        <w:numPr>
          <w:ilvl w:val="0"/>
          <w:numId w:val="16"/>
        </w:numPr>
        <w:tabs>
          <w:tab w:val="num" w:pos="0"/>
        </w:tabs>
        <w:ind w:left="0" w:right="432" w:firstLine="540"/>
        <w:rPr>
          <w:rFonts w:eastAsia="Calibri"/>
          <w:color w:val="000000"/>
        </w:rPr>
      </w:pPr>
      <w:r w:rsidRPr="002A0A0F">
        <w:rPr>
          <w:rFonts w:eastAsia="Calibri"/>
          <w:color w:val="000000"/>
        </w:rPr>
        <w:t>производить звуко-буквенный анализ слов простой слоговой структуры;</w:t>
      </w:r>
    </w:p>
    <w:p w:rsidR="002A0A0F" w:rsidRPr="002A0A0F" w:rsidRDefault="002A0A0F" w:rsidP="005145FD">
      <w:pPr>
        <w:numPr>
          <w:ilvl w:val="0"/>
          <w:numId w:val="16"/>
        </w:numPr>
        <w:tabs>
          <w:tab w:val="num" w:pos="0"/>
        </w:tabs>
        <w:spacing w:line="240" w:lineRule="atLeast"/>
        <w:ind w:left="0" w:right="432" w:firstLine="540"/>
        <w:rPr>
          <w:rFonts w:eastAsia="Calibri"/>
          <w:color w:val="000000"/>
        </w:rPr>
      </w:pPr>
      <w:r w:rsidRPr="002A0A0F">
        <w:rPr>
          <w:rFonts w:eastAsia="Calibri"/>
          <w:color w:val="000000"/>
        </w:rPr>
        <w:t xml:space="preserve">соблюдать произносительные нормы в собственной речи (в объёме представленного в учебнике материала); </w:t>
      </w:r>
    </w:p>
    <w:p w:rsidR="002A0A0F" w:rsidRPr="002A0A0F" w:rsidRDefault="002A0A0F" w:rsidP="005145FD">
      <w:pPr>
        <w:numPr>
          <w:ilvl w:val="0"/>
          <w:numId w:val="16"/>
        </w:numPr>
        <w:tabs>
          <w:tab w:val="num" w:pos="0"/>
        </w:tabs>
        <w:spacing w:line="240" w:lineRule="atLeast"/>
        <w:ind w:left="0" w:right="432" w:firstLine="540"/>
        <w:rPr>
          <w:rFonts w:eastAsia="Calibri"/>
          <w:color w:val="000000"/>
        </w:rPr>
      </w:pPr>
      <w:r w:rsidRPr="002A0A0F">
        <w:rPr>
          <w:rFonts w:eastAsia="Calibri"/>
          <w:color w:val="000000"/>
        </w:rPr>
        <w:t>устанавливать морфемную структуру (значимые части) слов с однозначно выделяемыми морфемами;</w:t>
      </w:r>
    </w:p>
    <w:p w:rsidR="002A0A0F" w:rsidRPr="002A0A0F" w:rsidRDefault="002A0A0F" w:rsidP="005145FD">
      <w:pPr>
        <w:numPr>
          <w:ilvl w:val="0"/>
          <w:numId w:val="16"/>
        </w:numPr>
        <w:tabs>
          <w:tab w:val="num" w:pos="0"/>
        </w:tabs>
        <w:spacing w:line="240" w:lineRule="atLeast"/>
        <w:ind w:left="0" w:right="432" w:firstLine="540"/>
        <w:rPr>
          <w:rFonts w:eastAsia="Calibri"/>
          <w:color w:val="000000"/>
        </w:rPr>
      </w:pPr>
      <w:r w:rsidRPr="002A0A0F">
        <w:rPr>
          <w:rFonts w:eastAsia="Calibri"/>
          <w:color w:val="000000"/>
        </w:rPr>
        <w:t>различать родственные (однокоренные) слова;</w:t>
      </w:r>
    </w:p>
    <w:p w:rsidR="002A0A0F" w:rsidRPr="002A0A0F" w:rsidRDefault="002A0A0F" w:rsidP="005145FD">
      <w:pPr>
        <w:numPr>
          <w:ilvl w:val="0"/>
          <w:numId w:val="16"/>
        </w:numPr>
        <w:tabs>
          <w:tab w:val="num" w:pos="0"/>
        </w:tabs>
        <w:spacing w:line="240" w:lineRule="atLeast"/>
        <w:ind w:left="0" w:right="432" w:firstLine="540"/>
        <w:rPr>
          <w:rFonts w:eastAsia="Calibri"/>
          <w:color w:val="000000"/>
        </w:rPr>
      </w:pPr>
      <w:r w:rsidRPr="002A0A0F">
        <w:rPr>
          <w:rFonts w:eastAsia="Calibri"/>
          <w:color w:val="000000"/>
        </w:rPr>
        <w:t>осознавать свойства значений слов: однозначные, многозначные, слова с прямым и пер</w:t>
      </w:r>
      <w:r w:rsidRPr="002A0A0F">
        <w:rPr>
          <w:rFonts w:eastAsia="Calibri"/>
          <w:color w:val="000000"/>
        </w:rPr>
        <w:t>е</w:t>
      </w:r>
      <w:r w:rsidRPr="002A0A0F">
        <w:rPr>
          <w:rFonts w:eastAsia="Calibri"/>
          <w:color w:val="000000"/>
        </w:rPr>
        <w:t>носным значением, слова с близким и противоположным значением;</w:t>
      </w:r>
    </w:p>
    <w:p w:rsidR="002A0A0F" w:rsidRPr="002A0A0F" w:rsidRDefault="002A0A0F" w:rsidP="005145FD">
      <w:pPr>
        <w:numPr>
          <w:ilvl w:val="0"/>
          <w:numId w:val="16"/>
        </w:numPr>
        <w:tabs>
          <w:tab w:val="num" w:pos="0"/>
        </w:tabs>
        <w:spacing w:line="240" w:lineRule="atLeast"/>
        <w:ind w:left="0" w:right="432" w:firstLine="540"/>
        <w:rPr>
          <w:rFonts w:eastAsia="Calibri"/>
          <w:color w:val="000000"/>
        </w:rPr>
      </w:pPr>
      <w:r w:rsidRPr="002A0A0F">
        <w:rPr>
          <w:rFonts w:eastAsia="Calibri"/>
          <w:color w:val="000000"/>
        </w:rPr>
        <w:t>оценивать уместность использования слов в тексте;</w:t>
      </w:r>
    </w:p>
    <w:p w:rsidR="002A0A0F" w:rsidRPr="002A0A0F" w:rsidRDefault="002A0A0F" w:rsidP="005145FD">
      <w:pPr>
        <w:numPr>
          <w:ilvl w:val="0"/>
          <w:numId w:val="16"/>
        </w:numPr>
        <w:tabs>
          <w:tab w:val="num" w:pos="0"/>
        </w:tabs>
        <w:spacing w:line="240" w:lineRule="atLeast"/>
        <w:ind w:left="0" w:right="432" w:firstLine="540"/>
        <w:rPr>
          <w:rFonts w:eastAsia="Calibri"/>
          <w:color w:val="000000"/>
        </w:rPr>
      </w:pPr>
      <w:r w:rsidRPr="002A0A0F">
        <w:rPr>
          <w:rFonts w:eastAsia="Calibri"/>
          <w:color w:val="000000"/>
        </w:rPr>
        <w:t>осознавать критерии (общее значение) объединения слов в группы по частям речи (сущ</w:t>
      </w:r>
      <w:r w:rsidRPr="002A0A0F">
        <w:rPr>
          <w:rFonts w:eastAsia="Calibri"/>
          <w:color w:val="000000"/>
        </w:rPr>
        <w:t>е</w:t>
      </w:r>
      <w:r w:rsidRPr="002A0A0F">
        <w:rPr>
          <w:rFonts w:eastAsia="Calibri"/>
          <w:color w:val="000000"/>
        </w:rPr>
        <w:t>ствительное, прилагательное, глагол, предлоги);</w:t>
      </w:r>
    </w:p>
    <w:p w:rsidR="002A0A0F" w:rsidRPr="002A0A0F" w:rsidRDefault="002A0A0F" w:rsidP="005145FD">
      <w:pPr>
        <w:numPr>
          <w:ilvl w:val="0"/>
          <w:numId w:val="16"/>
        </w:numPr>
        <w:tabs>
          <w:tab w:val="num" w:pos="0"/>
        </w:tabs>
        <w:spacing w:line="240" w:lineRule="atLeast"/>
        <w:ind w:left="0" w:right="432" w:firstLine="540"/>
        <w:rPr>
          <w:rFonts w:eastAsia="Calibri"/>
          <w:color w:val="000000"/>
        </w:rPr>
      </w:pPr>
      <w:r w:rsidRPr="002A0A0F">
        <w:rPr>
          <w:rFonts w:eastAsia="Calibri"/>
          <w:color w:val="000000"/>
        </w:rPr>
        <w:t>использовать осознанно употребление частей речи в предложении;</w:t>
      </w:r>
    </w:p>
    <w:p w:rsidR="002A0A0F" w:rsidRPr="002A0A0F" w:rsidRDefault="002A0A0F" w:rsidP="005145FD">
      <w:pPr>
        <w:numPr>
          <w:ilvl w:val="0"/>
          <w:numId w:val="16"/>
        </w:numPr>
        <w:tabs>
          <w:tab w:val="num" w:pos="0"/>
        </w:tabs>
        <w:spacing w:line="240" w:lineRule="atLeast"/>
        <w:ind w:left="0" w:right="432" w:firstLine="540"/>
        <w:rPr>
          <w:rFonts w:eastAsia="Calibri"/>
          <w:color w:val="000000"/>
        </w:rPr>
      </w:pPr>
      <w:r w:rsidRPr="002A0A0F">
        <w:rPr>
          <w:rFonts w:eastAsia="Calibri"/>
          <w:color w:val="000000"/>
        </w:rPr>
        <w:t>осознавать признаки предложения как коммуникативного средства языка (выражение мысли, связь слов, интонационная законченность);</w:t>
      </w:r>
    </w:p>
    <w:p w:rsidR="002A0A0F" w:rsidRPr="002A0A0F" w:rsidRDefault="002A0A0F" w:rsidP="002A0A0F">
      <w:pPr>
        <w:numPr>
          <w:ilvl w:val="0"/>
          <w:numId w:val="16"/>
        </w:numPr>
        <w:tabs>
          <w:tab w:val="num" w:pos="0"/>
        </w:tabs>
        <w:spacing w:line="240" w:lineRule="atLeast"/>
        <w:ind w:left="0" w:right="432" w:firstLine="540"/>
        <w:jc w:val="both"/>
        <w:rPr>
          <w:rFonts w:eastAsia="Calibri"/>
          <w:color w:val="000000"/>
        </w:rPr>
      </w:pPr>
      <w:r w:rsidRPr="002A0A0F">
        <w:rPr>
          <w:rFonts w:eastAsia="Calibri"/>
          <w:color w:val="000000"/>
        </w:rPr>
        <w:t>применять правила правописания (в объеме содержания курса 2 класса);</w:t>
      </w:r>
    </w:p>
    <w:p w:rsidR="002A0A0F" w:rsidRPr="002A0A0F" w:rsidRDefault="002A0A0F" w:rsidP="002A0A0F">
      <w:pPr>
        <w:numPr>
          <w:ilvl w:val="0"/>
          <w:numId w:val="16"/>
        </w:numPr>
        <w:tabs>
          <w:tab w:val="num" w:pos="0"/>
        </w:tabs>
        <w:spacing w:line="240" w:lineRule="atLeast"/>
        <w:ind w:left="0" w:right="432" w:firstLine="540"/>
        <w:jc w:val="both"/>
        <w:rPr>
          <w:rFonts w:eastAsia="Calibri"/>
          <w:color w:val="000000"/>
        </w:rPr>
      </w:pPr>
      <w:r w:rsidRPr="002A0A0F">
        <w:rPr>
          <w:rFonts w:eastAsia="Calibri"/>
          <w:color w:val="000000"/>
        </w:rPr>
        <w:lastRenderedPageBreak/>
        <w:t>определять (уточнять) правописание слова по орфографическому словарю учебника;</w:t>
      </w:r>
    </w:p>
    <w:p w:rsidR="002A0A0F" w:rsidRPr="002A0A0F" w:rsidRDefault="002A0A0F" w:rsidP="002A0A0F">
      <w:pPr>
        <w:numPr>
          <w:ilvl w:val="0"/>
          <w:numId w:val="16"/>
        </w:numPr>
        <w:tabs>
          <w:tab w:val="num" w:pos="0"/>
        </w:tabs>
        <w:spacing w:line="240" w:lineRule="atLeast"/>
        <w:ind w:left="0" w:right="432" w:firstLine="540"/>
        <w:jc w:val="both"/>
        <w:rPr>
          <w:rFonts w:eastAsia="Calibri"/>
          <w:color w:val="000000"/>
        </w:rPr>
      </w:pPr>
      <w:r w:rsidRPr="002A0A0F">
        <w:rPr>
          <w:rFonts w:eastAsia="Calibri"/>
          <w:color w:val="000000"/>
        </w:rPr>
        <w:t>осознавать место возможного возникновения орфографической ошибки;</w:t>
      </w:r>
    </w:p>
    <w:p w:rsidR="002A0A0F" w:rsidRPr="002A0A0F" w:rsidRDefault="002A0A0F" w:rsidP="002A0A0F">
      <w:pPr>
        <w:numPr>
          <w:ilvl w:val="0"/>
          <w:numId w:val="16"/>
        </w:numPr>
        <w:tabs>
          <w:tab w:val="num" w:pos="0"/>
        </w:tabs>
        <w:spacing w:line="240" w:lineRule="atLeast"/>
        <w:ind w:left="0" w:right="432" w:firstLine="540"/>
        <w:jc w:val="both"/>
        <w:rPr>
          <w:rFonts w:eastAsia="Calibri"/>
          <w:color w:val="000000"/>
        </w:rPr>
      </w:pPr>
      <w:r w:rsidRPr="002A0A0F">
        <w:rPr>
          <w:rFonts w:eastAsia="Calibri"/>
          <w:color w:val="000000"/>
        </w:rPr>
        <w:t>при работе над ошибками осознавать причины появления ошибки;</w:t>
      </w:r>
    </w:p>
    <w:p w:rsidR="002A0A0F" w:rsidRPr="002A0A0F" w:rsidRDefault="002A0A0F" w:rsidP="002A0A0F">
      <w:pPr>
        <w:numPr>
          <w:ilvl w:val="0"/>
          <w:numId w:val="16"/>
        </w:numPr>
        <w:tabs>
          <w:tab w:val="num" w:pos="0"/>
        </w:tabs>
        <w:spacing w:line="240" w:lineRule="atLeast"/>
        <w:ind w:left="0" w:right="432" w:firstLine="540"/>
        <w:jc w:val="both"/>
        <w:rPr>
          <w:rFonts w:eastAsia="Calibri"/>
          <w:color w:val="000000"/>
        </w:rPr>
      </w:pPr>
      <w:r w:rsidRPr="002A0A0F">
        <w:rPr>
          <w:rFonts w:eastAsia="Calibri"/>
          <w:color w:val="000000"/>
        </w:rPr>
        <w:t>осознавать признаки текста как более объёмного высказывания (несколько предложений, объединённых одной темой и связанных друг с другом).</w:t>
      </w:r>
    </w:p>
    <w:p w:rsidR="00635615" w:rsidRPr="00C73AEE" w:rsidRDefault="002A0A0F" w:rsidP="00C73AEE">
      <w:pPr>
        <w:numPr>
          <w:ilvl w:val="0"/>
          <w:numId w:val="16"/>
        </w:numPr>
        <w:tabs>
          <w:tab w:val="num" w:pos="0"/>
        </w:tabs>
        <w:spacing w:line="240" w:lineRule="atLeast"/>
        <w:ind w:left="0" w:right="432" w:firstLine="540"/>
        <w:jc w:val="both"/>
        <w:rPr>
          <w:rFonts w:eastAsia="Calibri"/>
          <w:color w:val="000000"/>
        </w:rPr>
      </w:pPr>
      <w:r w:rsidRPr="002A0A0F">
        <w:rPr>
          <w:rFonts w:eastAsia="Calibri"/>
          <w:color w:val="000000"/>
        </w:rPr>
        <w:t>каллиграфически и орфографически правильно, без искажений, замены, пропусков, вст</w:t>
      </w:r>
      <w:r w:rsidRPr="002A0A0F">
        <w:rPr>
          <w:rFonts w:eastAsia="Calibri"/>
          <w:color w:val="000000"/>
        </w:rPr>
        <w:t>а</w:t>
      </w:r>
      <w:r w:rsidRPr="002A0A0F">
        <w:rPr>
          <w:rFonts w:eastAsia="Calibri"/>
          <w:color w:val="000000"/>
        </w:rPr>
        <w:t>вок букв списывать тексты (с печатного и письменного шрифта) объёмом в 40-45 слов, писать под диктовку тексты в 35-40 слов; излагать содержаниеисходных текстов в 40-55 слов, созд</w:t>
      </w:r>
      <w:r w:rsidRPr="002A0A0F">
        <w:rPr>
          <w:rFonts w:eastAsia="Calibri"/>
          <w:color w:val="000000"/>
        </w:rPr>
        <w:t>а</w:t>
      </w:r>
      <w:r w:rsidRPr="002A0A0F">
        <w:rPr>
          <w:rFonts w:eastAsia="Calibri"/>
          <w:color w:val="000000"/>
        </w:rPr>
        <w:t xml:space="preserve">ватьтексты </w:t>
      </w:r>
      <w:r w:rsidRPr="002A0A0F">
        <w:rPr>
          <w:rFonts w:eastAsia="Calibri"/>
          <w:i/>
          <w:iCs/>
          <w:color w:val="000000"/>
        </w:rPr>
        <w:t xml:space="preserve">/сочинения/ </w:t>
      </w:r>
      <w:r w:rsidRPr="002A0A0F">
        <w:rPr>
          <w:rFonts w:eastAsia="Calibri"/>
          <w:color w:val="000000"/>
        </w:rPr>
        <w:t>в 4-8 предложений, правильно оформляя начало и конец предложений;</w:t>
      </w:r>
    </w:p>
    <w:p w:rsidR="00635615" w:rsidRPr="00635615" w:rsidRDefault="00635615" w:rsidP="00635615">
      <w:pPr>
        <w:autoSpaceDE w:val="0"/>
        <w:autoSpaceDN w:val="0"/>
        <w:adjustRightInd w:val="0"/>
        <w:jc w:val="center"/>
        <w:rPr>
          <w:b/>
          <w:i/>
        </w:rPr>
      </w:pPr>
      <w:r w:rsidRPr="00635615">
        <w:rPr>
          <w:b/>
          <w:i/>
        </w:rPr>
        <w:t>3 КЛАСС</w:t>
      </w:r>
    </w:p>
    <w:p w:rsidR="00635615" w:rsidRPr="00635615" w:rsidRDefault="00635615" w:rsidP="00635615">
      <w:pPr>
        <w:autoSpaceDE w:val="0"/>
        <w:autoSpaceDN w:val="0"/>
        <w:adjustRightInd w:val="0"/>
        <w:jc w:val="both"/>
        <w:rPr>
          <w:b/>
          <w:u w:val="single"/>
        </w:rPr>
      </w:pPr>
      <w:r w:rsidRPr="00635615">
        <w:rPr>
          <w:b/>
          <w:u w:val="single"/>
        </w:rPr>
        <w:t>ЛИЧНОСТНЫЕ</w:t>
      </w:r>
    </w:p>
    <w:p w:rsidR="00635615" w:rsidRPr="00F234DA" w:rsidRDefault="00635615" w:rsidP="00635615">
      <w:pPr>
        <w:autoSpaceDE w:val="0"/>
        <w:autoSpaceDN w:val="0"/>
        <w:adjustRightInd w:val="0"/>
        <w:rPr>
          <w:bCs/>
          <w:i/>
          <w:iCs/>
        </w:rPr>
      </w:pPr>
      <w:r w:rsidRPr="00F234DA">
        <w:rPr>
          <w:bCs/>
          <w:i/>
          <w:iCs/>
        </w:rPr>
        <w:t>У учащихся будут сформированы:</w:t>
      </w:r>
    </w:p>
    <w:p w:rsidR="00635615" w:rsidRPr="00635615" w:rsidRDefault="00635615" w:rsidP="00635615">
      <w:pPr>
        <w:numPr>
          <w:ilvl w:val="0"/>
          <w:numId w:val="6"/>
        </w:numPr>
        <w:autoSpaceDE w:val="0"/>
        <w:autoSpaceDN w:val="0"/>
        <w:adjustRightInd w:val="0"/>
        <w:ind w:hanging="11"/>
        <w:contextualSpacing/>
      </w:pPr>
      <w:r w:rsidRPr="00635615">
        <w:t xml:space="preserve"> внутренняя позиция школьника на уровне положительного отношения к учебной деятельн</w:t>
      </w:r>
      <w:r w:rsidRPr="00635615">
        <w:t>о</w:t>
      </w:r>
      <w:r w:rsidRPr="00635615">
        <w:t>сти, принятие образа «хорошего» ученика как ученика, обладающего познавательной активн</w:t>
      </w:r>
      <w:r w:rsidRPr="00635615">
        <w:t>о</w:t>
      </w:r>
      <w:r w:rsidRPr="00635615">
        <w:t>стью, инициативностью;</w:t>
      </w:r>
    </w:p>
    <w:p w:rsidR="00635615" w:rsidRPr="00635615" w:rsidRDefault="00635615" w:rsidP="00635615">
      <w:pPr>
        <w:numPr>
          <w:ilvl w:val="0"/>
          <w:numId w:val="6"/>
        </w:numPr>
        <w:autoSpaceDE w:val="0"/>
        <w:autoSpaceDN w:val="0"/>
        <w:adjustRightInd w:val="0"/>
        <w:ind w:hanging="11"/>
        <w:contextualSpacing/>
      </w:pPr>
      <w:r w:rsidRPr="00635615">
        <w:t>понимание ценности нравственных норм, закреплённых в языке народа, для жизни и здоровья человека, умение соотносить эти нормы с поступками как собственных, так и окружающих л</w:t>
      </w:r>
      <w:r w:rsidRPr="00635615">
        <w:t>ю</w:t>
      </w:r>
      <w:r w:rsidRPr="00635615">
        <w:t>дей (на уровне, соответствующем возрасту);</w:t>
      </w:r>
    </w:p>
    <w:p w:rsidR="00635615" w:rsidRPr="00635615" w:rsidRDefault="00635615" w:rsidP="00635615">
      <w:pPr>
        <w:numPr>
          <w:ilvl w:val="0"/>
          <w:numId w:val="6"/>
        </w:numPr>
        <w:autoSpaceDE w:val="0"/>
        <w:autoSpaceDN w:val="0"/>
        <w:adjustRightInd w:val="0"/>
        <w:ind w:hanging="11"/>
        <w:contextualSpacing/>
      </w:pPr>
      <w:r w:rsidRPr="00635615">
        <w:t>понимание сопричастности к языку своего народа (я – носитель языка);</w:t>
      </w:r>
    </w:p>
    <w:p w:rsidR="00635615" w:rsidRPr="00635615" w:rsidRDefault="00635615" w:rsidP="00635615">
      <w:pPr>
        <w:numPr>
          <w:ilvl w:val="0"/>
          <w:numId w:val="6"/>
        </w:numPr>
        <w:autoSpaceDE w:val="0"/>
        <w:autoSpaceDN w:val="0"/>
        <w:adjustRightInd w:val="0"/>
        <w:ind w:hanging="11"/>
        <w:contextualSpacing/>
      </w:pPr>
      <w:r w:rsidRPr="00635615">
        <w:t>осознание предложения и текста как средств для выражения мыслей и чувств, понимание ра</w:t>
      </w:r>
      <w:r w:rsidRPr="00635615">
        <w:t>з</w:t>
      </w:r>
      <w:r w:rsidRPr="00635615">
        <w:t>нообразия и богатства языковых средств для выражения мыслей и чувств;</w:t>
      </w:r>
    </w:p>
    <w:p w:rsidR="00635615" w:rsidRPr="00635615" w:rsidRDefault="00635615" w:rsidP="00635615">
      <w:pPr>
        <w:numPr>
          <w:ilvl w:val="0"/>
          <w:numId w:val="6"/>
        </w:numPr>
        <w:autoSpaceDE w:val="0"/>
        <w:autoSpaceDN w:val="0"/>
        <w:adjustRightInd w:val="0"/>
        <w:ind w:hanging="11"/>
        <w:contextualSpacing/>
      </w:pPr>
      <w:r w:rsidRPr="00635615">
        <w:t>восприятие русского языка как основной, главной части культуры русского народа, поним</w:t>
      </w:r>
      <w:r w:rsidRPr="00635615">
        <w:t>а</w:t>
      </w:r>
      <w:r w:rsidRPr="00635615">
        <w:t>ния того, что изменения в культуре народа, находят своё отражение в языке;</w:t>
      </w:r>
    </w:p>
    <w:p w:rsidR="00635615" w:rsidRPr="00635615" w:rsidRDefault="00635615" w:rsidP="00635615">
      <w:pPr>
        <w:numPr>
          <w:ilvl w:val="0"/>
          <w:numId w:val="6"/>
        </w:numPr>
        <w:autoSpaceDE w:val="0"/>
        <w:autoSpaceDN w:val="0"/>
        <w:adjustRightInd w:val="0"/>
        <w:ind w:hanging="11"/>
        <w:contextualSpacing/>
      </w:pPr>
      <w:r w:rsidRPr="00635615">
        <w:t>внимание к мелодичности народной устной речи (ритмический рисунок, мелодика текста) и изобразительным средствам русского языка (синонимы, антонимы, переносное значение слов);</w:t>
      </w:r>
    </w:p>
    <w:p w:rsidR="00635615" w:rsidRDefault="00635615" w:rsidP="00635615">
      <w:pPr>
        <w:numPr>
          <w:ilvl w:val="0"/>
          <w:numId w:val="6"/>
        </w:numPr>
        <w:autoSpaceDE w:val="0"/>
        <w:autoSpaceDN w:val="0"/>
        <w:adjustRightInd w:val="0"/>
        <w:ind w:hanging="11"/>
        <w:contextualSpacing/>
      </w:pPr>
      <w:r w:rsidRPr="00635615">
        <w:t>положительной мотивации к изучению русского языка как средства, важного для жизни чел</w:t>
      </w:r>
      <w:r w:rsidRPr="00635615">
        <w:t>о</w:t>
      </w:r>
      <w:r w:rsidRPr="00635615">
        <w:t>века, познавательный интерес к изучению разных типов предложений, позволяющих решать разные коммуникативные задачи (передавать информацию, просить, доказывать и т.д.).</w:t>
      </w:r>
    </w:p>
    <w:p w:rsidR="002A0A0F" w:rsidRPr="00635615" w:rsidRDefault="002A0A0F" w:rsidP="002A0A0F">
      <w:pPr>
        <w:autoSpaceDE w:val="0"/>
        <w:autoSpaceDN w:val="0"/>
        <w:adjustRightInd w:val="0"/>
        <w:rPr>
          <w:b/>
          <w:iCs/>
          <w:u w:val="single"/>
        </w:rPr>
      </w:pPr>
      <w:r w:rsidRPr="00635615">
        <w:rPr>
          <w:b/>
          <w:iCs/>
          <w:u w:val="single"/>
        </w:rPr>
        <w:t>МЕТАПРЕДМЕТНЫЕ</w:t>
      </w:r>
    </w:p>
    <w:p w:rsidR="002A0A0F" w:rsidRPr="00635615" w:rsidRDefault="002A0A0F" w:rsidP="002A0A0F">
      <w:pPr>
        <w:autoSpaceDE w:val="0"/>
        <w:autoSpaceDN w:val="0"/>
        <w:adjustRightInd w:val="0"/>
        <w:rPr>
          <w:b/>
          <w:bCs/>
          <w:iCs/>
        </w:rPr>
      </w:pPr>
      <w:r w:rsidRPr="00635615">
        <w:rPr>
          <w:b/>
          <w:bCs/>
          <w:iCs/>
        </w:rPr>
        <w:t>Регулятивные</w:t>
      </w:r>
    </w:p>
    <w:p w:rsidR="002A0A0F" w:rsidRPr="00F234DA" w:rsidRDefault="002A0A0F" w:rsidP="002A0A0F">
      <w:pPr>
        <w:autoSpaceDE w:val="0"/>
        <w:autoSpaceDN w:val="0"/>
        <w:adjustRightInd w:val="0"/>
        <w:rPr>
          <w:bCs/>
          <w:i/>
          <w:iCs/>
        </w:rPr>
      </w:pPr>
      <w:r w:rsidRPr="00F234DA">
        <w:rPr>
          <w:bCs/>
          <w:i/>
          <w:iCs/>
        </w:rPr>
        <w:t>Учащиеся научатся:</w:t>
      </w:r>
    </w:p>
    <w:p w:rsidR="002A0A0F" w:rsidRPr="00635615" w:rsidRDefault="002A0A0F" w:rsidP="002A0A0F">
      <w:pPr>
        <w:numPr>
          <w:ilvl w:val="0"/>
          <w:numId w:val="6"/>
        </w:numPr>
        <w:autoSpaceDE w:val="0"/>
        <w:autoSpaceDN w:val="0"/>
        <w:adjustRightInd w:val="0"/>
        <w:ind w:left="284" w:hanging="11"/>
        <w:contextualSpacing/>
        <w:rPr>
          <w:iCs/>
        </w:rPr>
      </w:pPr>
      <w:r w:rsidRPr="00635615">
        <w:rPr>
          <w:iCs/>
        </w:rPr>
        <w:t xml:space="preserve"> осознавать цели и задачи раздела курса;</w:t>
      </w:r>
    </w:p>
    <w:p w:rsidR="002A0A0F" w:rsidRPr="00635615" w:rsidRDefault="002A0A0F" w:rsidP="002A0A0F">
      <w:pPr>
        <w:numPr>
          <w:ilvl w:val="0"/>
          <w:numId w:val="6"/>
        </w:numPr>
        <w:autoSpaceDE w:val="0"/>
        <w:autoSpaceDN w:val="0"/>
        <w:adjustRightInd w:val="0"/>
        <w:ind w:left="284" w:hanging="11"/>
        <w:contextualSpacing/>
        <w:rPr>
          <w:iCs/>
        </w:rPr>
      </w:pPr>
      <w:r w:rsidRPr="00635615">
        <w:rPr>
          <w:iCs/>
        </w:rPr>
        <w:t xml:space="preserve"> в коллективном диалоге ставить конкретную учебную задачу;</w:t>
      </w:r>
    </w:p>
    <w:p w:rsidR="002A0A0F" w:rsidRPr="00635615" w:rsidRDefault="002A0A0F" w:rsidP="002A0A0F">
      <w:pPr>
        <w:numPr>
          <w:ilvl w:val="0"/>
          <w:numId w:val="6"/>
        </w:numPr>
        <w:autoSpaceDE w:val="0"/>
        <w:autoSpaceDN w:val="0"/>
        <w:adjustRightInd w:val="0"/>
        <w:ind w:left="284" w:hanging="11"/>
        <w:contextualSpacing/>
        <w:rPr>
          <w:iCs/>
        </w:rPr>
      </w:pPr>
      <w:r w:rsidRPr="00635615">
        <w:rPr>
          <w:iCs/>
        </w:rPr>
        <w:t xml:space="preserve"> адекватно оценивать правильность выполнения своих учебных действий;</w:t>
      </w:r>
    </w:p>
    <w:p w:rsidR="002A0A0F" w:rsidRPr="00635615" w:rsidRDefault="002A0A0F" w:rsidP="002A0A0F">
      <w:pPr>
        <w:numPr>
          <w:ilvl w:val="0"/>
          <w:numId w:val="6"/>
        </w:numPr>
        <w:autoSpaceDE w:val="0"/>
        <w:autoSpaceDN w:val="0"/>
        <w:adjustRightInd w:val="0"/>
        <w:ind w:left="284" w:hanging="11"/>
        <w:contextualSpacing/>
        <w:rPr>
          <w:iCs/>
        </w:rPr>
      </w:pPr>
      <w:r w:rsidRPr="00635615">
        <w:rPr>
          <w:iCs/>
        </w:rPr>
        <w:t xml:space="preserve"> намечать действия при работе в паре, составлять простой план действий при написании тво</w:t>
      </w:r>
      <w:r w:rsidRPr="00635615">
        <w:rPr>
          <w:iCs/>
        </w:rPr>
        <w:t>р</w:t>
      </w:r>
      <w:r w:rsidRPr="00635615">
        <w:rPr>
          <w:iCs/>
        </w:rPr>
        <w:t>ческой работы, создании проектов;</w:t>
      </w:r>
    </w:p>
    <w:p w:rsidR="002A0A0F" w:rsidRPr="00635615" w:rsidRDefault="002A0A0F" w:rsidP="002A0A0F">
      <w:pPr>
        <w:numPr>
          <w:ilvl w:val="0"/>
          <w:numId w:val="6"/>
        </w:numPr>
        <w:autoSpaceDE w:val="0"/>
        <w:autoSpaceDN w:val="0"/>
        <w:adjustRightInd w:val="0"/>
        <w:ind w:left="284" w:hanging="11"/>
        <w:contextualSpacing/>
        <w:rPr>
          <w:iCs/>
        </w:rPr>
      </w:pPr>
      <w:r w:rsidRPr="00635615">
        <w:rPr>
          <w:iCs/>
        </w:rPr>
        <w:t xml:space="preserve"> объяснять, какой способ действий был использован для выполнения задания, как работали;</w:t>
      </w:r>
    </w:p>
    <w:p w:rsidR="002A0A0F" w:rsidRPr="00635615" w:rsidRDefault="002A0A0F" w:rsidP="002A0A0F">
      <w:pPr>
        <w:numPr>
          <w:ilvl w:val="0"/>
          <w:numId w:val="6"/>
        </w:numPr>
        <w:autoSpaceDE w:val="0"/>
        <w:autoSpaceDN w:val="0"/>
        <w:adjustRightInd w:val="0"/>
        <w:ind w:left="284" w:hanging="11"/>
        <w:contextualSpacing/>
        <w:rPr>
          <w:iCs/>
        </w:rPr>
      </w:pPr>
      <w:r w:rsidRPr="00635615">
        <w:rPr>
          <w:iCs/>
        </w:rPr>
        <w:t xml:space="preserve"> осуществлять самопроверку, используя способ сличения своей работы с заданным эталоном;</w:t>
      </w:r>
    </w:p>
    <w:p w:rsidR="002A0A0F" w:rsidRPr="00635615" w:rsidRDefault="002A0A0F" w:rsidP="002A0A0F">
      <w:pPr>
        <w:numPr>
          <w:ilvl w:val="0"/>
          <w:numId w:val="6"/>
        </w:numPr>
        <w:autoSpaceDE w:val="0"/>
        <w:autoSpaceDN w:val="0"/>
        <w:adjustRightInd w:val="0"/>
        <w:ind w:left="284" w:hanging="11"/>
        <w:contextualSpacing/>
        <w:rPr>
          <w:iCs/>
        </w:rPr>
      </w:pPr>
      <w:r w:rsidRPr="00635615">
        <w:rPr>
          <w:iCs/>
        </w:rPr>
        <w:t xml:space="preserve"> вносить необходимые дополнения, исправления в свою работу, находить и исправлять орф</w:t>
      </w:r>
      <w:r w:rsidRPr="00635615">
        <w:rPr>
          <w:iCs/>
        </w:rPr>
        <w:t>о</w:t>
      </w:r>
      <w:r w:rsidRPr="00635615">
        <w:rPr>
          <w:iCs/>
        </w:rPr>
        <w:t>графические и пунктуационные ошибки, допущенные при списывании, письме по памяти.</w:t>
      </w:r>
    </w:p>
    <w:p w:rsidR="002A0A0F" w:rsidRPr="00635615" w:rsidRDefault="002A0A0F" w:rsidP="002A0A0F">
      <w:pPr>
        <w:autoSpaceDE w:val="0"/>
        <w:autoSpaceDN w:val="0"/>
        <w:adjustRightInd w:val="0"/>
        <w:rPr>
          <w:b/>
          <w:bCs/>
          <w:iCs/>
        </w:rPr>
      </w:pPr>
      <w:r w:rsidRPr="00635615">
        <w:rPr>
          <w:b/>
          <w:bCs/>
          <w:iCs/>
        </w:rPr>
        <w:t>Познавательные</w:t>
      </w:r>
    </w:p>
    <w:p w:rsidR="002A0A0F" w:rsidRPr="00F234DA" w:rsidRDefault="002A0A0F" w:rsidP="002A0A0F">
      <w:pPr>
        <w:autoSpaceDE w:val="0"/>
        <w:autoSpaceDN w:val="0"/>
        <w:adjustRightInd w:val="0"/>
        <w:rPr>
          <w:i/>
          <w:iCs/>
        </w:rPr>
      </w:pPr>
      <w:r w:rsidRPr="00F234DA">
        <w:rPr>
          <w:bCs/>
          <w:i/>
          <w:iCs/>
        </w:rPr>
        <w:t>Учащиеся научатся</w:t>
      </w:r>
      <w:r w:rsidRPr="00F234DA">
        <w:rPr>
          <w:i/>
          <w:iCs/>
        </w:rPr>
        <w:t>:</w:t>
      </w:r>
    </w:p>
    <w:p w:rsidR="002A0A0F" w:rsidRPr="00635615" w:rsidRDefault="002A0A0F" w:rsidP="002A0A0F">
      <w:pPr>
        <w:numPr>
          <w:ilvl w:val="0"/>
          <w:numId w:val="7"/>
        </w:numPr>
        <w:autoSpaceDE w:val="0"/>
        <w:autoSpaceDN w:val="0"/>
        <w:adjustRightInd w:val="0"/>
        <w:ind w:left="284" w:hanging="11"/>
        <w:contextualSpacing/>
        <w:rPr>
          <w:iCs/>
        </w:rPr>
      </w:pPr>
      <w:r w:rsidRPr="00635615">
        <w:rPr>
          <w:iCs/>
        </w:rPr>
        <w:t xml:space="preserve"> осуществлять поиск необходимой информации для выполнения учебных заданий, используя различные справочные материалы: толковые словари, детские энциклопедии др.;</w:t>
      </w:r>
    </w:p>
    <w:p w:rsidR="002A0A0F" w:rsidRPr="00635615" w:rsidRDefault="002A0A0F" w:rsidP="002A0A0F">
      <w:pPr>
        <w:numPr>
          <w:ilvl w:val="0"/>
          <w:numId w:val="7"/>
        </w:numPr>
        <w:autoSpaceDE w:val="0"/>
        <w:autoSpaceDN w:val="0"/>
        <w:adjustRightInd w:val="0"/>
        <w:ind w:left="284" w:hanging="11"/>
        <w:contextualSpacing/>
        <w:rPr>
          <w:iCs/>
        </w:rPr>
      </w:pPr>
      <w:r w:rsidRPr="00635615">
        <w:rPr>
          <w:iCs/>
        </w:rPr>
        <w:t xml:space="preserve"> выделять существенную информацию из читаемых текстов;</w:t>
      </w:r>
    </w:p>
    <w:p w:rsidR="002A0A0F" w:rsidRPr="00635615" w:rsidRDefault="002A0A0F" w:rsidP="002A0A0F">
      <w:pPr>
        <w:numPr>
          <w:ilvl w:val="0"/>
          <w:numId w:val="7"/>
        </w:numPr>
        <w:autoSpaceDE w:val="0"/>
        <w:autoSpaceDN w:val="0"/>
        <w:adjustRightInd w:val="0"/>
        <w:ind w:left="284" w:hanging="11"/>
        <w:contextualSpacing/>
        <w:rPr>
          <w:iCs/>
        </w:rPr>
      </w:pPr>
      <w:r w:rsidRPr="00635615">
        <w:rPr>
          <w:iCs/>
        </w:rPr>
        <w:t xml:space="preserve"> свободно ориентироваться в книге, используя информацию форзац</w:t>
      </w:r>
      <w:r>
        <w:rPr>
          <w:iCs/>
        </w:rPr>
        <w:t>ев, оглавления, справочн</w:t>
      </w:r>
      <w:r>
        <w:rPr>
          <w:iCs/>
        </w:rPr>
        <w:t>о</w:t>
      </w:r>
      <w:r>
        <w:rPr>
          <w:iCs/>
        </w:rPr>
        <w:t>го</w:t>
      </w:r>
      <w:r w:rsidRPr="00635615">
        <w:rPr>
          <w:iCs/>
        </w:rPr>
        <w:t>;</w:t>
      </w:r>
    </w:p>
    <w:p w:rsidR="002A0A0F" w:rsidRPr="00635615" w:rsidRDefault="002A0A0F" w:rsidP="002A0A0F">
      <w:pPr>
        <w:numPr>
          <w:ilvl w:val="0"/>
          <w:numId w:val="7"/>
        </w:numPr>
        <w:autoSpaceDE w:val="0"/>
        <w:autoSpaceDN w:val="0"/>
        <w:adjustRightInd w:val="0"/>
        <w:ind w:left="284" w:hanging="11"/>
        <w:contextualSpacing/>
        <w:rPr>
          <w:iCs/>
        </w:rPr>
      </w:pPr>
      <w:r w:rsidRPr="00635615">
        <w:rPr>
          <w:iCs/>
        </w:rPr>
        <w:t xml:space="preserve"> находить, сравнивать, классифицировать: орфограммы в значимых частях слова, словосоч</w:t>
      </w:r>
      <w:r w:rsidRPr="00635615">
        <w:rPr>
          <w:iCs/>
        </w:rPr>
        <w:t>е</w:t>
      </w:r>
      <w:r w:rsidRPr="00635615">
        <w:rPr>
          <w:iCs/>
        </w:rPr>
        <w:t>тания, части речи;</w:t>
      </w:r>
    </w:p>
    <w:p w:rsidR="002A0A0F" w:rsidRPr="00635615" w:rsidRDefault="002A0A0F" w:rsidP="002A0A0F">
      <w:pPr>
        <w:numPr>
          <w:ilvl w:val="0"/>
          <w:numId w:val="7"/>
        </w:numPr>
        <w:autoSpaceDE w:val="0"/>
        <w:autoSpaceDN w:val="0"/>
        <w:adjustRightInd w:val="0"/>
        <w:ind w:left="284" w:hanging="11"/>
        <w:contextualSpacing/>
        <w:rPr>
          <w:iCs/>
        </w:rPr>
      </w:pPr>
      <w:r w:rsidRPr="00635615">
        <w:rPr>
          <w:iCs/>
        </w:rPr>
        <w:t xml:space="preserve"> осуществлять синтез как составление целого из частей (составление предложений);</w:t>
      </w:r>
    </w:p>
    <w:p w:rsidR="002A0A0F" w:rsidRPr="00635615" w:rsidRDefault="002A0A0F" w:rsidP="002A0A0F">
      <w:pPr>
        <w:numPr>
          <w:ilvl w:val="0"/>
          <w:numId w:val="7"/>
        </w:numPr>
        <w:autoSpaceDE w:val="0"/>
        <w:autoSpaceDN w:val="0"/>
        <w:adjustRightInd w:val="0"/>
        <w:ind w:left="284" w:hanging="11"/>
        <w:contextualSpacing/>
        <w:rPr>
          <w:iCs/>
        </w:rPr>
      </w:pPr>
      <w:r w:rsidRPr="00635615">
        <w:rPr>
          <w:iCs/>
        </w:rPr>
        <w:t xml:space="preserve"> владеть общим способом проверки безударных гласных, способом проверки «труднопров</w:t>
      </w:r>
      <w:r w:rsidRPr="00635615">
        <w:rPr>
          <w:iCs/>
        </w:rPr>
        <w:t>е</w:t>
      </w:r>
      <w:r w:rsidRPr="00635615">
        <w:rPr>
          <w:iCs/>
        </w:rPr>
        <w:t>ряемых» орфограмм (словом с историческим корнем).</w:t>
      </w:r>
    </w:p>
    <w:p w:rsidR="002A0A0F" w:rsidRPr="00635615" w:rsidRDefault="002A0A0F" w:rsidP="002A0A0F">
      <w:pPr>
        <w:autoSpaceDE w:val="0"/>
        <w:autoSpaceDN w:val="0"/>
        <w:adjustRightInd w:val="0"/>
        <w:rPr>
          <w:b/>
          <w:bCs/>
          <w:iCs/>
        </w:rPr>
      </w:pPr>
      <w:r w:rsidRPr="00635615">
        <w:rPr>
          <w:b/>
          <w:bCs/>
          <w:iCs/>
        </w:rPr>
        <w:t>Коммуникативные</w:t>
      </w:r>
    </w:p>
    <w:p w:rsidR="002A0A0F" w:rsidRPr="00F234DA" w:rsidRDefault="002A0A0F" w:rsidP="002A0A0F">
      <w:pPr>
        <w:autoSpaceDE w:val="0"/>
        <w:autoSpaceDN w:val="0"/>
        <w:adjustRightInd w:val="0"/>
        <w:rPr>
          <w:bCs/>
          <w:i/>
          <w:iCs/>
        </w:rPr>
      </w:pPr>
      <w:r w:rsidRPr="00F234DA">
        <w:rPr>
          <w:bCs/>
          <w:i/>
          <w:iCs/>
        </w:rPr>
        <w:t>Учащиеся научатся:</w:t>
      </w:r>
    </w:p>
    <w:p w:rsidR="002A0A0F" w:rsidRPr="00635615" w:rsidRDefault="002A0A0F" w:rsidP="002A0A0F">
      <w:pPr>
        <w:numPr>
          <w:ilvl w:val="0"/>
          <w:numId w:val="8"/>
        </w:numPr>
        <w:autoSpaceDE w:val="0"/>
        <w:autoSpaceDN w:val="0"/>
        <w:adjustRightInd w:val="0"/>
        <w:ind w:left="284" w:hanging="11"/>
        <w:contextualSpacing/>
        <w:rPr>
          <w:iCs/>
        </w:rPr>
      </w:pPr>
      <w:r w:rsidRPr="00635615">
        <w:rPr>
          <w:iCs/>
        </w:rPr>
        <w:lastRenderedPageBreak/>
        <w:t>соблюдать в повседневной жизни нормы речевого этикета и правила устного общения (обр</w:t>
      </w:r>
      <w:r w:rsidRPr="00635615">
        <w:rPr>
          <w:iCs/>
        </w:rPr>
        <w:t>а</w:t>
      </w:r>
      <w:r w:rsidRPr="00635615">
        <w:rPr>
          <w:iCs/>
        </w:rPr>
        <w:t>щение, вежливые слова);</w:t>
      </w:r>
    </w:p>
    <w:p w:rsidR="002A0A0F" w:rsidRPr="00635615" w:rsidRDefault="002A0A0F" w:rsidP="002A0A0F">
      <w:pPr>
        <w:numPr>
          <w:ilvl w:val="0"/>
          <w:numId w:val="8"/>
        </w:numPr>
        <w:autoSpaceDE w:val="0"/>
        <w:autoSpaceDN w:val="0"/>
        <w:adjustRightInd w:val="0"/>
        <w:ind w:left="284" w:hanging="11"/>
        <w:contextualSpacing/>
        <w:rPr>
          <w:iCs/>
        </w:rPr>
      </w:pPr>
      <w:r w:rsidRPr="00635615">
        <w:rPr>
          <w:iCs/>
        </w:rPr>
        <w:t xml:space="preserve"> прогнозировать содержание текста по ориентировочным основам (заголовку, пунктам плана); озаглавливать текст;</w:t>
      </w:r>
    </w:p>
    <w:p w:rsidR="002A0A0F" w:rsidRPr="00635615" w:rsidRDefault="002A0A0F" w:rsidP="002A0A0F">
      <w:pPr>
        <w:numPr>
          <w:ilvl w:val="0"/>
          <w:numId w:val="8"/>
        </w:numPr>
        <w:autoSpaceDE w:val="0"/>
        <w:autoSpaceDN w:val="0"/>
        <w:adjustRightInd w:val="0"/>
        <w:ind w:left="284" w:hanging="11"/>
        <w:contextualSpacing/>
        <w:rPr>
          <w:iCs/>
        </w:rPr>
      </w:pPr>
      <w:r w:rsidRPr="00635615">
        <w:rPr>
          <w:iCs/>
        </w:rPr>
        <w:t xml:space="preserve"> задавать вопросы, уточняя непонятное в тексте;</w:t>
      </w:r>
    </w:p>
    <w:p w:rsidR="002A0A0F" w:rsidRPr="00635615" w:rsidRDefault="002A0A0F" w:rsidP="002A0A0F">
      <w:pPr>
        <w:numPr>
          <w:ilvl w:val="0"/>
          <w:numId w:val="8"/>
        </w:numPr>
        <w:autoSpaceDE w:val="0"/>
        <w:autoSpaceDN w:val="0"/>
        <w:adjustRightInd w:val="0"/>
        <w:ind w:left="284" w:hanging="11"/>
        <w:contextualSpacing/>
        <w:rPr>
          <w:iCs/>
        </w:rPr>
      </w:pPr>
      <w:r w:rsidRPr="00635615">
        <w:rPr>
          <w:iCs/>
        </w:rPr>
        <w:t>адекватно использовать речевые средства для решения коммуникативных задач (обратиться с просьбой, поздравить)</w:t>
      </w:r>
    </w:p>
    <w:p w:rsidR="00635615" w:rsidRPr="00635615" w:rsidRDefault="00635615" w:rsidP="0035747C">
      <w:pPr>
        <w:autoSpaceDE w:val="0"/>
        <w:autoSpaceDN w:val="0"/>
        <w:adjustRightInd w:val="0"/>
        <w:contextualSpacing/>
        <w:rPr>
          <w:b/>
          <w:u w:val="single"/>
        </w:rPr>
      </w:pPr>
      <w:r w:rsidRPr="00635615">
        <w:rPr>
          <w:b/>
          <w:u w:val="single"/>
        </w:rPr>
        <w:t xml:space="preserve">ПРЕДМЕТНЫЕ </w:t>
      </w:r>
      <w:r w:rsidRPr="00635615">
        <w:rPr>
          <w:b/>
          <w:bCs/>
          <w:color w:val="000000"/>
          <w:spacing w:val="-4"/>
          <w:u w:val="single"/>
        </w:rPr>
        <w:t xml:space="preserve">РЕЗУЛЬТАТЫ </w:t>
      </w:r>
      <w:r w:rsidRPr="00635615">
        <w:rPr>
          <w:color w:val="000000"/>
        </w:rPr>
        <w:t>освоения программного материала:</w:t>
      </w:r>
    </w:p>
    <w:p w:rsidR="00635615" w:rsidRPr="00635615" w:rsidRDefault="00635615" w:rsidP="00635615">
      <w:pPr>
        <w:widowControl w:val="0"/>
        <w:numPr>
          <w:ilvl w:val="0"/>
          <w:numId w:val="9"/>
        </w:numPr>
        <w:ind w:left="283" w:firstLine="142"/>
      </w:pPr>
      <w:r w:rsidRPr="00635615">
        <w:rPr>
          <w:color w:val="000000"/>
        </w:rPr>
        <w:t xml:space="preserve"> осознавать слово, предложение как главные средства языка;</w:t>
      </w:r>
    </w:p>
    <w:p w:rsidR="00635615" w:rsidRPr="00635615" w:rsidRDefault="00635615" w:rsidP="00635615">
      <w:pPr>
        <w:widowControl w:val="0"/>
        <w:numPr>
          <w:ilvl w:val="0"/>
          <w:numId w:val="9"/>
        </w:numPr>
        <w:ind w:left="283" w:firstLine="142"/>
      </w:pPr>
      <w:r w:rsidRPr="00635615">
        <w:rPr>
          <w:color w:val="000000"/>
        </w:rPr>
        <w:t xml:space="preserve"> использовать правила обозначения гласных и согласных звуков на письме;</w:t>
      </w:r>
    </w:p>
    <w:p w:rsidR="00635615" w:rsidRPr="00635615" w:rsidRDefault="00635615" w:rsidP="00635615">
      <w:pPr>
        <w:widowControl w:val="0"/>
        <w:numPr>
          <w:ilvl w:val="0"/>
          <w:numId w:val="9"/>
        </w:numPr>
        <w:ind w:left="283" w:firstLine="142"/>
      </w:pPr>
      <w:r w:rsidRPr="00635615">
        <w:rPr>
          <w:color w:val="000000"/>
        </w:rPr>
        <w:t xml:space="preserve"> использовать знание последовательности букв в алфавите для упорядочивания слов и поиска нужной информации (в словарях и др.);</w:t>
      </w:r>
    </w:p>
    <w:p w:rsidR="00635615" w:rsidRPr="00635615" w:rsidRDefault="00635615" w:rsidP="00635615">
      <w:pPr>
        <w:widowControl w:val="0"/>
        <w:numPr>
          <w:ilvl w:val="0"/>
          <w:numId w:val="9"/>
        </w:numPr>
        <w:ind w:left="283"/>
      </w:pPr>
      <w:r w:rsidRPr="00635615">
        <w:rPr>
          <w:color w:val="000000"/>
        </w:rPr>
        <w:t>производить звуко-буквенный, морфемный, морфологический анализы слов;</w:t>
      </w:r>
    </w:p>
    <w:p w:rsidR="00635615" w:rsidRPr="00635615" w:rsidRDefault="00635615" w:rsidP="00635615">
      <w:pPr>
        <w:widowControl w:val="0"/>
        <w:numPr>
          <w:ilvl w:val="0"/>
          <w:numId w:val="9"/>
        </w:numPr>
        <w:ind w:left="283"/>
      </w:pPr>
      <w:r w:rsidRPr="00635615">
        <w:rPr>
          <w:color w:val="000000"/>
        </w:rPr>
        <w:t xml:space="preserve"> соблюдать произносительные нормы в собственной речи (в объеме представленного в уче</w:t>
      </w:r>
      <w:r w:rsidRPr="00635615">
        <w:rPr>
          <w:color w:val="000000"/>
        </w:rPr>
        <w:t>б</w:t>
      </w:r>
      <w:r w:rsidRPr="00635615">
        <w:rPr>
          <w:color w:val="000000"/>
        </w:rPr>
        <w:t>нике материала);</w:t>
      </w:r>
    </w:p>
    <w:p w:rsidR="00635615" w:rsidRPr="00635615" w:rsidRDefault="00635615" w:rsidP="00635615">
      <w:pPr>
        <w:widowControl w:val="0"/>
        <w:numPr>
          <w:ilvl w:val="0"/>
          <w:numId w:val="9"/>
        </w:numPr>
        <w:ind w:left="283"/>
      </w:pPr>
      <w:r w:rsidRPr="00635615">
        <w:rPr>
          <w:color w:val="000000"/>
        </w:rPr>
        <w:t xml:space="preserve"> различать родственные (однокоренные) слова и формы слов;</w:t>
      </w:r>
    </w:p>
    <w:p w:rsidR="00635615" w:rsidRPr="00635615" w:rsidRDefault="00635615" w:rsidP="00635615">
      <w:pPr>
        <w:widowControl w:val="0"/>
        <w:numPr>
          <w:ilvl w:val="0"/>
          <w:numId w:val="9"/>
        </w:numPr>
        <w:ind w:left="283"/>
      </w:pPr>
      <w:r w:rsidRPr="00635615">
        <w:rPr>
          <w:color w:val="000000"/>
        </w:rPr>
        <w:t xml:space="preserve"> осознавать свойства значений слов: однозначные, многозначные, слова с прямым и перено</w:t>
      </w:r>
      <w:r w:rsidRPr="00635615">
        <w:rPr>
          <w:color w:val="000000"/>
        </w:rPr>
        <w:t>с</w:t>
      </w:r>
      <w:r w:rsidRPr="00635615">
        <w:rPr>
          <w:color w:val="000000"/>
        </w:rPr>
        <w:t>ным значением, слова с близким и противоположным значением - и использовать эти свойства при создании собственных высказываний;</w:t>
      </w:r>
    </w:p>
    <w:p w:rsidR="00635615" w:rsidRPr="00635615" w:rsidRDefault="00635615" w:rsidP="00635615">
      <w:pPr>
        <w:widowControl w:val="0"/>
        <w:numPr>
          <w:ilvl w:val="0"/>
          <w:numId w:val="9"/>
        </w:numPr>
        <w:ind w:left="283"/>
      </w:pPr>
      <w:r w:rsidRPr="00635615">
        <w:rPr>
          <w:color w:val="000000"/>
        </w:rPr>
        <w:t xml:space="preserve"> оценивать уместность использования слов в тексте, подбирать точные слова при вы</w:t>
      </w:r>
      <w:r w:rsidRPr="00635615">
        <w:rPr>
          <w:color w:val="000000"/>
        </w:rPr>
        <w:softHyphen/>
        <w:t>ражении своих мыслей и чувств;</w:t>
      </w:r>
    </w:p>
    <w:p w:rsidR="00635615" w:rsidRPr="00635615" w:rsidRDefault="00635615" w:rsidP="00635615">
      <w:pPr>
        <w:widowControl w:val="0"/>
        <w:numPr>
          <w:ilvl w:val="0"/>
          <w:numId w:val="9"/>
        </w:numPr>
        <w:ind w:left="283"/>
      </w:pPr>
      <w:r w:rsidRPr="00635615">
        <w:rPr>
          <w:color w:val="000000"/>
        </w:rPr>
        <w:t>осознавать критерии (общее значение) объединения слов в группы по частям речи (существ</w:t>
      </w:r>
      <w:r w:rsidRPr="00635615">
        <w:rPr>
          <w:color w:val="000000"/>
        </w:rPr>
        <w:t>и</w:t>
      </w:r>
      <w:r w:rsidRPr="00635615">
        <w:rPr>
          <w:color w:val="000000"/>
        </w:rPr>
        <w:t>тельное, прилагательное, глагол, местоимение, предлоги, союзы);</w:t>
      </w:r>
    </w:p>
    <w:p w:rsidR="00635615" w:rsidRPr="00635615" w:rsidRDefault="00635615" w:rsidP="00635615">
      <w:pPr>
        <w:widowControl w:val="0"/>
        <w:numPr>
          <w:ilvl w:val="0"/>
          <w:numId w:val="9"/>
        </w:numPr>
        <w:ind w:left="283"/>
      </w:pPr>
      <w:r w:rsidRPr="00635615">
        <w:rPr>
          <w:color w:val="000000"/>
        </w:rPr>
        <w:t xml:space="preserve"> осознанно использовать для отрицания частицу НЕ;</w:t>
      </w:r>
    </w:p>
    <w:p w:rsidR="00635615" w:rsidRPr="00635615" w:rsidRDefault="00635615" w:rsidP="00635615">
      <w:pPr>
        <w:widowControl w:val="0"/>
        <w:numPr>
          <w:ilvl w:val="0"/>
          <w:numId w:val="9"/>
        </w:numPr>
        <w:ind w:left="283"/>
      </w:pPr>
      <w:r w:rsidRPr="00635615">
        <w:rPr>
          <w:color w:val="000000"/>
        </w:rPr>
        <w:t xml:space="preserve"> осознавать роль изучения словосочетаний в курсе русского языка, их общность со словом в назначении - назвать предмет, явление;</w:t>
      </w:r>
    </w:p>
    <w:p w:rsidR="00635615" w:rsidRPr="00635615" w:rsidRDefault="00635615" w:rsidP="00635615">
      <w:pPr>
        <w:widowControl w:val="0"/>
        <w:numPr>
          <w:ilvl w:val="0"/>
          <w:numId w:val="9"/>
        </w:numPr>
        <w:ind w:left="283"/>
      </w:pPr>
      <w:r w:rsidRPr="00635615">
        <w:rPr>
          <w:color w:val="000000"/>
        </w:rPr>
        <w:t xml:space="preserve"> осознавать признаки и назначение предложения как коммуникативного средства язы</w:t>
      </w:r>
      <w:r w:rsidRPr="00635615">
        <w:rPr>
          <w:color w:val="000000"/>
        </w:rPr>
        <w:softHyphen/>
        <w:t>ка (в</w:t>
      </w:r>
      <w:r w:rsidRPr="00635615">
        <w:rPr>
          <w:color w:val="000000"/>
        </w:rPr>
        <w:t>ы</w:t>
      </w:r>
      <w:r w:rsidRPr="00635615">
        <w:rPr>
          <w:color w:val="000000"/>
        </w:rPr>
        <w:t>ражение мысли, связь слов, интонационная законченность, речевая задача);</w:t>
      </w:r>
    </w:p>
    <w:p w:rsidR="00635615" w:rsidRPr="00635615" w:rsidRDefault="00635615" w:rsidP="00635615">
      <w:pPr>
        <w:widowControl w:val="0"/>
        <w:numPr>
          <w:ilvl w:val="0"/>
          <w:numId w:val="9"/>
        </w:numPr>
        <w:ind w:left="283"/>
      </w:pPr>
      <w:r w:rsidRPr="00635615">
        <w:rPr>
          <w:color w:val="000000"/>
        </w:rPr>
        <w:t xml:space="preserve"> дифференцировать предложения по цели высказывания, по силе выраженного чув</w:t>
      </w:r>
      <w:r w:rsidRPr="00635615">
        <w:rPr>
          <w:color w:val="000000"/>
        </w:rPr>
        <w:softHyphen/>
        <w:t>ства, по строению (простое, сложное);</w:t>
      </w:r>
    </w:p>
    <w:p w:rsidR="00635615" w:rsidRPr="00635615" w:rsidRDefault="00635615" w:rsidP="00635615">
      <w:pPr>
        <w:widowControl w:val="0"/>
        <w:numPr>
          <w:ilvl w:val="0"/>
          <w:numId w:val="9"/>
        </w:numPr>
        <w:ind w:left="283"/>
      </w:pPr>
      <w:r w:rsidRPr="00635615">
        <w:rPr>
          <w:color w:val="000000"/>
        </w:rPr>
        <w:t xml:space="preserve"> находить главные и второстепенные члены предложения (без деления на виды) при анализе предложений и употреблять разные члены предложения при создании собствен</w:t>
      </w:r>
      <w:r w:rsidRPr="00635615">
        <w:rPr>
          <w:color w:val="000000"/>
        </w:rPr>
        <w:softHyphen/>
        <w:t>ного высказыв</w:t>
      </w:r>
      <w:r w:rsidRPr="00635615">
        <w:rPr>
          <w:color w:val="000000"/>
        </w:rPr>
        <w:t>а</w:t>
      </w:r>
      <w:r w:rsidRPr="00635615">
        <w:rPr>
          <w:color w:val="000000"/>
        </w:rPr>
        <w:t>ния;</w:t>
      </w:r>
    </w:p>
    <w:p w:rsidR="00635615" w:rsidRPr="00635615" w:rsidRDefault="00635615" w:rsidP="00635615">
      <w:pPr>
        <w:widowControl w:val="0"/>
        <w:numPr>
          <w:ilvl w:val="0"/>
          <w:numId w:val="9"/>
        </w:numPr>
        <w:ind w:left="283"/>
      </w:pPr>
      <w:r w:rsidRPr="00635615">
        <w:rPr>
          <w:color w:val="000000"/>
        </w:rPr>
        <w:t xml:space="preserve"> анализировать (производить разбор) словосочетаний, простых предложений;</w:t>
      </w:r>
    </w:p>
    <w:p w:rsidR="00635615" w:rsidRPr="00635615" w:rsidRDefault="00635615" w:rsidP="00635615">
      <w:pPr>
        <w:widowControl w:val="0"/>
        <w:numPr>
          <w:ilvl w:val="0"/>
          <w:numId w:val="9"/>
        </w:numPr>
        <w:ind w:left="283"/>
      </w:pPr>
      <w:r w:rsidRPr="00635615">
        <w:rPr>
          <w:color w:val="000000"/>
        </w:rPr>
        <w:t xml:space="preserve"> вычленять общие способы решения орфографических задач и использовать их при письме;</w:t>
      </w:r>
    </w:p>
    <w:p w:rsidR="00635615" w:rsidRPr="00635615" w:rsidRDefault="00635615" w:rsidP="00635615">
      <w:pPr>
        <w:widowControl w:val="0"/>
        <w:numPr>
          <w:ilvl w:val="0"/>
          <w:numId w:val="9"/>
        </w:numPr>
        <w:ind w:left="283"/>
      </w:pPr>
      <w:r w:rsidRPr="00635615">
        <w:rPr>
          <w:color w:val="000000"/>
        </w:rPr>
        <w:t xml:space="preserve"> применять правила правописания (в объеме содержания курса 3 класса);</w:t>
      </w:r>
    </w:p>
    <w:p w:rsidR="00635615" w:rsidRPr="00635615" w:rsidRDefault="00635615" w:rsidP="00635615">
      <w:pPr>
        <w:widowControl w:val="0"/>
        <w:numPr>
          <w:ilvl w:val="0"/>
          <w:numId w:val="9"/>
        </w:numPr>
        <w:ind w:left="283"/>
      </w:pPr>
      <w:r w:rsidRPr="00635615">
        <w:rPr>
          <w:color w:val="000000"/>
        </w:rPr>
        <w:t xml:space="preserve"> определять (уточнять) правописание слова по орфографическому словарю учебника;</w:t>
      </w:r>
    </w:p>
    <w:p w:rsidR="00635615" w:rsidRPr="00635615" w:rsidRDefault="00635615" w:rsidP="00635615">
      <w:pPr>
        <w:widowControl w:val="0"/>
        <w:numPr>
          <w:ilvl w:val="0"/>
          <w:numId w:val="9"/>
        </w:numPr>
        <w:ind w:left="283"/>
      </w:pPr>
      <w:r w:rsidRPr="00635615">
        <w:rPr>
          <w:color w:val="000000"/>
        </w:rPr>
        <w:t xml:space="preserve"> осознавать место возможного возникновения орфографической ошибки;</w:t>
      </w:r>
    </w:p>
    <w:p w:rsidR="00635615" w:rsidRPr="00635615" w:rsidRDefault="00635615" w:rsidP="00635615">
      <w:pPr>
        <w:widowControl w:val="0"/>
        <w:numPr>
          <w:ilvl w:val="0"/>
          <w:numId w:val="9"/>
        </w:numPr>
        <w:ind w:left="283"/>
      </w:pPr>
      <w:r w:rsidRPr="00635615">
        <w:rPr>
          <w:color w:val="000000"/>
        </w:rPr>
        <w:t xml:space="preserve"> подбирать примеры с определенной орфограммой;</w:t>
      </w:r>
    </w:p>
    <w:p w:rsidR="00635615" w:rsidRPr="00635615" w:rsidRDefault="00635615" w:rsidP="00635615">
      <w:pPr>
        <w:widowControl w:val="0"/>
        <w:numPr>
          <w:ilvl w:val="0"/>
          <w:numId w:val="9"/>
        </w:numPr>
        <w:ind w:left="283"/>
      </w:pPr>
      <w:r w:rsidRPr="00635615">
        <w:rPr>
          <w:color w:val="000000"/>
        </w:rPr>
        <w:t xml:space="preserve"> при работе над ошибками осознавать причины появления ошибки и определять спо</w:t>
      </w:r>
      <w:r w:rsidRPr="00635615">
        <w:rPr>
          <w:color w:val="000000"/>
        </w:rPr>
        <w:softHyphen/>
        <w:t>собы де</w:t>
      </w:r>
      <w:r w:rsidRPr="00635615">
        <w:rPr>
          <w:color w:val="000000"/>
        </w:rPr>
        <w:t>й</w:t>
      </w:r>
      <w:r w:rsidRPr="00635615">
        <w:rPr>
          <w:color w:val="000000"/>
        </w:rPr>
        <w:t>ствий, помогающих предотвратить ее в последующих письменных работах;</w:t>
      </w:r>
    </w:p>
    <w:p w:rsidR="00635615" w:rsidRPr="00635615" w:rsidRDefault="00635615" w:rsidP="00635615">
      <w:pPr>
        <w:widowControl w:val="0"/>
        <w:numPr>
          <w:ilvl w:val="0"/>
          <w:numId w:val="9"/>
        </w:numPr>
        <w:ind w:left="283"/>
      </w:pPr>
      <w:r w:rsidRPr="00635615">
        <w:rPr>
          <w:color w:val="000000"/>
        </w:rPr>
        <w:t xml:space="preserve"> распознавать типы текстов по их назначению: повествование, описание, рассуж</w:t>
      </w:r>
      <w:r w:rsidRPr="00635615">
        <w:rPr>
          <w:color w:val="000000"/>
        </w:rPr>
        <w:softHyphen/>
        <w:t>дение;</w:t>
      </w:r>
    </w:p>
    <w:p w:rsidR="00635615" w:rsidRPr="00635615" w:rsidRDefault="00635615" w:rsidP="00635615">
      <w:pPr>
        <w:widowControl w:val="0"/>
        <w:numPr>
          <w:ilvl w:val="0"/>
          <w:numId w:val="9"/>
        </w:numPr>
        <w:ind w:left="283"/>
      </w:pPr>
      <w:r w:rsidRPr="00635615">
        <w:rPr>
          <w:color w:val="000000"/>
        </w:rPr>
        <w:t xml:space="preserve"> каллиграфически и орфографически правильно, без искажений, замены, пропусков, вставок букв списывать тексты (с печатного и письменного шрифта) объемом в 65-70 слов, писать под диктовку тексты в 60-65 слов; излагать содержание исходных текстов в 60-75 слов, создавать те</w:t>
      </w:r>
      <w:r w:rsidRPr="00635615">
        <w:rPr>
          <w:color w:val="000000"/>
        </w:rPr>
        <w:t>к</w:t>
      </w:r>
      <w:r w:rsidRPr="00635615">
        <w:rPr>
          <w:color w:val="000000"/>
        </w:rPr>
        <w:t>сты (сочинения) в 8-12 предложений, правильно оформляя начало и ко</w:t>
      </w:r>
      <w:r w:rsidRPr="00635615">
        <w:rPr>
          <w:color w:val="000000"/>
        </w:rPr>
        <w:softHyphen/>
        <w:t>нец предложений;</w:t>
      </w:r>
    </w:p>
    <w:p w:rsidR="00635615" w:rsidRPr="00635615" w:rsidRDefault="00635615" w:rsidP="00635615">
      <w:pPr>
        <w:widowControl w:val="0"/>
        <w:numPr>
          <w:ilvl w:val="0"/>
          <w:numId w:val="9"/>
        </w:numPr>
        <w:ind w:left="283"/>
      </w:pPr>
      <w:r w:rsidRPr="00635615">
        <w:rPr>
          <w:color w:val="000000"/>
        </w:rPr>
        <w:t xml:space="preserve"> осознавать тему и цель высказывания, отбирать нужный для этого материал, проду</w:t>
      </w:r>
      <w:r w:rsidRPr="00635615">
        <w:rPr>
          <w:color w:val="000000"/>
        </w:rPr>
        <w:softHyphen/>
        <w:t>мывать способы донесения его до слушателей, читателей;</w:t>
      </w:r>
    </w:p>
    <w:p w:rsidR="00635615" w:rsidRPr="00635615" w:rsidRDefault="00635615" w:rsidP="00635615">
      <w:pPr>
        <w:widowControl w:val="0"/>
        <w:numPr>
          <w:ilvl w:val="0"/>
          <w:numId w:val="9"/>
        </w:numPr>
        <w:ind w:left="283"/>
      </w:pPr>
      <w:r w:rsidRPr="00635615">
        <w:rPr>
          <w:color w:val="000000"/>
        </w:rPr>
        <w:t xml:space="preserve"> говорить и писать логично, четко выделяя главное, не отвлекаясь от предмета речи;</w:t>
      </w:r>
    </w:p>
    <w:p w:rsidR="00635615" w:rsidRPr="00635615" w:rsidRDefault="00635615" w:rsidP="00635615">
      <w:pPr>
        <w:widowControl w:val="0"/>
        <w:numPr>
          <w:ilvl w:val="0"/>
          <w:numId w:val="9"/>
        </w:numPr>
        <w:ind w:left="283"/>
      </w:pPr>
      <w:r w:rsidRPr="00635615">
        <w:rPr>
          <w:color w:val="000000"/>
        </w:rPr>
        <w:t xml:space="preserve"> выражать основную мысль и свое отношение к высказываемому (посредством заго</w:t>
      </w:r>
      <w:r w:rsidRPr="00635615">
        <w:rPr>
          <w:color w:val="000000"/>
        </w:rPr>
        <w:softHyphen/>
        <w:t>ловка, употребления специальных слов и выражений, их форм);</w:t>
      </w:r>
    </w:p>
    <w:p w:rsidR="00635615" w:rsidRPr="00635615" w:rsidRDefault="00635615" w:rsidP="00635615">
      <w:pPr>
        <w:widowControl w:val="0"/>
        <w:numPr>
          <w:ilvl w:val="0"/>
          <w:numId w:val="9"/>
        </w:numPr>
        <w:ind w:left="283"/>
      </w:pPr>
      <w:r w:rsidRPr="00635615">
        <w:rPr>
          <w:color w:val="000000"/>
        </w:rPr>
        <w:t xml:space="preserve"> произносить слова четко, в соответствии с орфоэпическими нормами, добиваться точной и</w:t>
      </w:r>
      <w:r w:rsidRPr="00635615">
        <w:rPr>
          <w:color w:val="000000"/>
        </w:rPr>
        <w:t>н</w:t>
      </w:r>
      <w:r w:rsidRPr="00635615">
        <w:rPr>
          <w:color w:val="000000"/>
        </w:rPr>
        <w:t>тонации, чтобы речь была доступной для понимания при восприятии на слух;</w:t>
      </w:r>
    </w:p>
    <w:p w:rsidR="00635615" w:rsidRPr="00635615" w:rsidRDefault="00635615" w:rsidP="00635615">
      <w:pPr>
        <w:widowControl w:val="0"/>
        <w:numPr>
          <w:ilvl w:val="0"/>
          <w:numId w:val="9"/>
        </w:numPr>
        <w:ind w:left="283"/>
      </w:pPr>
      <w:r w:rsidRPr="00635615">
        <w:rPr>
          <w:color w:val="000000"/>
        </w:rPr>
        <w:t xml:space="preserve"> писать слова разборчиво, в соответствии с требованиями каллиграфии, и достаточно быстро (примерная скорость письма при списывании — до 35 букв, при свободном письме — до 50 букв в минуту);</w:t>
      </w:r>
    </w:p>
    <w:p w:rsidR="00635615" w:rsidRPr="00635615" w:rsidRDefault="00635615" w:rsidP="00635615">
      <w:pPr>
        <w:widowControl w:val="0"/>
        <w:numPr>
          <w:ilvl w:val="0"/>
          <w:numId w:val="9"/>
        </w:numPr>
        <w:ind w:left="283"/>
      </w:pPr>
      <w:r w:rsidRPr="00635615">
        <w:rPr>
          <w:color w:val="000000"/>
        </w:rPr>
        <w:lastRenderedPageBreak/>
        <w:t xml:space="preserve"> использовать и правильно строить высказывания этикетного характера: извинение, пожел</w:t>
      </w:r>
      <w:r w:rsidRPr="00635615">
        <w:rPr>
          <w:color w:val="000000"/>
        </w:rPr>
        <w:t>а</w:t>
      </w:r>
      <w:r w:rsidRPr="00635615">
        <w:rPr>
          <w:color w:val="000000"/>
        </w:rPr>
        <w:t>ние, разговор по телефону (ситуация — абонента нет дома, просьба передать ин</w:t>
      </w:r>
      <w:r w:rsidRPr="00635615">
        <w:rPr>
          <w:color w:val="000000"/>
        </w:rPr>
        <w:softHyphen/>
        <w:t>формацию);</w:t>
      </w:r>
    </w:p>
    <w:p w:rsidR="00C73AEE" w:rsidRDefault="00C73AEE" w:rsidP="00877035">
      <w:pPr>
        <w:ind w:firstLine="360"/>
        <w:jc w:val="center"/>
        <w:rPr>
          <w:b/>
        </w:rPr>
      </w:pPr>
      <w:r>
        <w:rPr>
          <w:b/>
        </w:rPr>
        <w:t>4</w:t>
      </w:r>
      <w:r w:rsidRPr="00C73AEE">
        <w:rPr>
          <w:b/>
        </w:rPr>
        <w:t xml:space="preserve"> КЛАСС</w:t>
      </w:r>
    </w:p>
    <w:p w:rsidR="00C73AEE" w:rsidRPr="0035747C" w:rsidRDefault="00C73AEE" w:rsidP="00C73AEE">
      <w:pPr>
        <w:suppressAutoHyphens/>
        <w:ind w:right="-5"/>
        <w:rPr>
          <w:b/>
          <w:u w:val="single"/>
          <w:lang w:eastAsia="ar-SA"/>
        </w:rPr>
      </w:pPr>
      <w:r w:rsidRPr="0035747C">
        <w:rPr>
          <w:b/>
          <w:u w:val="single"/>
          <w:lang w:eastAsia="ar-SA"/>
        </w:rPr>
        <w:t>ЛИЧНОСТНЫЕ</w:t>
      </w:r>
      <w:r w:rsidR="00F234DA" w:rsidRPr="0035747C">
        <w:rPr>
          <w:b/>
          <w:u w:val="single"/>
          <w:lang w:eastAsia="ar-SA"/>
        </w:rPr>
        <w:t>:</w:t>
      </w:r>
    </w:p>
    <w:p w:rsidR="00C73AEE" w:rsidRPr="0035747C" w:rsidRDefault="00C73AEE" w:rsidP="00C73AEE">
      <w:pPr>
        <w:suppressAutoHyphens/>
        <w:ind w:right="-5"/>
        <w:rPr>
          <w:lang w:eastAsia="ar-SA"/>
        </w:rPr>
      </w:pPr>
      <w:r w:rsidRPr="0035747C">
        <w:rPr>
          <w:i/>
          <w:iCs/>
          <w:lang w:eastAsia="ar-SA"/>
        </w:rPr>
        <w:t>У учащихся будут сформированы:</w:t>
      </w:r>
    </w:p>
    <w:p w:rsidR="00C73AEE" w:rsidRPr="0035747C" w:rsidRDefault="00C73AEE" w:rsidP="00C73AEE">
      <w:pPr>
        <w:numPr>
          <w:ilvl w:val="0"/>
          <w:numId w:val="21"/>
        </w:numPr>
        <w:suppressAutoHyphens/>
        <w:rPr>
          <w:lang w:eastAsia="ar-SA"/>
        </w:rPr>
      </w:pPr>
      <w:r w:rsidRPr="0035747C">
        <w:rPr>
          <w:lang w:eastAsia="ar-SA"/>
        </w:rPr>
        <w:t>осознание языка как основного средства мышления и общения людей;</w:t>
      </w:r>
    </w:p>
    <w:p w:rsidR="00C73AEE" w:rsidRPr="0035747C" w:rsidRDefault="00C73AEE" w:rsidP="00C73AEE">
      <w:pPr>
        <w:numPr>
          <w:ilvl w:val="0"/>
          <w:numId w:val="21"/>
        </w:numPr>
        <w:suppressAutoHyphens/>
        <w:rPr>
          <w:lang w:eastAsia="ar-SA"/>
        </w:rPr>
      </w:pPr>
      <w:r w:rsidRPr="0035747C">
        <w:rPr>
          <w:lang w:eastAsia="ar-SA"/>
        </w:rPr>
        <w:t>восприятие русского языка как явления национальной культуры, понимание связи развития языка с развитием культуры русского народа;</w:t>
      </w:r>
    </w:p>
    <w:p w:rsidR="00C73AEE" w:rsidRPr="0035747C" w:rsidRDefault="00C73AEE" w:rsidP="00C73AEE">
      <w:pPr>
        <w:numPr>
          <w:ilvl w:val="0"/>
          <w:numId w:val="21"/>
        </w:numPr>
        <w:suppressAutoHyphens/>
        <w:rPr>
          <w:lang w:eastAsia="ar-SA"/>
        </w:rPr>
      </w:pPr>
      <w:r w:rsidRPr="0035747C">
        <w:rPr>
          <w:lang w:eastAsia="ar-SA"/>
        </w:rPr>
        <w:t>понимание богатства и разнообразия языковых средств для выражения мыслей и чувств;</w:t>
      </w:r>
    </w:p>
    <w:p w:rsidR="00C73AEE" w:rsidRPr="0035747C" w:rsidRDefault="00C73AEE" w:rsidP="00C73AEE">
      <w:pPr>
        <w:numPr>
          <w:ilvl w:val="0"/>
          <w:numId w:val="21"/>
        </w:numPr>
        <w:suppressAutoHyphens/>
        <w:rPr>
          <w:lang w:eastAsia="ar-SA"/>
        </w:rPr>
      </w:pPr>
      <w:r w:rsidRPr="0035747C">
        <w:rPr>
          <w:lang w:eastAsia="ar-SA"/>
        </w:rPr>
        <w:t>внимание к мелодичности народной звучащей речи;</w:t>
      </w:r>
    </w:p>
    <w:p w:rsidR="00C73AEE" w:rsidRPr="0035747C" w:rsidRDefault="00C73AEE" w:rsidP="00C73AEE">
      <w:pPr>
        <w:numPr>
          <w:ilvl w:val="0"/>
          <w:numId w:val="21"/>
        </w:numPr>
        <w:suppressAutoHyphens/>
        <w:rPr>
          <w:lang w:eastAsia="ar-SA"/>
        </w:rPr>
      </w:pPr>
      <w:r w:rsidRPr="0035747C">
        <w:rPr>
          <w:lang w:eastAsia="ar-SA"/>
        </w:rPr>
        <w:t>положительная мотивация и познавательный интерес к изучению курса русского языка;</w:t>
      </w:r>
    </w:p>
    <w:p w:rsidR="00C73AEE" w:rsidRPr="0035747C" w:rsidRDefault="00C73AEE" w:rsidP="00C73AEE">
      <w:pPr>
        <w:numPr>
          <w:ilvl w:val="0"/>
          <w:numId w:val="21"/>
        </w:numPr>
        <w:suppressAutoHyphens/>
        <w:rPr>
          <w:lang w:eastAsia="ar-SA"/>
        </w:rPr>
      </w:pPr>
      <w:r w:rsidRPr="0035747C">
        <w:rPr>
          <w:lang w:eastAsia="ar-SA"/>
        </w:rPr>
        <w:t>способность к самооценке успешности в овладении языковыми средствами в устной и письменной речи.</w:t>
      </w:r>
    </w:p>
    <w:p w:rsidR="00C73AEE" w:rsidRPr="0035747C" w:rsidRDefault="00C73AEE" w:rsidP="00C73AEE">
      <w:pPr>
        <w:suppressAutoHyphens/>
        <w:ind w:right="-6"/>
        <w:rPr>
          <w:b/>
          <w:bCs/>
          <w:i/>
          <w:iCs/>
          <w:lang w:eastAsia="ar-SA"/>
        </w:rPr>
      </w:pPr>
      <w:r w:rsidRPr="0035747C">
        <w:rPr>
          <w:i/>
          <w:iCs/>
          <w:lang w:eastAsia="ar-SA"/>
        </w:rPr>
        <w:t>Учащиеся получат возможность для формирования</w:t>
      </w:r>
      <w:r w:rsidRPr="0035747C">
        <w:rPr>
          <w:b/>
          <w:bCs/>
          <w:i/>
          <w:iCs/>
          <w:lang w:eastAsia="ar-SA"/>
        </w:rPr>
        <w:t>:</w:t>
      </w:r>
    </w:p>
    <w:p w:rsidR="00C73AEE" w:rsidRPr="0035747C" w:rsidRDefault="00C73AEE" w:rsidP="00C73AEE">
      <w:pPr>
        <w:numPr>
          <w:ilvl w:val="0"/>
          <w:numId w:val="22"/>
        </w:numPr>
        <w:suppressAutoHyphens/>
        <w:rPr>
          <w:lang w:eastAsia="ar-SA"/>
        </w:rPr>
      </w:pPr>
      <w:r w:rsidRPr="0035747C">
        <w:rPr>
          <w:lang w:eastAsia="ar-SA"/>
        </w:rPr>
        <w:t>чувства сопричастности к развитию, сохранению самобытности языка родного народа;</w:t>
      </w:r>
    </w:p>
    <w:p w:rsidR="00C73AEE" w:rsidRPr="0035747C" w:rsidRDefault="00C73AEE" w:rsidP="00F234DA">
      <w:pPr>
        <w:numPr>
          <w:ilvl w:val="0"/>
          <w:numId w:val="22"/>
        </w:numPr>
        <w:suppressAutoHyphens/>
        <w:rPr>
          <w:lang w:eastAsia="ar-SA"/>
        </w:rPr>
      </w:pPr>
      <w:r w:rsidRPr="0035747C">
        <w:rPr>
          <w:lang w:eastAsia="ar-SA"/>
        </w:rPr>
        <w:t>эстетических чувств на основе выбора языковых средств при общении.</w:t>
      </w:r>
    </w:p>
    <w:p w:rsidR="00C73AEE" w:rsidRPr="0035747C" w:rsidRDefault="00C73AEE" w:rsidP="00C73AEE">
      <w:pPr>
        <w:suppressAutoHyphens/>
        <w:rPr>
          <w:b/>
          <w:u w:val="single"/>
          <w:lang w:eastAsia="ar-SA"/>
        </w:rPr>
      </w:pPr>
      <w:r w:rsidRPr="0035747C">
        <w:rPr>
          <w:b/>
          <w:u w:val="single"/>
          <w:lang w:eastAsia="ar-SA"/>
        </w:rPr>
        <w:t>МЕТАПРЕДМЕТНЫЕ</w:t>
      </w:r>
      <w:r w:rsidR="00F234DA" w:rsidRPr="0035747C">
        <w:rPr>
          <w:b/>
          <w:u w:val="single"/>
          <w:lang w:eastAsia="ar-SA"/>
        </w:rPr>
        <w:t>:</w:t>
      </w:r>
    </w:p>
    <w:p w:rsidR="00C73AEE" w:rsidRPr="0035747C" w:rsidRDefault="00C73AEE" w:rsidP="00C73AEE">
      <w:pPr>
        <w:suppressAutoHyphens/>
        <w:ind w:right="-5"/>
        <w:rPr>
          <w:b/>
          <w:bCs/>
          <w:lang w:eastAsia="ar-SA"/>
        </w:rPr>
      </w:pPr>
      <w:r w:rsidRPr="0035747C">
        <w:rPr>
          <w:b/>
          <w:bCs/>
          <w:lang w:eastAsia="ar-SA"/>
        </w:rPr>
        <w:t>Регулятивные</w:t>
      </w:r>
    </w:p>
    <w:p w:rsidR="00C73AEE" w:rsidRPr="0035747C" w:rsidRDefault="00C73AEE" w:rsidP="00C73AEE">
      <w:pPr>
        <w:suppressAutoHyphens/>
        <w:ind w:right="-6"/>
        <w:rPr>
          <w:i/>
          <w:iCs/>
          <w:lang w:eastAsia="ar-SA"/>
        </w:rPr>
      </w:pPr>
      <w:r w:rsidRPr="0035747C">
        <w:rPr>
          <w:i/>
          <w:iCs/>
          <w:lang w:eastAsia="ar-SA"/>
        </w:rPr>
        <w:t>Учащиеся научатся</w:t>
      </w:r>
      <w:r w:rsidRPr="0035747C">
        <w:rPr>
          <w:lang w:eastAsia="ar-SA"/>
        </w:rPr>
        <w:t xml:space="preserve"> на доступном уровне</w:t>
      </w:r>
      <w:r w:rsidRPr="0035747C">
        <w:rPr>
          <w:i/>
          <w:iCs/>
          <w:lang w:eastAsia="ar-SA"/>
        </w:rPr>
        <w:t>:</w:t>
      </w:r>
    </w:p>
    <w:p w:rsidR="00C73AEE" w:rsidRPr="0035747C" w:rsidRDefault="00C73AEE" w:rsidP="00C73AEE">
      <w:pPr>
        <w:numPr>
          <w:ilvl w:val="0"/>
          <w:numId w:val="18"/>
        </w:numPr>
        <w:suppressAutoHyphens/>
        <w:rPr>
          <w:lang w:eastAsia="ar-SA"/>
        </w:rPr>
      </w:pPr>
      <w:r w:rsidRPr="0035747C">
        <w:rPr>
          <w:lang w:eastAsia="ar-SA"/>
        </w:rPr>
        <w:t>осознавать цели и задачи изучения курса в целом, раздела, темы;</w:t>
      </w:r>
    </w:p>
    <w:p w:rsidR="00C73AEE" w:rsidRPr="0035747C" w:rsidRDefault="00C73AEE" w:rsidP="00C73AEE">
      <w:pPr>
        <w:numPr>
          <w:ilvl w:val="0"/>
          <w:numId w:val="18"/>
        </w:numPr>
        <w:suppressAutoHyphens/>
        <w:rPr>
          <w:lang w:eastAsia="ar-SA"/>
        </w:rPr>
      </w:pPr>
      <w:r w:rsidRPr="0035747C">
        <w:rPr>
          <w:lang w:eastAsia="ar-SA"/>
        </w:rPr>
        <w:t>планировать свои действия для реализации задач урока и заданий к упражнениям;</w:t>
      </w:r>
    </w:p>
    <w:p w:rsidR="00C73AEE" w:rsidRPr="0035747C" w:rsidRDefault="00C73AEE" w:rsidP="00C73AEE">
      <w:pPr>
        <w:numPr>
          <w:ilvl w:val="0"/>
          <w:numId w:val="18"/>
        </w:numPr>
        <w:suppressAutoHyphens/>
        <w:rPr>
          <w:lang w:eastAsia="ar-SA"/>
        </w:rPr>
      </w:pPr>
      <w:r w:rsidRPr="0035747C">
        <w:rPr>
          <w:lang w:eastAsia="ar-SA"/>
        </w:rPr>
        <w:t>осмысленно выбирать способы и приёмы действий при решении языковых задач;</w:t>
      </w:r>
    </w:p>
    <w:p w:rsidR="00C73AEE" w:rsidRPr="0035747C" w:rsidRDefault="00C73AEE" w:rsidP="00C73AEE">
      <w:pPr>
        <w:numPr>
          <w:ilvl w:val="0"/>
          <w:numId w:val="18"/>
        </w:numPr>
        <w:suppressAutoHyphens/>
        <w:rPr>
          <w:lang w:eastAsia="ar-SA"/>
        </w:rPr>
      </w:pPr>
      <w:r w:rsidRPr="0035747C">
        <w:rPr>
          <w:lang w:eastAsia="ar-SA"/>
        </w:rPr>
        <w:t>выполнять учебные действия в материализованной, громкоречевой и умственной форме;</w:t>
      </w:r>
    </w:p>
    <w:p w:rsidR="00C73AEE" w:rsidRPr="0035747C" w:rsidRDefault="00C73AEE" w:rsidP="00C73AEE">
      <w:pPr>
        <w:numPr>
          <w:ilvl w:val="0"/>
          <w:numId w:val="18"/>
        </w:numPr>
        <w:suppressAutoHyphens/>
        <w:rPr>
          <w:lang w:eastAsia="ar-SA"/>
        </w:rPr>
      </w:pPr>
      <w:r w:rsidRPr="0035747C">
        <w:rPr>
          <w:lang w:eastAsia="ar-SA"/>
        </w:rPr>
        <w:t>руководствоваться правилом при создании речевого высказывания;</w:t>
      </w:r>
    </w:p>
    <w:p w:rsidR="00C73AEE" w:rsidRPr="0035747C" w:rsidRDefault="00C73AEE" w:rsidP="00C73AEE">
      <w:pPr>
        <w:numPr>
          <w:ilvl w:val="0"/>
          <w:numId w:val="18"/>
        </w:numPr>
        <w:suppressAutoHyphens/>
        <w:rPr>
          <w:lang w:eastAsia="ar-SA"/>
        </w:rPr>
      </w:pPr>
      <w:r w:rsidRPr="0035747C">
        <w:rPr>
          <w:lang w:eastAsia="ar-SA"/>
        </w:rPr>
        <w:t>следовать при выполнении заданий инструкциям учителя и алгоритмам, описывающим стандартные действия (памятки в справочнике учебника).</w:t>
      </w:r>
    </w:p>
    <w:p w:rsidR="00C73AEE" w:rsidRPr="0035747C" w:rsidRDefault="00C73AEE" w:rsidP="00C73AEE">
      <w:pPr>
        <w:numPr>
          <w:ilvl w:val="0"/>
          <w:numId w:val="18"/>
        </w:numPr>
        <w:suppressAutoHyphens/>
        <w:rPr>
          <w:lang w:eastAsia="ar-SA"/>
        </w:rPr>
      </w:pPr>
      <w:r w:rsidRPr="0035747C">
        <w:rPr>
          <w:lang w:eastAsia="ar-SA"/>
        </w:rPr>
        <w:t>осуществлять само- и взаимопроверку, находить и исправлять орфографические и пунктуационные ошибки.</w:t>
      </w:r>
    </w:p>
    <w:p w:rsidR="00C73AEE" w:rsidRPr="0035747C" w:rsidRDefault="00C73AEE" w:rsidP="00C73AEE">
      <w:pPr>
        <w:suppressAutoHyphens/>
        <w:rPr>
          <w:i/>
          <w:iCs/>
          <w:lang w:eastAsia="ar-SA"/>
        </w:rPr>
      </w:pPr>
      <w:r w:rsidRPr="0035747C">
        <w:rPr>
          <w:i/>
          <w:iCs/>
          <w:lang w:eastAsia="ar-SA"/>
        </w:rPr>
        <w:t>Учащиеся получат возможность научиться:</w:t>
      </w:r>
    </w:p>
    <w:p w:rsidR="00C73AEE" w:rsidRPr="0035747C" w:rsidRDefault="00C73AEE" w:rsidP="00C73AEE">
      <w:pPr>
        <w:numPr>
          <w:ilvl w:val="0"/>
          <w:numId w:val="24"/>
        </w:numPr>
        <w:suppressAutoHyphens/>
        <w:rPr>
          <w:lang w:eastAsia="ar-SA"/>
        </w:rPr>
      </w:pPr>
      <w:r w:rsidRPr="0035747C">
        <w:rPr>
          <w:lang w:eastAsia="ar-SA"/>
        </w:rPr>
        <w:t>осуществлять итоговый и пошаговый контроль по результату изучения темы;</w:t>
      </w:r>
    </w:p>
    <w:p w:rsidR="00C73AEE" w:rsidRPr="0035747C" w:rsidRDefault="00C73AEE" w:rsidP="00C73AEE">
      <w:pPr>
        <w:numPr>
          <w:ilvl w:val="0"/>
          <w:numId w:val="24"/>
        </w:numPr>
        <w:suppressAutoHyphens/>
        <w:rPr>
          <w:lang w:eastAsia="ar-SA"/>
        </w:rPr>
      </w:pPr>
      <w:r w:rsidRPr="0035747C">
        <w:rPr>
          <w:lang w:eastAsia="ar-SA"/>
        </w:rPr>
        <w:t>вносить необходимые коррективы в процесс решения языковых задач, редактировать устные и письменные высказывания.</w:t>
      </w:r>
    </w:p>
    <w:p w:rsidR="00C73AEE" w:rsidRPr="0035747C" w:rsidRDefault="00C73AEE" w:rsidP="00C73AEE">
      <w:pPr>
        <w:keepNext/>
        <w:suppressAutoHyphens/>
        <w:rPr>
          <w:b/>
          <w:bCs/>
          <w:lang w:eastAsia="ar-SA"/>
        </w:rPr>
      </w:pPr>
      <w:r w:rsidRPr="0035747C">
        <w:rPr>
          <w:b/>
          <w:bCs/>
          <w:lang w:eastAsia="ar-SA"/>
        </w:rPr>
        <w:t xml:space="preserve">Познавательные </w:t>
      </w:r>
    </w:p>
    <w:p w:rsidR="00C73AEE" w:rsidRPr="0035747C" w:rsidRDefault="00C73AEE" w:rsidP="00C73AEE">
      <w:pPr>
        <w:suppressAutoHyphens/>
        <w:ind w:right="-6"/>
        <w:rPr>
          <w:i/>
          <w:iCs/>
          <w:lang w:eastAsia="ar-SA"/>
        </w:rPr>
      </w:pPr>
      <w:r w:rsidRPr="0035747C">
        <w:rPr>
          <w:i/>
          <w:iCs/>
          <w:lang w:eastAsia="ar-SA"/>
        </w:rPr>
        <w:t>Учащиеся научатся:</w:t>
      </w:r>
    </w:p>
    <w:p w:rsidR="00C73AEE" w:rsidRPr="0035747C" w:rsidRDefault="00C73AEE" w:rsidP="00C73AEE">
      <w:pPr>
        <w:numPr>
          <w:ilvl w:val="0"/>
          <w:numId w:val="19"/>
        </w:numPr>
        <w:suppressAutoHyphens/>
        <w:rPr>
          <w:lang w:eastAsia="ar-SA"/>
        </w:rPr>
      </w:pPr>
      <w:r w:rsidRPr="0035747C">
        <w:rPr>
          <w:lang w:eastAsia="ar-SA"/>
        </w:rPr>
        <w:t>осуществлять поиск необходимой информации для выполнения учебных заданий (в справочных материалах учебника, в детских энциклопедиях);</w:t>
      </w:r>
    </w:p>
    <w:p w:rsidR="00C73AEE" w:rsidRPr="0035747C" w:rsidRDefault="00C73AEE" w:rsidP="00C73AEE">
      <w:pPr>
        <w:numPr>
          <w:ilvl w:val="0"/>
          <w:numId w:val="19"/>
        </w:numPr>
        <w:suppressAutoHyphens/>
        <w:rPr>
          <w:lang w:eastAsia="ar-SA"/>
        </w:rPr>
      </w:pPr>
      <w:r w:rsidRPr="0035747C">
        <w:rPr>
          <w:lang w:eastAsia="ar-SA"/>
        </w:rPr>
        <w:t>ориентироваться в соответствующих возрасту словарях и справочниках;</w:t>
      </w:r>
    </w:p>
    <w:p w:rsidR="00C73AEE" w:rsidRPr="0035747C" w:rsidRDefault="00C73AEE" w:rsidP="00C73AEE">
      <w:pPr>
        <w:numPr>
          <w:ilvl w:val="0"/>
          <w:numId w:val="19"/>
        </w:numPr>
        <w:suppressAutoHyphens/>
        <w:rPr>
          <w:lang w:eastAsia="ar-SA"/>
        </w:rPr>
      </w:pPr>
      <w:r w:rsidRPr="0035747C">
        <w:rPr>
          <w:lang w:eastAsia="ar-SA"/>
        </w:rPr>
        <w:t>использовать знаково-символические средства, в том числе модели, схемы для решения языковых задач;</w:t>
      </w:r>
    </w:p>
    <w:p w:rsidR="00C73AEE" w:rsidRPr="0035747C" w:rsidRDefault="00C73AEE" w:rsidP="00C73AEE">
      <w:pPr>
        <w:numPr>
          <w:ilvl w:val="0"/>
          <w:numId w:val="19"/>
        </w:numPr>
        <w:suppressAutoHyphens/>
        <w:rPr>
          <w:lang w:eastAsia="ar-SA"/>
        </w:rPr>
      </w:pPr>
      <w:r w:rsidRPr="0035747C">
        <w:rPr>
          <w:lang w:eastAsia="ar-SA"/>
        </w:rPr>
        <w:t>дополнять готовые информационные объекты (таблицы, схемы, тексты);</w:t>
      </w:r>
    </w:p>
    <w:p w:rsidR="00C73AEE" w:rsidRPr="0035747C" w:rsidRDefault="00C73AEE" w:rsidP="00C73AEE">
      <w:pPr>
        <w:numPr>
          <w:ilvl w:val="0"/>
          <w:numId w:val="19"/>
        </w:numPr>
        <w:suppressAutoHyphens/>
        <w:rPr>
          <w:lang w:eastAsia="ar-SA"/>
        </w:rPr>
      </w:pPr>
      <w:r w:rsidRPr="0035747C">
        <w:rPr>
          <w:lang w:eastAsia="ar-SA"/>
        </w:rPr>
        <w:t>находить, характеризовать, анализировать, сравнивать, классифицировать единицы языка: звук, буква, часть слова, часть речи, член предложения, простое предложение;</w:t>
      </w:r>
    </w:p>
    <w:p w:rsidR="00C73AEE" w:rsidRPr="0035747C" w:rsidRDefault="00C73AEE" w:rsidP="00C73AEE">
      <w:pPr>
        <w:numPr>
          <w:ilvl w:val="0"/>
          <w:numId w:val="19"/>
        </w:numPr>
        <w:suppressAutoHyphens/>
        <w:rPr>
          <w:lang w:eastAsia="ar-SA"/>
        </w:rPr>
      </w:pPr>
      <w:r w:rsidRPr="0035747C">
        <w:rPr>
          <w:lang w:eastAsia="ar-SA"/>
        </w:rPr>
        <w:t>осуществлять синтез как составление целого из частей (составление слов, предложений, текстов);</w:t>
      </w:r>
    </w:p>
    <w:p w:rsidR="00C73AEE" w:rsidRPr="0035747C" w:rsidRDefault="00C73AEE" w:rsidP="00C73AEE">
      <w:pPr>
        <w:numPr>
          <w:ilvl w:val="0"/>
          <w:numId w:val="19"/>
        </w:numPr>
        <w:suppressAutoHyphens/>
        <w:rPr>
          <w:lang w:eastAsia="ar-SA"/>
        </w:rPr>
      </w:pPr>
      <w:r w:rsidRPr="0035747C">
        <w:rPr>
          <w:lang w:eastAsia="ar-SA"/>
        </w:rPr>
        <w:t>классифицировать, обобщать, систематизировать изученный материал по плану, по таблице;</w:t>
      </w:r>
    </w:p>
    <w:p w:rsidR="00C73AEE" w:rsidRPr="0035747C" w:rsidRDefault="00C73AEE" w:rsidP="00C73AEE">
      <w:pPr>
        <w:numPr>
          <w:ilvl w:val="0"/>
          <w:numId w:val="19"/>
        </w:numPr>
        <w:suppressAutoHyphens/>
        <w:rPr>
          <w:lang w:eastAsia="ar-SA"/>
        </w:rPr>
      </w:pPr>
      <w:r w:rsidRPr="0035747C">
        <w:rPr>
          <w:lang w:eastAsia="ar-SA"/>
        </w:rPr>
        <w:t>владеть общим способом проверки орфограмм в словах;</w:t>
      </w:r>
    </w:p>
    <w:p w:rsidR="00C73AEE" w:rsidRPr="0035747C" w:rsidRDefault="00C73AEE" w:rsidP="00C73AEE">
      <w:pPr>
        <w:numPr>
          <w:ilvl w:val="0"/>
          <w:numId w:val="19"/>
        </w:numPr>
        <w:suppressAutoHyphens/>
        <w:rPr>
          <w:lang w:eastAsia="ar-SA"/>
        </w:rPr>
      </w:pPr>
      <w:r w:rsidRPr="0035747C">
        <w:rPr>
          <w:lang w:eastAsia="ar-SA"/>
        </w:rPr>
        <w:t>выделятьсущественную информацию из читаемых текстов;</w:t>
      </w:r>
    </w:p>
    <w:p w:rsidR="00C73AEE" w:rsidRPr="0035747C" w:rsidRDefault="00C73AEE" w:rsidP="00C73AEE">
      <w:pPr>
        <w:numPr>
          <w:ilvl w:val="0"/>
          <w:numId w:val="19"/>
        </w:numPr>
        <w:suppressAutoHyphens/>
        <w:rPr>
          <w:lang w:eastAsia="ar-SA"/>
        </w:rPr>
      </w:pPr>
      <w:r w:rsidRPr="0035747C">
        <w:rPr>
          <w:lang w:eastAsia="ar-SA"/>
        </w:rPr>
        <w:t>строить речевое высказывание с позиций передачи информации, доступной для понимания слушателем.</w:t>
      </w:r>
    </w:p>
    <w:p w:rsidR="00C73AEE" w:rsidRPr="0035747C" w:rsidRDefault="00C73AEE" w:rsidP="00C73AEE">
      <w:pPr>
        <w:suppressAutoHyphens/>
        <w:rPr>
          <w:i/>
          <w:iCs/>
          <w:lang w:eastAsia="ar-SA"/>
        </w:rPr>
      </w:pPr>
      <w:r w:rsidRPr="0035747C">
        <w:rPr>
          <w:i/>
          <w:iCs/>
          <w:lang w:eastAsia="ar-SA"/>
        </w:rPr>
        <w:t>Учащиеся получат возможность научиться:</w:t>
      </w:r>
    </w:p>
    <w:p w:rsidR="00C73AEE" w:rsidRPr="0035747C" w:rsidRDefault="00C73AEE" w:rsidP="00C73AEE">
      <w:pPr>
        <w:numPr>
          <w:ilvl w:val="0"/>
          <w:numId w:val="20"/>
        </w:numPr>
        <w:suppressAutoHyphens/>
        <w:rPr>
          <w:lang w:eastAsia="ar-SA"/>
        </w:rPr>
      </w:pPr>
      <w:r w:rsidRPr="0035747C">
        <w:rPr>
          <w:lang w:eastAsia="ar-SA"/>
        </w:rPr>
        <w:t>осуществлять расширенный поиск информации с использованием ресурсов библиотек и Интернета;</w:t>
      </w:r>
    </w:p>
    <w:p w:rsidR="00C73AEE" w:rsidRPr="0035747C" w:rsidRDefault="00C73AEE" w:rsidP="00C73AEE">
      <w:pPr>
        <w:numPr>
          <w:ilvl w:val="0"/>
          <w:numId w:val="20"/>
        </w:numPr>
        <w:suppressAutoHyphens/>
        <w:rPr>
          <w:lang w:eastAsia="ar-SA"/>
        </w:rPr>
      </w:pPr>
      <w:r w:rsidRPr="0035747C">
        <w:rPr>
          <w:lang w:eastAsia="ar-SA"/>
        </w:rPr>
        <w:t>осознанно и произвольно строить речевое высказывание в устной и письменной форме;</w:t>
      </w:r>
    </w:p>
    <w:p w:rsidR="00C73AEE" w:rsidRPr="0035747C" w:rsidRDefault="00C73AEE" w:rsidP="00C73AEE">
      <w:pPr>
        <w:numPr>
          <w:ilvl w:val="0"/>
          <w:numId w:val="20"/>
        </w:numPr>
        <w:suppressAutoHyphens/>
        <w:rPr>
          <w:lang w:eastAsia="ar-SA"/>
        </w:rPr>
      </w:pPr>
      <w:r w:rsidRPr="0035747C">
        <w:rPr>
          <w:lang w:eastAsia="ar-SA"/>
        </w:rPr>
        <w:t>строить логическое рассуждение, включающее установление причинно-следственных связей;</w:t>
      </w:r>
    </w:p>
    <w:p w:rsidR="00C73AEE" w:rsidRPr="0035747C" w:rsidRDefault="00C73AEE" w:rsidP="00C73AEE">
      <w:pPr>
        <w:numPr>
          <w:ilvl w:val="0"/>
          <w:numId w:val="20"/>
        </w:numPr>
        <w:suppressAutoHyphens/>
        <w:rPr>
          <w:lang w:eastAsia="ar-SA"/>
        </w:rPr>
      </w:pPr>
      <w:r w:rsidRPr="0035747C">
        <w:rPr>
          <w:lang w:eastAsia="ar-SA"/>
        </w:rPr>
        <w:t>критически оценивать получаемую информацию.</w:t>
      </w:r>
    </w:p>
    <w:p w:rsidR="00C73AEE" w:rsidRPr="0035747C" w:rsidRDefault="00C73AEE" w:rsidP="00C73AEE">
      <w:pPr>
        <w:keepNext/>
        <w:suppressAutoHyphens/>
        <w:rPr>
          <w:b/>
          <w:bCs/>
          <w:lang w:eastAsia="ar-SA"/>
        </w:rPr>
      </w:pPr>
      <w:r w:rsidRPr="0035747C">
        <w:rPr>
          <w:b/>
          <w:bCs/>
          <w:lang w:eastAsia="ar-SA"/>
        </w:rPr>
        <w:lastRenderedPageBreak/>
        <w:t xml:space="preserve">Коммуникативные </w:t>
      </w:r>
    </w:p>
    <w:p w:rsidR="00C73AEE" w:rsidRPr="0035747C" w:rsidRDefault="00C73AEE" w:rsidP="00C73AEE">
      <w:pPr>
        <w:suppressAutoHyphens/>
        <w:ind w:right="-6"/>
        <w:rPr>
          <w:i/>
          <w:iCs/>
          <w:lang w:eastAsia="ar-SA"/>
        </w:rPr>
      </w:pPr>
      <w:r w:rsidRPr="0035747C">
        <w:rPr>
          <w:i/>
          <w:iCs/>
          <w:lang w:eastAsia="ar-SA"/>
        </w:rPr>
        <w:t>Учащиеся научатся:</w:t>
      </w:r>
    </w:p>
    <w:p w:rsidR="00C73AEE" w:rsidRPr="0035747C" w:rsidRDefault="00C73AEE" w:rsidP="00C73AEE">
      <w:pPr>
        <w:numPr>
          <w:ilvl w:val="0"/>
          <w:numId w:val="23"/>
        </w:numPr>
        <w:suppressAutoHyphens/>
        <w:rPr>
          <w:lang w:eastAsia="ar-SA"/>
        </w:rPr>
      </w:pPr>
      <w:r w:rsidRPr="0035747C">
        <w:rPr>
          <w:lang w:eastAsia="ar-SA"/>
        </w:rPr>
        <w:t>владеть диалоговой формой речи;</w:t>
      </w:r>
    </w:p>
    <w:p w:rsidR="00C73AEE" w:rsidRPr="0035747C" w:rsidRDefault="00C73AEE" w:rsidP="00C73AEE">
      <w:pPr>
        <w:numPr>
          <w:ilvl w:val="0"/>
          <w:numId w:val="23"/>
        </w:numPr>
        <w:suppressAutoHyphens/>
        <w:rPr>
          <w:lang w:eastAsia="ar-SA"/>
        </w:rPr>
      </w:pPr>
      <w:r w:rsidRPr="0035747C">
        <w:rPr>
          <w:lang w:eastAsia="ar-SA"/>
        </w:rPr>
        <w:t>учитывать разные мнения и стремиться к координации различных позиций при работе в паре;</w:t>
      </w:r>
    </w:p>
    <w:p w:rsidR="00C73AEE" w:rsidRPr="0035747C" w:rsidRDefault="00C73AEE" w:rsidP="00C73AEE">
      <w:pPr>
        <w:numPr>
          <w:ilvl w:val="0"/>
          <w:numId w:val="23"/>
        </w:numPr>
        <w:suppressAutoHyphens/>
        <w:rPr>
          <w:lang w:eastAsia="ar-SA"/>
        </w:rPr>
      </w:pPr>
      <w:r w:rsidRPr="0035747C">
        <w:rPr>
          <w:lang w:eastAsia="ar-SA"/>
        </w:rPr>
        <w:t>договариваться и приходить к общему решению;</w:t>
      </w:r>
    </w:p>
    <w:p w:rsidR="00C73AEE" w:rsidRPr="0035747C" w:rsidRDefault="00C73AEE" w:rsidP="00C73AEE">
      <w:pPr>
        <w:numPr>
          <w:ilvl w:val="0"/>
          <w:numId w:val="23"/>
        </w:numPr>
        <w:suppressAutoHyphens/>
        <w:rPr>
          <w:lang w:eastAsia="ar-SA"/>
        </w:rPr>
      </w:pPr>
      <w:r w:rsidRPr="0035747C">
        <w:rPr>
          <w:lang w:eastAsia="ar-SA"/>
        </w:rPr>
        <w:t>задавать вопросы, уточняя непонятое в высказывании;</w:t>
      </w:r>
    </w:p>
    <w:p w:rsidR="00C73AEE" w:rsidRPr="0035747C" w:rsidRDefault="00C73AEE" w:rsidP="00C73AEE">
      <w:pPr>
        <w:numPr>
          <w:ilvl w:val="0"/>
          <w:numId w:val="23"/>
        </w:numPr>
        <w:suppressAutoHyphens/>
        <w:rPr>
          <w:lang w:eastAsia="ar-SA"/>
        </w:rPr>
      </w:pPr>
      <w:r w:rsidRPr="0035747C">
        <w:rPr>
          <w:lang w:eastAsia="ar-SA"/>
        </w:rPr>
        <w:t>адекватно использовать речевые средства для решения коммуникативных задач.</w:t>
      </w:r>
    </w:p>
    <w:p w:rsidR="00C73AEE" w:rsidRPr="0035747C" w:rsidRDefault="00C73AEE" w:rsidP="00C73AEE">
      <w:pPr>
        <w:suppressAutoHyphens/>
        <w:rPr>
          <w:i/>
          <w:iCs/>
          <w:lang w:eastAsia="ar-SA"/>
        </w:rPr>
      </w:pPr>
      <w:r w:rsidRPr="0035747C">
        <w:rPr>
          <w:i/>
          <w:iCs/>
          <w:lang w:eastAsia="ar-SA"/>
        </w:rPr>
        <w:t>Учащиеся получат возможность научиться:</w:t>
      </w:r>
    </w:p>
    <w:p w:rsidR="00C73AEE" w:rsidRPr="0035747C" w:rsidRDefault="00C73AEE" w:rsidP="00C73AEE">
      <w:pPr>
        <w:numPr>
          <w:ilvl w:val="0"/>
          <w:numId w:val="9"/>
        </w:numPr>
        <w:tabs>
          <w:tab w:val="num" w:pos="720"/>
        </w:tabs>
        <w:suppressAutoHyphens/>
        <w:ind w:left="720" w:hanging="360"/>
        <w:rPr>
          <w:lang w:eastAsia="ar-SA"/>
        </w:rPr>
      </w:pPr>
      <w:r w:rsidRPr="0035747C">
        <w:rPr>
          <w:lang w:eastAsia="ar-SA"/>
        </w:rPr>
        <w:t>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C73AEE" w:rsidRPr="0035747C" w:rsidRDefault="00C73AEE" w:rsidP="00C73AEE">
      <w:pPr>
        <w:numPr>
          <w:ilvl w:val="0"/>
          <w:numId w:val="9"/>
        </w:numPr>
        <w:tabs>
          <w:tab w:val="num" w:pos="720"/>
        </w:tabs>
        <w:suppressAutoHyphens/>
        <w:ind w:left="720" w:hanging="360"/>
        <w:rPr>
          <w:lang w:eastAsia="ar-SA"/>
        </w:rPr>
      </w:pPr>
      <w:r w:rsidRPr="0035747C">
        <w:rPr>
          <w:lang w:eastAsia="ar-SA"/>
        </w:rPr>
        <w:t>осуществлять взаимный контроль и оказывать в сотрудничестве необходимую взаимопомощь;</w:t>
      </w:r>
    </w:p>
    <w:p w:rsidR="00C73AEE" w:rsidRPr="0035747C" w:rsidRDefault="00C73AEE" w:rsidP="00C73AEE">
      <w:pPr>
        <w:numPr>
          <w:ilvl w:val="0"/>
          <w:numId w:val="9"/>
        </w:numPr>
        <w:tabs>
          <w:tab w:val="num" w:pos="720"/>
        </w:tabs>
        <w:suppressAutoHyphens/>
        <w:ind w:left="720" w:hanging="360"/>
        <w:rPr>
          <w:lang w:eastAsia="ar-SA"/>
        </w:rPr>
      </w:pPr>
      <w:r w:rsidRPr="0035747C">
        <w:rPr>
          <w:lang w:eastAsia="ar-SA"/>
        </w:rPr>
        <w:t>адекватно использовать речь и речевые средства для эффективного решения разнообразных коммуникативных задач.</w:t>
      </w:r>
    </w:p>
    <w:p w:rsidR="00F234DA" w:rsidRPr="0035747C" w:rsidRDefault="00F234DA" w:rsidP="00F234DA">
      <w:pPr>
        <w:suppressAutoHyphens/>
        <w:ind w:right="-5"/>
        <w:rPr>
          <w:b/>
          <w:u w:val="single"/>
          <w:lang w:eastAsia="ar-SA"/>
        </w:rPr>
      </w:pPr>
      <w:r w:rsidRPr="0035747C">
        <w:rPr>
          <w:b/>
          <w:u w:val="single"/>
          <w:lang w:eastAsia="ar-SA"/>
        </w:rPr>
        <w:t xml:space="preserve">ПРЕДМЕТНЫЕ: </w:t>
      </w:r>
    </w:p>
    <w:p w:rsidR="00F234DA" w:rsidRPr="0035747C" w:rsidRDefault="00F234DA" w:rsidP="00F234DA">
      <w:pPr>
        <w:suppressAutoHyphens/>
        <w:ind w:right="-5"/>
        <w:rPr>
          <w:lang w:eastAsia="ar-SA"/>
        </w:rPr>
      </w:pPr>
      <w:r w:rsidRPr="0035747C">
        <w:rPr>
          <w:i/>
          <w:iCs/>
          <w:lang w:eastAsia="ar-SA"/>
        </w:rPr>
        <w:t>Учащиеся научатся:</w:t>
      </w:r>
    </w:p>
    <w:p w:rsidR="00F234DA" w:rsidRPr="0035747C" w:rsidRDefault="00F234DA" w:rsidP="00F234DA">
      <w:pPr>
        <w:numPr>
          <w:ilvl w:val="0"/>
          <w:numId w:val="17"/>
        </w:numPr>
        <w:suppressAutoHyphens/>
        <w:rPr>
          <w:lang w:eastAsia="ar-SA"/>
        </w:rPr>
      </w:pPr>
      <w:r w:rsidRPr="0035747C">
        <w:rPr>
          <w:lang w:eastAsia="ar-SA"/>
        </w:rPr>
        <w:t>различать основные языковые средства: слова, словосочетания, предложения, текста;</w:t>
      </w:r>
    </w:p>
    <w:p w:rsidR="00F234DA" w:rsidRPr="0035747C" w:rsidRDefault="00F234DA" w:rsidP="00F234DA">
      <w:pPr>
        <w:numPr>
          <w:ilvl w:val="0"/>
          <w:numId w:val="17"/>
        </w:numPr>
        <w:suppressAutoHyphens/>
        <w:rPr>
          <w:lang w:eastAsia="ar-SA"/>
        </w:rPr>
      </w:pPr>
      <w:r w:rsidRPr="0035747C">
        <w:rPr>
          <w:lang w:eastAsia="ar-SA"/>
        </w:rPr>
        <w:t>различать и называть: а) значимые части слова (корень, приставка, суффикс, окончание); б) части речи, включая личные местоимения; в) основные типы предложений по цели высказывания и по эмоциональной окрашенности: вопросительные, повествовательные, побудительные, восклицательные;</w:t>
      </w:r>
    </w:p>
    <w:p w:rsidR="00F234DA" w:rsidRPr="0035747C" w:rsidRDefault="00F234DA" w:rsidP="00F234DA">
      <w:pPr>
        <w:numPr>
          <w:ilvl w:val="0"/>
          <w:numId w:val="17"/>
        </w:numPr>
        <w:suppressAutoHyphens/>
        <w:rPr>
          <w:lang w:eastAsia="ar-SA"/>
        </w:rPr>
      </w:pPr>
      <w:r w:rsidRPr="0035747C">
        <w:rPr>
          <w:lang w:eastAsia="ar-SA"/>
        </w:rPr>
        <w:t>применять при письме правила орфографические (правописание падежных окончаний имён существительных, имён прилагательных, местоимений, личных окончаний глаголов, употребление мягкого знака после шипящих в глаголах), пунктуационные (употребление знаков препинания в конце предложения, запятой в предложениях с однородными второстепенными членами предложения);</w:t>
      </w:r>
    </w:p>
    <w:p w:rsidR="00F234DA" w:rsidRPr="0035747C" w:rsidRDefault="00F234DA" w:rsidP="00F234DA">
      <w:pPr>
        <w:numPr>
          <w:ilvl w:val="0"/>
          <w:numId w:val="17"/>
        </w:numPr>
        <w:suppressAutoHyphens/>
        <w:rPr>
          <w:lang w:eastAsia="ar-SA"/>
        </w:rPr>
      </w:pPr>
      <w:r w:rsidRPr="0035747C">
        <w:rPr>
          <w:lang w:eastAsia="ar-SA"/>
        </w:rPr>
        <w:t>практически использовать знания алфавита при работе со словарём;</w:t>
      </w:r>
    </w:p>
    <w:p w:rsidR="00F234DA" w:rsidRPr="0035747C" w:rsidRDefault="00F234DA" w:rsidP="00F234DA">
      <w:pPr>
        <w:numPr>
          <w:ilvl w:val="0"/>
          <w:numId w:val="17"/>
        </w:numPr>
        <w:suppressAutoHyphens/>
        <w:rPr>
          <w:lang w:eastAsia="ar-SA"/>
        </w:rPr>
      </w:pPr>
      <w:r w:rsidRPr="0035747C">
        <w:rPr>
          <w:lang w:eastAsia="ar-SA"/>
        </w:rPr>
        <w:t>выявлять слова, значение которых требует уточнения;</w:t>
      </w:r>
    </w:p>
    <w:p w:rsidR="00F234DA" w:rsidRPr="0035747C" w:rsidRDefault="00F234DA" w:rsidP="00F234DA">
      <w:pPr>
        <w:numPr>
          <w:ilvl w:val="0"/>
          <w:numId w:val="17"/>
        </w:numPr>
        <w:suppressAutoHyphens/>
        <w:rPr>
          <w:lang w:eastAsia="ar-SA"/>
        </w:rPr>
      </w:pPr>
      <w:r w:rsidRPr="0035747C">
        <w:rPr>
          <w:lang w:eastAsia="ar-SA"/>
        </w:rPr>
        <w:t>определять значение слова по тексту или уточнять с помощью толкового словаря;</w:t>
      </w:r>
    </w:p>
    <w:p w:rsidR="00F234DA" w:rsidRPr="0035747C" w:rsidRDefault="00F234DA" w:rsidP="00F234DA">
      <w:pPr>
        <w:numPr>
          <w:ilvl w:val="0"/>
          <w:numId w:val="17"/>
        </w:numPr>
        <w:suppressAutoHyphens/>
        <w:rPr>
          <w:lang w:eastAsia="ar-SA"/>
        </w:rPr>
      </w:pPr>
      <w:r w:rsidRPr="0035747C">
        <w:rPr>
          <w:lang w:eastAsia="ar-SA"/>
        </w:rPr>
        <w:t>различать родственные (однокоренные) слова и формы слова;</w:t>
      </w:r>
    </w:p>
    <w:p w:rsidR="00F234DA" w:rsidRPr="0035747C" w:rsidRDefault="00F234DA" w:rsidP="00F234DA">
      <w:pPr>
        <w:numPr>
          <w:ilvl w:val="0"/>
          <w:numId w:val="17"/>
        </w:numPr>
        <w:suppressAutoHyphens/>
        <w:rPr>
          <w:lang w:eastAsia="ar-SA"/>
        </w:rPr>
      </w:pPr>
      <w:r w:rsidRPr="0035747C">
        <w:rPr>
          <w:lang w:eastAsia="ar-SA"/>
        </w:rPr>
        <w:t>определять грамматические признаки имён существительных, имён прилагательных, глаголов;</w:t>
      </w:r>
    </w:p>
    <w:p w:rsidR="00F234DA" w:rsidRPr="0035747C" w:rsidRDefault="00F234DA" w:rsidP="00F234DA">
      <w:pPr>
        <w:numPr>
          <w:ilvl w:val="0"/>
          <w:numId w:val="17"/>
        </w:numPr>
        <w:suppressAutoHyphens/>
        <w:rPr>
          <w:lang w:eastAsia="ar-SA"/>
        </w:rPr>
      </w:pPr>
      <w:r w:rsidRPr="0035747C">
        <w:rPr>
          <w:lang w:eastAsia="ar-SA"/>
        </w:rPr>
        <w:t xml:space="preserve">находить в тексте личные местоимения, предлоги, союзы </w:t>
      </w:r>
      <w:r w:rsidRPr="0035747C">
        <w:rPr>
          <w:i/>
          <w:iCs/>
          <w:lang w:eastAsia="ar-SA"/>
        </w:rPr>
        <w:t>и, а, но,</w:t>
      </w:r>
      <w:r w:rsidRPr="0035747C">
        <w:rPr>
          <w:lang w:eastAsia="ar-SA"/>
        </w:rPr>
        <w:t>частицу</w:t>
      </w:r>
      <w:r w:rsidRPr="0035747C">
        <w:rPr>
          <w:i/>
          <w:iCs/>
          <w:lang w:eastAsia="ar-SA"/>
        </w:rPr>
        <w:t>не</w:t>
      </w:r>
      <w:r w:rsidRPr="0035747C">
        <w:rPr>
          <w:lang w:eastAsia="ar-SA"/>
        </w:rPr>
        <w:t>при глаголах;</w:t>
      </w:r>
    </w:p>
    <w:p w:rsidR="00F234DA" w:rsidRPr="0035747C" w:rsidRDefault="00F234DA" w:rsidP="00F234DA">
      <w:pPr>
        <w:numPr>
          <w:ilvl w:val="0"/>
          <w:numId w:val="17"/>
        </w:numPr>
        <w:suppressAutoHyphens/>
        <w:rPr>
          <w:lang w:eastAsia="ar-SA"/>
        </w:rPr>
      </w:pPr>
      <w:r w:rsidRPr="0035747C">
        <w:rPr>
          <w:lang w:eastAsia="ar-SA"/>
        </w:rPr>
        <w:t>различать произношение и написание слов, находить способ проверки написания слова и выбирать нужную букву для обозначения звуков;</w:t>
      </w:r>
    </w:p>
    <w:p w:rsidR="00F234DA" w:rsidRPr="0035747C" w:rsidRDefault="00F234DA" w:rsidP="00F234DA">
      <w:pPr>
        <w:numPr>
          <w:ilvl w:val="0"/>
          <w:numId w:val="17"/>
        </w:numPr>
        <w:suppressAutoHyphens/>
        <w:rPr>
          <w:lang w:eastAsia="ar-SA"/>
        </w:rPr>
      </w:pPr>
      <w:r w:rsidRPr="0035747C">
        <w:rPr>
          <w:lang w:eastAsia="ar-SA"/>
        </w:rPr>
        <w:t>грамотно и каллиграфически правильно списывать и писать под диктовку тексты (в 70-90 слов, 75-80 слов), включающие изученные орфограммы и пунктограммы;</w:t>
      </w:r>
    </w:p>
    <w:p w:rsidR="00F234DA" w:rsidRPr="0035747C" w:rsidRDefault="00F234DA" w:rsidP="00F234DA">
      <w:pPr>
        <w:numPr>
          <w:ilvl w:val="0"/>
          <w:numId w:val="17"/>
        </w:numPr>
        <w:suppressAutoHyphens/>
        <w:rPr>
          <w:lang w:eastAsia="ar-SA"/>
        </w:rPr>
      </w:pPr>
      <w:r w:rsidRPr="0035747C">
        <w:rPr>
          <w:lang w:eastAsia="ar-SA"/>
        </w:rPr>
        <w:t>соблюдать в повседневной жизни нормы речевого этикета и правила устного общения (умение слышать, точно реагировать на реплики, поддерживать разговор);</w:t>
      </w:r>
    </w:p>
    <w:p w:rsidR="00F234DA" w:rsidRPr="0035747C" w:rsidRDefault="00F234DA" w:rsidP="00F234DA">
      <w:pPr>
        <w:numPr>
          <w:ilvl w:val="0"/>
          <w:numId w:val="17"/>
        </w:numPr>
        <w:suppressAutoHyphens/>
        <w:rPr>
          <w:lang w:eastAsia="ar-SA"/>
        </w:rPr>
      </w:pPr>
      <w:r w:rsidRPr="0035747C">
        <w:rPr>
          <w:lang w:eastAsia="ar-SA"/>
        </w:rPr>
        <w:t>ориентироваться в заголовке, оглавлении, ключевых словах с целью извлечения информации (уметь читать);</w:t>
      </w:r>
    </w:p>
    <w:p w:rsidR="00F234DA" w:rsidRPr="0035747C" w:rsidRDefault="00F234DA" w:rsidP="00F234DA">
      <w:pPr>
        <w:numPr>
          <w:ilvl w:val="0"/>
          <w:numId w:val="17"/>
        </w:numPr>
        <w:suppressAutoHyphens/>
        <w:rPr>
          <w:lang w:eastAsia="ar-SA"/>
        </w:rPr>
      </w:pPr>
      <w:r w:rsidRPr="0035747C">
        <w:rPr>
          <w:lang w:eastAsia="ar-SA"/>
        </w:rPr>
        <w:t>осознанно передавать содержание прочитанного текста, строить высказывание в устной и письменной формах;</w:t>
      </w:r>
    </w:p>
    <w:p w:rsidR="00F234DA" w:rsidRPr="0035747C" w:rsidRDefault="00F234DA" w:rsidP="00F234DA">
      <w:pPr>
        <w:numPr>
          <w:ilvl w:val="0"/>
          <w:numId w:val="17"/>
        </w:numPr>
        <w:suppressAutoHyphens/>
        <w:rPr>
          <w:lang w:eastAsia="ar-SA"/>
        </w:rPr>
      </w:pPr>
      <w:r w:rsidRPr="0035747C">
        <w:rPr>
          <w:lang w:eastAsia="ar-SA"/>
        </w:rPr>
        <w:t>выражать собственное мнение, аргументировать его с учётом ситуации общения.</w:t>
      </w:r>
    </w:p>
    <w:p w:rsidR="00F234DA" w:rsidRPr="0035747C" w:rsidRDefault="00F234DA" w:rsidP="00F234DA">
      <w:pPr>
        <w:suppressAutoHyphens/>
        <w:ind w:right="-102"/>
        <w:rPr>
          <w:lang w:eastAsia="ar-SA"/>
        </w:rPr>
      </w:pPr>
      <w:r w:rsidRPr="0035747C">
        <w:rPr>
          <w:i/>
          <w:iCs/>
          <w:lang w:eastAsia="ar-SA"/>
        </w:rPr>
        <w:t>Учащиеся получат возможность научиться</w:t>
      </w:r>
      <w:r w:rsidRPr="0035747C">
        <w:rPr>
          <w:lang w:eastAsia="ar-SA"/>
        </w:rPr>
        <w:t>:</w:t>
      </w:r>
    </w:p>
    <w:p w:rsidR="00F234DA" w:rsidRPr="0035747C" w:rsidRDefault="00F234DA" w:rsidP="00F234DA">
      <w:pPr>
        <w:numPr>
          <w:ilvl w:val="0"/>
          <w:numId w:val="26"/>
        </w:numPr>
        <w:suppressAutoHyphens/>
        <w:ind w:right="-102"/>
        <w:rPr>
          <w:lang w:eastAsia="ar-SA"/>
        </w:rPr>
      </w:pPr>
      <w:r w:rsidRPr="0035747C">
        <w:rPr>
          <w:lang w:eastAsia="ar-SA"/>
        </w:rPr>
        <w:t>производить элементарные языковые анализы слов (звуко-буквенный, по составу, как часть речи) в целях решения орфографических задач, синтаксический анализ предложений для выбора знаков препинания;</w:t>
      </w:r>
    </w:p>
    <w:p w:rsidR="00F234DA" w:rsidRPr="0035747C" w:rsidRDefault="00F234DA" w:rsidP="00F234DA">
      <w:pPr>
        <w:numPr>
          <w:ilvl w:val="0"/>
          <w:numId w:val="25"/>
        </w:numPr>
        <w:suppressAutoHyphens/>
        <w:rPr>
          <w:lang w:eastAsia="ar-SA"/>
        </w:rPr>
      </w:pPr>
      <w:r w:rsidRPr="0035747C">
        <w:rPr>
          <w:lang w:eastAsia="ar-SA"/>
        </w:rPr>
        <w:t>соблюдать нормы русского литературного языка в собственной речи и оценивать соблюдение этих норм в речи собеседников (в объёме представленного в учебнике материала);</w:t>
      </w:r>
    </w:p>
    <w:p w:rsidR="00F234DA" w:rsidRPr="0035747C" w:rsidRDefault="00F234DA" w:rsidP="00F234DA">
      <w:pPr>
        <w:numPr>
          <w:ilvl w:val="0"/>
          <w:numId w:val="25"/>
        </w:numPr>
        <w:suppressAutoHyphens/>
        <w:rPr>
          <w:lang w:eastAsia="ar-SA"/>
        </w:rPr>
      </w:pPr>
      <w:r w:rsidRPr="0035747C">
        <w:rPr>
          <w:lang w:eastAsia="ar-SA"/>
        </w:rPr>
        <w:t>проверять правильность постановки ударения или произношения слова по словарю учебника (самостоятельно) или обращаться за помощью (к учителю, родителям и др.);</w:t>
      </w:r>
    </w:p>
    <w:p w:rsidR="00F234DA" w:rsidRPr="0035747C" w:rsidRDefault="00F234DA" w:rsidP="00F234DA">
      <w:pPr>
        <w:numPr>
          <w:ilvl w:val="0"/>
          <w:numId w:val="25"/>
        </w:numPr>
        <w:suppressAutoHyphens/>
        <w:rPr>
          <w:lang w:eastAsia="ar-SA"/>
        </w:rPr>
      </w:pPr>
      <w:r w:rsidRPr="0035747C">
        <w:rPr>
          <w:lang w:eastAsia="ar-SA"/>
        </w:rPr>
        <w:t>подбирать синонимы для устранения повторов в тексте и более точного и успешного решения коммуникативной задачи;</w:t>
      </w:r>
    </w:p>
    <w:p w:rsidR="00F234DA" w:rsidRPr="0035747C" w:rsidRDefault="00F234DA" w:rsidP="00F234DA">
      <w:pPr>
        <w:numPr>
          <w:ilvl w:val="0"/>
          <w:numId w:val="25"/>
        </w:numPr>
        <w:suppressAutoHyphens/>
        <w:rPr>
          <w:lang w:eastAsia="ar-SA"/>
        </w:rPr>
      </w:pPr>
      <w:r w:rsidRPr="0035747C">
        <w:rPr>
          <w:lang w:eastAsia="ar-SA"/>
        </w:rPr>
        <w:t>подбирать антонимы для точной характеристики предметов при их сравнении;</w:t>
      </w:r>
    </w:p>
    <w:p w:rsidR="00F234DA" w:rsidRPr="0035747C" w:rsidRDefault="00F234DA" w:rsidP="00F234DA">
      <w:pPr>
        <w:numPr>
          <w:ilvl w:val="0"/>
          <w:numId w:val="25"/>
        </w:numPr>
        <w:suppressAutoHyphens/>
        <w:rPr>
          <w:lang w:eastAsia="ar-SA"/>
        </w:rPr>
      </w:pPr>
      <w:r w:rsidRPr="0035747C">
        <w:rPr>
          <w:lang w:eastAsia="ar-SA"/>
        </w:rPr>
        <w:t>различать употребление в тексте слов в прямом и переносном значении (простые случаи);</w:t>
      </w:r>
    </w:p>
    <w:p w:rsidR="00F234DA" w:rsidRPr="0035747C" w:rsidRDefault="00F234DA" w:rsidP="00F234DA">
      <w:pPr>
        <w:numPr>
          <w:ilvl w:val="0"/>
          <w:numId w:val="25"/>
        </w:numPr>
        <w:suppressAutoHyphens/>
        <w:rPr>
          <w:lang w:eastAsia="ar-SA"/>
        </w:rPr>
      </w:pPr>
      <w:r w:rsidRPr="0035747C">
        <w:rPr>
          <w:lang w:eastAsia="ar-SA"/>
        </w:rPr>
        <w:t>оценивать уместность и точность использования слов в тексте;</w:t>
      </w:r>
    </w:p>
    <w:p w:rsidR="00F234DA" w:rsidRPr="0035747C" w:rsidRDefault="00F234DA" w:rsidP="00F234DA">
      <w:pPr>
        <w:numPr>
          <w:ilvl w:val="0"/>
          <w:numId w:val="25"/>
        </w:numPr>
        <w:suppressAutoHyphens/>
        <w:rPr>
          <w:lang w:eastAsia="ar-SA"/>
        </w:rPr>
      </w:pPr>
      <w:r w:rsidRPr="0035747C">
        <w:rPr>
          <w:lang w:eastAsia="ar-SA"/>
        </w:rPr>
        <w:lastRenderedPageBreak/>
        <w:t>определять назначение второстепенных членов предложения: обозначать признак предмета, место, причину, время, образ действия и пр.;</w:t>
      </w:r>
    </w:p>
    <w:p w:rsidR="00F234DA" w:rsidRPr="0035747C" w:rsidRDefault="00F234DA" w:rsidP="00F234DA">
      <w:pPr>
        <w:numPr>
          <w:ilvl w:val="0"/>
          <w:numId w:val="25"/>
        </w:numPr>
        <w:suppressAutoHyphens/>
        <w:rPr>
          <w:lang w:eastAsia="ar-SA"/>
        </w:rPr>
      </w:pPr>
      <w:r w:rsidRPr="0035747C">
        <w:rPr>
          <w:lang w:eastAsia="ar-SA"/>
        </w:rPr>
        <w:t>осознавать место возможного возникновения орфографической ошибки;</w:t>
      </w:r>
    </w:p>
    <w:p w:rsidR="00F234DA" w:rsidRPr="0035747C" w:rsidRDefault="00F234DA" w:rsidP="00F234DA">
      <w:pPr>
        <w:numPr>
          <w:ilvl w:val="0"/>
          <w:numId w:val="25"/>
        </w:numPr>
        <w:suppressAutoHyphens/>
        <w:rPr>
          <w:lang w:eastAsia="ar-SA"/>
        </w:rPr>
      </w:pPr>
      <w:r w:rsidRPr="0035747C">
        <w:rPr>
          <w:lang w:eastAsia="ar-SA"/>
        </w:rPr>
        <w:t>при работе над ошибками осознавать причины появления ошибки и определять способы действий, помогающих предотвратить её в последующих письменных работах;</w:t>
      </w:r>
    </w:p>
    <w:p w:rsidR="00F234DA" w:rsidRPr="0035747C" w:rsidRDefault="00F234DA" w:rsidP="00F234DA">
      <w:pPr>
        <w:numPr>
          <w:ilvl w:val="0"/>
          <w:numId w:val="25"/>
        </w:numPr>
        <w:suppressAutoHyphens/>
        <w:rPr>
          <w:lang w:eastAsia="ar-SA"/>
        </w:rPr>
      </w:pPr>
      <w:r w:rsidRPr="0035747C">
        <w:rPr>
          <w:lang w:eastAsia="ar-SA"/>
        </w:rPr>
        <w:t>составлять устный рассказ на определённую тему с использованием разных типов речи: описание, повествование, рассуждение;</w:t>
      </w:r>
    </w:p>
    <w:p w:rsidR="00F234DA" w:rsidRPr="0035747C" w:rsidRDefault="00F234DA" w:rsidP="00F234DA">
      <w:pPr>
        <w:numPr>
          <w:ilvl w:val="0"/>
          <w:numId w:val="25"/>
        </w:numPr>
        <w:suppressAutoHyphens/>
        <w:rPr>
          <w:lang w:eastAsia="ar-SA"/>
        </w:rPr>
      </w:pPr>
      <w:r w:rsidRPr="0035747C">
        <w:rPr>
          <w:lang w:eastAsia="ar-SA"/>
        </w:rPr>
        <w:t>корректировать тексты с нарушениями логики изложения, речевыми недочётами;</w:t>
      </w:r>
    </w:p>
    <w:p w:rsidR="00F234DA" w:rsidRPr="0035747C" w:rsidRDefault="00F234DA" w:rsidP="00F234DA">
      <w:pPr>
        <w:numPr>
          <w:ilvl w:val="0"/>
          <w:numId w:val="25"/>
        </w:numPr>
        <w:suppressAutoHyphens/>
        <w:rPr>
          <w:lang w:eastAsia="ar-SA"/>
        </w:rPr>
      </w:pPr>
      <w:r w:rsidRPr="0035747C">
        <w:rPr>
          <w:lang w:eastAsia="ar-SA"/>
        </w:rPr>
        <w:t>соблюдать нормы речевого взаимодействия при интерактивном общении (sms-сообщения, электронная почта, Интернет и другие способы связи)</w:t>
      </w:r>
    </w:p>
    <w:p w:rsidR="00F234DA" w:rsidRPr="00C73AEE" w:rsidRDefault="00F234DA" w:rsidP="00F234DA">
      <w:pPr>
        <w:numPr>
          <w:ilvl w:val="0"/>
          <w:numId w:val="25"/>
        </w:numPr>
        <w:suppressAutoHyphens/>
        <w:rPr>
          <w:color w:val="292929"/>
          <w:lang w:eastAsia="ar-SA"/>
        </w:rPr>
      </w:pPr>
      <w:r w:rsidRPr="0035747C">
        <w:rPr>
          <w:lang w:eastAsia="ar-SA"/>
        </w:rPr>
        <w:t>использоватьприобретённые знания и умения в практической деятельности и повседневной жизни дляобмена мыслями, чувствами в устной и письменной речи (уметь слушать, читать и создавать небольшие тексты</w:t>
      </w:r>
      <w:r w:rsidRPr="00C73AEE">
        <w:rPr>
          <w:color w:val="292929"/>
          <w:lang w:eastAsia="ar-SA"/>
        </w:rPr>
        <w:t>/высказывания</w:t>
      </w:r>
      <w:r>
        <w:rPr>
          <w:color w:val="292929"/>
          <w:lang w:eastAsia="ar-SA"/>
        </w:rPr>
        <w:t>) в учебных и бытовых ситуациях.</w:t>
      </w:r>
    </w:p>
    <w:p w:rsidR="00C73AEE" w:rsidRDefault="00C73AEE" w:rsidP="00877035">
      <w:pPr>
        <w:ind w:firstLine="360"/>
        <w:jc w:val="center"/>
        <w:rPr>
          <w:b/>
        </w:rPr>
      </w:pPr>
    </w:p>
    <w:p w:rsidR="00877035" w:rsidRPr="00877035" w:rsidRDefault="00635615" w:rsidP="00877035">
      <w:pPr>
        <w:ind w:firstLine="360"/>
        <w:jc w:val="center"/>
        <w:rPr>
          <w:b/>
        </w:rPr>
      </w:pPr>
      <w:r>
        <w:rPr>
          <w:b/>
        </w:rPr>
        <w:t xml:space="preserve">6. </w:t>
      </w:r>
      <w:r w:rsidR="00877035" w:rsidRPr="00877035">
        <w:rPr>
          <w:b/>
        </w:rPr>
        <w:t>Содержание учебного курса.</w:t>
      </w:r>
    </w:p>
    <w:p w:rsidR="00877035" w:rsidRPr="00877035" w:rsidRDefault="00C835A9" w:rsidP="00877035">
      <w:pPr>
        <w:ind w:firstLine="360"/>
        <w:jc w:val="center"/>
        <w:rPr>
          <w:b/>
        </w:rPr>
      </w:pPr>
      <w:r>
        <w:rPr>
          <w:b/>
        </w:rPr>
        <w:t>1 КЛАСС (</w:t>
      </w:r>
      <w:r w:rsidR="0035747C">
        <w:rPr>
          <w:b/>
        </w:rPr>
        <w:t>99</w:t>
      </w:r>
      <w:r>
        <w:rPr>
          <w:b/>
        </w:rPr>
        <w:t>часов)</w:t>
      </w:r>
    </w:p>
    <w:p w:rsidR="00877035" w:rsidRPr="0052420F" w:rsidRDefault="00877035" w:rsidP="00877035">
      <w:pPr>
        <w:ind w:firstLine="360"/>
        <w:jc w:val="center"/>
        <w:rPr>
          <w:b/>
          <w:i/>
          <w:u w:val="single"/>
        </w:rPr>
      </w:pPr>
      <w:r w:rsidRPr="0052420F">
        <w:rPr>
          <w:b/>
          <w:i/>
          <w:u w:val="single"/>
        </w:rPr>
        <w:t xml:space="preserve">Обучение грамоте </w:t>
      </w:r>
      <w:r w:rsidR="0052420F" w:rsidRPr="0052420F">
        <w:rPr>
          <w:b/>
          <w:i/>
          <w:u w:val="single"/>
        </w:rPr>
        <w:t xml:space="preserve">73 </w:t>
      </w:r>
      <w:r w:rsidRPr="0052420F">
        <w:rPr>
          <w:b/>
          <w:i/>
          <w:u w:val="single"/>
        </w:rPr>
        <w:t>ч</w:t>
      </w:r>
      <w:r w:rsidR="0035747C" w:rsidRPr="0052420F">
        <w:rPr>
          <w:rFonts w:eastAsia="SchoolBookC-Bold"/>
          <w:b/>
          <w:bCs/>
          <w:i/>
          <w:iCs/>
          <w:u w:val="single"/>
        </w:rPr>
        <w:t xml:space="preserve"> (3часа</w:t>
      </w:r>
      <w:r w:rsidRPr="0052420F">
        <w:rPr>
          <w:rFonts w:eastAsia="SchoolBookC-Bold"/>
          <w:b/>
          <w:bCs/>
          <w:i/>
          <w:iCs/>
          <w:u w:val="single"/>
        </w:rPr>
        <w:t xml:space="preserve"> в неделю)</w:t>
      </w:r>
    </w:p>
    <w:p w:rsidR="00877035" w:rsidRPr="00877035" w:rsidRDefault="00877035" w:rsidP="00877035">
      <w:pPr>
        <w:ind w:firstLine="540"/>
      </w:pPr>
      <w:r w:rsidRPr="00877035">
        <w:rPr>
          <w:b/>
        </w:rPr>
        <w:t>Фонетика.</w:t>
      </w:r>
      <w:r w:rsidRPr="00877035">
        <w:t xml:space="preserve"> Звуки речи. Осознание единства звукового состава слова и его значения. Установл</w:t>
      </w:r>
      <w:r w:rsidRPr="00877035">
        <w:t>е</w:t>
      </w:r>
      <w:r w:rsidRPr="00877035">
        <w:t>ние числа и последовательности звуков в слове. Сопоставление слов, различающихся одним или н</w:t>
      </w:r>
      <w:r w:rsidRPr="00877035">
        <w:t>е</w:t>
      </w:r>
      <w:r w:rsidRPr="00877035">
        <w:t>сколькими звуками. Составление звуковых моделей слов. Сравнение моделей различных слов. По</w:t>
      </w:r>
      <w:r w:rsidRPr="00877035">
        <w:t>д</w:t>
      </w:r>
      <w:r w:rsidRPr="00877035">
        <w:t xml:space="preserve">бор слов к определённой модели. </w:t>
      </w:r>
    </w:p>
    <w:p w:rsidR="00877035" w:rsidRPr="00877035" w:rsidRDefault="00877035" w:rsidP="00877035">
      <w:pPr>
        <w:ind w:firstLine="540"/>
      </w:pPr>
      <w:r w:rsidRPr="00877035">
        <w:t xml:space="preserve">Различение гласных и согласных звуков, гласных ударных и безударных, согласных твёрдых и мягких, звонких и глухих. </w:t>
      </w:r>
    </w:p>
    <w:p w:rsidR="00877035" w:rsidRPr="00877035" w:rsidRDefault="00877035" w:rsidP="00877035">
      <w:pPr>
        <w:ind w:firstLine="540"/>
      </w:pPr>
      <w:r w:rsidRPr="00877035">
        <w:t>Слог как минимальная произносительная единица. Деление слов на слоги. Определение места ударения. Смыслоразличительная роль ударения.</w:t>
      </w:r>
    </w:p>
    <w:p w:rsidR="00877035" w:rsidRPr="00877035" w:rsidRDefault="00877035" w:rsidP="00877035">
      <w:pPr>
        <w:ind w:firstLine="540"/>
      </w:pPr>
      <w:r w:rsidRPr="00877035">
        <w:rPr>
          <w:b/>
        </w:rPr>
        <w:t>Графика.</w:t>
      </w:r>
      <w:r w:rsidRPr="00877035">
        <w:t xml:space="preserve"> Различение звука и буквы: буква как знак звука. Овладение позиционным способом обозначения звуков буквами. Буквы гласных как показатель твёрдости-мягкости согласных звуков. Функция букв </w:t>
      </w:r>
      <w:r w:rsidRPr="00877035">
        <w:rPr>
          <w:b/>
        </w:rPr>
        <w:t>е, ё, ю, я</w:t>
      </w:r>
      <w:r w:rsidRPr="00877035">
        <w:t xml:space="preserve">. Мягкий знак как показатель мягкости предшествующего согласного звука. </w:t>
      </w:r>
    </w:p>
    <w:p w:rsidR="00877035" w:rsidRPr="00877035" w:rsidRDefault="00877035" w:rsidP="00877035">
      <w:pPr>
        <w:ind w:firstLine="540"/>
      </w:pPr>
      <w:r w:rsidRPr="00877035">
        <w:t xml:space="preserve">Знакомство с русским алфавитом как последовательностью букв. </w:t>
      </w:r>
    </w:p>
    <w:p w:rsidR="00877035" w:rsidRPr="00877035" w:rsidRDefault="00877035" w:rsidP="00877035">
      <w:pPr>
        <w:ind w:firstLine="540"/>
      </w:pPr>
      <w:r w:rsidRPr="00877035">
        <w:rPr>
          <w:b/>
        </w:rPr>
        <w:t>Чтение.</w:t>
      </w:r>
      <w:r w:rsidRPr="00877035">
        <w:t xml:space="preserve"> 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</w:t>
      </w:r>
      <w:r w:rsidRPr="00877035">
        <w:t>у</w:t>
      </w:r>
      <w:r w:rsidRPr="00877035">
        <w:t xml:space="preserve">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</w:t>
      </w:r>
    </w:p>
    <w:p w:rsidR="00877035" w:rsidRPr="00877035" w:rsidRDefault="00877035" w:rsidP="00877035">
      <w:pPr>
        <w:ind w:firstLine="540"/>
      </w:pPr>
      <w:r w:rsidRPr="00877035">
        <w:t>Знакомство с орфоэпическим чтением (при переходе к чтению целыми словами). Орфографич</w:t>
      </w:r>
      <w:r w:rsidRPr="00877035">
        <w:t>е</w:t>
      </w:r>
      <w:r w:rsidRPr="00877035">
        <w:t>ское чтение (проговаривание) как средство самоконтроля при письме под диктовку и при списыв</w:t>
      </w:r>
      <w:r w:rsidRPr="00877035">
        <w:t>а</w:t>
      </w:r>
      <w:r w:rsidRPr="00877035">
        <w:t xml:space="preserve">нии. </w:t>
      </w:r>
    </w:p>
    <w:p w:rsidR="00877035" w:rsidRPr="00877035" w:rsidRDefault="00877035" w:rsidP="00877035">
      <w:pPr>
        <w:ind w:firstLine="540"/>
      </w:pPr>
      <w:r w:rsidRPr="00877035">
        <w:rPr>
          <w:b/>
        </w:rPr>
        <w:t>Письмо.</w:t>
      </w:r>
      <w:r w:rsidRPr="00877035">
        <w:t xml:space="preserve"> 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</w:t>
      </w:r>
      <w:r w:rsidRPr="00877035">
        <w:t>ч</w:t>
      </w:r>
      <w:r w:rsidRPr="00877035">
        <w:t>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</w:t>
      </w:r>
      <w:r w:rsidRPr="00877035">
        <w:t>а</w:t>
      </w:r>
      <w:r w:rsidRPr="00877035">
        <w:t>писание которых не расходится с их произношением. Усвоение приёмов и последовательности пр</w:t>
      </w:r>
      <w:r w:rsidRPr="00877035">
        <w:t>а</w:t>
      </w:r>
      <w:r w:rsidRPr="00877035">
        <w:t xml:space="preserve">вильного списывания текста. </w:t>
      </w:r>
    </w:p>
    <w:p w:rsidR="00877035" w:rsidRPr="00877035" w:rsidRDefault="00877035" w:rsidP="00877035">
      <w:pPr>
        <w:ind w:firstLine="540"/>
      </w:pPr>
      <w:r w:rsidRPr="00877035">
        <w:t>Овладение первичными навыками клавиатурного письма.</w:t>
      </w:r>
    </w:p>
    <w:p w:rsidR="00877035" w:rsidRPr="00877035" w:rsidRDefault="00877035" w:rsidP="00877035">
      <w:pPr>
        <w:ind w:firstLine="540"/>
      </w:pPr>
      <w:r w:rsidRPr="00877035">
        <w:t>Понимание функции небуквенных графических средств: пробела между словами, знака перен</w:t>
      </w:r>
      <w:r w:rsidRPr="00877035">
        <w:t>о</w:t>
      </w:r>
      <w:r w:rsidRPr="00877035">
        <w:t xml:space="preserve">са. </w:t>
      </w:r>
    </w:p>
    <w:p w:rsidR="00877035" w:rsidRPr="00877035" w:rsidRDefault="00877035" w:rsidP="00877035">
      <w:pPr>
        <w:ind w:firstLine="540"/>
      </w:pPr>
      <w:r w:rsidRPr="00877035">
        <w:rPr>
          <w:b/>
        </w:rPr>
        <w:t>Слово и предложение.</w:t>
      </w:r>
      <w:r w:rsidRPr="00877035">
        <w:t xml:space="preserve"> Восприятие слова как объекта изучения, материала для анализа. Н</w:t>
      </w:r>
      <w:r w:rsidRPr="00877035">
        <w:t>а</w:t>
      </w:r>
      <w:r w:rsidRPr="00877035">
        <w:t xml:space="preserve">блюдение над значением слова. </w:t>
      </w:r>
    </w:p>
    <w:p w:rsidR="00877035" w:rsidRPr="00877035" w:rsidRDefault="00877035" w:rsidP="00877035">
      <w:pPr>
        <w:ind w:firstLine="540"/>
      </w:pPr>
      <w:r w:rsidRPr="00877035">
        <w:t>Различение слова и предложения. Работа с предложением: выделение слов, изменение их п</w:t>
      </w:r>
      <w:r w:rsidRPr="00877035">
        <w:t>о</w:t>
      </w:r>
      <w:r w:rsidRPr="00877035">
        <w:t>рядка. Интонация в предложении. Моделирование предложения в соответствии с заданной интон</w:t>
      </w:r>
      <w:r w:rsidRPr="00877035">
        <w:t>а</w:t>
      </w:r>
      <w:r w:rsidRPr="00877035">
        <w:t xml:space="preserve">цией. </w:t>
      </w:r>
    </w:p>
    <w:p w:rsidR="00877035" w:rsidRPr="00877035" w:rsidRDefault="00877035" w:rsidP="00877035">
      <w:pPr>
        <w:ind w:firstLine="540"/>
      </w:pPr>
      <w:r w:rsidRPr="00877035">
        <w:rPr>
          <w:b/>
        </w:rPr>
        <w:t>Орфография.</w:t>
      </w:r>
      <w:r w:rsidRPr="00877035">
        <w:t xml:space="preserve"> Знакомство с правилами правописания и их применение: </w:t>
      </w:r>
    </w:p>
    <w:p w:rsidR="00877035" w:rsidRPr="00877035" w:rsidRDefault="00877035" w:rsidP="00877035">
      <w:r w:rsidRPr="00877035">
        <w:t xml:space="preserve">• раздельное написание слов; </w:t>
      </w:r>
    </w:p>
    <w:p w:rsidR="00877035" w:rsidRPr="00877035" w:rsidRDefault="00877035" w:rsidP="00877035">
      <w:r w:rsidRPr="00877035">
        <w:t xml:space="preserve">• обозначение гласных после шипящих (ча—ща, чу—щу, жи—ши); </w:t>
      </w:r>
    </w:p>
    <w:p w:rsidR="00877035" w:rsidRPr="00877035" w:rsidRDefault="00877035" w:rsidP="00877035">
      <w:r w:rsidRPr="00877035">
        <w:t xml:space="preserve">• прописная (заглавная) буква в начале предложения, в именах собственных; </w:t>
      </w:r>
    </w:p>
    <w:p w:rsidR="00877035" w:rsidRPr="00877035" w:rsidRDefault="00877035" w:rsidP="00877035">
      <w:r w:rsidRPr="00877035">
        <w:lastRenderedPageBreak/>
        <w:t xml:space="preserve">• перенос слов по слогам без стечения согласных; </w:t>
      </w:r>
    </w:p>
    <w:p w:rsidR="00877035" w:rsidRPr="00877035" w:rsidRDefault="00877035" w:rsidP="00877035">
      <w:r w:rsidRPr="00877035">
        <w:t xml:space="preserve">• знаки препинания в конце предложения. </w:t>
      </w:r>
    </w:p>
    <w:p w:rsidR="00877035" w:rsidRPr="00877035" w:rsidRDefault="00877035" w:rsidP="00877035">
      <w:pPr>
        <w:ind w:firstLine="540"/>
      </w:pPr>
      <w:r w:rsidRPr="00877035">
        <w:rPr>
          <w:b/>
        </w:rPr>
        <w:t>Развитие речи.</w:t>
      </w:r>
      <w:r w:rsidRPr="00877035">
        <w:t xml:space="preserve"> 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</w:t>
      </w:r>
      <w:r w:rsidRPr="00877035">
        <w:t>т</w:t>
      </w:r>
      <w:r w:rsidRPr="00877035">
        <w:t xml:space="preserve">ных картинок, материалам собственных игр, занятий, наблюдений, на основе опорных слов. </w:t>
      </w:r>
    </w:p>
    <w:p w:rsidR="00877035" w:rsidRPr="0052420F" w:rsidRDefault="0035747C" w:rsidP="00877035">
      <w:pPr>
        <w:autoSpaceDE w:val="0"/>
        <w:autoSpaceDN w:val="0"/>
        <w:adjustRightInd w:val="0"/>
        <w:jc w:val="center"/>
        <w:rPr>
          <w:rFonts w:eastAsia="SchoolBookC-Bold"/>
          <w:b/>
          <w:bCs/>
          <w:i/>
          <w:iCs/>
          <w:u w:val="single"/>
        </w:rPr>
      </w:pPr>
      <w:r w:rsidRPr="0052420F">
        <w:rPr>
          <w:rFonts w:eastAsia="SchoolBookC-Bold"/>
          <w:b/>
          <w:bCs/>
          <w:i/>
          <w:iCs/>
          <w:u w:val="single"/>
        </w:rPr>
        <w:t xml:space="preserve">Русский язык </w:t>
      </w:r>
      <w:r w:rsidR="0052420F" w:rsidRPr="0052420F">
        <w:rPr>
          <w:rFonts w:eastAsia="SchoolBookC-Bold"/>
          <w:b/>
          <w:bCs/>
          <w:i/>
          <w:iCs/>
          <w:u w:val="single"/>
        </w:rPr>
        <w:t>25</w:t>
      </w:r>
      <w:r w:rsidRPr="0052420F">
        <w:rPr>
          <w:rFonts w:eastAsia="SchoolBookC-Bold"/>
          <w:b/>
          <w:bCs/>
          <w:i/>
          <w:iCs/>
          <w:u w:val="single"/>
        </w:rPr>
        <w:t xml:space="preserve">  ч  (3 часа</w:t>
      </w:r>
      <w:r w:rsidR="00877035" w:rsidRPr="0052420F">
        <w:rPr>
          <w:rFonts w:eastAsia="SchoolBookC-Bold"/>
          <w:b/>
          <w:bCs/>
          <w:i/>
          <w:iCs/>
          <w:u w:val="single"/>
        </w:rPr>
        <w:t xml:space="preserve"> в неделю)</w:t>
      </w:r>
    </w:p>
    <w:p w:rsidR="00877035" w:rsidRPr="0052420F" w:rsidRDefault="0052420F" w:rsidP="00877035">
      <w:pPr>
        <w:rPr>
          <w:rFonts w:eastAsia="SchoolBookC"/>
          <w:b/>
          <w:bCs/>
          <w:iCs/>
        </w:rPr>
      </w:pPr>
      <w:r w:rsidRPr="0052420F">
        <w:rPr>
          <w:rFonts w:eastAsia="SchoolBookC"/>
          <w:b/>
          <w:bCs/>
          <w:iCs/>
        </w:rPr>
        <w:t>Фонетика и орфоэпия.</w:t>
      </w:r>
    </w:p>
    <w:p w:rsidR="00877035" w:rsidRPr="0052420F" w:rsidRDefault="00877035" w:rsidP="00877035">
      <w:pPr>
        <w:rPr>
          <w:rFonts w:eastAsia="SchoolBookC"/>
          <w:bCs/>
          <w:iCs/>
        </w:rPr>
      </w:pPr>
      <w:r w:rsidRPr="0052420F">
        <w:rPr>
          <w:rFonts w:eastAsia="SchoolBookC"/>
          <w:bCs/>
          <w:iCs/>
        </w:rPr>
        <w:t xml:space="preserve">      Различение гласных и согласных звуков. Нахождение в слове ударных и безударных гласных</w:t>
      </w:r>
    </w:p>
    <w:p w:rsidR="00877035" w:rsidRPr="0052420F" w:rsidRDefault="00877035" w:rsidP="00877035">
      <w:pPr>
        <w:rPr>
          <w:rFonts w:eastAsia="SchoolBookC"/>
          <w:bCs/>
          <w:iCs/>
        </w:rPr>
      </w:pPr>
      <w:r w:rsidRPr="0052420F">
        <w:rPr>
          <w:rFonts w:eastAsia="SchoolBookC"/>
          <w:bCs/>
          <w:iCs/>
        </w:rPr>
        <w:t>звуков. Различение мягких и твёрдых согласных звуков, определение парных и непарных по твёрд</w:t>
      </w:r>
      <w:r w:rsidRPr="0052420F">
        <w:rPr>
          <w:rFonts w:eastAsia="SchoolBookC"/>
          <w:bCs/>
          <w:iCs/>
        </w:rPr>
        <w:t>о</w:t>
      </w:r>
      <w:r w:rsidRPr="0052420F">
        <w:rPr>
          <w:rFonts w:eastAsia="SchoolBookC"/>
          <w:bCs/>
          <w:iCs/>
        </w:rPr>
        <w:t>сти—мягкости согласных звуков. Различение звонких и глухих звуков, определение парных и непа</w:t>
      </w:r>
      <w:r w:rsidRPr="0052420F">
        <w:rPr>
          <w:rFonts w:eastAsia="SchoolBookC"/>
          <w:bCs/>
          <w:iCs/>
        </w:rPr>
        <w:t>р</w:t>
      </w:r>
      <w:r w:rsidRPr="0052420F">
        <w:rPr>
          <w:rFonts w:eastAsia="SchoolBookC"/>
          <w:bCs/>
          <w:iCs/>
        </w:rPr>
        <w:t>ных по звонкости—глухости согласных звуков. Определение качественной характеристики звука: гласный — согласный; гласный ударный — безударный; согласный твёрдый — мягкий, парный — непарный; согласный звонкий — глухой, парный — непарный. Деление слов на слоги. Ударение, произношение звуков и сочетаний звуков в соответствии с нормами современного русского литер</w:t>
      </w:r>
      <w:r w:rsidRPr="0052420F">
        <w:rPr>
          <w:rFonts w:eastAsia="SchoolBookC"/>
          <w:bCs/>
          <w:iCs/>
        </w:rPr>
        <w:t>а</w:t>
      </w:r>
      <w:r w:rsidRPr="0052420F">
        <w:rPr>
          <w:rFonts w:eastAsia="SchoolBookC"/>
          <w:bCs/>
          <w:iCs/>
        </w:rPr>
        <w:t xml:space="preserve">турного языка. </w:t>
      </w:r>
    </w:p>
    <w:p w:rsidR="00877035" w:rsidRPr="0052420F" w:rsidRDefault="0052420F" w:rsidP="00877035">
      <w:pPr>
        <w:rPr>
          <w:rFonts w:eastAsia="SchoolBookC"/>
          <w:bCs/>
          <w:iCs/>
        </w:rPr>
      </w:pPr>
      <w:r w:rsidRPr="0052420F">
        <w:rPr>
          <w:rFonts w:eastAsia="SchoolBookC"/>
          <w:b/>
          <w:bCs/>
          <w:iCs/>
        </w:rPr>
        <w:t>Графика.</w:t>
      </w:r>
    </w:p>
    <w:p w:rsidR="00877035" w:rsidRPr="0052420F" w:rsidRDefault="00877035" w:rsidP="00877035">
      <w:pPr>
        <w:rPr>
          <w:rFonts w:eastAsia="SchoolBookC"/>
          <w:bCs/>
          <w:iCs/>
        </w:rPr>
      </w:pPr>
      <w:r w:rsidRPr="0052420F">
        <w:rPr>
          <w:rFonts w:eastAsia="SchoolBookC"/>
          <w:bCs/>
          <w:iCs/>
        </w:rPr>
        <w:t xml:space="preserve">      Различение звуков и букв. Обозначение на письме твёрдости и мягкости согласных звуков. И</w:t>
      </w:r>
      <w:r w:rsidRPr="0052420F">
        <w:rPr>
          <w:rFonts w:eastAsia="SchoolBookC"/>
          <w:bCs/>
          <w:iCs/>
        </w:rPr>
        <w:t>с</w:t>
      </w:r>
      <w:r w:rsidRPr="0052420F">
        <w:rPr>
          <w:rFonts w:eastAsia="SchoolBookC"/>
          <w:bCs/>
          <w:iCs/>
        </w:rPr>
        <w:t>пользование на письме разделительных ъ и ь.  Установление соотношения звукового и буквенного состава слова в словах типа стол, конь; в словах с йотированными гласными е, ё, ю, я; в словах с н</w:t>
      </w:r>
      <w:r w:rsidRPr="0052420F">
        <w:rPr>
          <w:rFonts w:eastAsia="SchoolBookC"/>
          <w:bCs/>
          <w:iCs/>
        </w:rPr>
        <w:t>е</w:t>
      </w:r>
      <w:r w:rsidRPr="0052420F">
        <w:rPr>
          <w:rFonts w:eastAsia="SchoolBookC"/>
          <w:bCs/>
          <w:iCs/>
        </w:rPr>
        <w:t>произносимыми согласными. Использование небуквенных графических средств: пробела  между словами, знака переноса, абзаца. Знание алфавита: правильное название букв, знание их последов</w:t>
      </w:r>
      <w:r w:rsidRPr="0052420F">
        <w:rPr>
          <w:rFonts w:eastAsia="SchoolBookC"/>
          <w:bCs/>
          <w:iCs/>
        </w:rPr>
        <w:t>а</w:t>
      </w:r>
      <w:r w:rsidRPr="0052420F">
        <w:rPr>
          <w:rFonts w:eastAsia="SchoolBookC"/>
          <w:bCs/>
          <w:iCs/>
        </w:rPr>
        <w:t xml:space="preserve">тельности. </w:t>
      </w:r>
    </w:p>
    <w:p w:rsidR="00877035" w:rsidRPr="0052420F" w:rsidRDefault="0052420F" w:rsidP="00877035">
      <w:pPr>
        <w:rPr>
          <w:rFonts w:eastAsia="SchoolBookC"/>
          <w:b/>
          <w:bCs/>
          <w:iCs/>
        </w:rPr>
      </w:pPr>
      <w:r w:rsidRPr="0052420F">
        <w:rPr>
          <w:rFonts w:eastAsia="SchoolBookC"/>
          <w:b/>
          <w:bCs/>
          <w:iCs/>
        </w:rPr>
        <w:t>Лексика.</w:t>
      </w:r>
    </w:p>
    <w:p w:rsidR="00877035" w:rsidRPr="0052420F" w:rsidRDefault="00877035" w:rsidP="00877035">
      <w:pPr>
        <w:rPr>
          <w:rFonts w:eastAsia="SchoolBookC"/>
          <w:bCs/>
          <w:iCs/>
        </w:rPr>
      </w:pPr>
      <w:r w:rsidRPr="0052420F">
        <w:rPr>
          <w:rFonts w:eastAsia="SchoolBookC"/>
          <w:bCs/>
          <w:iCs/>
        </w:rPr>
        <w:t>Понимание слова как единства звучания и значения.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877035" w:rsidRPr="0052420F" w:rsidRDefault="00877035" w:rsidP="00877035">
      <w:pPr>
        <w:rPr>
          <w:rFonts w:eastAsia="SchoolBookC"/>
          <w:b/>
          <w:bCs/>
          <w:iCs/>
        </w:rPr>
      </w:pPr>
      <w:r w:rsidRPr="0052420F">
        <w:rPr>
          <w:rFonts w:eastAsia="SchoolBookC"/>
          <w:b/>
          <w:bCs/>
          <w:iCs/>
        </w:rPr>
        <w:t>С</w:t>
      </w:r>
      <w:r w:rsidR="0052420F">
        <w:rPr>
          <w:rFonts w:eastAsia="SchoolBookC"/>
          <w:b/>
          <w:bCs/>
          <w:iCs/>
        </w:rPr>
        <w:t xml:space="preserve">остав   слова   (морфемика) </w:t>
      </w:r>
    </w:p>
    <w:p w:rsidR="00877035" w:rsidRPr="0052420F" w:rsidRDefault="00877035" w:rsidP="00877035">
      <w:pPr>
        <w:rPr>
          <w:rFonts w:eastAsia="SchoolBookC"/>
          <w:bCs/>
          <w:iCs/>
        </w:rPr>
      </w:pPr>
      <w:r w:rsidRPr="0052420F">
        <w:rPr>
          <w:rFonts w:eastAsia="SchoolBookC"/>
          <w:bCs/>
          <w:iCs/>
        </w:rPr>
        <w:t xml:space="preserve">  Овладение понятием  «родственные (однокоренные) слова». </w:t>
      </w:r>
    </w:p>
    <w:p w:rsidR="00877035" w:rsidRPr="0052420F" w:rsidRDefault="0052420F" w:rsidP="00877035">
      <w:pPr>
        <w:rPr>
          <w:rFonts w:eastAsia="SchoolBookC"/>
          <w:b/>
          <w:bCs/>
          <w:iCs/>
        </w:rPr>
      </w:pPr>
      <w:r>
        <w:rPr>
          <w:rFonts w:eastAsia="SchoolBookC"/>
          <w:b/>
          <w:bCs/>
          <w:iCs/>
        </w:rPr>
        <w:t xml:space="preserve">Морфология </w:t>
      </w:r>
    </w:p>
    <w:p w:rsidR="00877035" w:rsidRPr="0052420F" w:rsidRDefault="00877035" w:rsidP="00877035">
      <w:r w:rsidRPr="0052420F">
        <w:t xml:space="preserve">  Слова,  отвечающие  на вопросы  «кто? и «что?» Слова-предметы. Различение имен существител</w:t>
      </w:r>
      <w:r w:rsidRPr="0052420F">
        <w:t>ь</w:t>
      </w:r>
      <w:r w:rsidRPr="0052420F">
        <w:t>ных, отвечающих на вопросы «кто? и «что?»</w:t>
      </w:r>
      <w:r w:rsidRPr="0052420F">
        <w:rPr>
          <w:b/>
        </w:rPr>
        <w:t xml:space="preserve">. </w:t>
      </w:r>
      <w:r w:rsidRPr="0052420F">
        <w:t>Предлог. Знакомство с наиболее употребительными предлогами. Предлог. Запись слов с предлогами. Оставление предложений с данными слов</w:t>
      </w:r>
      <w:r w:rsidRPr="0052420F">
        <w:t>а</w:t>
      </w:r>
      <w:r w:rsidRPr="0052420F">
        <w:t>ми.Слова, отвечающие на вопросы  «какой?», «какая?», «какое?», «какие?». Слова - признаки.Слова, отвечающие  на вопрос «что делает?», слова-действия. Назначение слов;  классификация слов по функции.</w:t>
      </w:r>
    </w:p>
    <w:p w:rsidR="00877035" w:rsidRPr="0052420F" w:rsidRDefault="0052420F" w:rsidP="00877035">
      <w:pPr>
        <w:rPr>
          <w:rFonts w:eastAsia="SchoolBookC"/>
          <w:b/>
          <w:bCs/>
          <w:iCs/>
        </w:rPr>
      </w:pPr>
      <w:r>
        <w:rPr>
          <w:rFonts w:eastAsia="SchoolBookC"/>
          <w:b/>
          <w:bCs/>
          <w:iCs/>
        </w:rPr>
        <w:t xml:space="preserve">Синтаксис </w:t>
      </w:r>
    </w:p>
    <w:p w:rsidR="00877035" w:rsidRPr="0052420F" w:rsidRDefault="00877035" w:rsidP="00877035">
      <w:pPr>
        <w:rPr>
          <w:rFonts w:eastAsia="SchoolBookC"/>
          <w:bCs/>
          <w:iCs/>
        </w:rPr>
      </w:pPr>
      <w:r w:rsidRPr="0052420F">
        <w:rPr>
          <w:rFonts w:eastAsia="SchoolBookC"/>
          <w:bCs/>
          <w:iCs/>
        </w:rPr>
        <w:t xml:space="preserve">  Различение предложения, словосочетания, слова (осознание их сходства и различий). </w:t>
      </w:r>
    </w:p>
    <w:p w:rsidR="00877035" w:rsidRPr="0052420F" w:rsidRDefault="00877035" w:rsidP="00877035">
      <w:pPr>
        <w:rPr>
          <w:rFonts w:eastAsia="SchoolBookC"/>
          <w:b/>
          <w:bCs/>
          <w:iCs/>
        </w:rPr>
      </w:pPr>
      <w:r w:rsidRPr="0052420F">
        <w:rPr>
          <w:rFonts w:eastAsia="SchoolBookC"/>
          <w:b/>
          <w:bCs/>
          <w:iCs/>
        </w:rPr>
        <w:t>Орфограф</w:t>
      </w:r>
      <w:r w:rsidR="0052420F">
        <w:rPr>
          <w:rFonts w:eastAsia="SchoolBookC"/>
          <w:b/>
          <w:bCs/>
          <w:iCs/>
        </w:rPr>
        <w:t>ия и пунктуация</w:t>
      </w:r>
    </w:p>
    <w:p w:rsidR="00877035" w:rsidRPr="0052420F" w:rsidRDefault="00877035" w:rsidP="00877035">
      <w:pPr>
        <w:rPr>
          <w:rFonts w:eastAsia="SchoolBookC"/>
          <w:bCs/>
          <w:iCs/>
        </w:rPr>
      </w:pPr>
      <w:r w:rsidRPr="0052420F">
        <w:rPr>
          <w:rFonts w:eastAsia="SchoolBookC"/>
          <w:bCs/>
          <w:iCs/>
        </w:rPr>
        <w:t xml:space="preserve">  Формирование орфографической зоркости, использование разных способов выбора написания в з</w:t>
      </w:r>
      <w:r w:rsidRPr="0052420F">
        <w:rPr>
          <w:rFonts w:eastAsia="SchoolBookC"/>
          <w:bCs/>
          <w:iCs/>
        </w:rPr>
        <w:t>а</w:t>
      </w:r>
      <w:r w:rsidRPr="0052420F">
        <w:rPr>
          <w:rFonts w:eastAsia="SchoolBookC"/>
          <w:bCs/>
          <w:iCs/>
        </w:rPr>
        <w:t xml:space="preserve">висимости от места орфограммы в слове. Использование орфографического словаря. </w:t>
      </w:r>
    </w:p>
    <w:p w:rsidR="00877035" w:rsidRPr="0052420F" w:rsidRDefault="00877035" w:rsidP="00877035">
      <w:pPr>
        <w:rPr>
          <w:rFonts w:eastAsia="SchoolBookC"/>
          <w:bCs/>
          <w:iCs/>
        </w:rPr>
      </w:pPr>
      <w:r w:rsidRPr="0052420F">
        <w:rPr>
          <w:rFonts w:eastAsia="SchoolBookC"/>
          <w:bCs/>
          <w:iCs/>
        </w:rPr>
        <w:t>Применение правил правописания:</w:t>
      </w:r>
    </w:p>
    <w:p w:rsidR="00877035" w:rsidRPr="0052420F" w:rsidRDefault="00877035" w:rsidP="00877035">
      <w:pPr>
        <w:rPr>
          <w:rFonts w:eastAsia="SchoolBookC"/>
          <w:bCs/>
          <w:iCs/>
        </w:rPr>
      </w:pPr>
      <w:r w:rsidRPr="0052420F">
        <w:rPr>
          <w:rFonts w:eastAsia="SchoolBookC"/>
          <w:bCs/>
          <w:iCs/>
        </w:rPr>
        <w:t>• сочетания жи — ши,  ча — ща, чу — щу в положении под ударением;</w:t>
      </w:r>
    </w:p>
    <w:p w:rsidR="00877035" w:rsidRPr="0052420F" w:rsidRDefault="00877035" w:rsidP="00877035">
      <w:pPr>
        <w:rPr>
          <w:rFonts w:eastAsia="SchoolBookC"/>
          <w:bCs/>
          <w:iCs/>
        </w:rPr>
      </w:pPr>
      <w:r w:rsidRPr="0052420F">
        <w:rPr>
          <w:rFonts w:eastAsia="SchoolBookC"/>
          <w:bCs/>
          <w:iCs/>
        </w:rPr>
        <w:t>• сочетания чк — чн;</w:t>
      </w:r>
    </w:p>
    <w:p w:rsidR="00877035" w:rsidRPr="0052420F" w:rsidRDefault="00877035" w:rsidP="00877035">
      <w:pPr>
        <w:rPr>
          <w:rFonts w:eastAsia="SchoolBookC"/>
          <w:bCs/>
          <w:iCs/>
        </w:rPr>
      </w:pPr>
      <w:r w:rsidRPr="0052420F">
        <w:rPr>
          <w:rFonts w:eastAsia="SchoolBookC"/>
          <w:bCs/>
          <w:iCs/>
        </w:rPr>
        <w:t>• перенос слов;</w:t>
      </w:r>
    </w:p>
    <w:p w:rsidR="00877035" w:rsidRPr="0052420F" w:rsidRDefault="00877035" w:rsidP="00877035">
      <w:pPr>
        <w:rPr>
          <w:rFonts w:eastAsia="SchoolBookC"/>
          <w:bCs/>
          <w:iCs/>
        </w:rPr>
      </w:pPr>
      <w:r w:rsidRPr="0052420F">
        <w:rPr>
          <w:rFonts w:eastAsia="SchoolBookC"/>
          <w:bCs/>
          <w:iCs/>
        </w:rPr>
        <w:t>• прописная буква в начале пред</w:t>
      </w:r>
      <w:r w:rsidR="005217B4" w:rsidRPr="0052420F">
        <w:rPr>
          <w:rFonts w:eastAsia="SchoolBookC"/>
          <w:bCs/>
          <w:iCs/>
        </w:rPr>
        <w:t>ложения, в именах  собственных.</w:t>
      </w:r>
    </w:p>
    <w:p w:rsidR="00877035" w:rsidRPr="0052420F" w:rsidRDefault="0052420F" w:rsidP="00877035">
      <w:pPr>
        <w:rPr>
          <w:rFonts w:eastAsia="SchoolBookC"/>
          <w:b/>
          <w:bCs/>
          <w:iCs/>
        </w:rPr>
      </w:pPr>
      <w:r>
        <w:rPr>
          <w:rFonts w:eastAsia="SchoolBookC"/>
          <w:b/>
          <w:bCs/>
          <w:iCs/>
        </w:rPr>
        <w:t xml:space="preserve">Развитие речи </w:t>
      </w:r>
    </w:p>
    <w:p w:rsidR="00877035" w:rsidRPr="0052420F" w:rsidRDefault="00877035" w:rsidP="00877035">
      <w:pPr>
        <w:rPr>
          <w:rFonts w:eastAsia="SchoolBookC"/>
          <w:bCs/>
          <w:iCs/>
        </w:rPr>
      </w:pPr>
      <w:r w:rsidRPr="0052420F">
        <w:rPr>
          <w:rFonts w:eastAsia="SchoolBookC"/>
          <w:bCs/>
          <w:iCs/>
        </w:rPr>
        <w:t xml:space="preserve">        Осознание ситуации общения: с какой  целью, с кем и где происходит общение.</w:t>
      </w:r>
    </w:p>
    <w:p w:rsidR="00877035" w:rsidRPr="00877035" w:rsidRDefault="00877035" w:rsidP="00877035">
      <w:pPr>
        <w:rPr>
          <w:rFonts w:eastAsia="SchoolBookC"/>
          <w:bCs/>
          <w:iCs/>
        </w:rPr>
      </w:pPr>
      <w:r w:rsidRPr="0052420F">
        <w:rPr>
          <w:rFonts w:eastAsia="SchoolBookC"/>
          <w:bCs/>
          <w:iCs/>
        </w:rPr>
        <w:t>Практическое овладение диалогической формой речи. Выражение собственного мнения, его арг</w:t>
      </w:r>
      <w:r w:rsidRPr="0052420F">
        <w:rPr>
          <w:rFonts w:eastAsia="SchoolBookC"/>
          <w:bCs/>
          <w:iCs/>
        </w:rPr>
        <w:t>у</w:t>
      </w:r>
      <w:r w:rsidRPr="0052420F">
        <w:rPr>
          <w:rFonts w:eastAsia="SchoolBookC"/>
          <w:bCs/>
          <w:iCs/>
        </w:rPr>
        <w:t>ментация. Овладение  основными умениями ведения разговора (начать, поддержать, закончить ра</w:t>
      </w:r>
      <w:r w:rsidRPr="0052420F">
        <w:rPr>
          <w:rFonts w:eastAsia="SchoolBookC"/>
          <w:bCs/>
          <w:iCs/>
        </w:rPr>
        <w:t>з</w:t>
      </w:r>
      <w:r w:rsidRPr="0052420F">
        <w:rPr>
          <w:rFonts w:eastAsia="SchoolBookC"/>
          <w:bCs/>
          <w:iCs/>
        </w:rPr>
        <w:t xml:space="preserve">говор, привлечь внимание и т. п.). Овладение нормами </w:t>
      </w:r>
      <w:r w:rsidRPr="00877035">
        <w:rPr>
          <w:rFonts w:eastAsia="SchoolBookC"/>
          <w:bCs/>
          <w:iCs/>
        </w:rPr>
        <w:t>речевого этикета в ситуациях учебного и б</w:t>
      </w:r>
      <w:r w:rsidRPr="00877035">
        <w:rPr>
          <w:rFonts w:eastAsia="SchoolBookC"/>
          <w:bCs/>
          <w:iCs/>
        </w:rPr>
        <w:t>ы</w:t>
      </w:r>
      <w:r w:rsidRPr="00877035">
        <w:rPr>
          <w:rFonts w:eastAsia="SchoolBookC"/>
          <w:bCs/>
          <w:iCs/>
        </w:rPr>
        <w:t xml:space="preserve">тового  общения (приветствие, прощание, извинение, благодарность, обращение с просьбой), в том числе при общении с помощью средств ИКТ. Текст. </w:t>
      </w:r>
      <w:r w:rsidRPr="00877035">
        <w:t>Смысловое единство. Заглавие текста.</w:t>
      </w:r>
    </w:p>
    <w:p w:rsidR="005217B4" w:rsidRPr="00C835A9" w:rsidRDefault="00877035" w:rsidP="00C835A9">
      <w:pPr>
        <w:ind w:firstLine="360"/>
        <w:jc w:val="center"/>
        <w:rPr>
          <w:b/>
        </w:rPr>
      </w:pPr>
      <w:r w:rsidRPr="00C835A9">
        <w:rPr>
          <w:b/>
        </w:rPr>
        <w:t>2</w:t>
      </w:r>
      <w:r w:rsidR="00D9745C">
        <w:rPr>
          <w:b/>
        </w:rPr>
        <w:t xml:space="preserve"> КЛАСС (102 часа</w:t>
      </w:r>
      <w:r w:rsidR="00C835A9">
        <w:rPr>
          <w:b/>
        </w:rPr>
        <w:t>)</w:t>
      </w:r>
    </w:p>
    <w:p w:rsidR="00877035" w:rsidRPr="00C835A9" w:rsidRDefault="005217B4" w:rsidP="00C835A9">
      <w:pPr>
        <w:ind w:firstLine="360"/>
        <w:rPr>
          <w:b/>
          <w:u w:val="single"/>
        </w:rPr>
      </w:pPr>
      <w:r w:rsidRPr="00C835A9">
        <w:rPr>
          <w:b/>
          <w:bCs/>
          <w:color w:val="000000" w:themeColor="text1"/>
          <w:u w:val="single"/>
        </w:rPr>
        <w:t xml:space="preserve">Язык и речь </w:t>
      </w:r>
      <w:r w:rsidR="00877035" w:rsidRPr="00C835A9">
        <w:rPr>
          <w:b/>
          <w:bCs/>
          <w:color w:val="000000" w:themeColor="text1"/>
          <w:u w:val="single"/>
        </w:rPr>
        <w:t>(вводный раздел)</w:t>
      </w:r>
    </w:p>
    <w:p w:rsidR="005217B4" w:rsidRPr="00C835A9" w:rsidRDefault="00877035" w:rsidP="00C835A9">
      <w:pPr>
        <w:ind w:firstLine="360"/>
        <w:rPr>
          <w:color w:val="000000" w:themeColor="text1"/>
        </w:rPr>
      </w:pPr>
      <w:r w:rsidRPr="00C835A9">
        <w:rPr>
          <w:color w:val="000000" w:themeColor="text1"/>
        </w:rPr>
        <w:t>Слово — главное средство языка и речи. О роли дара речи, дара слова в жизни человека (соц</w:t>
      </w:r>
      <w:r w:rsidRPr="00C835A9">
        <w:rPr>
          <w:color w:val="000000" w:themeColor="text1"/>
        </w:rPr>
        <w:t>и</w:t>
      </w:r>
      <w:r w:rsidRPr="00C835A9">
        <w:rPr>
          <w:color w:val="000000" w:themeColor="text1"/>
        </w:rPr>
        <w:t xml:space="preserve">альная роль общения, функция познавательная и др.). Представление о связи языка и речи. Язык как </w:t>
      </w:r>
      <w:r w:rsidRPr="00C835A9">
        <w:rPr>
          <w:color w:val="000000" w:themeColor="text1"/>
        </w:rPr>
        <w:lastRenderedPageBreak/>
        <w:t>основа речи, речь как «жизнь» языка, как способ общения. Формы речи: устная и письменная, диал</w:t>
      </w:r>
      <w:r w:rsidRPr="00C835A9">
        <w:rPr>
          <w:color w:val="000000" w:themeColor="text1"/>
        </w:rPr>
        <w:t>о</w:t>
      </w:r>
      <w:r w:rsidRPr="00C835A9">
        <w:rPr>
          <w:color w:val="000000" w:themeColor="text1"/>
        </w:rPr>
        <w:t xml:space="preserve">гическая и монологическая. </w:t>
      </w:r>
    </w:p>
    <w:p w:rsidR="00877035" w:rsidRPr="00C835A9" w:rsidRDefault="005217B4" w:rsidP="00C835A9">
      <w:pPr>
        <w:ind w:firstLine="360"/>
        <w:rPr>
          <w:color w:val="000000" w:themeColor="text1"/>
          <w:u w:val="single"/>
        </w:rPr>
      </w:pPr>
      <w:r w:rsidRPr="00C835A9">
        <w:rPr>
          <w:b/>
          <w:bCs/>
          <w:color w:val="000000" w:themeColor="text1"/>
          <w:u w:val="single"/>
        </w:rPr>
        <w:t>Повторение</w:t>
      </w:r>
      <w:r w:rsidR="00D9745C">
        <w:rPr>
          <w:b/>
          <w:bCs/>
          <w:color w:val="000000" w:themeColor="text1"/>
          <w:u w:val="single"/>
        </w:rPr>
        <w:t>изученного о языке в 1 классе</w:t>
      </w:r>
    </w:p>
    <w:p w:rsidR="00877035" w:rsidRPr="00C835A9" w:rsidRDefault="00877035" w:rsidP="00C835A9">
      <w:pPr>
        <w:ind w:firstLine="360"/>
        <w:rPr>
          <w:color w:val="000000" w:themeColor="text1"/>
        </w:rPr>
      </w:pPr>
      <w:r w:rsidRPr="00C835A9">
        <w:rPr>
          <w:bCs/>
          <w:i/>
          <w:color w:val="000000" w:themeColor="text1"/>
          <w:u w:val="single"/>
        </w:rPr>
        <w:t>Слово и его строение</w:t>
      </w:r>
      <w:r w:rsidRPr="00C835A9">
        <w:rPr>
          <w:i/>
          <w:color w:val="000000" w:themeColor="text1"/>
          <w:u w:val="single"/>
        </w:rPr>
        <w:t>.</w:t>
      </w:r>
      <w:r w:rsidRPr="00C835A9">
        <w:rPr>
          <w:color w:val="000000" w:themeColor="text1"/>
        </w:rPr>
        <w:t xml:space="preserve"> Звуковое, буквенное, слоговое строение слов. Обозначение на письме зв</w:t>
      </w:r>
      <w:r w:rsidRPr="00C835A9">
        <w:rPr>
          <w:color w:val="000000" w:themeColor="text1"/>
        </w:rPr>
        <w:t>у</w:t>
      </w:r>
      <w:r w:rsidRPr="00C835A9">
        <w:rPr>
          <w:color w:val="000000" w:themeColor="text1"/>
        </w:rPr>
        <w:t>ков согласных (твёрдых и мягких, звонких и глухих) и гласных. Использование алфавита. Послед</w:t>
      </w:r>
      <w:r w:rsidRPr="00C835A9">
        <w:rPr>
          <w:color w:val="000000" w:themeColor="text1"/>
        </w:rPr>
        <w:t>о</w:t>
      </w:r>
      <w:r w:rsidRPr="00C835A9">
        <w:rPr>
          <w:color w:val="000000" w:themeColor="text1"/>
        </w:rPr>
        <w:t xml:space="preserve">вательность букв русского алфавита. Роль букв </w:t>
      </w:r>
      <w:r w:rsidRPr="00C835A9">
        <w:rPr>
          <w:b/>
          <w:bCs/>
          <w:i/>
          <w:iCs/>
          <w:color w:val="000000" w:themeColor="text1"/>
        </w:rPr>
        <w:t>е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ё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ю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я</w:t>
      </w:r>
      <w:r w:rsidRPr="00C835A9">
        <w:rPr>
          <w:color w:val="000000" w:themeColor="text1"/>
        </w:rPr>
        <w:t xml:space="preserve"> в обозначении звуков. </w:t>
      </w:r>
      <w:r w:rsidRPr="00C835A9">
        <w:rPr>
          <w:i/>
          <w:iCs/>
          <w:color w:val="000000" w:themeColor="text1"/>
        </w:rPr>
        <w:t>Историческая спра</w:t>
      </w:r>
      <w:r w:rsidRPr="00C835A9">
        <w:rPr>
          <w:i/>
          <w:iCs/>
          <w:color w:val="000000" w:themeColor="text1"/>
        </w:rPr>
        <w:t>в</w:t>
      </w:r>
      <w:r w:rsidRPr="00C835A9">
        <w:rPr>
          <w:i/>
          <w:iCs/>
          <w:color w:val="000000" w:themeColor="text1"/>
        </w:rPr>
        <w:t>ка о создании письменности на Руси, о рождении и изменениях русского алфавита, об использовании прописных букв.</w:t>
      </w:r>
      <w:r w:rsidRPr="00C835A9">
        <w:rPr>
          <w:color w:val="000000" w:themeColor="text1"/>
        </w:rPr>
        <w:t xml:space="preserve"> Смыслоразличительная роль звуков, букв. Большая буква в именах, фамилиях л</w:t>
      </w:r>
      <w:r w:rsidRPr="00C835A9">
        <w:rPr>
          <w:color w:val="000000" w:themeColor="text1"/>
        </w:rPr>
        <w:t>ю</w:t>
      </w:r>
      <w:r w:rsidRPr="00C835A9">
        <w:rPr>
          <w:color w:val="000000" w:themeColor="text1"/>
        </w:rPr>
        <w:t>дей, кличках животных.</w:t>
      </w:r>
    </w:p>
    <w:p w:rsidR="00877035" w:rsidRPr="00C835A9" w:rsidRDefault="00877035" w:rsidP="00C835A9">
      <w:pPr>
        <w:ind w:firstLine="360"/>
        <w:rPr>
          <w:color w:val="000000" w:themeColor="text1"/>
        </w:rPr>
      </w:pPr>
      <w:r w:rsidRPr="00C835A9">
        <w:rPr>
          <w:color w:val="000000" w:themeColor="text1"/>
        </w:rPr>
        <w:t>Ударение. Смыслоразличительная роль ударения. Ударный слог.</w:t>
      </w:r>
    </w:p>
    <w:p w:rsidR="00877035" w:rsidRPr="00C835A9" w:rsidRDefault="00877035" w:rsidP="00C835A9">
      <w:pPr>
        <w:ind w:firstLine="360"/>
        <w:rPr>
          <w:color w:val="000000" w:themeColor="text1"/>
        </w:rPr>
      </w:pPr>
      <w:r w:rsidRPr="00C835A9">
        <w:rPr>
          <w:color w:val="000000" w:themeColor="text1"/>
        </w:rPr>
        <w:t>Строение слога. Правила переноса слова.</w:t>
      </w:r>
    </w:p>
    <w:p w:rsidR="00877035" w:rsidRPr="00C835A9" w:rsidRDefault="00877035" w:rsidP="00C835A9">
      <w:pPr>
        <w:ind w:firstLine="360"/>
        <w:rPr>
          <w:color w:val="000000" w:themeColor="text1"/>
        </w:rPr>
      </w:pPr>
      <w:r w:rsidRPr="00C835A9">
        <w:rPr>
          <w:bCs/>
          <w:i/>
          <w:color w:val="000000" w:themeColor="text1"/>
          <w:u w:val="single"/>
        </w:rPr>
        <w:t>Обозначение на письме гласных и согласных звуков</w:t>
      </w:r>
      <w:r w:rsidRPr="00C835A9">
        <w:rPr>
          <w:i/>
          <w:color w:val="000000" w:themeColor="text1"/>
          <w:u w:val="single"/>
        </w:rPr>
        <w:t>.</w:t>
      </w:r>
      <w:r w:rsidRPr="00C835A9">
        <w:rPr>
          <w:color w:val="000000" w:themeColor="text1"/>
        </w:rPr>
        <w:t xml:space="preserve"> Употребление гласных после шипящих </w:t>
      </w:r>
      <w:r w:rsidRPr="00C835A9">
        <w:rPr>
          <w:b/>
          <w:bCs/>
          <w:i/>
          <w:iCs/>
          <w:color w:val="000000" w:themeColor="text1"/>
        </w:rPr>
        <w:t>ш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ж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ч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щ</w:t>
      </w:r>
      <w:r w:rsidRPr="00C835A9">
        <w:rPr>
          <w:color w:val="000000" w:themeColor="text1"/>
        </w:rPr>
        <w:t>. Обозначение безударных гласных (в двусложных словах). Обозначение парных звонких и гл</w:t>
      </w:r>
      <w:r w:rsidRPr="00C835A9">
        <w:rPr>
          <w:color w:val="000000" w:themeColor="text1"/>
        </w:rPr>
        <w:t>у</w:t>
      </w:r>
      <w:r w:rsidRPr="00C835A9">
        <w:rPr>
          <w:color w:val="000000" w:themeColor="text1"/>
        </w:rPr>
        <w:t xml:space="preserve">хих согласных (на конце слов). Написание буквосочетаний </w:t>
      </w:r>
      <w:r w:rsidRPr="00C835A9">
        <w:rPr>
          <w:i/>
          <w:iCs/>
          <w:color w:val="000000" w:themeColor="text1"/>
        </w:rPr>
        <w:t>чк</w:t>
      </w:r>
      <w:r w:rsidRPr="00C835A9">
        <w:rPr>
          <w:color w:val="000000" w:themeColor="text1"/>
        </w:rPr>
        <w:t xml:space="preserve">, </w:t>
      </w:r>
      <w:r w:rsidRPr="00C835A9">
        <w:rPr>
          <w:i/>
          <w:iCs/>
          <w:color w:val="000000" w:themeColor="text1"/>
        </w:rPr>
        <w:t>чн</w:t>
      </w:r>
      <w:r w:rsidRPr="00C835A9">
        <w:rPr>
          <w:color w:val="000000" w:themeColor="text1"/>
        </w:rPr>
        <w:t xml:space="preserve">, </w:t>
      </w:r>
      <w:r w:rsidRPr="00C835A9">
        <w:rPr>
          <w:i/>
          <w:iCs/>
          <w:color w:val="000000" w:themeColor="text1"/>
        </w:rPr>
        <w:t>щн</w:t>
      </w:r>
      <w:r w:rsidRPr="00C835A9">
        <w:rPr>
          <w:color w:val="000000" w:themeColor="text1"/>
        </w:rPr>
        <w:t>. Упражнения в записи слов на указанные правила (списывание, под диктовку, преобразование, свободное письмо).</w:t>
      </w:r>
    </w:p>
    <w:p w:rsidR="00877035" w:rsidRPr="00C835A9" w:rsidRDefault="00877035" w:rsidP="00C835A9">
      <w:pPr>
        <w:ind w:firstLine="360"/>
        <w:rPr>
          <w:color w:val="000000" w:themeColor="text1"/>
        </w:rPr>
      </w:pPr>
      <w:r w:rsidRPr="00C835A9">
        <w:rPr>
          <w:bCs/>
          <w:i/>
          <w:color w:val="000000" w:themeColor="text1"/>
          <w:u w:val="single"/>
        </w:rPr>
        <w:t>Слово как часть речи</w:t>
      </w:r>
      <w:r w:rsidRPr="00C835A9">
        <w:rPr>
          <w:i/>
          <w:color w:val="000000" w:themeColor="text1"/>
          <w:u w:val="single"/>
        </w:rPr>
        <w:t>.</w:t>
      </w:r>
      <w:r w:rsidRPr="00C835A9">
        <w:rPr>
          <w:color w:val="000000" w:themeColor="text1"/>
        </w:rPr>
        <w:t xml:space="preserve"> Группы слов с общим значением предмета, признака, действия. Выделение групп по значению и вопросу.</w:t>
      </w:r>
    </w:p>
    <w:p w:rsidR="00877035" w:rsidRPr="00C835A9" w:rsidRDefault="00877035" w:rsidP="00C835A9">
      <w:pPr>
        <w:ind w:firstLine="360"/>
        <w:rPr>
          <w:color w:val="000000" w:themeColor="text1"/>
        </w:rPr>
      </w:pPr>
      <w:r w:rsidRPr="00C835A9">
        <w:rPr>
          <w:bCs/>
          <w:i/>
          <w:color w:val="000000" w:themeColor="text1"/>
          <w:u w:val="single"/>
        </w:rPr>
        <w:t>Слово и предложение</w:t>
      </w:r>
      <w:r w:rsidRPr="00C835A9">
        <w:rPr>
          <w:i/>
          <w:color w:val="000000" w:themeColor="text1"/>
          <w:u w:val="single"/>
        </w:rPr>
        <w:t>.</w:t>
      </w:r>
      <w:r w:rsidRPr="00C835A9">
        <w:rPr>
          <w:color w:val="000000" w:themeColor="text1"/>
        </w:rPr>
        <w:t xml:space="preserve"> Признаки предложения. Оформление предложений на письме (большая буква, точка, вопросительный, восклицательный знаки).</w:t>
      </w:r>
    </w:p>
    <w:p w:rsidR="005217B4" w:rsidRPr="00C835A9" w:rsidRDefault="00877035" w:rsidP="00C835A9">
      <w:pPr>
        <w:ind w:firstLine="360"/>
        <w:rPr>
          <w:color w:val="000000" w:themeColor="text1"/>
        </w:rPr>
      </w:pPr>
      <w:r w:rsidRPr="00C835A9">
        <w:rPr>
          <w:bCs/>
          <w:i/>
          <w:color w:val="000000" w:themeColor="text1"/>
          <w:u w:val="single"/>
        </w:rPr>
        <w:t>Предложение и текст</w:t>
      </w:r>
      <w:r w:rsidRPr="00C835A9">
        <w:rPr>
          <w:i/>
          <w:color w:val="000000" w:themeColor="text1"/>
          <w:u w:val="single"/>
        </w:rPr>
        <w:t>.</w:t>
      </w:r>
      <w:r w:rsidRPr="00C835A9">
        <w:rPr>
          <w:color w:val="000000" w:themeColor="text1"/>
        </w:rPr>
        <w:t xml:space="preserve"> Признаки текста. Упражнения в редактировании, пересказе (изложении), составлен</w:t>
      </w:r>
      <w:r w:rsidR="005217B4" w:rsidRPr="00C835A9">
        <w:rPr>
          <w:color w:val="000000" w:themeColor="text1"/>
        </w:rPr>
        <w:t>ии текстов (устно и письменно).</w:t>
      </w:r>
    </w:p>
    <w:p w:rsidR="005217B4" w:rsidRPr="00C835A9" w:rsidRDefault="00D9745C" w:rsidP="00C835A9">
      <w:pPr>
        <w:ind w:firstLine="360"/>
        <w:rPr>
          <w:color w:val="000000" w:themeColor="text1"/>
        </w:rPr>
      </w:pPr>
      <w:r>
        <w:rPr>
          <w:b/>
          <w:bCs/>
          <w:color w:val="000000" w:themeColor="text1"/>
        </w:rPr>
        <w:t>Речевое общение.</w:t>
      </w:r>
    </w:p>
    <w:p w:rsidR="00877035" w:rsidRPr="00C835A9" w:rsidRDefault="00877035" w:rsidP="00C835A9">
      <w:pPr>
        <w:ind w:firstLine="360"/>
        <w:rPr>
          <w:color w:val="000000" w:themeColor="text1"/>
        </w:rPr>
      </w:pPr>
      <w:r w:rsidRPr="00C835A9">
        <w:rPr>
          <w:b/>
          <w:bCs/>
          <w:color w:val="000000" w:themeColor="text1"/>
        </w:rPr>
        <w:t>Круг сведений о речи как осн</w:t>
      </w:r>
      <w:r w:rsidR="005217B4" w:rsidRPr="00C835A9">
        <w:rPr>
          <w:b/>
          <w:bCs/>
          <w:color w:val="000000" w:themeColor="text1"/>
        </w:rPr>
        <w:t>ове формирования речевых умений:</w:t>
      </w:r>
    </w:p>
    <w:p w:rsidR="00877035" w:rsidRPr="00C835A9" w:rsidRDefault="00877035" w:rsidP="00C835A9">
      <w:pPr>
        <w:ind w:firstLine="360"/>
        <w:rPr>
          <w:i/>
          <w:iCs/>
          <w:color w:val="000000" w:themeColor="text1"/>
        </w:rPr>
      </w:pPr>
      <w:r w:rsidRPr="00C835A9">
        <w:rPr>
          <w:bCs/>
          <w:i/>
          <w:color w:val="000000" w:themeColor="text1"/>
          <w:u w:val="single"/>
        </w:rPr>
        <w:t>Речь</w:t>
      </w:r>
      <w:r w:rsidRPr="00C835A9">
        <w:rPr>
          <w:i/>
          <w:color w:val="000000" w:themeColor="text1"/>
          <w:u w:val="single"/>
        </w:rPr>
        <w:t>.</w:t>
      </w:r>
      <w:r w:rsidRPr="00C835A9">
        <w:rPr>
          <w:color w:val="000000" w:themeColor="text1"/>
        </w:rPr>
        <w:t xml:space="preserve"> Общение как обмен смыслами. Виды речевой деятельности: слушание, говорение (воспр</w:t>
      </w:r>
      <w:r w:rsidRPr="00C835A9">
        <w:rPr>
          <w:color w:val="000000" w:themeColor="text1"/>
        </w:rPr>
        <w:t>и</w:t>
      </w:r>
      <w:r w:rsidRPr="00C835A9">
        <w:rPr>
          <w:color w:val="000000" w:themeColor="text1"/>
        </w:rPr>
        <w:t>ятие смысла, информации), чтение, письмо (передача смысла, информации).</w:t>
      </w:r>
      <w:r w:rsidRPr="00C835A9">
        <w:rPr>
          <w:i/>
          <w:iCs/>
          <w:color w:val="000000" w:themeColor="text1"/>
        </w:rPr>
        <w:t>Умение ориентироват</w:t>
      </w:r>
      <w:r w:rsidRPr="00C835A9">
        <w:rPr>
          <w:i/>
          <w:iCs/>
          <w:color w:val="000000" w:themeColor="text1"/>
        </w:rPr>
        <w:t>ь</w:t>
      </w:r>
      <w:r w:rsidRPr="00C835A9">
        <w:rPr>
          <w:i/>
          <w:iCs/>
          <w:color w:val="000000" w:themeColor="text1"/>
        </w:rPr>
        <w:t>ся в речевой ситуации (с кем? зачем? что? как?). Речевое действие и необходимые условия его с</w:t>
      </w:r>
      <w:r w:rsidRPr="00C835A9">
        <w:rPr>
          <w:i/>
          <w:iCs/>
          <w:color w:val="000000" w:themeColor="text1"/>
        </w:rPr>
        <w:t>о</w:t>
      </w:r>
      <w:r w:rsidRPr="00C835A9">
        <w:rPr>
          <w:i/>
          <w:iCs/>
          <w:color w:val="000000" w:themeColor="text1"/>
        </w:rPr>
        <w:t xml:space="preserve">вершения: наличие партнёров по общению и потребности (мотива) у одного обращаться с речью, у другого воспринимать её. </w:t>
      </w:r>
    </w:p>
    <w:p w:rsidR="00877035" w:rsidRPr="00C835A9" w:rsidRDefault="00877035" w:rsidP="00C835A9">
      <w:pPr>
        <w:ind w:firstLine="360"/>
        <w:rPr>
          <w:color w:val="000000" w:themeColor="text1"/>
        </w:rPr>
      </w:pPr>
      <w:r w:rsidRPr="00C835A9">
        <w:rPr>
          <w:color w:val="000000" w:themeColor="text1"/>
        </w:rPr>
        <w:t xml:space="preserve"> Роль в общении несловесных средств (интонации, поз, жестов, мимики) в речевом общении.</w:t>
      </w:r>
    </w:p>
    <w:p w:rsidR="00877035" w:rsidRPr="00C835A9" w:rsidRDefault="00877035" w:rsidP="00C835A9">
      <w:pPr>
        <w:ind w:firstLine="360"/>
        <w:rPr>
          <w:color w:val="000000" w:themeColor="text1"/>
        </w:rPr>
      </w:pPr>
      <w:r w:rsidRPr="00C835A9">
        <w:rPr>
          <w:bCs/>
          <w:i/>
          <w:color w:val="000000" w:themeColor="text1"/>
          <w:u w:val="single"/>
        </w:rPr>
        <w:t>Высказывание. Текст</w:t>
      </w:r>
      <w:r w:rsidRPr="00C835A9">
        <w:rPr>
          <w:i/>
          <w:color w:val="000000" w:themeColor="text1"/>
          <w:u w:val="single"/>
        </w:rPr>
        <w:t>.</w:t>
      </w:r>
      <w:r w:rsidRPr="00C835A9">
        <w:rPr>
          <w:color w:val="000000" w:themeColor="text1"/>
        </w:rPr>
        <w:t xml:space="preserve"> Высказывание как продукт речи. Средства и объём высказывания: слово-предложение, предложение, текст. Осознание целей, задач высказываний: спросить, сообщить, по</w:t>
      </w:r>
      <w:r w:rsidRPr="00C835A9">
        <w:rPr>
          <w:color w:val="000000" w:themeColor="text1"/>
        </w:rPr>
        <w:t>д</w:t>
      </w:r>
      <w:r w:rsidRPr="00C835A9">
        <w:rPr>
          <w:color w:val="000000" w:themeColor="text1"/>
        </w:rPr>
        <w:t xml:space="preserve">твердить, отрицать, попросить, поздравить и др. </w:t>
      </w:r>
    </w:p>
    <w:p w:rsidR="00877035" w:rsidRPr="00C835A9" w:rsidRDefault="00877035" w:rsidP="00C835A9">
      <w:pPr>
        <w:ind w:firstLine="360"/>
        <w:rPr>
          <w:color w:val="000000" w:themeColor="text1"/>
        </w:rPr>
      </w:pPr>
      <w:r w:rsidRPr="00C835A9">
        <w:rPr>
          <w:color w:val="000000" w:themeColor="text1"/>
        </w:rPr>
        <w:t xml:space="preserve"> Текст (устный и письменный). Тема текста. Роль заголовка в тексте. Тексты с одной и двумя микротемами. Использование красной строки при выделении смысловых частей текста. </w:t>
      </w:r>
      <w:r w:rsidRPr="00C835A9">
        <w:rPr>
          <w:i/>
          <w:iCs/>
          <w:color w:val="000000" w:themeColor="text1"/>
        </w:rPr>
        <w:t xml:space="preserve">Из истории появления выражения «красная строка». </w:t>
      </w:r>
      <w:r w:rsidRPr="00C835A9">
        <w:rPr>
          <w:color w:val="000000" w:themeColor="text1"/>
        </w:rPr>
        <w:t>Смысловое единство структурных частей. Наблюдение над особенностями текстов с точки зрения их назначения: описание (животных, природных уголков, цв</w:t>
      </w:r>
      <w:r w:rsidRPr="00C835A9">
        <w:rPr>
          <w:color w:val="000000" w:themeColor="text1"/>
        </w:rPr>
        <w:t>е</w:t>
      </w:r>
      <w:r w:rsidRPr="00C835A9">
        <w:rPr>
          <w:color w:val="000000" w:themeColor="text1"/>
        </w:rPr>
        <w:t xml:space="preserve">тов), повествование (воспоминания о летних каникулах, зимних забавах), рассуждение (о любимом времени года). Жанровое разнообразие текстов: сказка, загадка, считалка, закличка, </w:t>
      </w:r>
      <w:r w:rsidRPr="00C835A9">
        <w:rPr>
          <w:i/>
          <w:iCs/>
          <w:color w:val="000000" w:themeColor="text1"/>
        </w:rPr>
        <w:t>природная зар</w:t>
      </w:r>
      <w:r w:rsidRPr="00C835A9">
        <w:rPr>
          <w:i/>
          <w:iCs/>
          <w:color w:val="000000" w:themeColor="text1"/>
        </w:rPr>
        <w:t>и</w:t>
      </w:r>
      <w:r w:rsidRPr="00C835A9">
        <w:rPr>
          <w:i/>
          <w:iCs/>
          <w:color w:val="000000" w:themeColor="text1"/>
        </w:rPr>
        <w:t>совка, письмо. Стилевое различие текстов (научная, учебно-деловая, художественная, разговорная речь).</w:t>
      </w:r>
    </w:p>
    <w:p w:rsidR="00877035" w:rsidRPr="00C835A9" w:rsidRDefault="00877035" w:rsidP="00C835A9">
      <w:pPr>
        <w:ind w:firstLine="360"/>
        <w:rPr>
          <w:color w:val="000000" w:themeColor="text1"/>
        </w:rPr>
      </w:pPr>
      <w:r w:rsidRPr="00C835A9">
        <w:rPr>
          <w:bCs/>
          <w:i/>
          <w:color w:val="000000" w:themeColor="text1"/>
          <w:u w:val="single"/>
        </w:rPr>
        <w:t>Речевой этикет</w:t>
      </w:r>
      <w:r w:rsidRPr="00C835A9">
        <w:rPr>
          <w:i/>
          <w:color w:val="000000" w:themeColor="text1"/>
          <w:u w:val="single"/>
        </w:rPr>
        <w:t>*.</w:t>
      </w:r>
      <w:r w:rsidRPr="00C835A9">
        <w:rPr>
          <w:color w:val="000000" w:themeColor="text1"/>
        </w:rPr>
        <w:t xml:space="preserve"> Этикетные высказывания: просьба, вопрос, благодарность, </w:t>
      </w:r>
      <w:r w:rsidRPr="00C835A9">
        <w:rPr>
          <w:i/>
          <w:iCs/>
          <w:color w:val="000000" w:themeColor="text1"/>
        </w:rPr>
        <w:t>поздравление</w:t>
      </w:r>
      <w:r w:rsidR="005217B4" w:rsidRPr="00C835A9">
        <w:rPr>
          <w:color w:val="000000" w:themeColor="text1"/>
        </w:rPr>
        <w:t>.</w:t>
      </w:r>
    </w:p>
    <w:p w:rsidR="005217B4" w:rsidRPr="00C835A9" w:rsidRDefault="005217B4" w:rsidP="00C835A9">
      <w:pPr>
        <w:ind w:firstLine="357"/>
        <w:rPr>
          <w:color w:val="000000" w:themeColor="text1"/>
        </w:rPr>
      </w:pPr>
      <w:r w:rsidRPr="00C835A9">
        <w:rPr>
          <w:b/>
          <w:bCs/>
          <w:color w:val="000000" w:themeColor="text1"/>
        </w:rPr>
        <w:t>Язык к</w:t>
      </w:r>
      <w:r w:rsidR="00D9745C">
        <w:rPr>
          <w:b/>
          <w:bCs/>
          <w:color w:val="000000" w:themeColor="text1"/>
        </w:rPr>
        <w:t>ак средство общения.</w:t>
      </w:r>
    </w:p>
    <w:p w:rsidR="00877035" w:rsidRPr="00C835A9" w:rsidRDefault="00877035" w:rsidP="00C835A9">
      <w:pPr>
        <w:ind w:firstLine="357"/>
        <w:rPr>
          <w:color w:val="000000" w:themeColor="text1"/>
        </w:rPr>
      </w:pPr>
      <w:r w:rsidRPr="00C835A9">
        <w:rPr>
          <w:b/>
          <w:bCs/>
          <w:color w:val="000000" w:themeColor="text1"/>
        </w:rPr>
        <w:t>Круг сведений о языке как основе формирования языковых умений</w:t>
      </w:r>
      <w:r w:rsidR="005217B4" w:rsidRPr="00C835A9">
        <w:rPr>
          <w:b/>
          <w:bCs/>
          <w:color w:val="000000" w:themeColor="text1"/>
        </w:rPr>
        <w:t>:</w:t>
      </w:r>
    </w:p>
    <w:p w:rsidR="00877035" w:rsidRPr="00C835A9" w:rsidRDefault="00877035" w:rsidP="00C835A9">
      <w:pPr>
        <w:ind w:firstLine="360"/>
        <w:rPr>
          <w:color w:val="000000" w:themeColor="text1"/>
        </w:rPr>
      </w:pPr>
      <w:r w:rsidRPr="00C835A9">
        <w:rPr>
          <w:bCs/>
          <w:i/>
          <w:color w:val="000000" w:themeColor="text1"/>
          <w:u w:val="single"/>
        </w:rPr>
        <w:t>Общие сведения о языке</w:t>
      </w:r>
      <w:r w:rsidRPr="00C835A9">
        <w:rPr>
          <w:i/>
          <w:color w:val="000000" w:themeColor="text1"/>
          <w:u w:val="single"/>
        </w:rPr>
        <w:t>*.</w:t>
      </w:r>
      <w:r w:rsidRPr="00C835A9">
        <w:rPr>
          <w:color w:val="000000" w:themeColor="text1"/>
        </w:rPr>
        <w:t xml:space="preserve"> Язык как своеобразный код, средство обозначения явлений реального мира («всему название дано») и средство общения. Язык людей — язык слов. Связь языка с мышл</w:t>
      </w:r>
      <w:r w:rsidRPr="00C835A9">
        <w:rPr>
          <w:color w:val="000000" w:themeColor="text1"/>
        </w:rPr>
        <w:t>е</w:t>
      </w:r>
      <w:r w:rsidRPr="00C835A9">
        <w:rPr>
          <w:color w:val="000000" w:themeColor="text1"/>
        </w:rPr>
        <w:t xml:space="preserve">нием (выражаем и формулируем мысли и чувства). </w:t>
      </w:r>
    </w:p>
    <w:p w:rsidR="00877035" w:rsidRPr="00C835A9" w:rsidRDefault="00877035" w:rsidP="00C835A9">
      <w:pPr>
        <w:ind w:firstLine="360"/>
        <w:rPr>
          <w:color w:val="000000" w:themeColor="text1"/>
        </w:rPr>
      </w:pPr>
      <w:r w:rsidRPr="00C835A9">
        <w:rPr>
          <w:color w:val="000000" w:themeColor="text1"/>
        </w:rPr>
        <w:t>Русский язык — родной язык русского народа. Связь развития языка с историей развития культ</w:t>
      </w:r>
      <w:r w:rsidRPr="00C835A9">
        <w:rPr>
          <w:color w:val="000000" w:themeColor="text1"/>
        </w:rPr>
        <w:t>у</w:t>
      </w:r>
      <w:r w:rsidRPr="00C835A9">
        <w:rPr>
          <w:color w:val="000000" w:themeColor="text1"/>
        </w:rPr>
        <w:t xml:space="preserve">ры русского народа (почему так называется, почему так говорят, почему так пишется и т.п.). </w:t>
      </w:r>
      <w:r w:rsidRPr="00C835A9">
        <w:rPr>
          <w:i/>
          <w:iCs/>
          <w:color w:val="000000" w:themeColor="text1"/>
        </w:rPr>
        <w:t>Пре</w:t>
      </w:r>
      <w:r w:rsidRPr="00C835A9">
        <w:rPr>
          <w:i/>
          <w:iCs/>
          <w:color w:val="000000" w:themeColor="text1"/>
        </w:rPr>
        <w:t>д</w:t>
      </w:r>
      <w:r w:rsidRPr="00C835A9">
        <w:rPr>
          <w:i/>
          <w:iCs/>
          <w:color w:val="000000" w:themeColor="text1"/>
        </w:rPr>
        <w:t>ставление об историческом корне слова. Из истории происхождения собственных имён (имён, ф</w:t>
      </w:r>
      <w:r w:rsidRPr="00C835A9">
        <w:rPr>
          <w:i/>
          <w:iCs/>
          <w:color w:val="000000" w:themeColor="text1"/>
        </w:rPr>
        <w:t>а</w:t>
      </w:r>
      <w:r w:rsidRPr="00C835A9">
        <w:rPr>
          <w:i/>
          <w:iCs/>
          <w:color w:val="000000" w:themeColor="text1"/>
        </w:rPr>
        <w:t>милий).</w:t>
      </w:r>
    </w:p>
    <w:p w:rsidR="00877035" w:rsidRPr="00C835A9" w:rsidRDefault="00877035" w:rsidP="00C835A9">
      <w:pPr>
        <w:ind w:firstLine="360"/>
        <w:rPr>
          <w:color w:val="000000" w:themeColor="text1"/>
        </w:rPr>
      </w:pPr>
      <w:r w:rsidRPr="00C835A9">
        <w:rPr>
          <w:i/>
          <w:iCs/>
          <w:color w:val="000000" w:themeColor="text1"/>
        </w:rPr>
        <w:t>Наблюдение над выразительными средствами русского языка, качествами устной народной речи (на примере малых жанров устного народного творчества).</w:t>
      </w:r>
      <w:r w:rsidRPr="00C835A9">
        <w:rPr>
          <w:color w:val="000000" w:themeColor="text1"/>
        </w:rPr>
        <w:t xml:space="preserve"> Развитие мотива к изучению русского языка.</w:t>
      </w:r>
    </w:p>
    <w:p w:rsidR="00877035" w:rsidRPr="00C835A9" w:rsidRDefault="00877035" w:rsidP="00C835A9">
      <w:pPr>
        <w:ind w:firstLine="360"/>
        <w:rPr>
          <w:color w:val="000000" w:themeColor="text1"/>
        </w:rPr>
      </w:pPr>
      <w:r w:rsidRPr="00C835A9">
        <w:rPr>
          <w:bCs/>
          <w:i/>
          <w:color w:val="000000" w:themeColor="text1"/>
          <w:u w:val="single"/>
        </w:rPr>
        <w:t>Фонетика, орфоэпия</w:t>
      </w:r>
      <w:r w:rsidRPr="00C835A9">
        <w:rPr>
          <w:i/>
          <w:color w:val="000000" w:themeColor="text1"/>
          <w:u w:val="single"/>
        </w:rPr>
        <w:t>*.</w:t>
      </w:r>
      <w:r w:rsidRPr="00C835A9">
        <w:rPr>
          <w:color w:val="000000" w:themeColor="text1"/>
        </w:rPr>
        <w:t xml:space="preserve"> Словесное ударение. Произношение звуков и сочетание звуков в соотве</w:t>
      </w:r>
      <w:r w:rsidRPr="00C835A9">
        <w:rPr>
          <w:color w:val="000000" w:themeColor="text1"/>
        </w:rPr>
        <w:t>т</w:t>
      </w:r>
      <w:r w:rsidRPr="00C835A9">
        <w:rPr>
          <w:color w:val="000000" w:themeColor="text1"/>
        </w:rPr>
        <w:t xml:space="preserve">ствии с нормами русского литературного языка. </w:t>
      </w:r>
      <w:r w:rsidRPr="00C835A9">
        <w:rPr>
          <w:i/>
          <w:iCs/>
          <w:color w:val="000000" w:themeColor="text1"/>
        </w:rPr>
        <w:t>Фонетический разбор (анализ) слова</w:t>
      </w:r>
      <w:r w:rsidRPr="00C835A9">
        <w:rPr>
          <w:color w:val="000000" w:themeColor="text1"/>
        </w:rPr>
        <w:t>.</w:t>
      </w:r>
    </w:p>
    <w:p w:rsidR="00877035" w:rsidRPr="00C835A9" w:rsidRDefault="00877035" w:rsidP="00C835A9">
      <w:pPr>
        <w:ind w:firstLine="360"/>
        <w:rPr>
          <w:color w:val="000000" w:themeColor="text1"/>
        </w:rPr>
      </w:pPr>
      <w:r w:rsidRPr="00C835A9">
        <w:rPr>
          <w:bCs/>
          <w:i/>
          <w:color w:val="000000" w:themeColor="text1"/>
          <w:u w:val="single"/>
        </w:rPr>
        <w:lastRenderedPageBreak/>
        <w:t>Графика</w:t>
      </w:r>
      <w:r w:rsidRPr="00C835A9">
        <w:rPr>
          <w:i/>
          <w:color w:val="000000" w:themeColor="text1"/>
          <w:u w:val="single"/>
        </w:rPr>
        <w:t>*</w:t>
      </w:r>
      <w:r w:rsidRPr="00C835A9">
        <w:rPr>
          <w:color w:val="000000" w:themeColor="text1"/>
        </w:rPr>
        <w:t>. Знание алфавита: правильное название букв, знание их последовательности. Испол</w:t>
      </w:r>
      <w:r w:rsidRPr="00C835A9">
        <w:rPr>
          <w:color w:val="000000" w:themeColor="text1"/>
        </w:rPr>
        <w:t>ь</w:t>
      </w:r>
      <w:r w:rsidRPr="00C835A9">
        <w:rPr>
          <w:color w:val="000000" w:themeColor="text1"/>
        </w:rPr>
        <w:t xml:space="preserve">зование алфавита при работе со словарями, справочниками, каталогами. </w:t>
      </w:r>
    </w:p>
    <w:p w:rsidR="00877035" w:rsidRPr="00C835A9" w:rsidRDefault="00877035" w:rsidP="00C835A9">
      <w:pPr>
        <w:ind w:firstLine="360"/>
        <w:rPr>
          <w:color w:val="000000" w:themeColor="text1"/>
        </w:rPr>
      </w:pPr>
      <w:r w:rsidRPr="00C835A9">
        <w:rPr>
          <w:color w:val="000000" w:themeColor="text1"/>
        </w:rPr>
        <w:t>Установление соотношения звукового и буквенного состава слов с мягкими согласными, с йот</w:t>
      </w:r>
      <w:r w:rsidRPr="00C835A9">
        <w:rPr>
          <w:color w:val="000000" w:themeColor="text1"/>
        </w:rPr>
        <w:t>и</w:t>
      </w:r>
      <w:r w:rsidRPr="00C835A9">
        <w:rPr>
          <w:color w:val="000000" w:themeColor="text1"/>
        </w:rPr>
        <w:t xml:space="preserve">рованными гласными </w:t>
      </w:r>
      <w:r w:rsidRPr="00C835A9">
        <w:rPr>
          <w:b/>
          <w:bCs/>
          <w:i/>
          <w:iCs/>
          <w:color w:val="000000" w:themeColor="text1"/>
        </w:rPr>
        <w:t>е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ё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ю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я</w:t>
      </w:r>
      <w:r w:rsidRPr="00C835A9">
        <w:rPr>
          <w:color w:val="000000" w:themeColor="text1"/>
        </w:rPr>
        <w:t>, с непроизносимыми согласными.</w:t>
      </w:r>
    </w:p>
    <w:p w:rsidR="00877035" w:rsidRPr="00C835A9" w:rsidRDefault="00877035" w:rsidP="00C835A9">
      <w:pPr>
        <w:ind w:firstLine="360"/>
        <w:rPr>
          <w:color w:val="000000" w:themeColor="text1"/>
        </w:rPr>
      </w:pPr>
      <w:r w:rsidRPr="00C835A9">
        <w:rPr>
          <w:color w:val="000000" w:themeColor="text1"/>
        </w:rPr>
        <w:t xml:space="preserve">Использование на письме разделительных </w:t>
      </w:r>
      <w:r w:rsidRPr="00C835A9">
        <w:rPr>
          <w:b/>
          <w:bCs/>
          <w:i/>
          <w:iCs/>
          <w:color w:val="000000" w:themeColor="text1"/>
        </w:rPr>
        <w:t>ь</w:t>
      </w:r>
      <w:r w:rsidRPr="00C835A9">
        <w:rPr>
          <w:color w:val="000000" w:themeColor="text1"/>
        </w:rPr>
        <w:t xml:space="preserve"> и </w:t>
      </w:r>
      <w:r w:rsidRPr="00C835A9">
        <w:rPr>
          <w:b/>
          <w:bCs/>
          <w:i/>
          <w:iCs/>
          <w:color w:val="000000" w:themeColor="text1"/>
        </w:rPr>
        <w:t>ъ</w:t>
      </w:r>
      <w:r w:rsidRPr="00C835A9">
        <w:rPr>
          <w:color w:val="000000" w:themeColor="text1"/>
        </w:rPr>
        <w:t xml:space="preserve"> знаков; небуквенных графических средств: пр</w:t>
      </w:r>
      <w:r w:rsidRPr="00C835A9">
        <w:rPr>
          <w:color w:val="000000" w:themeColor="text1"/>
        </w:rPr>
        <w:t>о</w:t>
      </w:r>
      <w:r w:rsidRPr="00C835A9">
        <w:rPr>
          <w:color w:val="000000" w:themeColor="text1"/>
        </w:rPr>
        <w:t xml:space="preserve">бела между словами, знака переноса, абзаца, красной строки. </w:t>
      </w:r>
    </w:p>
    <w:p w:rsidR="00877035" w:rsidRPr="00C835A9" w:rsidRDefault="00877035" w:rsidP="00C835A9">
      <w:pPr>
        <w:ind w:firstLine="360"/>
        <w:rPr>
          <w:color w:val="000000" w:themeColor="text1"/>
        </w:rPr>
      </w:pPr>
      <w:r w:rsidRPr="00C835A9">
        <w:rPr>
          <w:color w:val="000000" w:themeColor="text1"/>
        </w:rPr>
        <w:t>Развитие графической зоркости, умения точного списывания с образца.</w:t>
      </w:r>
    </w:p>
    <w:p w:rsidR="00877035" w:rsidRPr="00C835A9" w:rsidRDefault="00877035" w:rsidP="00C835A9">
      <w:pPr>
        <w:ind w:firstLine="360"/>
        <w:rPr>
          <w:color w:val="000000" w:themeColor="text1"/>
        </w:rPr>
      </w:pPr>
      <w:r w:rsidRPr="00C835A9">
        <w:rPr>
          <w:bCs/>
          <w:i/>
          <w:color w:val="000000" w:themeColor="text1"/>
          <w:u w:val="single"/>
        </w:rPr>
        <w:t>Чистописание</w:t>
      </w:r>
      <w:r w:rsidRPr="00C835A9">
        <w:rPr>
          <w:i/>
          <w:color w:val="000000" w:themeColor="text1"/>
          <w:u w:val="single"/>
        </w:rPr>
        <w:t>*</w:t>
      </w:r>
      <w:r w:rsidRPr="00C835A9">
        <w:rPr>
          <w:color w:val="000000" w:themeColor="text1"/>
        </w:rPr>
        <w:t xml:space="preserve">. Совершенствование техники написания письменных букв по группам в порядке усложнения их начертания: 1) </w:t>
      </w:r>
      <w:r w:rsidRPr="00C835A9">
        <w:rPr>
          <w:b/>
          <w:bCs/>
          <w:i/>
          <w:iCs/>
          <w:color w:val="000000" w:themeColor="text1"/>
        </w:rPr>
        <w:t>и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ш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И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Ш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п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р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т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г</w:t>
      </w:r>
      <w:r w:rsidRPr="00C835A9">
        <w:rPr>
          <w:color w:val="000000" w:themeColor="text1"/>
        </w:rPr>
        <w:t xml:space="preserve">; 2) </w:t>
      </w:r>
      <w:r w:rsidRPr="00C835A9">
        <w:rPr>
          <w:b/>
          <w:bCs/>
          <w:i/>
          <w:iCs/>
          <w:color w:val="000000" w:themeColor="text1"/>
        </w:rPr>
        <w:t>л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м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Л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М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я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Я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А</w:t>
      </w:r>
      <w:r w:rsidRPr="00C835A9">
        <w:rPr>
          <w:color w:val="000000" w:themeColor="text1"/>
        </w:rPr>
        <w:t xml:space="preserve">; 3) </w:t>
      </w:r>
      <w:r w:rsidRPr="00C835A9">
        <w:rPr>
          <w:b/>
          <w:bCs/>
          <w:i/>
          <w:iCs/>
          <w:color w:val="000000" w:themeColor="text1"/>
        </w:rPr>
        <w:t>у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ц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щ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У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Ц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Щ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ч</w:t>
      </w:r>
      <w:r w:rsidRPr="00C835A9">
        <w:rPr>
          <w:color w:val="000000" w:themeColor="text1"/>
        </w:rPr>
        <w:t xml:space="preserve">; 4) </w:t>
      </w:r>
      <w:r w:rsidRPr="00C835A9">
        <w:rPr>
          <w:b/>
          <w:bCs/>
          <w:i/>
          <w:iCs/>
          <w:color w:val="000000" w:themeColor="text1"/>
        </w:rPr>
        <w:t>с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С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е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Е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о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О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а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д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б</w:t>
      </w:r>
      <w:r w:rsidRPr="00C835A9">
        <w:rPr>
          <w:color w:val="000000" w:themeColor="text1"/>
        </w:rPr>
        <w:t xml:space="preserve">; 5) </w:t>
      </w:r>
      <w:r w:rsidRPr="00C835A9">
        <w:rPr>
          <w:b/>
          <w:bCs/>
          <w:i/>
          <w:iCs/>
          <w:color w:val="000000" w:themeColor="text1"/>
        </w:rPr>
        <w:t>ь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ы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ъ</w:t>
      </w:r>
      <w:r w:rsidRPr="00C835A9">
        <w:rPr>
          <w:color w:val="000000" w:themeColor="text1"/>
        </w:rPr>
        <w:t xml:space="preserve">; 6) </w:t>
      </w:r>
      <w:r w:rsidRPr="00C835A9">
        <w:rPr>
          <w:b/>
          <w:bCs/>
          <w:i/>
          <w:iCs/>
          <w:color w:val="000000" w:themeColor="text1"/>
        </w:rPr>
        <w:t>н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ю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Н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Ю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к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К</w:t>
      </w:r>
      <w:r w:rsidRPr="00C835A9">
        <w:rPr>
          <w:color w:val="000000" w:themeColor="text1"/>
        </w:rPr>
        <w:t xml:space="preserve">; 6) </w:t>
      </w:r>
      <w:r w:rsidRPr="00C835A9">
        <w:rPr>
          <w:b/>
          <w:bCs/>
          <w:i/>
          <w:iCs/>
          <w:color w:val="000000" w:themeColor="text1"/>
        </w:rPr>
        <w:t>В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З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з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Э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э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Ж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ж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Х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х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ф</w:t>
      </w:r>
      <w:r w:rsidRPr="00C835A9">
        <w:rPr>
          <w:color w:val="000000" w:themeColor="text1"/>
        </w:rPr>
        <w:t xml:space="preserve">; 7) </w:t>
      </w:r>
      <w:r w:rsidRPr="00C835A9">
        <w:rPr>
          <w:b/>
          <w:bCs/>
          <w:i/>
          <w:iCs/>
          <w:color w:val="000000" w:themeColor="text1"/>
        </w:rPr>
        <w:t>Ф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У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Г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Ю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П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Т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Р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Б</w:t>
      </w:r>
      <w:r w:rsidRPr="00C835A9">
        <w:rPr>
          <w:color w:val="000000" w:themeColor="text1"/>
        </w:rPr>
        <w:t xml:space="preserve">, </w:t>
      </w:r>
      <w:r w:rsidRPr="00C835A9">
        <w:rPr>
          <w:b/>
          <w:bCs/>
          <w:i/>
          <w:iCs/>
          <w:color w:val="000000" w:themeColor="text1"/>
        </w:rPr>
        <w:t>Д</w:t>
      </w:r>
      <w:r w:rsidRPr="00C835A9">
        <w:rPr>
          <w:color w:val="000000" w:themeColor="text1"/>
        </w:rPr>
        <w:t>. Отработка начертания букв и их рациональных соединений при письме слов и предложений.</w:t>
      </w:r>
    </w:p>
    <w:p w:rsidR="00877035" w:rsidRPr="00C835A9" w:rsidRDefault="00877035" w:rsidP="00C835A9">
      <w:pPr>
        <w:ind w:firstLine="360"/>
        <w:rPr>
          <w:iCs/>
          <w:color w:val="000000" w:themeColor="text1"/>
        </w:rPr>
      </w:pPr>
      <w:r w:rsidRPr="00C835A9">
        <w:rPr>
          <w:bCs/>
          <w:i/>
          <w:color w:val="000000" w:themeColor="text1"/>
          <w:u w:val="single"/>
        </w:rPr>
        <w:t>Слово и его значение</w:t>
      </w:r>
      <w:r w:rsidRPr="00C835A9">
        <w:rPr>
          <w:color w:val="000000" w:themeColor="text1"/>
        </w:rPr>
        <w:t xml:space="preserve"> (</w:t>
      </w:r>
      <w:r w:rsidRPr="00C835A9">
        <w:rPr>
          <w:i/>
          <w:iCs/>
          <w:color w:val="000000" w:themeColor="text1"/>
        </w:rPr>
        <w:t>лексика</w:t>
      </w:r>
      <w:r w:rsidRPr="00C835A9">
        <w:rPr>
          <w:color w:val="000000" w:themeColor="text1"/>
        </w:rPr>
        <w:t xml:space="preserve">). Понимание слова как единства звучания и значения. Нахождение в толковом словаре значения слова. </w:t>
      </w:r>
      <w:r w:rsidRPr="00C835A9">
        <w:rPr>
          <w:iCs/>
          <w:color w:val="000000" w:themeColor="text1"/>
        </w:rPr>
        <w:t>Осознание словарного богатства русского языка. Слова, име</w:t>
      </w:r>
      <w:r w:rsidRPr="00C835A9">
        <w:rPr>
          <w:iCs/>
          <w:color w:val="000000" w:themeColor="text1"/>
        </w:rPr>
        <w:t>ю</w:t>
      </w:r>
      <w:r w:rsidRPr="00C835A9">
        <w:rPr>
          <w:iCs/>
          <w:color w:val="000000" w:themeColor="text1"/>
        </w:rPr>
        <w:t>щие одно, два и несколько значений. Прямое и переносное значение слова. Слова с близким и прот</w:t>
      </w:r>
      <w:r w:rsidRPr="00C835A9">
        <w:rPr>
          <w:iCs/>
          <w:color w:val="000000" w:themeColor="text1"/>
        </w:rPr>
        <w:t>и</w:t>
      </w:r>
      <w:r w:rsidRPr="00C835A9">
        <w:rPr>
          <w:iCs/>
          <w:color w:val="000000" w:themeColor="text1"/>
        </w:rPr>
        <w:t>воположным значениями (синонимы, антонимы). Наблюдение над использованием слов в разных значениях в речи, в эталонных текстах. Пути, источники пополнения словарного запаса русского языка. Знакомство со словарями: толковыми, синонимов и антонимов.</w:t>
      </w:r>
    </w:p>
    <w:p w:rsidR="00877035" w:rsidRPr="00C835A9" w:rsidRDefault="00877035" w:rsidP="00C835A9">
      <w:pPr>
        <w:ind w:firstLine="360"/>
        <w:rPr>
          <w:color w:val="000000" w:themeColor="text1"/>
        </w:rPr>
      </w:pPr>
      <w:r w:rsidRPr="00C835A9">
        <w:rPr>
          <w:bCs/>
          <w:i/>
          <w:color w:val="000000" w:themeColor="text1"/>
          <w:u w:val="single"/>
        </w:rPr>
        <w:t xml:space="preserve">Слово и его строение </w:t>
      </w:r>
      <w:r w:rsidRPr="00C835A9">
        <w:rPr>
          <w:i/>
          <w:color w:val="000000" w:themeColor="text1"/>
          <w:u w:val="single"/>
        </w:rPr>
        <w:t>(</w:t>
      </w:r>
      <w:r w:rsidRPr="00C835A9">
        <w:rPr>
          <w:bCs/>
          <w:i/>
          <w:color w:val="000000" w:themeColor="text1"/>
          <w:u w:val="single"/>
        </w:rPr>
        <w:t>состав слова, морфемика</w:t>
      </w:r>
      <w:r w:rsidRPr="00C835A9">
        <w:rPr>
          <w:i/>
          <w:color w:val="000000" w:themeColor="text1"/>
          <w:u w:val="single"/>
        </w:rPr>
        <w:t>).</w:t>
      </w:r>
      <w:r w:rsidRPr="00C835A9">
        <w:rPr>
          <w:color w:val="000000" w:themeColor="text1"/>
        </w:rPr>
        <w:t xml:space="preserve"> Понятие о родственных (однокоренных) сл</w:t>
      </w:r>
      <w:r w:rsidRPr="00C835A9">
        <w:rPr>
          <w:color w:val="000000" w:themeColor="text1"/>
        </w:rPr>
        <w:t>о</w:t>
      </w:r>
      <w:r w:rsidRPr="00C835A9">
        <w:rPr>
          <w:color w:val="000000" w:themeColor="text1"/>
        </w:rPr>
        <w:t>вах. Значимые части слов (корень, приставка, суффикс, окончание). Корень — смысловой центр сл</w:t>
      </w:r>
      <w:r w:rsidRPr="00C835A9">
        <w:rPr>
          <w:color w:val="000000" w:themeColor="text1"/>
        </w:rPr>
        <w:t>о</w:t>
      </w:r>
      <w:r w:rsidRPr="00C835A9">
        <w:rPr>
          <w:color w:val="000000" w:themeColor="text1"/>
        </w:rPr>
        <w:t xml:space="preserve">ва. Различение однокоренных слов и синонимов, однокоренных слов с омонимичными корнями. </w:t>
      </w:r>
    </w:p>
    <w:p w:rsidR="00877035" w:rsidRPr="00C835A9" w:rsidRDefault="00877035" w:rsidP="00C835A9">
      <w:pPr>
        <w:ind w:firstLine="360"/>
        <w:rPr>
          <w:iCs/>
          <w:color w:val="000000" w:themeColor="text1"/>
        </w:rPr>
      </w:pPr>
      <w:r w:rsidRPr="00C835A9">
        <w:rPr>
          <w:iCs/>
          <w:color w:val="000000" w:themeColor="text1"/>
        </w:rPr>
        <w:t xml:space="preserve">Основа слова. Различение однокоренных слов и различных форм одного и того же слова. </w:t>
      </w:r>
    </w:p>
    <w:p w:rsidR="00877035" w:rsidRPr="00C835A9" w:rsidRDefault="00877035" w:rsidP="00C835A9">
      <w:pPr>
        <w:ind w:firstLine="360"/>
        <w:rPr>
          <w:color w:val="000000" w:themeColor="text1"/>
        </w:rPr>
      </w:pPr>
      <w:r w:rsidRPr="00C835A9">
        <w:rPr>
          <w:iCs/>
          <w:color w:val="000000" w:themeColor="text1"/>
        </w:rPr>
        <w:t>Осознание значения суффиксов и приставок</w:t>
      </w:r>
      <w:r w:rsidRPr="00C835A9">
        <w:rPr>
          <w:color w:val="000000" w:themeColor="text1"/>
        </w:rPr>
        <w:t>. Образование новых слов (однокоренных) с пом</w:t>
      </w:r>
      <w:r w:rsidRPr="00C835A9">
        <w:rPr>
          <w:color w:val="000000" w:themeColor="text1"/>
        </w:rPr>
        <w:t>о</w:t>
      </w:r>
      <w:r w:rsidRPr="00C835A9">
        <w:rPr>
          <w:color w:val="000000" w:themeColor="text1"/>
        </w:rPr>
        <w:t xml:space="preserve">щью суффиксов и приставок. </w:t>
      </w:r>
      <w:r w:rsidRPr="00C835A9">
        <w:rPr>
          <w:iCs/>
          <w:color w:val="000000" w:themeColor="text1"/>
        </w:rPr>
        <w:t>Разбор слов по составу</w:t>
      </w:r>
      <w:r w:rsidRPr="00C835A9">
        <w:rPr>
          <w:color w:val="000000" w:themeColor="text1"/>
        </w:rPr>
        <w:t>.</w:t>
      </w:r>
    </w:p>
    <w:p w:rsidR="00877035" w:rsidRPr="00C835A9" w:rsidRDefault="00877035" w:rsidP="00C835A9">
      <w:pPr>
        <w:ind w:firstLine="360"/>
        <w:rPr>
          <w:color w:val="000000" w:themeColor="text1"/>
        </w:rPr>
      </w:pPr>
      <w:r w:rsidRPr="00C835A9">
        <w:rPr>
          <w:bCs/>
          <w:i/>
          <w:color w:val="000000" w:themeColor="text1"/>
          <w:u w:val="single"/>
        </w:rPr>
        <w:t>Слово как часть речи</w:t>
      </w:r>
      <w:r w:rsidRPr="00C835A9">
        <w:rPr>
          <w:i/>
          <w:color w:val="000000" w:themeColor="text1"/>
          <w:u w:val="single"/>
        </w:rPr>
        <w:t xml:space="preserve"> (</w:t>
      </w:r>
      <w:r w:rsidRPr="00C835A9">
        <w:rPr>
          <w:bCs/>
          <w:i/>
          <w:color w:val="000000" w:themeColor="text1"/>
          <w:u w:val="single"/>
        </w:rPr>
        <w:t>морфология</w:t>
      </w:r>
      <w:r w:rsidRPr="00C835A9">
        <w:rPr>
          <w:i/>
          <w:color w:val="000000" w:themeColor="text1"/>
          <w:u w:val="single"/>
        </w:rPr>
        <w:t>).</w:t>
      </w:r>
      <w:r w:rsidRPr="00C835A9">
        <w:rPr>
          <w:color w:val="000000" w:themeColor="text1"/>
        </w:rPr>
        <w:t xml:space="preserve"> Обобщение сведений о частях речи как групп слов с общим значением предметности, признака, действия (общее представление). Слово как часть речи (с введ</w:t>
      </w:r>
      <w:r w:rsidRPr="00C835A9">
        <w:rPr>
          <w:color w:val="000000" w:themeColor="text1"/>
        </w:rPr>
        <w:t>е</w:t>
      </w:r>
      <w:r w:rsidRPr="00C835A9">
        <w:rPr>
          <w:color w:val="000000" w:themeColor="text1"/>
        </w:rPr>
        <w:t>нием терминов — имя существительное, имя прилагательное, глагол).</w:t>
      </w:r>
    </w:p>
    <w:p w:rsidR="00877035" w:rsidRPr="00C835A9" w:rsidRDefault="00877035" w:rsidP="00C835A9">
      <w:pPr>
        <w:ind w:firstLine="360"/>
        <w:rPr>
          <w:color w:val="000000" w:themeColor="text1"/>
        </w:rPr>
      </w:pPr>
      <w:r w:rsidRPr="00C835A9">
        <w:rPr>
          <w:bCs/>
          <w:i/>
          <w:iCs/>
          <w:color w:val="000000" w:themeColor="text1"/>
          <w:u w:val="single"/>
        </w:rPr>
        <w:t>Имя существительное</w:t>
      </w:r>
      <w:r w:rsidRPr="00C835A9">
        <w:rPr>
          <w:i/>
          <w:iCs/>
          <w:color w:val="000000" w:themeColor="text1"/>
          <w:u w:val="single"/>
        </w:rPr>
        <w:t>.</w:t>
      </w:r>
      <w:r w:rsidRPr="00C835A9">
        <w:rPr>
          <w:color w:val="000000" w:themeColor="text1"/>
        </w:rPr>
        <w:t>Значение, вопросы как средство его выявления. Углубление представл</w:t>
      </w:r>
      <w:r w:rsidRPr="00C835A9">
        <w:rPr>
          <w:color w:val="000000" w:themeColor="text1"/>
        </w:rPr>
        <w:t>е</w:t>
      </w:r>
      <w:r w:rsidRPr="00C835A9">
        <w:rPr>
          <w:color w:val="000000" w:themeColor="text1"/>
        </w:rPr>
        <w:t>ния о значении предметности: обозначение явлений природы, состояния процесса (</w:t>
      </w:r>
      <w:r w:rsidRPr="00C835A9">
        <w:rPr>
          <w:iCs/>
          <w:color w:val="000000" w:themeColor="text1"/>
        </w:rPr>
        <w:t>сон</w:t>
      </w:r>
      <w:r w:rsidRPr="00C835A9">
        <w:rPr>
          <w:color w:val="000000" w:themeColor="text1"/>
        </w:rPr>
        <w:t xml:space="preserve">, </w:t>
      </w:r>
      <w:r w:rsidRPr="00C835A9">
        <w:rPr>
          <w:iCs/>
          <w:color w:val="000000" w:themeColor="text1"/>
        </w:rPr>
        <w:t>бег</w:t>
      </w:r>
      <w:r w:rsidRPr="00C835A9">
        <w:rPr>
          <w:color w:val="000000" w:themeColor="text1"/>
        </w:rPr>
        <w:t xml:space="preserve">, </w:t>
      </w:r>
      <w:r w:rsidRPr="00C835A9">
        <w:rPr>
          <w:iCs/>
          <w:color w:val="000000" w:themeColor="text1"/>
        </w:rPr>
        <w:t>разг</w:t>
      </w:r>
      <w:r w:rsidRPr="00C835A9">
        <w:rPr>
          <w:iCs/>
          <w:color w:val="000000" w:themeColor="text1"/>
        </w:rPr>
        <w:t>о</w:t>
      </w:r>
      <w:r w:rsidRPr="00C835A9">
        <w:rPr>
          <w:iCs/>
          <w:color w:val="000000" w:themeColor="text1"/>
        </w:rPr>
        <w:t>вор</w:t>
      </w:r>
      <w:r w:rsidRPr="00C835A9">
        <w:rPr>
          <w:color w:val="000000" w:themeColor="text1"/>
        </w:rPr>
        <w:t>).</w:t>
      </w:r>
    </w:p>
    <w:p w:rsidR="00877035" w:rsidRPr="00C835A9" w:rsidRDefault="00877035" w:rsidP="00C835A9">
      <w:pPr>
        <w:ind w:firstLine="360"/>
        <w:rPr>
          <w:color w:val="000000" w:themeColor="text1"/>
        </w:rPr>
      </w:pPr>
      <w:r w:rsidRPr="00C835A9">
        <w:rPr>
          <w:color w:val="000000" w:themeColor="text1"/>
        </w:rPr>
        <w:t>Представление об одушевлённых и неодушевлённых именах существительных. Имена собстве</w:t>
      </w:r>
      <w:r w:rsidRPr="00C835A9">
        <w:rPr>
          <w:color w:val="000000" w:themeColor="text1"/>
        </w:rPr>
        <w:t>н</w:t>
      </w:r>
      <w:r w:rsidRPr="00C835A9">
        <w:rPr>
          <w:color w:val="000000" w:themeColor="text1"/>
        </w:rPr>
        <w:t>ные (имена, отчества, фамилии, клички, географические названия). Наблюдение над изменением имён существительных по числам.</w:t>
      </w:r>
    </w:p>
    <w:p w:rsidR="00877035" w:rsidRPr="00C835A9" w:rsidRDefault="00877035" w:rsidP="00C835A9">
      <w:pPr>
        <w:ind w:firstLine="360"/>
        <w:rPr>
          <w:color w:val="000000" w:themeColor="text1"/>
        </w:rPr>
      </w:pPr>
      <w:r w:rsidRPr="00C835A9">
        <w:rPr>
          <w:bCs/>
          <w:i/>
          <w:iCs/>
          <w:color w:val="000000" w:themeColor="text1"/>
          <w:u w:val="single"/>
        </w:rPr>
        <w:t>Имя прилагательное</w:t>
      </w:r>
      <w:r w:rsidRPr="00C835A9">
        <w:rPr>
          <w:i/>
          <w:iCs/>
          <w:color w:val="000000" w:themeColor="text1"/>
          <w:u w:val="single"/>
        </w:rPr>
        <w:t>.</w:t>
      </w:r>
      <w:r w:rsidRPr="00C835A9">
        <w:rPr>
          <w:color w:val="000000" w:themeColor="text1"/>
        </w:rPr>
        <w:t xml:space="preserve"> Значение, вопросы как средство его выявления. Значения признака предм</w:t>
      </w:r>
      <w:r w:rsidRPr="00C835A9">
        <w:rPr>
          <w:color w:val="000000" w:themeColor="text1"/>
        </w:rPr>
        <w:t>е</w:t>
      </w:r>
      <w:r w:rsidRPr="00C835A9">
        <w:rPr>
          <w:color w:val="000000" w:themeColor="text1"/>
        </w:rPr>
        <w:t>та (по цвету, размеру, форме, вкусу, месторасположению, оценке, характеру и т. д.). Смысловая и грамматическая связь имени прилагательного с именем существительным. Наблюдение над измен</w:t>
      </w:r>
      <w:r w:rsidRPr="00C835A9">
        <w:rPr>
          <w:color w:val="000000" w:themeColor="text1"/>
        </w:rPr>
        <w:t>е</w:t>
      </w:r>
      <w:r w:rsidRPr="00C835A9">
        <w:rPr>
          <w:color w:val="000000" w:themeColor="text1"/>
        </w:rPr>
        <w:t>нием прилагательных по числам.</w:t>
      </w:r>
    </w:p>
    <w:p w:rsidR="00877035" w:rsidRPr="00C835A9" w:rsidRDefault="00877035" w:rsidP="00C835A9">
      <w:pPr>
        <w:ind w:firstLine="360"/>
        <w:rPr>
          <w:color w:val="000000" w:themeColor="text1"/>
        </w:rPr>
      </w:pPr>
      <w:r w:rsidRPr="00C835A9">
        <w:rPr>
          <w:bCs/>
          <w:i/>
          <w:iCs/>
          <w:color w:val="000000" w:themeColor="text1"/>
          <w:u w:val="single"/>
        </w:rPr>
        <w:t>Глагол</w:t>
      </w:r>
      <w:r w:rsidRPr="00C835A9">
        <w:rPr>
          <w:i/>
          <w:iCs/>
          <w:color w:val="000000" w:themeColor="text1"/>
          <w:u w:val="single"/>
        </w:rPr>
        <w:t>.</w:t>
      </w:r>
      <w:r w:rsidRPr="00C835A9">
        <w:rPr>
          <w:color w:val="000000" w:themeColor="text1"/>
        </w:rPr>
        <w:t>Значения действия, состояния живых существ (</w:t>
      </w:r>
      <w:r w:rsidRPr="00C835A9">
        <w:rPr>
          <w:iCs/>
          <w:color w:val="000000" w:themeColor="text1"/>
        </w:rPr>
        <w:t>спит</w:t>
      </w:r>
      <w:r w:rsidRPr="00C835A9">
        <w:rPr>
          <w:color w:val="000000" w:themeColor="text1"/>
        </w:rPr>
        <w:t xml:space="preserve">, </w:t>
      </w:r>
      <w:r w:rsidRPr="00C835A9">
        <w:rPr>
          <w:iCs/>
          <w:color w:val="000000" w:themeColor="text1"/>
        </w:rPr>
        <w:t>радуется</w:t>
      </w:r>
      <w:r w:rsidRPr="00C835A9">
        <w:rPr>
          <w:color w:val="000000" w:themeColor="text1"/>
        </w:rPr>
        <w:t>), состояния неживых пре</w:t>
      </w:r>
      <w:r w:rsidRPr="00C835A9">
        <w:rPr>
          <w:color w:val="000000" w:themeColor="text1"/>
        </w:rPr>
        <w:t>д</w:t>
      </w:r>
      <w:r w:rsidRPr="00C835A9">
        <w:rPr>
          <w:color w:val="000000" w:themeColor="text1"/>
        </w:rPr>
        <w:t>метов (</w:t>
      </w:r>
      <w:r w:rsidRPr="00C835A9">
        <w:rPr>
          <w:iCs/>
          <w:color w:val="000000" w:themeColor="text1"/>
        </w:rPr>
        <w:t>растёт</w:t>
      </w:r>
      <w:r w:rsidRPr="00C835A9">
        <w:rPr>
          <w:color w:val="000000" w:themeColor="text1"/>
        </w:rPr>
        <w:t xml:space="preserve">, </w:t>
      </w:r>
      <w:r w:rsidRPr="00C835A9">
        <w:rPr>
          <w:iCs/>
          <w:color w:val="000000" w:themeColor="text1"/>
        </w:rPr>
        <w:t>стоит</w:t>
      </w:r>
      <w:r w:rsidRPr="00C835A9">
        <w:rPr>
          <w:color w:val="000000" w:themeColor="text1"/>
        </w:rPr>
        <w:t xml:space="preserve">, </w:t>
      </w:r>
      <w:r w:rsidRPr="00C835A9">
        <w:rPr>
          <w:iCs/>
          <w:color w:val="000000" w:themeColor="text1"/>
        </w:rPr>
        <w:t>находится</w:t>
      </w:r>
      <w:r w:rsidRPr="00C835A9">
        <w:rPr>
          <w:color w:val="000000" w:themeColor="text1"/>
        </w:rPr>
        <w:t>). Вопросы как средство выявления значения глагола. Смысловая и грамматическая связь с именами существительными. Наблюдение над изменением глаголов по чи</w:t>
      </w:r>
      <w:r w:rsidRPr="00C835A9">
        <w:rPr>
          <w:color w:val="000000" w:themeColor="text1"/>
        </w:rPr>
        <w:t>с</w:t>
      </w:r>
      <w:r w:rsidRPr="00C835A9">
        <w:rPr>
          <w:color w:val="000000" w:themeColor="text1"/>
        </w:rPr>
        <w:t>лам.</w:t>
      </w:r>
    </w:p>
    <w:p w:rsidR="00877035" w:rsidRPr="00C835A9" w:rsidRDefault="00877035" w:rsidP="00C835A9">
      <w:pPr>
        <w:ind w:firstLine="360"/>
        <w:rPr>
          <w:color w:val="000000" w:themeColor="text1"/>
        </w:rPr>
      </w:pPr>
      <w:r w:rsidRPr="00C835A9">
        <w:rPr>
          <w:bCs/>
          <w:i/>
          <w:iCs/>
          <w:color w:val="000000" w:themeColor="text1"/>
          <w:u w:val="single"/>
        </w:rPr>
        <w:t>Служебные части речи</w:t>
      </w:r>
      <w:r w:rsidRPr="00C835A9">
        <w:rPr>
          <w:i/>
          <w:iCs/>
          <w:color w:val="000000" w:themeColor="text1"/>
          <w:u w:val="single"/>
        </w:rPr>
        <w:t>.</w:t>
      </w:r>
      <w:r w:rsidRPr="00C835A9">
        <w:rPr>
          <w:color w:val="000000" w:themeColor="text1"/>
        </w:rPr>
        <w:t xml:space="preserve"> Предлоги. </w:t>
      </w:r>
      <w:r w:rsidRPr="00C835A9">
        <w:rPr>
          <w:iCs/>
          <w:color w:val="000000" w:themeColor="text1"/>
        </w:rPr>
        <w:t>Союзы</w:t>
      </w:r>
      <w:r w:rsidRPr="00C835A9">
        <w:rPr>
          <w:color w:val="000000" w:themeColor="text1"/>
        </w:rPr>
        <w:t xml:space="preserve"> (</w:t>
      </w:r>
      <w:r w:rsidRPr="00C835A9">
        <w:rPr>
          <w:iCs/>
          <w:color w:val="000000" w:themeColor="text1"/>
        </w:rPr>
        <w:t>и</w:t>
      </w:r>
      <w:r w:rsidRPr="00C835A9">
        <w:rPr>
          <w:color w:val="000000" w:themeColor="text1"/>
        </w:rPr>
        <w:t xml:space="preserve">, </w:t>
      </w:r>
      <w:r w:rsidRPr="00C835A9">
        <w:rPr>
          <w:iCs/>
          <w:color w:val="000000" w:themeColor="text1"/>
        </w:rPr>
        <w:t>а</w:t>
      </w:r>
      <w:r w:rsidRPr="00C835A9">
        <w:rPr>
          <w:color w:val="000000" w:themeColor="text1"/>
        </w:rPr>
        <w:t xml:space="preserve">, </w:t>
      </w:r>
      <w:r w:rsidRPr="00C835A9">
        <w:rPr>
          <w:iCs/>
          <w:color w:val="000000" w:themeColor="text1"/>
        </w:rPr>
        <w:t>но</w:t>
      </w:r>
      <w:r w:rsidRPr="00C835A9">
        <w:rPr>
          <w:color w:val="000000" w:themeColor="text1"/>
        </w:rPr>
        <w:t xml:space="preserve">, </w:t>
      </w:r>
      <w:r w:rsidRPr="00C835A9">
        <w:rPr>
          <w:iCs/>
          <w:color w:val="000000" w:themeColor="text1"/>
        </w:rPr>
        <w:t>как</w:t>
      </w:r>
      <w:r w:rsidRPr="00C835A9">
        <w:rPr>
          <w:color w:val="000000" w:themeColor="text1"/>
        </w:rPr>
        <w:t xml:space="preserve">, </w:t>
      </w:r>
      <w:r w:rsidRPr="00C835A9">
        <w:rPr>
          <w:iCs/>
          <w:color w:val="000000" w:themeColor="text1"/>
        </w:rPr>
        <w:t>что</w:t>
      </w:r>
      <w:r w:rsidRPr="00C835A9">
        <w:rPr>
          <w:color w:val="000000" w:themeColor="text1"/>
        </w:rPr>
        <w:t>). Их роль в речи: а) выражать отн</w:t>
      </w:r>
      <w:r w:rsidRPr="00C835A9">
        <w:rPr>
          <w:color w:val="000000" w:themeColor="text1"/>
        </w:rPr>
        <w:t>о</w:t>
      </w:r>
      <w:r w:rsidRPr="00C835A9">
        <w:rPr>
          <w:color w:val="000000" w:themeColor="text1"/>
        </w:rPr>
        <w:t>шения между знаменательными частями речи: пространственные (</w:t>
      </w:r>
      <w:r w:rsidRPr="00C835A9">
        <w:rPr>
          <w:iCs/>
          <w:color w:val="000000" w:themeColor="text1"/>
        </w:rPr>
        <w:t>за</w:t>
      </w:r>
      <w:r w:rsidRPr="00C835A9">
        <w:rPr>
          <w:color w:val="000000" w:themeColor="text1"/>
        </w:rPr>
        <w:t xml:space="preserve">, </w:t>
      </w:r>
      <w:r w:rsidRPr="00C835A9">
        <w:rPr>
          <w:iCs/>
          <w:color w:val="000000" w:themeColor="text1"/>
        </w:rPr>
        <w:t>над</w:t>
      </w:r>
      <w:r w:rsidRPr="00C835A9">
        <w:rPr>
          <w:color w:val="000000" w:themeColor="text1"/>
        </w:rPr>
        <w:t xml:space="preserve">, </w:t>
      </w:r>
      <w:r w:rsidRPr="00C835A9">
        <w:rPr>
          <w:iCs/>
          <w:color w:val="000000" w:themeColor="text1"/>
        </w:rPr>
        <w:t>под</w:t>
      </w:r>
      <w:r w:rsidRPr="00C835A9">
        <w:rPr>
          <w:color w:val="000000" w:themeColor="text1"/>
        </w:rPr>
        <w:t xml:space="preserve">, </w:t>
      </w:r>
      <w:r w:rsidRPr="00C835A9">
        <w:rPr>
          <w:iCs/>
          <w:color w:val="000000" w:themeColor="text1"/>
        </w:rPr>
        <w:t>в</w:t>
      </w:r>
      <w:r w:rsidRPr="00C835A9">
        <w:rPr>
          <w:color w:val="000000" w:themeColor="text1"/>
        </w:rPr>
        <w:t xml:space="preserve">, </w:t>
      </w:r>
      <w:r w:rsidRPr="00C835A9">
        <w:rPr>
          <w:iCs/>
          <w:color w:val="000000" w:themeColor="text1"/>
        </w:rPr>
        <w:t>к</w:t>
      </w:r>
      <w:r w:rsidRPr="00C835A9">
        <w:rPr>
          <w:color w:val="000000" w:themeColor="text1"/>
        </w:rPr>
        <w:t>), противительные (</w:t>
      </w:r>
      <w:r w:rsidRPr="00C835A9">
        <w:rPr>
          <w:iCs/>
          <w:color w:val="000000" w:themeColor="text1"/>
        </w:rPr>
        <w:t>а</w:t>
      </w:r>
      <w:r w:rsidRPr="00C835A9">
        <w:rPr>
          <w:color w:val="000000" w:themeColor="text1"/>
        </w:rPr>
        <w:t xml:space="preserve">, </w:t>
      </w:r>
      <w:r w:rsidRPr="00C835A9">
        <w:rPr>
          <w:iCs/>
          <w:color w:val="000000" w:themeColor="text1"/>
        </w:rPr>
        <w:t>но</w:t>
      </w:r>
      <w:r w:rsidRPr="00C835A9">
        <w:rPr>
          <w:color w:val="000000" w:themeColor="text1"/>
        </w:rPr>
        <w:t>), соединительные (</w:t>
      </w:r>
      <w:r w:rsidRPr="00C835A9">
        <w:rPr>
          <w:iCs/>
          <w:color w:val="000000" w:themeColor="text1"/>
        </w:rPr>
        <w:t>и</w:t>
      </w:r>
      <w:r w:rsidRPr="00C835A9">
        <w:rPr>
          <w:color w:val="000000" w:themeColor="text1"/>
        </w:rPr>
        <w:t>), сравнительные (</w:t>
      </w:r>
      <w:r w:rsidRPr="00C835A9">
        <w:rPr>
          <w:iCs/>
          <w:color w:val="000000" w:themeColor="text1"/>
        </w:rPr>
        <w:t>как</w:t>
      </w:r>
      <w:r w:rsidRPr="00C835A9">
        <w:rPr>
          <w:color w:val="000000" w:themeColor="text1"/>
        </w:rPr>
        <w:t xml:space="preserve">, </w:t>
      </w:r>
      <w:r w:rsidRPr="00C835A9">
        <w:rPr>
          <w:iCs/>
          <w:color w:val="000000" w:themeColor="text1"/>
        </w:rPr>
        <w:t>точно</w:t>
      </w:r>
      <w:r w:rsidRPr="00C835A9">
        <w:rPr>
          <w:color w:val="000000" w:themeColor="text1"/>
        </w:rPr>
        <w:t xml:space="preserve">, </w:t>
      </w:r>
      <w:r w:rsidRPr="00C835A9">
        <w:rPr>
          <w:iCs/>
          <w:color w:val="000000" w:themeColor="text1"/>
        </w:rPr>
        <w:t>словно</w:t>
      </w:r>
      <w:r w:rsidRPr="00C835A9">
        <w:rPr>
          <w:color w:val="000000" w:themeColor="text1"/>
        </w:rPr>
        <w:t>), б) служить для связи слов и предл</w:t>
      </w:r>
      <w:r w:rsidRPr="00C835A9">
        <w:rPr>
          <w:color w:val="000000" w:themeColor="text1"/>
        </w:rPr>
        <w:t>о</w:t>
      </w:r>
      <w:r w:rsidRPr="00C835A9">
        <w:rPr>
          <w:color w:val="000000" w:themeColor="text1"/>
        </w:rPr>
        <w:t>жений.</w:t>
      </w:r>
    </w:p>
    <w:p w:rsidR="00877035" w:rsidRPr="00C835A9" w:rsidRDefault="00877035" w:rsidP="00C835A9">
      <w:pPr>
        <w:rPr>
          <w:color w:val="000000" w:themeColor="text1"/>
        </w:rPr>
      </w:pPr>
      <w:r w:rsidRPr="00C835A9">
        <w:rPr>
          <w:bCs/>
          <w:i/>
          <w:color w:val="000000" w:themeColor="text1"/>
          <w:u w:val="single"/>
        </w:rPr>
        <w:t>Синтаксис и пунктуация</w:t>
      </w:r>
      <w:r w:rsidRPr="00C835A9">
        <w:rPr>
          <w:i/>
          <w:color w:val="000000" w:themeColor="text1"/>
          <w:u w:val="single"/>
        </w:rPr>
        <w:t>.</w:t>
      </w:r>
      <w:r w:rsidRPr="00C835A9">
        <w:rPr>
          <w:color w:val="000000" w:themeColor="text1"/>
        </w:rPr>
        <w:t xml:space="preserve"> Общее представление о </w:t>
      </w:r>
      <w:r w:rsidRPr="00C835A9">
        <w:rPr>
          <w:iCs/>
          <w:color w:val="000000" w:themeColor="text1"/>
        </w:rPr>
        <w:t>словосочетании, его номинативной роли(уточнять</w:t>
      </w:r>
      <w:r w:rsidRPr="00C835A9">
        <w:rPr>
          <w:i/>
          <w:iCs/>
          <w:color w:val="000000" w:themeColor="text1"/>
        </w:rPr>
        <w:t xml:space="preserve"> название).</w:t>
      </w:r>
      <w:r w:rsidRPr="00C835A9">
        <w:rPr>
          <w:color w:val="000000" w:themeColor="text1"/>
        </w:rPr>
        <w:t xml:space="preserve"> Предложение и его коммуникативная функция. Средства оформления предложений в р</w:t>
      </w:r>
      <w:r w:rsidRPr="00C835A9">
        <w:rPr>
          <w:color w:val="000000" w:themeColor="text1"/>
        </w:rPr>
        <w:t>е</w:t>
      </w:r>
      <w:r w:rsidRPr="00C835A9">
        <w:rPr>
          <w:color w:val="000000" w:themeColor="text1"/>
        </w:rPr>
        <w:t>чи: интонация конца предложений в устной речи, знаки препинания (точка, вопросительный, воскл</w:t>
      </w:r>
      <w:r w:rsidRPr="00C835A9">
        <w:rPr>
          <w:color w:val="000000" w:themeColor="text1"/>
        </w:rPr>
        <w:t>и</w:t>
      </w:r>
      <w:r w:rsidRPr="00C835A9">
        <w:rPr>
          <w:color w:val="000000" w:themeColor="text1"/>
        </w:rPr>
        <w:t>цательный знаки) в письменной речи. Связь слов в предложении (по смыслу, грамматически).</w:t>
      </w:r>
    </w:p>
    <w:p w:rsidR="00877035" w:rsidRPr="00C835A9" w:rsidRDefault="00877035" w:rsidP="00C835A9">
      <w:pPr>
        <w:ind w:firstLine="360"/>
        <w:rPr>
          <w:color w:val="000000" w:themeColor="text1"/>
        </w:rPr>
      </w:pPr>
      <w:r w:rsidRPr="00C835A9">
        <w:rPr>
          <w:bCs/>
          <w:i/>
          <w:color w:val="000000" w:themeColor="text1"/>
          <w:u w:val="single"/>
        </w:rPr>
        <w:t>Орфография</w:t>
      </w:r>
      <w:r w:rsidRPr="00C835A9">
        <w:rPr>
          <w:i/>
          <w:color w:val="000000" w:themeColor="text1"/>
          <w:u w:val="single"/>
        </w:rPr>
        <w:t>.</w:t>
      </w:r>
      <w:r w:rsidRPr="00C835A9">
        <w:rPr>
          <w:color w:val="000000" w:themeColor="text1"/>
        </w:rPr>
        <w:t xml:space="preserve"> Общее представление об орфограмме, формирование орфографической зоркости. Разные способы проверки орфограмм в зависимости от местоположения в слове. Использование о</w:t>
      </w:r>
      <w:r w:rsidRPr="00C835A9">
        <w:rPr>
          <w:color w:val="000000" w:themeColor="text1"/>
        </w:rPr>
        <w:t>р</w:t>
      </w:r>
      <w:r w:rsidRPr="00C835A9">
        <w:rPr>
          <w:color w:val="000000" w:themeColor="text1"/>
        </w:rPr>
        <w:t>фографического словаря.</w:t>
      </w:r>
    </w:p>
    <w:p w:rsidR="00877035" w:rsidRPr="00C835A9" w:rsidRDefault="00877035" w:rsidP="00C835A9">
      <w:pPr>
        <w:ind w:firstLine="360"/>
        <w:rPr>
          <w:color w:val="000000" w:themeColor="text1"/>
        </w:rPr>
      </w:pPr>
      <w:r w:rsidRPr="00C835A9">
        <w:rPr>
          <w:color w:val="000000" w:themeColor="text1"/>
        </w:rPr>
        <w:t xml:space="preserve">Обозначение мягкости согласных. Написание буквосочетаний </w:t>
      </w:r>
      <w:r w:rsidRPr="00C835A9">
        <w:rPr>
          <w:i/>
          <w:iCs/>
          <w:color w:val="000000" w:themeColor="text1"/>
        </w:rPr>
        <w:t>жи</w:t>
      </w:r>
      <w:r w:rsidRPr="00C835A9">
        <w:rPr>
          <w:color w:val="000000" w:themeColor="text1"/>
        </w:rPr>
        <w:t>–</w:t>
      </w:r>
      <w:r w:rsidRPr="00C835A9">
        <w:rPr>
          <w:i/>
          <w:iCs/>
          <w:color w:val="000000" w:themeColor="text1"/>
        </w:rPr>
        <w:t>ши</w:t>
      </w:r>
      <w:r w:rsidRPr="00C835A9">
        <w:rPr>
          <w:color w:val="000000" w:themeColor="text1"/>
        </w:rPr>
        <w:t xml:space="preserve">, </w:t>
      </w:r>
      <w:r w:rsidRPr="00C835A9">
        <w:rPr>
          <w:i/>
          <w:iCs/>
          <w:color w:val="000000" w:themeColor="text1"/>
        </w:rPr>
        <w:t>ча</w:t>
      </w:r>
      <w:r w:rsidRPr="00C835A9">
        <w:rPr>
          <w:color w:val="000000" w:themeColor="text1"/>
        </w:rPr>
        <w:t>–</w:t>
      </w:r>
      <w:r w:rsidRPr="00C835A9">
        <w:rPr>
          <w:i/>
          <w:iCs/>
          <w:color w:val="000000" w:themeColor="text1"/>
        </w:rPr>
        <w:t>ща</w:t>
      </w:r>
      <w:r w:rsidRPr="00C835A9">
        <w:rPr>
          <w:color w:val="000000" w:themeColor="text1"/>
        </w:rPr>
        <w:t xml:space="preserve">, </w:t>
      </w:r>
      <w:r w:rsidRPr="00C835A9">
        <w:rPr>
          <w:i/>
          <w:iCs/>
          <w:color w:val="000000" w:themeColor="text1"/>
        </w:rPr>
        <w:t>чу</w:t>
      </w:r>
      <w:r w:rsidRPr="00C835A9">
        <w:rPr>
          <w:color w:val="000000" w:themeColor="text1"/>
        </w:rPr>
        <w:t>–</w:t>
      </w:r>
      <w:r w:rsidRPr="00C835A9">
        <w:rPr>
          <w:i/>
          <w:iCs/>
          <w:color w:val="000000" w:themeColor="text1"/>
        </w:rPr>
        <w:t>щу</w:t>
      </w:r>
      <w:r w:rsidRPr="00C835A9">
        <w:rPr>
          <w:color w:val="000000" w:themeColor="text1"/>
        </w:rPr>
        <w:t xml:space="preserve">; </w:t>
      </w:r>
      <w:r w:rsidRPr="00C835A9">
        <w:rPr>
          <w:i/>
          <w:iCs/>
          <w:color w:val="000000" w:themeColor="text1"/>
        </w:rPr>
        <w:t>чк</w:t>
      </w:r>
      <w:r w:rsidRPr="00C835A9">
        <w:rPr>
          <w:color w:val="000000" w:themeColor="text1"/>
        </w:rPr>
        <w:t xml:space="preserve">, </w:t>
      </w:r>
      <w:r w:rsidRPr="00C835A9">
        <w:rPr>
          <w:i/>
          <w:iCs/>
          <w:color w:val="000000" w:themeColor="text1"/>
        </w:rPr>
        <w:t>чн</w:t>
      </w:r>
      <w:r w:rsidRPr="00C835A9">
        <w:rPr>
          <w:color w:val="000000" w:themeColor="text1"/>
        </w:rPr>
        <w:t xml:space="preserve">, </w:t>
      </w:r>
      <w:r w:rsidRPr="00C835A9">
        <w:rPr>
          <w:i/>
          <w:iCs/>
          <w:color w:val="000000" w:themeColor="text1"/>
        </w:rPr>
        <w:t>щн</w:t>
      </w:r>
      <w:r w:rsidRPr="00C835A9">
        <w:rPr>
          <w:color w:val="000000" w:themeColor="text1"/>
        </w:rPr>
        <w:t xml:space="preserve">, </w:t>
      </w:r>
      <w:r w:rsidRPr="00C835A9">
        <w:rPr>
          <w:i/>
          <w:iCs/>
          <w:color w:val="000000" w:themeColor="text1"/>
        </w:rPr>
        <w:t>нч</w:t>
      </w:r>
      <w:r w:rsidRPr="00C835A9">
        <w:rPr>
          <w:color w:val="000000" w:themeColor="text1"/>
        </w:rPr>
        <w:t xml:space="preserve">. Использование разделительного мягкого знака. </w:t>
      </w:r>
    </w:p>
    <w:p w:rsidR="00877035" w:rsidRPr="00C835A9" w:rsidRDefault="00877035" w:rsidP="00C835A9">
      <w:pPr>
        <w:ind w:firstLine="360"/>
        <w:rPr>
          <w:color w:val="000000" w:themeColor="text1"/>
        </w:rPr>
      </w:pPr>
      <w:r w:rsidRPr="00C835A9">
        <w:rPr>
          <w:color w:val="000000" w:themeColor="text1"/>
        </w:rPr>
        <w:t>Употребление большой буквы в именах собственных (именах, отчествах, фамилиях, кличках, ге</w:t>
      </w:r>
      <w:r w:rsidRPr="00C835A9">
        <w:rPr>
          <w:color w:val="000000" w:themeColor="text1"/>
        </w:rPr>
        <w:t>о</w:t>
      </w:r>
      <w:r w:rsidRPr="00C835A9">
        <w:rPr>
          <w:color w:val="000000" w:themeColor="text1"/>
        </w:rPr>
        <w:t>графических названиях).</w:t>
      </w:r>
    </w:p>
    <w:p w:rsidR="00877035" w:rsidRPr="00C835A9" w:rsidRDefault="00877035" w:rsidP="00C835A9">
      <w:pPr>
        <w:ind w:firstLine="360"/>
        <w:rPr>
          <w:color w:val="000000" w:themeColor="text1"/>
        </w:rPr>
      </w:pPr>
      <w:r w:rsidRPr="00C835A9">
        <w:rPr>
          <w:color w:val="000000" w:themeColor="text1"/>
        </w:rPr>
        <w:lastRenderedPageBreak/>
        <w:t>Правописание безударных гласных, парных звонких и глухих согласных, непроизносимых с</w:t>
      </w:r>
      <w:r w:rsidRPr="00C835A9">
        <w:rPr>
          <w:color w:val="000000" w:themeColor="text1"/>
        </w:rPr>
        <w:t>о</w:t>
      </w:r>
      <w:r w:rsidRPr="00C835A9">
        <w:rPr>
          <w:color w:val="000000" w:themeColor="text1"/>
        </w:rPr>
        <w:t>гласных, удвоенных согласных в корне слова как проверяемых, так и непроверяемых.</w:t>
      </w:r>
    </w:p>
    <w:p w:rsidR="00877035" w:rsidRPr="00C835A9" w:rsidRDefault="00D9745C" w:rsidP="00C835A9">
      <w:pPr>
        <w:ind w:firstLine="357"/>
        <w:rPr>
          <w:color w:val="000000" w:themeColor="text1"/>
        </w:rPr>
      </w:pPr>
      <w:r>
        <w:rPr>
          <w:b/>
          <w:bCs/>
          <w:color w:val="000000" w:themeColor="text1"/>
        </w:rPr>
        <w:t>Повторение.</w:t>
      </w:r>
    </w:p>
    <w:p w:rsidR="00877035" w:rsidRPr="00C835A9" w:rsidRDefault="00877035" w:rsidP="00C835A9">
      <w:pPr>
        <w:ind w:firstLine="360"/>
        <w:rPr>
          <w:color w:val="000000" w:themeColor="text1"/>
        </w:rPr>
      </w:pPr>
      <w:r w:rsidRPr="00C835A9">
        <w:rPr>
          <w:color w:val="000000" w:themeColor="text1"/>
        </w:rPr>
        <w:t>Слово, предложение, текст. Основные правила правописания слов, оформления предложений. О «работе» средств языка в речи.</w:t>
      </w:r>
    </w:p>
    <w:p w:rsidR="00C835A9" w:rsidRPr="00C835A9" w:rsidRDefault="00D9745C" w:rsidP="00C835A9">
      <w:pPr>
        <w:spacing w:line="276" w:lineRule="auto"/>
        <w:ind w:firstLine="360"/>
        <w:jc w:val="center"/>
      </w:pPr>
      <w:r>
        <w:rPr>
          <w:b/>
          <w:bCs/>
        </w:rPr>
        <w:t>3 КЛАСС (102 часа</w:t>
      </w:r>
      <w:r w:rsidR="00C835A9">
        <w:rPr>
          <w:b/>
          <w:bCs/>
        </w:rPr>
        <w:t>)</w:t>
      </w:r>
    </w:p>
    <w:p w:rsidR="00C835A9" w:rsidRPr="00C835A9" w:rsidRDefault="00D9745C" w:rsidP="00C835A9">
      <w:pPr>
        <w:ind w:firstLine="357"/>
        <w:rPr>
          <w:b/>
        </w:rPr>
      </w:pPr>
      <w:r>
        <w:rPr>
          <w:b/>
          <w:bCs/>
        </w:rPr>
        <w:t>РЕЧЕВОЕ ОБЩЕНИЕ.</w:t>
      </w:r>
    </w:p>
    <w:p w:rsidR="00C835A9" w:rsidRPr="00C835A9" w:rsidRDefault="00C835A9" w:rsidP="00C835A9">
      <w:pPr>
        <w:keepNext/>
        <w:ind w:firstLine="357"/>
        <w:outlineLvl w:val="2"/>
        <w:rPr>
          <w:b/>
          <w:bCs/>
        </w:rPr>
      </w:pPr>
      <w:r w:rsidRPr="00C835A9">
        <w:rPr>
          <w:b/>
          <w:bCs/>
        </w:rPr>
        <w:t>Круг сведений о речи как осн</w:t>
      </w:r>
      <w:r w:rsidR="00D9745C">
        <w:rPr>
          <w:b/>
          <w:bCs/>
        </w:rPr>
        <w:t>ове формирования речевых умений.</w:t>
      </w:r>
    </w:p>
    <w:p w:rsidR="00C835A9" w:rsidRPr="00C835A9" w:rsidRDefault="00C835A9" w:rsidP="00C835A9">
      <w:pPr>
        <w:ind w:firstLine="360"/>
      </w:pPr>
      <w:r w:rsidRPr="00C835A9">
        <w:rPr>
          <w:b/>
          <w:bCs/>
        </w:rPr>
        <w:t>Речь</w:t>
      </w:r>
      <w:r w:rsidRPr="00C835A9">
        <w:rPr>
          <w:b/>
        </w:rPr>
        <w:t>.</w:t>
      </w:r>
      <w:r w:rsidRPr="00C835A9">
        <w:t xml:space="preserve"> Речь как способ общения с помощью языковых средств.</w:t>
      </w:r>
    </w:p>
    <w:p w:rsidR="00C835A9" w:rsidRPr="00C835A9" w:rsidRDefault="00C835A9" w:rsidP="00C835A9">
      <w:pPr>
        <w:ind w:firstLine="360"/>
      </w:pPr>
      <w:r w:rsidRPr="00C835A9">
        <w:t>Речевое общение как мыслительно-речевая деятельность. Единство двух сторон речевого общ</w:t>
      </w:r>
      <w:r w:rsidRPr="00C835A9">
        <w:t>е</w:t>
      </w:r>
      <w:r w:rsidRPr="00C835A9">
        <w:t>ния: передача (говорение, письмо) и восприятие (слушание, чтение) смысла.</w:t>
      </w:r>
      <w:r w:rsidRPr="00C835A9">
        <w:rPr>
          <w:i/>
          <w:iCs/>
        </w:rPr>
        <w:t>Качества речи: обра</w:t>
      </w:r>
      <w:r w:rsidRPr="00C835A9">
        <w:rPr>
          <w:i/>
          <w:iCs/>
        </w:rPr>
        <w:t>з</w:t>
      </w:r>
      <w:r w:rsidRPr="00C835A9">
        <w:rPr>
          <w:i/>
          <w:iCs/>
        </w:rPr>
        <w:t xml:space="preserve">ность, живость, правильность, чистота, точность, содержательность, логичность. </w:t>
      </w:r>
      <w:r w:rsidRPr="00C835A9">
        <w:t>Средства в</w:t>
      </w:r>
      <w:r w:rsidRPr="00C835A9">
        <w:t>ы</w:t>
      </w:r>
      <w:r w:rsidRPr="00C835A9">
        <w:t>разительности речи. Мелодика речи: интонационный рисунок предложений, слов. Средства выраж</w:t>
      </w:r>
      <w:r w:rsidRPr="00C835A9">
        <w:t>е</w:t>
      </w:r>
      <w:r w:rsidRPr="00C835A9">
        <w:t>ния авторского отношения: использование оценочной лексики, синонимов, антонимов, сравнений, фразеологизмов. Употребление слов в переносном значении. Роль использования в речи пословиц, поговорок.</w:t>
      </w:r>
    </w:p>
    <w:p w:rsidR="00C835A9" w:rsidRPr="00C835A9" w:rsidRDefault="00C835A9" w:rsidP="00C835A9">
      <w:pPr>
        <w:ind w:firstLine="360"/>
      </w:pPr>
      <w:r w:rsidRPr="00C835A9">
        <w:t>Приёмы целесообразного использования при общении несловесных средств (мимики, жестов).</w:t>
      </w:r>
    </w:p>
    <w:p w:rsidR="00C835A9" w:rsidRPr="00C835A9" w:rsidRDefault="00C835A9" w:rsidP="00C835A9">
      <w:pPr>
        <w:ind w:firstLine="360"/>
      </w:pPr>
      <w:r w:rsidRPr="00C835A9">
        <w:rPr>
          <w:b/>
          <w:bCs/>
        </w:rPr>
        <w:t>Высказывание. Текст</w:t>
      </w:r>
      <w:r w:rsidRPr="00C835A9">
        <w:rPr>
          <w:b/>
        </w:rPr>
        <w:t>.</w:t>
      </w:r>
      <w:r w:rsidRPr="00C835A9">
        <w:t xml:space="preserve"> Высказывания в форме текста-диалога и текста-монолога.</w:t>
      </w:r>
    </w:p>
    <w:p w:rsidR="00C835A9" w:rsidRPr="00C835A9" w:rsidRDefault="00C835A9" w:rsidP="00C835A9">
      <w:pPr>
        <w:ind w:firstLine="360"/>
        <w:rPr>
          <w:i/>
          <w:iCs/>
        </w:rPr>
      </w:pPr>
      <w:r w:rsidRPr="00C835A9">
        <w:t xml:space="preserve">Тема текста. Отражение темы в заголовке. Главная часть текста в раскрытии темы. Основная мысль (идея) текста. </w:t>
      </w:r>
      <w:r w:rsidRPr="00C835A9">
        <w:rPr>
          <w:i/>
          <w:iCs/>
        </w:rPr>
        <w:t>Способы выражения идеи: в заголовке, в предложении текста. Наблюдение над способами развития мысли в текстах.</w:t>
      </w:r>
    </w:p>
    <w:p w:rsidR="00C835A9" w:rsidRPr="00C835A9" w:rsidRDefault="00C835A9" w:rsidP="00C835A9">
      <w:pPr>
        <w:ind w:firstLine="360"/>
      </w:pPr>
      <w:r w:rsidRPr="00C835A9">
        <w:t xml:space="preserve">Особенности текстов с точки зрения их назначения (цели высказывания): </w:t>
      </w:r>
      <w:r w:rsidRPr="00C835A9">
        <w:rPr>
          <w:i/>
          <w:iCs/>
        </w:rPr>
        <w:t>описание предметов</w:t>
      </w:r>
      <w:r w:rsidRPr="00C835A9">
        <w:t xml:space="preserve"> (цветов, изделий народных промыслов, времени года, поделок и пр.); </w:t>
      </w:r>
      <w:r w:rsidRPr="00C835A9">
        <w:rPr>
          <w:i/>
          <w:iCs/>
        </w:rPr>
        <w:t>повествование</w:t>
      </w:r>
      <w:r w:rsidRPr="00C835A9">
        <w:t xml:space="preserve"> (о своих увл</w:t>
      </w:r>
      <w:r w:rsidRPr="00C835A9">
        <w:t>е</w:t>
      </w:r>
      <w:r w:rsidRPr="00C835A9">
        <w:t xml:space="preserve">чениях, любимых играх, об увиденном, услышанном, прочитанном); </w:t>
      </w:r>
      <w:r w:rsidRPr="00C835A9">
        <w:rPr>
          <w:i/>
          <w:iCs/>
        </w:rPr>
        <w:t>рассуждение</w:t>
      </w:r>
      <w:r w:rsidRPr="00C835A9">
        <w:t xml:space="preserve"> (о любимом вр</w:t>
      </w:r>
      <w:r w:rsidRPr="00C835A9">
        <w:t>е</w:t>
      </w:r>
      <w:r w:rsidRPr="00C835A9">
        <w:t xml:space="preserve">мени года, дереве, уголке природы и др.), объяснение выбора своих решений. </w:t>
      </w:r>
    </w:p>
    <w:p w:rsidR="00C835A9" w:rsidRPr="00C835A9" w:rsidRDefault="00C835A9" w:rsidP="00C835A9">
      <w:pPr>
        <w:ind w:firstLine="360"/>
      </w:pPr>
      <w:r w:rsidRPr="00C835A9">
        <w:t>Жанровое разнообразие текстов. Стихи. Письмо как текст. Объявление. Загадка.</w:t>
      </w:r>
    </w:p>
    <w:p w:rsidR="00C835A9" w:rsidRPr="00C835A9" w:rsidRDefault="00C835A9" w:rsidP="00C835A9">
      <w:pPr>
        <w:ind w:firstLine="360"/>
      </w:pPr>
      <w:r w:rsidRPr="00C835A9">
        <w:t>Наблюдение над стилистическими разновидностями речи.</w:t>
      </w:r>
    </w:p>
    <w:p w:rsidR="00C835A9" w:rsidRPr="00C835A9" w:rsidRDefault="00C835A9" w:rsidP="00C835A9">
      <w:pPr>
        <w:ind w:firstLine="360"/>
      </w:pPr>
      <w:r w:rsidRPr="00C835A9">
        <w:rPr>
          <w:b/>
          <w:bCs/>
        </w:rPr>
        <w:t>Речевой этикет</w:t>
      </w:r>
      <w:r w:rsidRPr="00C835A9">
        <w:t xml:space="preserve">*: просьба, пожелание, приглашение, разговор по телефону. </w:t>
      </w:r>
    </w:p>
    <w:p w:rsidR="00C835A9" w:rsidRPr="00C835A9" w:rsidRDefault="00C835A9" w:rsidP="00E64DD2">
      <w:pPr>
        <w:rPr>
          <w:b/>
        </w:rPr>
      </w:pPr>
      <w:r w:rsidRPr="00C835A9">
        <w:rPr>
          <w:b/>
          <w:bCs/>
        </w:rPr>
        <w:t>ЯЗЫК КАК СРЕДСТВО ОБЩЕНИЯ</w:t>
      </w:r>
      <w:r w:rsidR="00D9745C">
        <w:rPr>
          <w:b/>
        </w:rPr>
        <w:t>.</w:t>
      </w:r>
    </w:p>
    <w:p w:rsidR="00C835A9" w:rsidRPr="00C835A9" w:rsidRDefault="00C835A9" w:rsidP="00C835A9">
      <w:pPr>
        <w:keepNext/>
        <w:ind w:firstLine="357"/>
        <w:outlineLvl w:val="2"/>
        <w:rPr>
          <w:b/>
          <w:bCs/>
        </w:rPr>
      </w:pPr>
      <w:r w:rsidRPr="00C835A9">
        <w:rPr>
          <w:b/>
          <w:bCs/>
        </w:rPr>
        <w:t>Круг сведений о языкекак основе формирования языковых умений</w:t>
      </w:r>
    </w:p>
    <w:p w:rsidR="00C835A9" w:rsidRPr="00C835A9" w:rsidRDefault="00C835A9" w:rsidP="00C835A9">
      <w:pPr>
        <w:ind w:firstLine="360"/>
      </w:pPr>
      <w:r w:rsidRPr="00C835A9">
        <w:rPr>
          <w:b/>
          <w:bCs/>
        </w:rPr>
        <w:t>Общие сведения о языке</w:t>
      </w:r>
      <w:r w:rsidRPr="00C835A9">
        <w:rPr>
          <w:b/>
        </w:rPr>
        <w:t>.</w:t>
      </w:r>
      <w:r w:rsidRPr="00C835A9">
        <w:t xml:space="preserve"> Язык как основа речи, средство общения. Отражение в частях речи реалий окружающего мира (назвать, обозначить). </w:t>
      </w:r>
      <w:r w:rsidRPr="00C835A9">
        <w:rPr>
          <w:i/>
          <w:iCs/>
        </w:rPr>
        <w:t>Связь языка с историей развития культуры ру</w:t>
      </w:r>
      <w:r w:rsidRPr="00C835A9">
        <w:rPr>
          <w:i/>
          <w:iCs/>
        </w:rPr>
        <w:t>с</w:t>
      </w:r>
      <w:r w:rsidRPr="00C835A9">
        <w:rPr>
          <w:i/>
          <w:iCs/>
        </w:rPr>
        <w:t>ского народа (этимологические экскурсы). Что могут рассказать о себе географические названия?</w:t>
      </w:r>
      <w:r w:rsidRPr="00C835A9">
        <w:t xml:space="preserve"> Пословицы и поговорки как выразители мудрости и национального характера русского народа. Язык, его строение глазами учёных (представление о разделах науки о языке), лингвистические разборы (анализы) языковых средств. Освоение норм русского литературного языка.</w:t>
      </w:r>
    </w:p>
    <w:p w:rsidR="00C835A9" w:rsidRPr="00C835A9" w:rsidRDefault="00C835A9" w:rsidP="00C835A9">
      <w:pPr>
        <w:ind w:firstLine="360"/>
      </w:pPr>
      <w:r w:rsidRPr="00C835A9">
        <w:rPr>
          <w:b/>
          <w:bCs/>
        </w:rPr>
        <w:t>Фонетика и орфоэпия</w:t>
      </w:r>
      <w:r w:rsidRPr="00C835A9">
        <w:t>*. Сопоставление звукового и буквенного состава слов. Использование фонетического анализа слова для решения орфографических задач. Освоение орфоэпических норм русского литературного языка (</w:t>
      </w:r>
      <w:r w:rsidRPr="00C835A9">
        <w:rPr>
          <w:i/>
          <w:iCs/>
        </w:rPr>
        <w:t>красивее</w:t>
      </w:r>
      <w:r w:rsidRPr="00C835A9">
        <w:t xml:space="preserve">, </w:t>
      </w:r>
      <w:r w:rsidRPr="00C835A9">
        <w:rPr>
          <w:i/>
          <w:iCs/>
        </w:rPr>
        <w:t>нравиться</w:t>
      </w:r>
      <w:r w:rsidRPr="00C835A9">
        <w:t xml:space="preserve">, </w:t>
      </w:r>
      <w:r w:rsidRPr="00C835A9">
        <w:rPr>
          <w:i/>
          <w:iCs/>
        </w:rPr>
        <w:t>красненький</w:t>
      </w:r>
      <w:r w:rsidRPr="00C835A9">
        <w:t xml:space="preserve"> и т.п.).</w:t>
      </w:r>
    </w:p>
    <w:p w:rsidR="00C835A9" w:rsidRPr="00C835A9" w:rsidRDefault="00C835A9" w:rsidP="00C835A9">
      <w:pPr>
        <w:ind w:firstLine="360"/>
      </w:pPr>
      <w:r w:rsidRPr="00C835A9">
        <w:rPr>
          <w:b/>
          <w:bCs/>
        </w:rPr>
        <w:t>Графика</w:t>
      </w:r>
      <w:r w:rsidRPr="00C835A9">
        <w:t xml:space="preserve">*. Углубление понятия об употреблении на письме разделительного твёрдого знака. </w:t>
      </w:r>
    </w:p>
    <w:p w:rsidR="00C835A9" w:rsidRPr="00C835A9" w:rsidRDefault="00C835A9" w:rsidP="00C835A9">
      <w:pPr>
        <w:ind w:firstLine="360"/>
      </w:pPr>
      <w:r w:rsidRPr="00C835A9">
        <w:rPr>
          <w:b/>
          <w:bCs/>
        </w:rPr>
        <w:t>Чистописание</w:t>
      </w:r>
      <w:r w:rsidRPr="00C835A9">
        <w:t>*. Совершенствование владением рукописным шрифтом. Упражнения в дифф</w:t>
      </w:r>
      <w:r w:rsidRPr="00C835A9">
        <w:t>е</w:t>
      </w:r>
      <w:r w:rsidRPr="00C835A9">
        <w:t xml:space="preserve">ренциации движений руки при написании таких пар букв, как </w:t>
      </w:r>
      <w:r w:rsidRPr="00C835A9">
        <w:rPr>
          <w:b/>
          <w:bCs/>
          <w:i/>
          <w:iCs/>
        </w:rPr>
        <w:t>С</w:t>
      </w:r>
      <w:r w:rsidRPr="00C835A9">
        <w:t>—</w:t>
      </w:r>
      <w:r w:rsidRPr="00C835A9">
        <w:rPr>
          <w:b/>
          <w:bCs/>
          <w:i/>
          <w:iCs/>
        </w:rPr>
        <w:t>Э</w:t>
      </w:r>
      <w:r w:rsidRPr="00C835A9">
        <w:t xml:space="preserve">, </w:t>
      </w:r>
      <w:r w:rsidRPr="00C835A9">
        <w:rPr>
          <w:b/>
          <w:bCs/>
          <w:i/>
          <w:iCs/>
        </w:rPr>
        <w:t>З</w:t>
      </w:r>
      <w:r w:rsidRPr="00C835A9">
        <w:t>—</w:t>
      </w:r>
      <w:r w:rsidRPr="00C835A9">
        <w:rPr>
          <w:b/>
          <w:bCs/>
          <w:i/>
          <w:iCs/>
        </w:rPr>
        <w:t>Е</w:t>
      </w:r>
      <w:r w:rsidRPr="00C835A9">
        <w:t xml:space="preserve">, </w:t>
      </w:r>
      <w:r w:rsidRPr="00C835A9">
        <w:rPr>
          <w:b/>
          <w:bCs/>
          <w:i/>
          <w:iCs/>
        </w:rPr>
        <w:t>Х</w:t>
      </w:r>
      <w:r w:rsidRPr="00C835A9">
        <w:t>—</w:t>
      </w:r>
      <w:r w:rsidRPr="00C835A9">
        <w:rPr>
          <w:b/>
          <w:bCs/>
          <w:i/>
          <w:iCs/>
        </w:rPr>
        <w:t>Ж</w:t>
      </w:r>
      <w:r w:rsidRPr="00C835A9">
        <w:t xml:space="preserve">, </w:t>
      </w:r>
      <w:r w:rsidRPr="00C835A9">
        <w:rPr>
          <w:b/>
          <w:bCs/>
          <w:i/>
          <w:iCs/>
        </w:rPr>
        <w:t>д</w:t>
      </w:r>
      <w:r w:rsidRPr="00C835A9">
        <w:t>—</w:t>
      </w:r>
      <w:r w:rsidRPr="00C835A9">
        <w:rPr>
          <w:b/>
          <w:bCs/>
          <w:i/>
          <w:iCs/>
        </w:rPr>
        <w:t>б</w:t>
      </w:r>
      <w:r w:rsidRPr="00C835A9">
        <w:t xml:space="preserve">, </w:t>
      </w:r>
      <w:r w:rsidRPr="00C835A9">
        <w:rPr>
          <w:b/>
          <w:bCs/>
          <w:i/>
          <w:iCs/>
        </w:rPr>
        <w:t>Ш</w:t>
      </w:r>
      <w:r w:rsidRPr="00C835A9">
        <w:t>—</w:t>
      </w:r>
      <w:r w:rsidRPr="00C835A9">
        <w:rPr>
          <w:b/>
          <w:bCs/>
          <w:i/>
          <w:iCs/>
        </w:rPr>
        <w:t>М</w:t>
      </w:r>
      <w:r w:rsidRPr="00C835A9">
        <w:t xml:space="preserve">, </w:t>
      </w:r>
      <w:r w:rsidRPr="00C835A9">
        <w:rPr>
          <w:b/>
          <w:bCs/>
          <w:i/>
          <w:iCs/>
        </w:rPr>
        <w:t>Г</w:t>
      </w:r>
      <w:r w:rsidRPr="00C835A9">
        <w:t>—</w:t>
      </w:r>
      <w:r w:rsidRPr="00C835A9">
        <w:rPr>
          <w:b/>
          <w:bCs/>
          <w:i/>
          <w:iCs/>
        </w:rPr>
        <w:t>Р</w:t>
      </w:r>
      <w:r w:rsidRPr="00C835A9">
        <w:t xml:space="preserve">, </w:t>
      </w:r>
      <w:r w:rsidRPr="00C835A9">
        <w:rPr>
          <w:b/>
          <w:bCs/>
          <w:i/>
          <w:iCs/>
        </w:rPr>
        <w:t>Я</w:t>
      </w:r>
      <w:r w:rsidRPr="00C835A9">
        <w:t>—</w:t>
      </w:r>
      <w:r w:rsidRPr="00C835A9">
        <w:rPr>
          <w:b/>
          <w:bCs/>
          <w:i/>
          <w:iCs/>
        </w:rPr>
        <w:t>Ф</w:t>
      </w:r>
      <w:r w:rsidRPr="00C835A9">
        <w:t xml:space="preserve">, </w:t>
      </w:r>
      <w:r w:rsidRPr="00C835A9">
        <w:rPr>
          <w:b/>
          <w:bCs/>
          <w:i/>
          <w:iCs/>
        </w:rPr>
        <w:t>п</w:t>
      </w:r>
      <w:r w:rsidRPr="00C835A9">
        <w:t>—</w:t>
      </w:r>
      <w:r w:rsidRPr="00C835A9">
        <w:rPr>
          <w:b/>
          <w:bCs/>
          <w:i/>
          <w:iCs/>
        </w:rPr>
        <w:t>р</w:t>
      </w:r>
      <w:r w:rsidRPr="00C835A9">
        <w:t xml:space="preserve"> и т.п. Упражнения по ускорению письма, достижению его плавности и связности.</w:t>
      </w:r>
    </w:p>
    <w:p w:rsidR="00C835A9" w:rsidRPr="00C835A9" w:rsidRDefault="00C835A9" w:rsidP="00C835A9">
      <w:pPr>
        <w:ind w:firstLine="360"/>
      </w:pPr>
      <w:r w:rsidRPr="00C835A9">
        <w:rPr>
          <w:b/>
          <w:bCs/>
        </w:rPr>
        <w:t>Слово и его значение</w:t>
      </w:r>
      <w:r w:rsidRPr="00C835A9">
        <w:t xml:space="preserve"> (</w:t>
      </w:r>
      <w:r w:rsidRPr="00C835A9">
        <w:rPr>
          <w:b/>
          <w:bCs/>
        </w:rPr>
        <w:t>лексика</w:t>
      </w:r>
      <w:r w:rsidR="00D9745C">
        <w:t>)</w:t>
      </w:r>
      <w:r w:rsidRPr="00C835A9">
        <w:rPr>
          <w:b/>
        </w:rPr>
        <w:t>.</w:t>
      </w:r>
      <w:r w:rsidRPr="00C835A9">
        <w:t xml:space="preserve"> Связь формы и значения слова. Лексика как раздел науки о языке, изучающий лексические значения слов. Многозначные слова. Синонимы. Антонимы. Упо</w:t>
      </w:r>
      <w:r w:rsidRPr="00C835A9">
        <w:t>т</w:t>
      </w:r>
      <w:r w:rsidRPr="00C835A9">
        <w:t>ребление слов в речи (тексте) в переносном значении. О заимствованиях в русском языке. Предста</w:t>
      </w:r>
      <w:r w:rsidRPr="00C835A9">
        <w:t>в</w:t>
      </w:r>
      <w:r w:rsidRPr="00C835A9">
        <w:t>ление о фразеологизмах. Представление о способах толкования лексических значений слов при раб</w:t>
      </w:r>
      <w:r w:rsidRPr="00C835A9">
        <w:t>о</w:t>
      </w:r>
      <w:r w:rsidRPr="00C835A9">
        <w:t>те со словарями разных типов: толковыми, синонимов, антонимов.</w:t>
      </w:r>
    </w:p>
    <w:p w:rsidR="00C835A9" w:rsidRPr="00C835A9" w:rsidRDefault="00C835A9" w:rsidP="00C835A9">
      <w:pPr>
        <w:ind w:firstLine="360"/>
      </w:pPr>
      <w:r w:rsidRPr="00C835A9">
        <w:rPr>
          <w:b/>
          <w:bCs/>
        </w:rPr>
        <w:t>Слово и его значимые части</w:t>
      </w:r>
      <w:r w:rsidRPr="00C835A9">
        <w:t xml:space="preserve"> (</w:t>
      </w:r>
      <w:r w:rsidRPr="00C835A9">
        <w:rPr>
          <w:b/>
          <w:bCs/>
        </w:rPr>
        <w:t>морфемика</w:t>
      </w:r>
      <w:r w:rsidR="00D9745C">
        <w:t>)</w:t>
      </w:r>
      <w:r w:rsidRPr="00C835A9">
        <w:rPr>
          <w:b/>
        </w:rPr>
        <w:t>.</w:t>
      </w:r>
      <w:r w:rsidRPr="00C835A9">
        <w:t xml:space="preserve"> Углубление представлений о морфемном составе слова (корень, приставка, суффикс, окончание) и роли морфем в словах.</w:t>
      </w:r>
    </w:p>
    <w:p w:rsidR="00C835A9" w:rsidRPr="00C835A9" w:rsidRDefault="00C835A9" w:rsidP="00C835A9">
      <w:pPr>
        <w:ind w:firstLine="360"/>
        <w:rPr>
          <w:i/>
          <w:iCs/>
        </w:rPr>
      </w:pPr>
      <w:r w:rsidRPr="00C835A9">
        <w:t xml:space="preserve">Корень как главная значимая часть слова, проводник в историю происхождения слова. </w:t>
      </w:r>
      <w:r w:rsidRPr="00C835A9">
        <w:rPr>
          <w:i/>
          <w:iCs/>
        </w:rPr>
        <w:t>Слова с двумя корнями (сложные слова).</w:t>
      </w:r>
    </w:p>
    <w:p w:rsidR="00C835A9" w:rsidRPr="00C835A9" w:rsidRDefault="00C835A9" w:rsidP="00C835A9">
      <w:pPr>
        <w:ind w:firstLine="360"/>
      </w:pPr>
      <w:r w:rsidRPr="00C835A9">
        <w:t xml:space="preserve">Словоизменение и </w:t>
      </w:r>
      <w:r w:rsidRPr="00C835A9">
        <w:rPr>
          <w:i/>
          <w:iCs/>
        </w:rPr>
        <w:t>словообразование</w:t>
      </w:r>
      <w:r w:rsidRPr="00C835A9">
        <w:t>. Значения и роль окончаний в словах.</w:t>
      </w:r>
    </w:p>
    <w:p w:rsidR="00C835A9" w:rsidRPr="00C835A9" w:rsidRDefault="00C835A9" w:rsidP="00C835A9">
      <w:pPr>
        <w:ind w:firstLine="360"/>
      </w:pPr>
      <w:r w:rsidRPr="00C835A9">
        <w:rPr>
          <w:i/>
          <w:iCs/>
        </w:rPr>
        <w:t>Общее представление о продуктивных способах образования слов (приставочный, суффиксал</w:t>
      </w:r>
      <w:r w:rsidRPr="00C835A9">
        <w:rPr>
          <w:i/>
          <w:iCs/>
        </w:rPr>
        <w:t>ь</w:t>
      </w:r>
      <w:r w:rsidRPr="00C835A9">
        <w:rPr>
          <w:i/>
          <w:iCs/>
        </w:rPr>
        <w:t>ный).</w:t>
      </w:r>
      <w:r w:rsidRPr="00C835A9">
        <w:t xml:space="preserve"> Приставка и суффикс как значимые словообразующие морфемы. Наблюдение над оттенками значений, вносимыми в слова приставками (</w:t>
      </w:r>
      <w:r w:rsidRPr="00C835A9">
        <w:rPr>
          <w:i/>
          <w:iCs/>
        </w:rPr>
        <w:t>от</w:t>
      </w:r>
      <w:r w:rsidRPr="00C835A9">
        <w:t xml:space="preserve">-, </w:t>
      </w:r>
      <w:r w:rsidRPr="00C835A9">
        <w:rPr>
          <w:i/>
          <w:iCs/>
        </w:rPr>
        <w:t>бес</w:t>
      </w:r>
      <w:r w:rsidRPr="00C835A9">
        <w:t xml:space="preserve">-, </w:t>
      </w:r>
      <w:r w:rsidRPr="00C835A9">
        <w:rPr>
          <w:i/>
          <w:iCs/>
        </w:rPr>
        <w:t>за</w:t>
      </w:r>
      <w:r w:rsidRPr="00C835A9">
        <w:t xml:space="preserve">-, </w:t>
      </w:r>
      <w:r w:rsidRPr="00C835A9">
        <w:rPr>
          <w:i/>
          <w:iCs/>
        </w:rPr>
        <w:t>вы</w:t>
      </w:r>
      <w:r w:rsidRPr="00C835A9">
        <w:t>- и др.), суффиксами (-</w:t>
      </w:r>
      <w:r w:rsidRPr="00C835A9">
        <w:rPr>
          <w:i/>
          <w:iCs/>
        </w:rPr>
        <w:t>онок</w:t>
      </w:r>
      <w:r w:rsidRPr="00C835A9">
        <w:t>-, -</w:t>
      </w:r>
      <w:r w:rsidRPr="00C835A9">
        <w:rPr>
          <w:i/>
          <w:iCs/>
        </w:rPr>
        <w:t>ек</w:t>
      </w:r>
      <w:r w:rsidRPr="00C835A9">
        <w:t>-, -</w:t>
      </w:r>
      <w:r w:rsidRPr="00C835A9">
        <w:rPr>
          <w:i/>
          <w:iCs/>
        </w:rPr>
        <w:t>ищ</w:t>
      </w:r>
      <w:r w:rsidRPr="00C835A9">
        <w:t>-, -</w:t>
      </w:r>
      <w:r w:rsidRPr="00C835A9">
        <w:rPr>
          <w:i/>
          <w:iCs/>
        </w:rPr>
        <w:lastRenderedPageBreak/>
        <w:t>тель</w:t>
      </w:r>
      <w:r w:rsidRPr="00C835A9">
        <w:t>- и др.). Роль употребления в речи слов с уменьшительно-ласкательными суффиксами (-</w:t>
      </w:r>
      <w:r w:rsidRPr="00C835A9">
        <w:rPr>
          <w:i/>
          <w:iCs/>
        </w:rPr>
        <w:t>очк</w:t>
      </w:r>
      <w:r w:rsidRPr="00C835A9">
        <w:t>-, -</w:t>
      </w:r>
      <w:r w:rsidRPr="00C835A9">
        <w:rPr>
          <w:i/>
          <w:iCs/>
        </w:rPr>
        <w:t>ек</w:t>
      </w:r>
      <w:r w:rsidRPr="00C835A9">
        <w:t>-, -</w:t>
      </w:r>
      <w:r w:rsidRPr="00C835A9">
        <w:rPr>
          <w:i/>
          <w:iCs/>
        </w:rPr>
        <w:t>ик</w:t>
      </w:r>
      <w:r w:rsidRPr="00C835A9">
        <w:t>-, -</w:t>
      </w:r>
      <w:r w:rsidRPr="00C835A9">
        <w:rPr>
          <w:i/>
          <w:iCs/>
        </w:rPr>
        <w:t>еньк</w:t>
      </w:r>
      <w:r w:rsidRPr="00C835A9">
        <w:t>-). Разбор слов по составу.</w:t>
      </w:r>
    </w:p>
    <w:p w:rsidR="00C835A9" w:rsidRPr="00C835A9" w:rsidRDefault="00C835A9" w:rsidP="00C835A9">
      <w:pPr>
        <w:ind w:firstLine="360"/>
      </w:pPr>
      <w:r w:rsidRPr="00C835A9">
        <w:rPr>
          <w:b/>
          <w:bCs/>
        </w:rPr>
        <w:t>Слово как часть речи</w:t>
      </w:r>
      <w:r w:rsidRPr="00C835A9">
        <w:t xml:space="preserve"> (</w:t>
      </w:r>
      <w:r w:rsidRPr="00C835A9">
        <w:rPr>
          <w:b/>
          <w:bCs/>
        </w:rPr>
        <w:t>морфология</w:t>
      </w:r>
      <w:r w:rsidR="00D9745C">
        <w:rPr>
          <w:b/>
        </w:rPr>
        <w:t>)</w:t>
      </w:r>
      <w:r w:rsidRPr="00C835A9">
        <w:t>. Критерии распределения слов по частям речи (общие зн</w:t>
      </w:r>
      <w:r w:rsidRPr="00C835A9">
        <w:t>а</w:t>
      </w:r>
      <w:r w:rsidRPr="00C835A9">
        <w:t>чения, вопросы как средства их выделения, формы изменения, роль в предложении).</w:t>
      </w:r>
    </w:p>
    <w:p w:rsidR="00C835A9" w:rsidRPr="00C835A9" w:rsidRDefault="00D9745C" w:rsidP="00C835A9">
      <w:pPr>
        <w:ind w:firstLine="360"/>
      </w:pPr>
      <w:r>
        <w:rPr>
          <w:b/>
          <w:bCs/>
          <w:i/>
          <w:iCs/>
        </w:rPr>
        <w:t>Имя существительное</w:t>
      </w:r>
      <w:r w:rsidR="00C835A9" w:rsidRPr="00C835A9">
        <w:rPr>
          <w:b/>
          <w:i/>
          <w:iCs/>
        </w:rPr>
        <w:t>.</w:t>
      </w:r>
      <w:r w:rsidR="00C835A9" w:rsidRPr="00C835A9">
        <w:t>Углубление представлений о значениях имён существительных: обозн</w:t>
      </w:r>
      <w:r w:rsidR="00C835A9" w:rsidRPr="00C835A9">
        <w:t>а</w:t>
      </w:r>
      <w:r w:rsidR="00C835A9" w:rsidRPr="00C835A9">
        <w:t>чение признака (</w:t>
      </w:r>
      <w:r w:rsidR="00C835A9" w:rsidRPr="00C835A9">
        <w:rPr>
          <w:i/>
          <w:iCs/>
        </w:rPr>
        <w:t>белизна</w:t>
      </w:r>
      <w:r w:rsidR="00C835A9" w:rsidRPr="00C835A9">
        <w:t xml:space="preserve">, </w:t>
      </w:r>
      <w:r w:rsidR="00C835A9" w:rsidRPr="00C835A9">
        <w:rPr>
          <w:i/>
          <w:iCs/>
        </w:rPr>
        <w:t>чернота</w:t>
      </w:r>
      <w:r w:rsidR="00C835A9" w:rsidRPr="00C835A9">
        <w:t>), обозначение эмоций (</w:t>
      </w:r>
      <w:r w:rsidR="00C835A9" w:rsidRPr="00C835A9">
        <w:rPr>
          <w:i/>
          <w:iCs/>
        </w:rPr>
        <w:t>счастье</w:t>
      </w:r>
      <w:r w:rsidR="00C835A9" w:rsidRPr="00C835A9">
        <w:t xml:space="preserve">, </w:t>
      </w:r>
      <w:r w:rsidR="00C835A9" w:rsidRPr="00C835A9">
        <w:rPr>
          <w:i/>
          <w:iCs/>
        </w:rPr>
        <w:t>радость</w:t>
      </w:r>
      <w:r w:rsidR="00C835A9" w:rsidRPr="00C835A9">
        <w:t xml:space="preserve">, </w:t>
      </w:r>
      <w:r w:rsidR="00C835A9" w:rsidRPr="00C835A9">
        <w:rPr>
          <w:i/>
          <w:iCs/>
        </w:rPr>
        <w:t>тревога</w:t>
      </w:r>
      <w:r w:rsidR="00C835A9" w:rsidRPr="00C835A9">
        <w:t xml:space="preserve">, </w:t>
      </w:r>
      <w:r w:rsidR="00C835A9" w:rsidRPr="00C835A9">
        <w:rPr>
          <w:i/>
          <w:iCs/>
        </w:rPr>
        <w:t>горе</w:t>
      </w:r>
      <w:r w:rsidR="00C835A9" w:rsidRPr="00C835A9">
        <w:t>). Имена собственные и нарицательные (единицы административного деления России: края, округа, области, районы, названия улиц).</w:t>
      </w:r>
    </w:p>
    <w:p w:rsidR="00C835A9" w:rsidRPr="00C835A9" w:rsidRDefault="00C835A9" w:rsidP="00C835A9">
      <w:pPr>
        <w:ind w:firstLine="360"/>
      </w:pPr>
      <w:r w:rsidRPr="00C835A9">
        <w:t>Наблюдение над изменением имён существительных по падежам в единственном и множестве</w:t>
      </w:r>
      <w:r w:rsidRPr="00C835A9">
        <w:t>н</w:t>
      </w:r>
      <w:r w:rsidRPr="00C835A9">
        <w:t xml:space="preserve">ном числе. Роль имён существительных в предложениях. </w:t>
      </w:r>
    </w:p>
    <w:p w:rsidR="00C835A9" w:rsidRPr="00C835A9" w:rsidRDefault="00C835A9" w:rsidP="00C835A9">
      <w:pPr>
        <w:ind w:firstLine="360"/>
      </w:pPr>
      <w:r w:rsidRPr="00C835A9">
        <w:rPr>
          <w:b/>
          <w:bCs/>
          <w:i/>
          <w:iCs/>
        </w:rPr>
        <w:t>Имя прилагательное</w:t>
      </w:r>
      <w:r w:rsidRPr="00C835A9">
        <w:rPr>
          <w:b/>
          <w:i/>
          <w:iCs/>
        </w:rPr>
        <w:t>.</w:t>
      </w:r>
      <w:r w:rsidRPr="00C835A9">
        <w:t>Углубление представлений о значениях имён прилагательных: оценочная характеристика предмета, лица (</w:t>
      </w:r>
      <w:r w:rsidRPr="00C835A9">
        <w:rPr>
          <w:i/>
          <w:iCs/>
        </w:rPr>
        <w:t>дружный</w:t>
      </w:r>
      <w:r w:rsidRPr="00C835A9">
        <w:t xml:space="preserve">, </w:t>
      </w:r>
      <w:r w:rsidRPr="00C835A9">
        <w:rPr>
          <w:i/>
          <w:iCs/>
        </w:rPr>
        <w:t>смелый</w:t>
      </w:r>
      <w:r w:rsidRPr="00C835A9">
        <w:t xml:space="preserve">, </w:t>
      </w:r>
      <w:r w:rsidRPr="00C835A9">
        <w:rPr>
          <w:i/>
          <w:iCs/>
        </w:rPr>
        <w:t>красивый</w:t>
      </w:r>
      <w:r w:rsidRPr="00C835A9">
        <w:t xml:space="preserve">, </w:t>
      </w:r>
      <w:r w:rsidRPr="00C835A9">
        <w:rPr>
          <w:i/>
          <w:iCs/>
        </w:rPr>
        <w:t>добрый</w:t>
      </w:r>
      <w:r w:rsidRPr="00C835A9">
        <w:t>), материал, из которого сделан предмет (</w:t>
      </w:r>
      <w:r w:rsidRPr="00C835A9">
        <w:rPr>
          <w:i/>
          <w:iCs/>
        </w:rPr>
        <w:t>железныйковш</w:t>
      </w:r>
      <w:r w:rsidRPr="00C835A9">
        <w:t xml:space="preserve">, </w:t>
      </w:r>
      <w:r w:rsidRPr="00C835A9">
        <w:rPr>
          <w:i/>
          <w:iCs/>
        </w:rPr>
        <w:t>шерстянойкостюм</w:t>
      </w:r>
      <w:r w:rsidRPr="00C835A9">
        <w:t>).</w:t>
      </w:r>
    </w:p>
    <w:p w:rsidR="00C835A9" w:rsidRPr="00C835A9" w:rsidRDefault="00C835A9" w:rsidP="00C835A9">
      <w:pPr>
        <w:ind w:firstLine="360"/>
      </w:pPr>
      <w:r w:rsidRPr="00C835A9">
        <w:t>Наблюдение над изменением имён прилагательных по падежам в единственном и множественном числе. Роль имён прилагательных в словосочетаниях, предложениях.</w:t>
      </w:r>
    </w:p>
    <w:p w:rsidR="00C835A9" w:rsidRPr="00C835A9" w:rsidRDefault="00C835A9" w:rsidP="00C835A9">
      <w:pPr>
        <w:ind w:firstLine="360"/>
      </w:pPr>
      <w:r w:rsidRPr="00C835A9">
        <w:rPr>
          <w:b/>
          <w:bCs/>
          <w:i/>
          <w:iCs/>
        </w:rPr>
        <w:t>Местоимение</w:t>
      </w:r>
      <w:r w:rsidRPr="00C835A9">
        <w:rPr>
          <w:b/>
          <w:i/>
          <w:iCs/>
        </w:rPr>
        <w:t>.</w:t>
      </w:r>
      <w:r w:rsidRPr="00C835A9">
        <w:t>Наблюдение над особенностью значения местоимений — обозначать предмет, л</w:t>
      </w:r>
      <w:r w:rsidRPr="00C835A9">
        <w:t>и</w:t>
      </w:r>
      <w:r w:rsidRPr="00C835A9">
        <w:t>цо, не называя, а лишь указывая на них. Личные местоимения, употребляемые в единственном и множественном числе (</w:t>
      </w:r>
      <w:r w:rsidRPr="00C835A9">
        <w:rPr>
          <w:i/>
          <w:iCs/>
        </w:rPr>
        <w:t>я</w:t>
      </w:r>
      <w:r w:rsidRPr="00C835A9">
        <w:t xml:space="preserve">, </w:t>
      </w:r>
      <w:r w:rsidRPr="00C835A9">
        <w:rPr>
          <w:i/>
          <w:iCs/>
        </w:rPr>
        <w:t>ты</w:t>
      </w:r>
      <w:r w:rsidRPr="00C835A9">
        <w:t xml:space="preserve">, </w:t>
      </w:r>
      <w:r w:rsidRPr="00C835A9">
        <w:rPr>
          <w:i/>
          <w:iCs/>
        </w:rPr>
        <w:t>он</w:t>
      </w:r>
      <w:r w:rsidRPr="00C835A9">
        <w:t xml:space="preserve">, </w:t>
      </w:r>
      <w:r w:rsidRPr="00C835A9">
        <w:rPr>
          <w:i/>
          <w:iCs/>
        </w:rPr>
        <w:t>мы</w:t>
      </w:r>
      <w:r w:rsidRPr="00C835A9">
        <w:t xml:space="preserve">, </w:t>
      </w:r>
      <w:r w:rsidRPr="00C835A9">
        <w:rPr>
          <w:i/>
          <w:iCs/>
        </w:rPr>
        <w:t>вы</w:t>
      </w:r>
      <w:r w:rsidRPr="00C835A9">
        <w:t xml:space="preserve">, </w:t>
      </w:r>
      <w:r w:rsidRPr="00C835A9">
        <w:rPr>
          <w:i/>
          <w:iCs/>
        </w:rPr>
        <w:t>они</w:t>
      </w:r>
      <w:r w:rsidRPr="00C835A9">
        <w:t>). Роль местоимений в предложениях.</w:t>
      </w:r>
    </w:p>
    <w:p w:rsidR="00C835A9" w:rsidRPr="00C835A9" w:rsidRDefault="00C835A9" w:rsidP="00C835A9">
      <w:pPr>
        <w:ind w:firstLine="360"/>
      </w:pPr>
      <w:r w:rsidRPr="00C835A9">
        <w:rPr>
          <w:b/>
          <w:bCs/>
          <w:i/>
          <w:iCs/>
        </w:rPr>
        <w:t>Глагол</w:t>
      </w:r>
      <w:r w:rsidRPr="00C835A9">
        <w:rPr>
          <w:b/>
          <w:i/>
          <w:iCs/>
        </w:rPr>
        <w:t>.</w:t>
      </w:r>
      <w:r w:rsidRPr="00C835A9">
        <w:t>Углубление представлений о значениях глаголов: речевые и мыслительные процессы (</w:t>
      </w:r>
      <w:r w:rsidRPr="00C835A9">
        <w:rPr>
          <w:i/>
          <w:iCs/>
        </w:rPr>
        <w:t>д</w:t>
      </w:r>
      <w:r w:rsidRPr="00C835A9">
        <w:rPr>
          <w:i/>
          <w:iCs/>
        </w:rPr>
        <w:t>у</w:t>
      </w:r>
      <w:r w:rsidRPr="00C835A9">
        <w:rPr>
          <w:i/>
          <w:iCs/>
        </w:rPr>
        <w:t>мает</w:t>
      </w:r>
      <w:r w:rsidRPr="00C835A9">
        <w:t xml:space="preserve">, </w:t>
      </w:r>
      <w:r w:rsidRPr="00C835A9">
        <w:rPr>
          <w:i/>
          <w:iCs/>
        </w:rPr>
        <w:t>говорит</w:t>
      </w:r>
      <w:r w:rsidRPr="00C835A9">
        <w:t xml:space="preserve">, </w:t>
      </w:r>
      <w:r w:rsidRPr="00C835A9">
        <w:rPr>
          <w:i/>
          <w:iCs/>
        </w:rPr>
        <w:t>представляет</w:t>
      </w:r>
      <w:r w:rsidRPr="00C835A9">
        <w:t>), состояние (</w:t>
      </w:r>
      <w:r w:rsidRPr="00C835A9">
        <w:rPr>
          <w:i/>
          <w:iCs/>
        </w:rPr>
        <w:t>болеет</w:t>
      </w:r>
      <w:r w:rsidRPr="00C835A9">
        <w:t xml:space="preserve">, </w:t>
      </w:r>
      <w:r w:rsidRPr="00C835A9">
        <w:rPr>
          <w:i/>
          <w:iCs/>
        </w:rPr>
        <w:t>нездоровится</w:t>
      </w:r>
      <w:r w:rsidRPr="00C835A9">
        <w:t xml:space="preserve">, </w:t>
      </w:r>
      <w:r w:rsidRPr="00C835A9">
        <w:rPr>
          <w:i/>
          <w:iCs/>
        </w:rPr>
        <w:t>удивляется</w:t>
      </w:r>
      <w:r w:rsidRPr="00C835A9">
        <w:t>). Наблюдение над о</w:t>
      </w:r>
      <w:r w:rsidRPr="00C835A9">
        <w:t>т</w:t>
      </w:r>
      <w:r w:rsidRPr="00C835A9">
        <w:t>тенками значений, выражаемых глаголами совершенного и несовершенного вида (без терминов). Общее представление о начальной форме глаголов. Время глаголов. Наблюдение над изменением глаголов по лицам и числам. Роль глаголов в предложениях.</w:t>
      </w:r>
    </w:p>
    <w:p w:rsidR="00C835A9" w:rsidRPr="00C835A9" w:rsidRDefault="00C835A9" w:rsidP="00C835A9">
      <w:pPr>
        <w:ind w:firstLine="360"/>
      </w:pPr>
      <w:r w:rsidRPr="00C835A9">
        <w:rPr>
          <w:b/>
          <w:bCs/>
          <w:i/>
          <w:iCs/>
        </w:rPr>
        <w:t>Служебные части речи</w:t>
      </w:r>
      <w:r w:rsidRPr="00C835A9">
        <w:rPr>
          <w:b/>
          <w:i/>
          <w:iCs/>
        </w:rPr>
        <w:t>.</w:t>
      </w:r>
      <w:r w:rsidRPr="00C835A9">
        <w:t xml:space="preserve">Углубление представлений о роли служебных частей речи: </w:t>
      </w:r>
      <w:r w:rsidRPr="00C835A9">
        <w:rPr>
          <w:i/>
          <w:iCs/>
        </w:rPr>
        <w:t>выражать различного рода отношения между знаменательными частями речи (пространственные, причи</w:t>
      </w:r>
      <w:r w:rsidRPr="00C835A9">
        <w:rPr>
          <w:i/>
          <w:iCs/>
        </w:rPr>
        <w:t>н</w:t>
      </w:r>
      <w:r w:rsidRPr="00C835A9">
        <w:rPr>
          <w:i/>
          <w:iCs/>
        </w:rPr>
        <w:t>ные, цели — предлоги, союзы), оттенки значений и чувств (вопроса, уточнения, восхищения, отр</w:t>
      </w:r>
      <w:r w:rsidRPr="00C835A9">
        <w:rPr>
          <w:i/>
          <w:iCs/>
        </w:rPr>
        <w:t>и</w:t>
      </w:r>
      <w:r w:rsidRPr="00C835A9">
        <w:rPr>
          <w:i/>
          <w:iCs/>
        </w:rPr>
        <w:t>цания — частицы),</w:t>
      </w:r>
      <w:r w:rsidRPr="00C835A9">
        <w:t xml:space="preserve"> связывать слова и части предложений. Отрицательная частица не. Упражнения в использовании служебных частей речи в составе словосочетаний, предложений.</w:t>
      </w:r>
    </w:p>
    <w:p w:rsidR="00C835A9" w:rsidRPr="00C835A9" w:rsidRDefault="00C835A9" w:rsidP="00C835A9">
      <w:pPr>
        <w:ind w:firstLine="360"/>
      </w:pPr>
      <w:r w:rsidRPr="00C835A9">
        <w:rPr>
          <w:b/>
          <w:bCs/>
        </w:rPr>
        <w:t>Синтаксис</w:t>
      </w:r>
      <w:r w:rsidRPr="00C835A9">
        <w:rPr>
          <w:b/>
        </w:rPr>
        <w:t>.</w:t>
      </w:r>
      <w:r w:rsidRPr="00C835A9">
        <w:rPr>
          <w:b/>
          <w:bCs/>
          <w:i/>
          <w:iCs/>
        </w:rPr>
        <w:t>Словосочетание</w:t>
      </w:r>
      <w:r w:rsidRPr="00C835A9">
        <w:rPr>
          <w:b/>
          <w:i/>
          <w:iCs/>
        </w:rPr>
        <w:t>.</w:t>
      </w:r>
      <w:r w:rsidRPr="00C835A9">
        <w:t xml:space="preserve"> Углубление представлений о структуре и значениях словосочет</w:t>
      </w:r>
      <w:r w:rsidRPr="00C835A9">
        <w:t>а</w:t>
      </w:r>
      <w:r w:rsidRPr="00C835A9">
        <w:t>ний: предмет и его признак, действие и предмет, с которым оно связано (</w:t>
      </w:r>
      <w:r w:rsidRPr="00C835A9">
        <w:rPr>
          <w:i/>
          <w:iCs/>
        </w:rPr>
        <w:t>читать книгу</w:t>
      </w:r>
      <w:r w:rsidRPr="00C835A9">
        <w:t xml:space="preserve">, </w:t>
      </w:r>
      <w:r w:rsidRPr="00C835A9">
        <w:rPr>
          <w:i/>
          <w:iCs/>
        </w:rPr>
        <w:t>заплетать косу</w:t>
      </w:r>
      <w:r w:rsidRPr="00C835A9">
        <w:t xml:space="preserve">, </w:t>
      </w:r>
      <w:r w:rsidRPr="00C835A9">
        <w:rPr>
          <w:i/>
          <w:iCs/>
        </w:rPr>
        <w:t>рубить топором</w:t>
      </w:r>
      <w:r w:rsidRPr="00C835A9">
        <w:t>). Словосочетания с синонимическими значениями (</w:t>
      </w:r>
      <w:r w:rsidRPr="00C835A9">
        <w:rPr>
          <w:i/>
          <w:iCs/>
        </w:rPr>
        <w:t>малиновое варенье</w:t>
      </w:r>
      <w:r w:rsidRPr="00C835A9">
        <w:t xml:space="preserve"> — </w:t>
      </w:r>
      <w:r w:rsidRPr="00C835A9">
        <w:rPr>
          <w:i/>
          <w:iCs/>
        </w:rPr>
        <w:t>в</w:t>
      </w:r>
      <w:r w:rsidRPr="00C835A9">
        <w:rPr>
          <w:i/>
          <w:iCs/>
        </w:rPr>
        <w:t>а</w:t>
      </w:r>
      <w:r w:rsidRPr="00C835A9">
        <w:rPr>
          <w:i/>
          <w:iCs/>
        </w:rPr>
        <w:t>ренье из малины</w:t>
      </w:r>
      <w:r w:rsidRPr="00C835A9">
        <w:t>). Связь слов в словосочетаниях (наблюдение над согласованием, управлением). Роль словосочетаний в предложениях.</w:t>
      </w:r>
    </w:p>
    <w:p w:rsidR="00C835A9" w:rsidRPr="00C835A9" w:rsidRDefault="00C835A9" w:rsidP="00C835A9">
      <w:pPr>
        <w:ind w:firstLine="360"/>
      </w:pPr>
      <w:r w:rsidRPr="00C835A9">
        <w:rPr>
          <w:b/>
          <w:bCs/>
          <w:i/>
          <w:iCs/>
        </w:rPr>
        <w:t>Предложение</w:t>
      </w:r>
      <w:r w:rsidRPr="00C835A9">
        <w:rPr>
          <w:b/>
          <w:i/>
          <w:iCs/>
        </w:rPr>
        <w:t>.</w:t>
      </w:r>
      <w:r w:rsidRPr="00C835A9">
        <w:t xml:space="preserve"> Углубление понятия о предложении как о цепочке слов (конструкции), с пом</w:t>
      </w:r>
      <w:r w:rsidRPr="00C835A9">
        <w:t>о</w:t>
      </w:r>
      <w:r w:rsidRPr="00C835A9">
        <w:t xml:space="preserve">щью которой можно выразить мысли или чувства. </w:t>
      </w:r>
    </w:p>
    <w:p w:rsidR="00C835A9" w:rsidRPr="00C835A9" w:rsidRDefault="00C835A9" w:rsidP="00C835A9">
      <w:pPr>
        <w:ind w:firstLine="360"/>
      </w:pPr>
      <w:r w:rsidRPr="00C835A9">
        <w:t>Разнообразие речевых задач, целей: сообщить, убедить, попросить, приказать, утвердить, отр</w:t>
      </w:r>
      <w:r w:rsidRPr="00C835A9">
        <w:t>и</w:t>
      </w:r>
      <w:r w:rsidRPr="00C835A9">
        <w:t>цать, предположить и т. п. Виды предложений по цели высказывания: вопросительные, повествов</w:t>
      </w:r>
      <w:r w:rsidRPr="00C835A9">
        <w:t>а</w:t>
      </w:r>
      <w:r w:rsidRPr="00C835A9">
        <w:t>тельные, побудительные. Виды предложений по эмоциональной окраске: восклицательные и нево</w:t>
      </w:r>
      <w:r w:rsidRPr="00C835A9">
        <w:t>с</w:t>
      </w:r>
      <w:r w:rsidRPr="00C835A9">
        <w:t>клицательные. Интонационное и пунктуационное оформление предложений разных по цели выск</w:t>
      </w:r>
      <w:r w:rsidRPr="00C835A9">
        <w:t>а</w:t>
      </w:r>
      <w:r w:rsidRPr="00C835A9">
        <w:t>зывания и по эмоциональной окраске.</w:t>
      </w:r>
    </w:p>
    <w:p w:rsidR="00C835A9" w:rsidRPr="00C835A9" w:rsidRDefault="00C835A9" w:rsidP="00C835A9">
      <w:pPr>
        <w:ind w:firstLine="360"/>
      </w:pPr>
      <w:r w:rsidRPr="00C835A9">
        <w:t>Структура предложений. Главные члены как основа предложения. Подлежащее и основные сп</w:t>
      </w:r>
      <w:r w:rsidRPr="00C835A9">
        <w:t>о</w:t>
      </w:r>
      <w:r w:rsidRPr="00C835A9">
        <w:t xml:space="preserve">собы его выражения в предложениях (имя существительное, местоимение). Сказуемое и основные средства его выражения в предложениях (глаголы, глаголы прошедшего времени, </w:t>
      </w:r>
      <w:r w:rsidRPr="00C835A9">
        <w:rPr>
          <w:iCs/>
        </w:rPr>
        <w:t>глаголы в «повел</w:t>
      </w:r>
      <w:r w:rsidRPr="00C835A9">
        <w:rPr>
          <w:iCs/>
        </w:rPr>
        <w:t>и</w:t>
      </w:r>
      <w:r w:rsidRPr="00C835A9">
        <w:rPr>
          <w:iCs/>
        </w:rPr>
        <w:t>тельной форме»</w:t>
      </w:r>
      <w:r w:rsidRPr="00C835A9">
        <w:t xml:space="preserve">). </w:t>
      </w:r>
    </w:p>
    <w:p w:rsidR="00C835A9" w:rsidRPr="00C835A9" w:rsidRDefault="00C835A9" w:rsidP="00C835A9">
      <w:pPr>
        <w:ind w:firstLine="360"/>
      </w:pPr>
      <w:r w:rsidRPr="00C835A9">
        <w:t>Предложения распространённые и нераспространённые. Общее представление о второстепенных членах предложения.</w:t>
      </w:r>
    </w:p>
    <w:p w:rsidR="00C835A9" w:rsidRPr="00C835A9" w:rsidRDefault="00C835A9" w:rsidP="00C835A9">
      <w:pPr>
        <w:ind w:firstLine="360"/>
      </w:pPr>
      <w:r w:rsidRPr="00C835A9">
        <w:t>Наблюдения над интонацией предложений, осложнённых обращениями.</w:t>
      </w:r>
    </w:p>
    <w:p w:rsidR="00C835A9" w:rsidRPr="00C835A9" w:rsidRDefault="00C835A9" w:rsidP="00C835A9">
      <w:pPr>
        <w:ind w:firstLine="360"/>
      </w:pPr>
      <w:r w:rsidRPr="00C835A9">
        <w:rPr>
          <w:b/>
          <w:bCs/>
        </w:rPr>
        <w:t>Правописание и пунктуация</w:t>
      </w:r>
      <w:r w:rsidRPr="00C835A9">
        <w:t>. Повторение изученных орфограмм. Слова с двумя безударными гласными в корне (</w:t>
      </w:r>
      <w:r w:rsidRPr="00C835A9">
        <w:rPr>
          <w:i/>
          <w:iCs/>
        </w:rPr>
        <w:t>зеленеет</w:t>
      </w:r>
      <w:r w:rsidRPr="00C835A9">
        <w:t xml:space="preserve">, </w:t>
      </w:r>
      <w:r w:rsidRPr="00C835A9">
        <w:rPr>
          <w:i/>
          <w:iCs/>
        </w:rPr>
        <w:t>холодит</w:t>
      </w:r>
      <w:r w:rsidRPr="00C835A9">
        <w:t xml:space="preserve">, </w:t>
      </w:r>
      <w:r w:rsidRPr="00C835A9">
        <w:rPr>
          <w:i/>
          <w:iCs/>
        </w:rPr>
        <w:t>береговой</w:t>
      </w:r>
      <w:r w:rsidRPr="00C835A9">
        <w:t xml:space="preserve">, </w:t>
      </w:r>
      <w:r w:rsidRPr="00C835A9">
        <w:rPr>
          <w:i/>
          <w:iCs/>
        </w:rPr>
        <w:t>воробей</w:t>
      </w:r>
      <w:r w:rsidRPr="00C835A9">
        <w:t>). Гласные и согласные в приставках. Упо</w:t>
      </w:r>
      <w:r w:rsidRPr="00C835A9">
        <w:t>т</w:t>
      </w:r>
      <w:r w:rsidRPr="00C835A9">
        <w:t>ребление мягкого знака после шипящих на конце имён существительных женского рода (</w:t>
      </w:r>
      <w:r w:rsidRPr="00C835A9">
        <w:rPr>
          <w:i/>
          <w:iCs/>
        </w:rPr>
        <w:t>ночь</w:t>
      </w:r>
      <w:r w:rsidRPr="00C835A9">
        <w:t xml:space="preserve">, </w:t>
      </w:r>
      <w:r w:rsidRPr="00C835A9">
        <w:rPr>
          <w:i/>
          <w:iCs/>
        </w:rPr>
        <w:t>мышь</w:t>
      </w:r>
      <w:r w:rsidRPr="00C835A9">
        <w:t xml:space="preserve">). Употребление разделительного твёрдого знака. Написание частицы </w:t>
      </w:r>
      <w:r w:rsidRPr="00C835A9">
        <w:rPr>
          <w:i/>
          <w:iCs/>
        </w:rPr>
        <w:t>не</w:t>
      </w:r>
      <w:r w:rsidRPr="00C835A9">
        <w:t xml:space="preserve"> с глаголами. Напис</w:t>
      </w:r>
      <w:r w:rsidRPr="00C835A9">
        <w:t>а</w:t>
      </w:r>
      <w:r w:rsidRPr="00C835A9">
        <w:t>ние родовых окончаний прилагательных, глаголов прошедшего времени. Употребление большой б</w:t>
      </w:r>
      <w:r w:rsidRPr="00C835A9">
        <w:t>у</w:t>
      </w:r>
      <w:r w:rsidRPr="00C835A9">
        <w:t>квы в названиях областей, районов, городов, сёл, улиц.Знаки препинания в конце предложений.</w:t>
      </w:r>
    </w:p>
    <w:p w:rsidR="00C835A9" w:rsidRPr="00C835A9" w:rsidRDefault="00C835A9" w:rsidP="00C835A9">
      <w:pPr>
        <w:ind w:firstLine="360"/>
      </w:pPr>
      <w:r w:rsidRPr="00C835A9">
        <w:rPr>
          <w:b/>
          <w:bCs/>
        </w:rPr>
        <w:t>Развитие речи</w:t>
      </w:r>
      <w:r w:rsidRPr="00C835A9">
        <w:t>*. Обогащение словарного запаса словами разных частей речи, оценочно-эмоциональной лексикой (</w:t>
      </w:r>
      <w:r w:rsidRPr="00C835A9">
        <w:rPr>
          <w:i/>
          <w:iCs/>
        </w:rPr>
        <w:t>красивый</w:t>
      </w:r>
      <w:r w:rsidRPr="00C835A9">
        <w:t xml:space="preserve">, </w:t>
      </w:r>
      <w:r w:rsidRPr="00C835A9">
        <w:rPr>
          <w:i/>
          <w:iCs/>
        </w:rPr>
        <w:t>ужасный</w:t>
      </w:r>
      <w:r w:rsidRPr="00C835A9">
        <w:t xml:space="preserve">, </w:t>
      </w:r>
      <w:r w:rsidRPr="00C835A9">
        <w:rPr>
          <w:i/>
          <w:iCs/>
        </w:rPr>
        <w:t>нравиться</w:t>
      </w:r>
      <w:r w:rsidRPr="00C835A9">
        <w:t xml:space="preserve">, </w:t>
      </w:r>
      <w:r w:rsidRPr="00C835A9">
        <w:rPr>
          <w:i/>
          <w:iCs/>
        </w:rPr>
        <w:t>воспитанный</w:t>
      </w:r>
      <w:r w:rsidRPr="00C835A9">
        <w:t xml:space="preserve">, </w:t>
      </w:r>
      <w:r w:rsidRPr="00C835A9">
        <w:rPr>
          <w:i/>
          <w:iCs/>
        </w:rPr>
        <w:t>какхорошо</w:t>
      </w:r>
      <w:r w:rsidRPr="00C835A9">
        <w:t xml:space="preserve"> и пр.). Употре</w:t>
      </w:r>
      <w:r w:rsidRPr="00C835A9">
        <w:t>б</w:t>
      </w:r>
      <w:r w:rsidRPr="00C835A9">
        <w:t xml:space="preserve">ление слов в переносном значении. </w:t>
      </w:r>
    </w:p>
    <w:p w:rsidR="00C835A9" w:rsidRPr="00C835A9" w:rsidRDefault="00C835A9" w:rsidP="00C835A9">
      <w:pPr>
        <w:ind w:firstLine="360"/>
      </w:pPr>
      <w:r w:rsidRPr="00C835A9">
        <w:lastRenderedPageBreak/>
        <w:t>Расширение грамматического строя речи: целевое использование в предложениях разных частей речи, распространение предложений второстепенными членами в соответствии с речевой задачей.</w:t>
      </w:r>
    </w:p>
    <w:p w:rsidR="00C835A9" w:rsidRPr="00C835A9" w:rsidRDefault="00C835A9" w:rsidP="00C835A9">
      <w:pPr>
        <w:ind w:firstLine="360"/>
      </w:pPr>
      <w:r w:rsidRPr="00C835A9">
        <w:t>Развитие речевого слуха: интонирование и адекватное восприятие интонации предложений, ра</w:t>
      </w:r>
      <w:r w:rsidRPr="00C835A9">
        <w:t>з</w:t>
      </w:r>
      <w:r w:rsidRPr="00C835A9">
        <w:t>ных по цели высказывания.</w:t>
      </w:r>
    </w:p>
    <w:p w:rsidR="00C835A9" w:rsidRPr="00C835A9" w:rsidRDefault="00C835A9" w:rsidP="00C835A9">
      <w:pPr>
        <w:ind w:firstLine="360"/>
      </w:pPr>
      <w:r w:rsidRPr="00C835A9">
        <w:t>Воспроизведение (изложение) устно и письменно чужой речи (тех же типов и жанров):</w:t>
      </w:r>
    </w:p>
    <w:p w:rsidR="00C835A9" w:rsidRPr="00C835A9" w:rsidRDefault="00C835A9" w:rsidP="00C835A9">
      <w:pPr>
        <w:ind w:firstLine="360"/>
      </w:pPr>
      <w:r w:rsidRPr="00C835A9">
        <w:t xml:space="preserve">— дословно (читать выразительно вслух, декламировать наизусть, списывать с образца, писать по памяти, писать под диктовку); </w:t>
      </w:r>
    </w:p>
    <w:p w:rsidR="00C835A9" w:rsidRPr="00C835A9" w:rsidRDefault="00C835A9" w:rsidP="00C835A9">
      <w:pPr>
        <w:ind w:firstLine="360"/>
      </w:pPr>
      <w:r w:rsidRPr="00C835A9">
        <w:t>— близко к исходному тексту (пересказывать устно, излагать письменно по частям — свободное списывание или диктант, в целом (изложение) — с опорой на коллективно составленный план, на р</w:t>
      </w:r>
      <w:r w:rsidRPr="00C835A9">
        <w:t>и</w:t>
      </w:r>
      <w:r w:rsidRPr="00C835A9">
        <w:t>сунки, иллюстрации).</w:t>
      </w:r>
    </w:p>
    <w:p w:rsidR="00C835A9" w:rsidRPr="00C835A9" w:rsidRDefault="00C835A9" w:rsidP="00F234DA">
      <w:pPr>
        <w:ind w:firstLine="360"/>
      </w:pPr>
      <w:r w:rsidRPr="00C835A9">
        <w:t>Создание простейших текстов образного характера (после предварительной подготовки): опис</w:t>
      </w:r>
      <w:r w:rsidRPr="00C835A9">
        <w:t>а</w:t>
      </w:r>
      <w:r w:rsidRPr="00C835A9">
        <w:t>ние любимых цветов, изделий народных промыслов (матрёшки). Умение выражать своё отношение к разным периодам времён года, месяцам, праздникам, сочинять юмористические истории по рису</w:t>
      </w:r>
      <w:r w:rsidRPr="00C835A9">
        <w:t>н</w:t>
      </w:r>
      <w:r w:rsidRPr="00C835A9">
        <w:t>кам, рассказывать об</w:t>
      </w:r>
      <w:r w:rsidR="00F234DA">
        <w:t xml:space="preserve"> историях, происшедших реально.</w:t>
      </w:r>
    </w:p>
    <w:p w:rsidR="00CD7800" w:rsidRDefault="00D9745C" w:rsidP="00CD7800">
      <w:pPr>
        <w:spacing w:line="276" w:lineRule="auto"/>
        <w:jc w:val="center"/>
        <w:rPr>
          <w:b/>
        </w:rPr>
      </w:pPr>
      <w:r>
        <w:rPr>
          <w:b/>
        </w:rPr>
        <w:t>4 КЛАСС (102 часа</w:t>
      </w:r>
      <w:r w:rsidR="00CD7800" w:rsidRPr="00F234DA">
        <w:rPr>
          <w:b/>
        </w:rPr>
        <w:t>)</w:t>
      </w:r>
    </w:p>
    <w:p w:rsidR="00CD7800" w:rsidRDefault="00CD7800" w:rsidP="00CD7800">
      <w:pPr>
        <w:spacing w:line="276" w:lineRule="auto"/>
        <w:rPr>
          <w:b/>
        </w:rPr>
      </w:pPr>
      <w:r w:rsidRPr="00CD7800">
        <w:rPr>
          <w:b/>
          <w:bCs/>
        </w:rPr>
        <w:t>РЕЧЕВОЕ ОБЩЕНИЕ</w:t>
      </w:r>
      <w:r w:rsidR="00D9745C">
        <w:rPr>
          <w:b/>
        </w:rPr>
        <w:t>.</w:t>
      </w:r>
    </w:p>
    <w:p w:rsidR="00CD7800" w:rsidRPr="00CD7800" w:rsidRDefault="00CD7800" w:rsidP="00CD7800">
      <w:pPr>
        <w:rPr>
          <w:b/>
        </w:rPr>
      </w:pPr>
      <w:r w:rsidRPr="00CD7800">
        <w:rPr>
          <w:b/>
          <w:bCs/>
        </w:rPr>
        <w:t>Круг сведений о речи как основе формирования речевых умений</w:t>
      </w:r>
    </w:p>
    <w:p w:rsidR="00CD7800" w:rsidRPr="00CD7800" w:rsidRDefault="00CD7800" w:rsidP="00CD7800">
      <w:pPr>
        <w:ind w:firstLine="360"/>
      </w:pPr>
      <w:r w:rsidRPr="00CD7800">
        <w:rPr>
          <w:b/>
          <w:bCs/>
        </w:rPr>
        <w:t>Речь</w:t>
      </w:r>
      <w:r w:rsidRPr="00CD7800">
        <w:t xml:space="preserve"> Углубление представления о речи как способе общения посредством языка, о речевой с</w:t>
      </w:r>
      <w:r w:rsidRPr="00CD7800">
        <w:t>и</w:t>
      </w:r>
      <w:r w:rsidRPr="00CD7800">
        <w:t xml:space="preserve">туации: </w:t>
      </w:r>
      <w:r w:rsidRPr="00CD7800">
        <w:rPr>
          <w:i/>
          <w:iCs/>
        </w:rPr>
        <w:t>с кем?</w:t>
      </w:r>
      <w:r w:rsidRPr="00CD7800">
        <w:t xml:space="preserve"> — </w:t>
      </w:r>
      <w:r w:rsidRPr="00CD7800">
        <w:rPr>
          <w:i/>
          <w:iCs/>
        </w:rPr>
        <w:t>зачем?</w:t>
      </w:r>
      <w:r w:rsidRPr="00CD7800">
        <w:t xml:space="preserve"> — </w:t>
      </w:r>
      <w:r w:rsidRPr="00CD7800">
        <w:rPr>
          <w:i/>
          <w:iCs/>
        </w:rPr>
        <w:t>при каких условиях?</w:t>
      </w:r>
      <w:r w:rsidRPr="00CD7800">
        <w:t xml:space="preserve"> — </w:t>
      </w:r>
      <w:r w:rsidRPr="00CD7800">
        <w:rPr>
          <w:i/>
          <w:iCs/>
        </w:rPr>
        <w:t>о чём?</w:t>
      </w:r>
      <w:r w:rsidRPr="00CD7800">
        <w:t xml:space="preserve"> — </w:t>
      </w:r>
      <w:r w:rsidRPr="00CD7800">
        <w:rPr>
          <w:i/>
          <w:iCs/>
        </w:rPr>
        <w:t>как?</w:t>
      </w:r>
      <w:r w:rsidRPr="00CD7800">
        <w:t xml:space="preserve">... </w:t>
      </w:r>
      <w:r w:rsidRPr="00CD7800">
        <w:rPr>
          <w:i/>
          <w:iCs/>
        </w:rPr>
        <w:t>я буду говорить/слушать</w:t>
      </w:r>
      <w:r w:rsidRPr="00CD7800">
        <w:t>. Зав</w:t>
      </w:r>
      <w:r w:rsidRPr="00CD7800">
        <w:t>и</w:t>
      </w:r>
      <w:r w:rsidRPr="00CD7800">
        <w:t xml:space="preserve">симость формы, объёма, типа и жанра высказывания от речевой ситуации. Формы речи: </w:t>
      </w:r>
      <w:r w:rsidRPr="00CD7800">
        <w:rPr>
          <w:i/>
          <w:iCs/>
        </w:rPr>
        <w:t>внутрення</w:t>
      </w:r>
      <w:r w:rsidRPr="00CD7800">
        <w:rPr>
          <w:i/>
          <w:iCs/>
        </w:rPr>
        <w:t>я</w:t>
      </w:r>
      <w:r w:rsidRPr="00CD7800">
        <w:rPr>
          <w:i/>
          <w:iCs/>
        </w:rPr>
        <w:t>речь</w:t>
      </w:r>
      <w:r w:rsidRPr="00CD7800">
        <w:t xml:space="preserve"> (обдумывание). Качества речи: информативность, логичность, правильность, уместность, бога</w:t>
      </w:r>
      <w:r w:rsidRPr="00CD7800">
        <w:t>т</w:t>
      </w:r>
      <w:r w:rsidRPr="00CD7800">
        <w:t>ство, образность, чистота, живость, эмоциональная выразительность и др. Пословицы и поговорки как выразители мудрости и национального характера русского народа, как образцы краткой, обра</w:t>
      </w:r>
      <w:r w:rsidRPr="00CD7800">
        <w:t>з</w:t>
      </w:r>
      <w:r w:rsidRPr="00CD7800">
        <w:t>ной, точной, живой речи.</w:t>
      </w:r>
    </w:p>
    <w:p w:rsidR="00CD7800" w:rsidRPr="00CD7800" w:rsidRDefault="00CD7800" w:rsidP="00CD7800">
      <w:pPr>
        <w:ind w:firstLine="360"/>
      </w:pPr>
      <w:r w:rsidRPr="00CD7800">
        <w:rPr>
          <w:b/>
          <w:bCs/>
        </w:rPr>
        <w:t>Высказывание. Текст</w:t>
      </w:r>
      <w:r w:rsidRPr="00CD7800">
        <w:t xml:space="preserve"> Высказывание, текст как продукты говорения и письма. Особенности те</w:t>
      </w:r>
      <w:r w:rsidRPr="00CD7800">
        <w:t>к</w:t>
      </w:r>
      <w:r w:rsidRPr="00CD7800">
        <w:t>ста-диалога. Текст-инструкция. Текст-письмо.</w:t>
      </w:r>
    </w:p>
    <w:p w:rsidR="00CD7800" w:rsidRPr="00CD7800" w:rsidRDefault="00CD7800" w:rsidP="00CD7800">
      <w:pPr>
        <w:ind w:firstLine="360"/>
      </w:pPr>
      <w:r w:rsidRPr="00CD7800">
        <w:t xml:space="preserve">Углубление представлений о теме и основной мысли текста. Тексты с двумя-тремя микротемами. Темы узкие и широкие. Наблюдение над способами выражения основной мысли в текстах: выражена в тексте словами, выражена в заголовке, идея прямо не выражена, а домысливается. </w:t>
      </w:r>
    </w:p>
    <w:p w:rsidR="00CD7800" w:rsidRPr="00CD7800" w:rsidRDefault="00CD7800" w:rsidP="00CD7800">
      <w:pPr>
        <w:ind w:firstLine="360"/>
      </w:pPr>
      <w:r w:rsidRPr="00CD7800">
        <w:t>Углубление представлений о функциональных типах текста: описании (</w:t>
      </w:r>
      <w:r w:rsidRPr="00CD7800">
        <w:rPr>
          <w:i/>
          <w:iCs/>
        </w:rPr>
        <w:t>описание места, пейз</w:t>
      </w:r>
      <w:r w:rsidRPr="00CD7800">
        <w:rPr>
          <w:i/>
          <w:iCs/>
        </w:rPr>
        <w:t>а</w:t>
      </w:r>
      <w:r w:rsidRPr="00CD7800">
        <w:rPr>
          <w:i/>
          <w:iCs/>
        </w:rPr>
        <w:t>жа</w:t>
      </w:r>
      <w:r w:rsidRPr="00CD7800">
        <w:t xml:space="preserve">, </w:t>
      </w:r>
      <w:r w:rsidRPr="00CD7800">
        <w:rPr>
          <w:i/>
          <w:iCs/>
        </w:rPr>
        <w:t>действий</w:t>
      </w:r>
      <w:r w:rsidRPr="00CD7800">
        <w:t>), повествовании (</w:t>
      </w:r>
      <w:r w:rsidRPr="00CD7800">
        <w:rPr>
          <w:i/>
          <w:iCs/>
        </w:rPr>
        <w:t>история</w:t>
      </w:r>
      <w:r w:rsidRPr="00CD7800">
        <w:t xml:space="preserve">, </w:t>
      </w:r>
      <w:r w:rsidRPr="00CD7800">
        <w:rPr>
          <w:i/>
          <w:iCs/>
        </w:rPr>
        <w:t>рассказ</w:t>
      </w:r>
      <w:r w:rsidRPr="00CD7800">
        <w:t xml:space="preserve">), рассуждении (ответы на вопросы: </w:t>
      </w:r>
      <w:r w:rsidRPr="00CD7800">
        <w:rPr>
          <w:i/>
          <w:iCs/>
        </w:rPr>
        <w:t>что мне нр</w:t>
      </w:r>
      <w:r w:rsidRPr="00CD7800">
        <w:rPr>
          <w:i/>
          <w:iCs/>
        </w:rPr>
        <w:t>а</w:t>
      </w:r>
      <w:r w:rsidRPr="00CD7800">
        <w:rPr>
          <w:i/>
          <w:iCs/>
        </w:rPr>
        <w:t>вится и почему; о дружбе, об отношении к животным, о прочитанной книге</w:t>
      </w:r>
      <w:r w:rsidRPr="00CD7800">
        <w:t>) и их композиционных особенностях, средствах связи частей текста и предложений.</w:t>
      </w:r>
    </w:p>
    <w:p w:rsidR="00CD7800" w:rsidRPr="00CD7800" w:rsidRDefault="00CD7800" w:rsidP="00CD7800">
      <w:pPr>
        <w:ind w:firstLine="360"/>
      </w:pPr>
      <w:r w:rsidRPr="00CD7800">
        <w:t>Наблюдение над сочетанием в текстах разных типов речи: повествование с элементами описания, описание с элементами рассуждения.</w:t>
      </w:r>
    </w:p>
    <w:p w:rsidR="00CD7800" w:rsidRPr="00CD7800" w:rsidRDefault="00CD7800" w:rsidP="00CD7800">
      <w:pPr>
        <w:ind w:firstLine="360"/>
      </w:pPr>
      <w:r w:rsidRPr="00CD7800">
        <w:t>Жанры: зарисовки осеннего леса, грибной охоты, зимней, весенней природы, рецепты, инстру</w:t>
      </w:r>
      <w:r w:rsidRPr="00CD7800">
        <w:t>к</w:t>
      </w:r>
      <w:r w:rsidRPr="00CD7800">
        <w:t xml:space="preserve">ции, отзывы о прочитанной книге, телеграмма, письмо, рассказы-фантазии, ответы-обобщения по материалам таблиц и вопросов учебников. </w:t>
      </w:r>
    </w:p>
    <w:p w:rsidR="00CD7800" w:rsidRPr="00CD7800" w:rsidRDefault="00CD7800" w:rsidP="00CD7800">
      <w:pPr>
        <w:ind w:firstLine="360"/>
      </w:pPr>
      <w:r w:rsidRPr="00CD7800">
        <w:t xml:space="preserve">Представления о разновидностях высказываний как продукта речи с точки зрения стилистической окраски (художественный текст, учебно-деловая речь, разговорная речь). </w:t>
      </w:r>
    </w:p>
    <w:p w:rsidR="00CD7800" w:rsidRPr="00CD7800" w:rsidRDefault="00CD7800" w:rsidP="00CD7800">
      <w:pPr>
        <w:ind w:firstLine="360"/>
      </w:pPr>
      <w:r w:rsidRPr="00CD7800">
        <w:rPr>
          <w:b/>
          <w:i/>
          <w:iCs/>
        </w:rPr>
        <w:t>Речевой этикет</w:t>
      </w:r>
      <w:r w:rsidR="00F234DA">
        <w:rPr>
          <w:b/>
        </w:rPr>
        <w:t>*</w:t>
      </w:r>
      <w:r w:rsidRPr="00CD7800">
        <w:rPr>
          <w:b/>
        </w:rPr>
        <w:t>:</w:t>
      </w:r>
      <w:r w:rsidRPr="00CD7800">
        <w:t xml:space="preserve"> извинение, совет, оценка, поздравление, переписка.</w:t>
      </w:r>
    </w:p>
    <w:p w:rsidR="00CD7800" w:rsidRPr="00CD7800" w:rsidRDefault="00CD7800" w:rsidP="00CD7800">
      <w:pPr>
        <w:ind w:firstLine="357"/>
        <w:rPr>
          <w:b/>
        </w:rPr>
      </w:pPr>
      <w:r w:rsidRPr="00CD7800">
        <w:rPr>
          <w:b/>
          <w:bCs/>
        </w:rPr>
        <w:t>ЯЗЫК КАК СРЕДСТВО ОБЩЕНИЯ</w:t>
      </w:r>
      <w:r w:rsidR="00D9745C">
        <w:rPr>
          <w:b/>
        </w:rPr>
        <w:t>.</w:t>
      </w:r>
    </w:p>
    <w:p w:rsidR="00CD7800" w:rsidRPr="00CD7800" w:rsidRDefault="00CD7800" w:rsidP="00CD7800">
      <w:pPr>
        <w:rPr>
          <w:b/>
          <w:bCs/>
        </w:rPr>
      </w:pPr>
      <w:r w:rsidRPr="00CD7800">
        <w:rPr>
          <w:b/>
          <w:bCs/>
        </w:rPr>
        <w:t>Круг сведений о языке как основе формирования языковых умений</w:t>
      </w:r>
    </w:p>
    <w:p w:rsidR="00CD7800" w:rsidRPr="00CD7800" w:rsidRDefault="00CD7800" w:rsidP="00CD7800">
      <w:pPr>
        <w:ind w:firstLine="360"/>
      </w:pPr>
      <w:r w:rsidRPr="00CD7800">
        <w:rPr>
          <w:b/>
          <w:bCs/>
        </w:rPr>
        <w:t>Общие сведения о языке</w:t>
      </w:r>
      <w:r w:rsidRPr="00CD7800">
        <w:rPr>
          <w:b/>
        </w:rPr>
        <w:t>.</w:t>
      </w:r>
      <w:r w:rsidRPr="00CD7800">
        <w:t xml:space="preserve"> Углубление представлений о роли языка в жизни человека. Наци</w:t>
      </w:r>
      <w:r w:rsidRPr="00CD7800">
        <w:t>о</w:t>
      </w:r>
      <w:r w:rsidRPr="00CD7800">
        <w:t xml:space="preserve">нальный характер русского языка. Отражение в языке истоков нравственных устоев, исторических вех развития культуры русского народа (пословицы, этнокультурная лексика, нравственные понятия, этимологические экскурсы и т.п.). </w:t>
      </w:r>
    </w:p>
    <w:p w:rsidR="00CD7800" w:rsidRPr="00CD7800" w:rsidRDefault="00CD7800" w:rsidP="00CD7800">
      <w:pPr>
        <w:ind w:firstLine="360"/>
      </w:pPr>
      <w:r w:rsidRPr="00CD7800">
        <w:t xml:space="preserve">Русский язык как государственный язык России, язык межнационального общения. </w:t>
      </w:r>
    </w:p>
    <w:p w:rsidR="00CD7800" w:rsidRPr="00CD7800" w:rsidRDefault="00CD7800" w:rsidP="00CD7800">
      <w:pPr>
        <w:ind w:firstLine="360"/>
      </w:pPr>
      <w:r w:rsidRPr="00CD7800">
        <w:t xml:space="preserve">Нормы русского литературного языка. </w:t>
      </w:r>
      <w:r w:rsidRPr="00CD7800">
        <w:rPr>
          <w:iCs/>
        </w:rPr>
        <w:t>Богатство языка: разнообразие лексики и синтаксических конструкций, синонимия средств языка разных уровней, их стилистическая неоднородность, изобр</w:t>
      </w:r>
      <w:r w:rsidRPr="00CD7800">
        <w:rPr>
          <w:iCs/>
        </w:rPr>
        <w:t>а</w:t>
      </w:r>
      <w:r w:rsidRPr="00CD7800">
        <w:rPr>
          <w:iCs/>
        </w:rPr>
        <w:t>зительно-выразительные (словесные, интонационные, позиционные) средства языка</w:t>
      </w:r>
      <w:r w:rsidRPr="00CD7800">
        <w:t>. Представление о развитии родного языка (пополнение новыми словами, заимствование). Ответственность носителей языка за сохранение чистоты и самобытности языка родного народа.</w:t>
      </w:r>
    </w:p>
    <w:p w:rsidR="00CD7800" w:rsidRPr="00CD7800" w:rsidRDefault="00CD7800" w:rsidP="00CD7800">
      <w:pPr>
        <w:ind w:firstLine="360"/>
      </w:pPr>
      <w:r w:rsidRPr="00CD7800">
        <w:t>Лингвистика и разделы науки о языке.</w:t>
      </w:r>
    </w:p>
    <w:p w:rsidR="00CD7800" w:rsidRPr="00CD7800" w:rsidRDefault="00CD7800" w:rsidP="00CD7800">
      <w:pPr>
        <w:ind w:firstLine="360"/>
        <w:rPr>
          <w:i/>
          <w:iCs/>
        </w:rPr>
      </w:pPr>
      <w:r w:rsidRPr="00CD7800">
        <w:rPr>
          <w:b/>
          <w:bCs/>
        </w:rPr>
        <w:t>Фонетика и орфоэпия</w:t>
      </w:r>
      <w:r w:rsidRPr="00CD7800">
        <w:t>*. Звуковые (голосовые) средства языка: интонация, логическое ударение, пауза, тон, темп и др. Словесное ударение и логическое (смысловое) ударение в предложениях. О</w:t>
      </w:r>
      <w:r w:rsidRPr="00CD7800">
        <w:t>з</w:t>
      </w:r>
      <w:r w:rsidRPr="00CD7800">
        <w:lastRenderedPageBreak/>
        <w:t xml:space="preserve">накомление с нормами ударения (акцентологическими) и орфоэпическими нормами современного русского литературного языка (внимание к тенденции социализации произносительных норм). </w:t>
      </w:r>
      <w:r w:rsidRPr="00CD7800">
        <w:rPr>
          <w:i/>
          <w:iCs/>
        </w:rPr>
        <w:t>Ф</w:t>
      </w:r>
      <w:r w:rsidRPr="00CD7800">
        <w:rPr>
          <w:i/>
          <w:iCs/>
        </w:rPr>
        <w:t>о</w:t>
      </w:r>
      <w:r w:rsidRPr="00CD7800">
        <w:rPr>
          <w:i/>
          <w:iCs/>
        </w:rPr>
        <w:t>нетический анализ (разбор) слова.</w:t>
      </w:r>
    </w:p>
    <w:p w:rsidR="00CD7800" w:rsidRPr="00CD7800" w:rsidRDefault="00CD7800" w:rsidP="00CD7800">
      <w:pPr>
        <w:ind w:firstLine="360"/>
      </w:pPr>
      <w:r w:rsidRPr="00CD7800">
        <w:rPr>
          <w:b/>
          <w:bCs/>
        </w:rPr>
        <w:t>Графика</w:t>
      </w:r>
      <w:r w:rsidRPr="00CD7800">
        <w:t>*. Алфавит, его использование при работе со словарями, справочниками, каталогами. Установление соотношения звукового и буквенного состава слова для решения орфографических з</w:t>
      </w:r>
      <w:r w:rsidRPr="00CD7800">
        <w:t>а</w:t>
      </w:r>
      <w:r w:rsidRPr="00CD7800">
        <w:t>дач.</w:t>
      </w:r>
    </w:p>
    <w:p w:rsidR="00CD7800" w:rsidRPr="00CD7800" w:rsidRDefault="00CD7800" w:rsidP="00CD7800">
      <w:pPr>
        <w:ind w:firstLine="360"/>
      </w:pPr>
      <w:r w:rsidRPr="00CD7800">
        <w:rPr>
          <w:b/>
          <w:bCs/>
        </w:rPr>
        <w:t>Чистописание</w:t>
      </w:r>
      <w:r w:rsidRPr="00CD7800">
        <w:t>*. Совершенствование владением рукописным шрифтом (техникой письма). У</w:t>
      </w:r>
      <w:r w:rsidRPr="00CD7800">
        <w:t>п</w:t>
      </w:r>
      <w:r w:rsidRPr="00CD7800">
        <w:t>ражнения в наращивании плавности, свободы, скорости письма: 1) освоение рациональных соедин</w:t>
      </w:r>
      <w:r w:rsidRPr="00CD7800">
        <w:t>е</w:t>
      </w:r>
      <w:r w:rsidRPr="00CD7800">
        <w:t xml:space="preserve">ний; 2) предупреждение уподобления друг другу букв и буквосочетаний типа </w:t>
      </w:r>
      <w:r w:rsidRPr="00CD7800">
        <w:rPr>
          <w:b/>
          <w:bCs/>
          <w:i/>
          <w:iCs/>
        </w:rPr>
        <w:t>ш</w:t>
      </w:r>
      <w:r w:rsidRPr="00CD7800">
        <w:t>–</w:t>
      </w:r>
      <w:r w:rsidRPr="00CD7800">
        <w:rPr>
          <w:b/>
          <w:bCs/>
          <w:i/>
          <w:iCs/>
        </w:rPr>
        <w:t>м</w:t>
      </w:r>
      <w:r w:rsidRPr="00CD7800">
        <w:t xml:space="preserve">, </w:t>
      </w:r>
      <w:r w:rsidRPr="00CD7800">
        <w:rPr>
          <w:b/>
          <w:bCs/>
          <w:i/>
          <w:iCs/>
        </w:rPr>
        <w:t>к</w:t>
      </w:r>
      <w:r w:rsidRPr="00CD7800">
        <w:t>–</w:t>
      </w:r>
      <w:r w:rsidRPr="00CD7800">
        <w:rPr>
          <w:b/>
          <w:bCs/>
          <w:i/>
          <w:iCs/>
        </w:rPr>
        <w:t>х</w:t>
      </w:r>
      <w:r w:rsidRPr="00CD7800">
        <w:t xml:space="preserve">, </w:t>
      </w:r>
      <w:r w:rsidRPr="00CD7800">
        <w:rPr>
          <w:b/>
          <w:bCs/>
          <w:i/>
          <w:iCs/>
        </w:rPr>
        <w:t>л</w:t>
      </w:r>
      <w:r w:rsidRPr="00CD7800">
        <w:t>–</w:t>
      </w:r>
      <w:r w:rsidRPr="00CD7800">
        <w:rPr>
          <w:b/>
          <w:bCs/>
          <w:i/>
          <w:iCs/>
        </w:rPr>
        <w:t>я</w:t>
      </w:r>
      <w:r w:rsidRPr="00CD7800">
        <w:t xml:space="preserve">, </w:t>
      </w:r>
      <w:r w:rsidRPr="00CD7800">
        <w:rPr>
          <w:b/>
          <w:bCs/>
          <w:i/>
          <w:iCs/>
        </w:rPr>
        <w:t>н</w:t>
      </w:r>
      <w:r w:rsidRPr="00CD7800">
        <w:t>–</w:t>
      </w:r>
      <w:r w:rsidRPr="00CD7800">
        <w:rPr>
          <w:b/>
          <w:bCs/>
          <w:i/>
          <w:iCs/>
        </w:rPr>
        <w:t>ы</w:t>
      </w:r>
      <w:r w:rsidRPr="00CD7800">
        <w:t xml:space="preserve">, </w:t>
      </w:r>
      <w:r w:rsidRPr="00CD7800">
        <w:rPr>
          <w:b/>
          <w:bCs/>
          <w:i/>
          <w:iCs/>
        </w:rPr>
        <w:t>у</w:t>
      </w:r>
      <w:r w:rsidRPr="00CD7800">
        <w:t>–</w:t>
      </w:r>
      <w:r w:rsidRPr="00CD7800">
        <w:rPr>
          <w:b/>
          <w:bCs/>
          <w:i/>
          <w:iCs/>
        </w:rPr>
        <w:t>ц</w:t>
      </w:r>
      <w:r w:rsidRPr="00CD7800">
        <w:t xml:space="preserve">, </w:t>
      </w:r>
      <w:r w:rsidRPr="00CD7800">
        <w:rPr>
          <w:b/>
          <w:bCs/>
          <w:i/>
          <w:iCs/>
        </w:rPr>
        <w:t>и</w:t>
      </w:r>
      <w:r w:rsidRPr="00CD7800">
        <w:t>–</w:t>
      </w:r>
      <w:r w:rsidRPr="00CD7800">
        <w:rPr>
          <w:b/>
          <w:bCs/>
          <w:i/>
          <w:iCs/>
        </w:rPr>
        <w:t>ее</w:t>
      </w:r>
      <w:r w:rsidRPr="00CD7800">
        <w:t xml:space="preserve">, </w:t>
      </w:r>
      <w:r w:rsidRPr="00CD7800">
        <w:rPr>
          <w:b/>
          <w:bCs/>
        </w:rPr>
        <w:t>м</w:t>
      </w:r>
      <w:r w:rsidRPr="00CD7800">
        <w:t>–</w:t>
      </w:r>
      <w:r w:rsidRPr="00CD7800">
        <w:rPr>
          <w:b/>
          <w:bCs/>
          <w:i/>
          <w:iCs/>
        </w:rPr>
        <w:t>ле</w:t>
      </w:r>
      <w:r w:rsidRPr="00CD7800">
        <w:t xml:space="preserve">, </w:t>
      </w:r>
      <w:r w:rsidRPr="00CD7800">
        <w:rPr>
          <w:b/>
          <w:bCs/>
          <w:i/>
          <w:iCs/>
        </w:rPr>
        <w:t>щ</w:t>
      </w:r>
      <w:r w:rsidRPr="00CD7800">
        <w:t>–</w:t>
      </w:r>
      <w:r w:rsidRPr="00CD7800">
        <w:rPr>
          <w:b/>
          <w:bCs/>
          <w:i/>
          <w:iCs/>
        </w:rPr>
        <w:t>из</w:t>
      </w:r>
      <w:r w:rsidRPr="00CD7800">
        <w:t xml:space="preserve">, </w:t>
      </w:r>
      <w:r w:rsidRPr="00CD7800">
        <w:rPr>
          <w:b/>
          <w:bCs/>
          <w:i/>
          <w:iCs/>
        </w:rPr>
        <w:t>но</w:t>
      </w:r>
      <w:r w:rsidRPr="00CD7800">
        <w:t>–</w:t>
      </w:r>
      <w:r w:rsidRPr="00CD7800">
        <w:rPr>
          <w:b/>
          <w:bCs/>
          <w:i/>
          <w:iCs/>
        </w:rPr>
        <w:t>ю</w:t>
      </w:r>
      <w:r w:rsidRPr="00CD7800">
        <w:t xml:space="preserve"> и т. п.; 3) использование в упражнениях различных связок, расписок, с</w:t>
      </w:r>
      <w:r w:rsidRPr="00CD7800">
        <w:t>о</w:t>
      </w:r>
      <w:r w:rsidRPr="00CD7800">
        <w:t xml:space="preserve">единяющих буквы; 4) письмо предложений и небольших текстов под счёт и на время. </w:t>
      </w:r>
    </w:p>
    <w:p w:rsidR="00CD7800" w:rsidRPr="00CD7800" w:rsidRDefault="00CD7800" w:rsidP="00CD7800">
      <w:pPr>
        <w:ind w:firstLine="360"/>
      </w:pPr>
      <w:r w:rsidRPr="00CD7800">
        <w:rPr>
          <w:b/>
          <w:bCs/>
        </w:rPr>
        <w:t>Лексика</w:t>
      </w:r>
      <w:r w:rsidRPr="00CD7800">
        <w:t xml:space="preserve"> (</w:t>
      </w:r>
      <w:r w:rsidRPr="00CD7800">
        <w:rPr>
          <w:b/>
          <w:bCs/>
        </w:rPr>
        <w:t>слово и его значение</w:t>
      </w:r>
      <w:r w:rsidRPr="00CD7800">
        <w:t xml:space="preserve">)*. </w:t>
      </w:r>
      <w:r w:rsidRPr="00CD7800">
        <w:rPr>
          <w:iCs/>
        </w:rPr>
        <w:t>Углубление представлений о свойствах лексических значений слов: однозначные и многозначные слова; слова, употреблённые в переносном значении; слова, близкие по значению (синонимы); слова, противоположные по значению (антонимы). Этимологич</w:t>
      </w:r>
      <w:r w:rsidRPr="00CD7800">
        <w:rPr>
          <w:iCs/>
        </w:rPr>
        <w:t>е</w:t>
      </w:r>
      <w:r w:rsidRPr="00CD7800">
        <w:rPr>
          <w:iCs/>
        </w:rPr>
        <w:t>ские экскурсы в поисках истинного значения слов</w:t>
      </w:r>
      <w:r>
        <w:rPr>
          <w:iCs/>
        </w:rPr>
        <w:t>,</w:t>
      </w:r>
      <w:r w:rsidRPr="00CD7800">
        <w:rPr>
          <w:iCs/>
        </w:rPr>
        <w:t xml:space="preserve"> как родных, так и иноязычных. Толкование смы</w:t>
      </w:r>
      <w:r w:rsidRPr="00CD7800">
        <w:rPr>
          <w:iCs/>
        </w:rPr>
        <w:t>с</w:t>
      </w:r>
      <w:r w:rsidRPr="00CD7800">
        <w:rPr>
          <w:iCs/>
        </w:rPr>
        <w:t>ла фразеологизмов.</w:t>
      </w:r>
    </w:p>
    <w:p w:rsidR="00CD7800" w:rsidRPr="00CD7800" w:rsidRDefault="00CD7800" w:rsidP="00CD7800">
      <w:pPr>
        <w:ind w:firstLine="360"/>
      </w:pPr>
      <w:r w:rsidRPr="00CD7800">
        <w:t>Обогащение речи наиболее употребительными фразеологизмами, пословицами, поговорками. Р</w:t>
      </w:r>
      <w:r w:rsidRPr="00CD7800">
        <w:t>а</w:t>
      </w:r>
      <w:r w:rsidRPr="00CD7800">
        <w:t>бота с толковыми словарями.</w:t>
      </w:r>
    </w:p>
    <w:p w:rsidR="00CD7800" w:rsidRPr="00CD7800" w:rsidRDefault="00CD7800" w:rsidP="00CD7800">
      <w:pPr>
        <w:ind w:firstLine="360"/>
      </w:pPr>
      <w:r w:rsidRPr="00CD7800">
        <w:rPr>
          <w:b/>
          <w:bCs/>
        </w:rPr>
        <w:t>Состав слова</w:t>
      </w:r>
      <w:r w:rsidRPr="00CD7800">
        <w:t xml:space="preserve"> (</w:t>
      </w:r>
      <w:r w:rsidRPr="00CD7800">
        <w:rPr>
          <w:b/>
          <w:bCs/>
        </w:rPr>
        <w:t>морфемика</w:t>
      </w:r>
      <w:r w:rsidR="00F234DA">
        <w:rPr>
          <w:b/>
        </w:rPr>
        <w:t>)</w:t>
      </w:r>
      <w:r w:rsidRPr="00CD7800">
        <w:rPr>
          <w:b/>
        </w:rPr>
        <w:t>.</w:t>
      </w:r>
      <w:r w:rsidRPr="00CD7800">
        <w:t xml:space="preserve"> Углубление представлений о морфемном составе слова (корень, приставка, суффикс, окончание) и роли морфем в словах, об историческом корне слова. </w:t>
      </w:r>
    </w:p>
    <w:p w:rsidR="00CD7800" w:rsidRPr="00CD7800" w:rsidRDefault="00CD7800" w:rsidP="00CD7800">
      <w:pPr>
        <w:ind w:firstLine="360"/>
      </w:pPr>
      <w:r w:rsidRPr="00CD7800">
        <w:t xml:space="preserve">Формы слова. Роль и правописание окончаний в словах разных частей речи (падежные окончания склоняемых частей речи, личные окончания глаголов). </w:t>
      </w:r>
    </w:p>
    <w:p w:rsidR="00CD7800" w:rsidRPr="00CD7800" w:rsidRDefault="00CD7800" w:rsidP="00CD7800">
      <w:pPr>
        <w:ind w:firstLine="360"/>
        <w:rPr>
          <w:i/>
          <w:iCs/>
        </w:rPr>
      </w:pPr>
      <w:r w:rsidRPr="00CD7800">
        <w:t xml:space="preserve">Работа с морфемными, словообразовательными, этимологическими словарями. </w:t>
      </w:r>
      <w:r w:rsidRPr="00CD7800">
        <w:rPr>
          <w:i/>
          <w:iCs/>
        </w:rPr>
        <w:t>Разбор слова по составу.</w:t>
      </w:r>
    </w:p>
    <w:p w:rsidR="00CD7800" w:rsidRPr="00CD7800" w:rsidRDefault="00CD7800" w:rsidP="00CD7800">
      <w:pPr>
        <w:ind w:firstLine="360"/>
      </w:pPr>
      <w:r w:rsidRPr="00CD7800">
        <w:rPr>
          <w:b/>
          <w:bCs/>
        </w:rPr>
        <w:t>Морфология</w:t>
      </w:r>
      <w:r w:rsidRPr="00CD7800">
        <w:t xml:space="preserve"> (</w:t>
      </w:r>
      <w:r w:rsidRPr="00CD7800">
        <w:rPr>
          <w:b/>
          <w:bCs/>
        </w:rPr>
        <w:t>слово как часть речи</w:t>
      </w:r>
      <w:r w:rsidRPr="00CD7800">
        <w:t xml:space="preserve">) Части речи. Углубление понятий о частях речи — имени существительном, имени прилагательном, глаголе, личных местоимениях: их значениях, формах (словоизменении). </w:t>
      </w:r>
      <w:r w:rsidRPr="00CD7800">
        <w:rPr>
          <w:iCs/>
        </w:rPr>
        <w:t>Деление частей речи на самостоятельные и служебные</w:t>
      </w:r>
      <w:r w:rsidRPr="00CD7800">
        <w:t>. Наблюдение над назнач</w:t>
      </w:r>
      <w:r w:rsidRPr="00CD7800">
        <w:t>е</w:t>
      </w:r>
      <w:r w:rsidRPr="00CD7800">
        <w:t>нием употребления каждой части речи в речи, их синтаксической ролью в предложениях.</w:t>
      </w:r>
    </w:p>
    <w:p w:rsidR="00CD7800" w:rsidRPr="00CD7800" w:rsidRDefault="00CD7800" w:rsidP="00CD7800">
      <w:pPr>
        <w:ind w:firstLine="360"/>
      </w:pPr>
      <w:r w:rsidRPr="00CD7800">
        <w:t>Наблюдение над назначением и употреблением в речи имени числительного, наречия.</w:t>
      </w:r>
    </w:p>
    <w:p w:rsidR="00CD7800" w:rsidRPr="00CD7800" w:rsidRDefault="00CD7800" w:rsidP="00CD7800">
      <w:pPr>
        <w:ind w:firstLine="360"/>
        <w:rPr>
          <w:iCs/>
        </w:rPr>
      </w:pPr>
      <w:r w:rsidRPr="00CD7800">
        <w:rPr>
          <w:b/>
          <w:bCs/>
          <w:i/>
          <w:iCs/>
        </w:rPr>
        <w:t>Имя существительное</w:t>
      </w:r>
      <w:r w:rsidRPr="00CD7800">
        <w:rPr>
          <w:b/>
          <w:i/>
          <w:iCs/>
        </w:rPr>
        <w:t>.</w:t>
      </w:r>
      <w:r w:rsidRPr="00CD7800">
        <w:t xml:space="preserve"> Расширение представлений о значениях, о категории рода имён сущес</w:t>
      </w:r>
      <w:r w:rsidRPr="00CD7800">
        <w:t>т</w:t>
      </w:r>
      <w:r w:rsidRPr="00CD7800">
        <w:t xml:space="preserve">вительных, об именах собственных — названиях книг, газет, журналов, фильмов, картин. </w:t>
      </w:r>
      <w:r w:rsidRPr="00CD7800">
        <w:rPr>
          <w:iCs/>
        </w:rPr>
        <w:t>Общее представление об именах существительных общего рода (плакса, неряха, умница, сирота) и особе</w:t>
      </w:r>
      <w:r w:rsidRPr="00CD7800">
        <w:rPr>
          <w:iCs/>
        </w:rPr>
        <w:t>н</w:t>
      </w:r>
      <w:r w:rsidRPr="00CD7800">
        <w:rPr>
          <w:iCs/>
        </w:rPr>
        <w:t>ностях их связи с прилагательными и глаголами в прошедшем времени единственного числа (ужа</w:t>
      </w:r>
      <w:r w:rsidRPr="00CD7800">
        <w:rPr>
          <w:iCs/>
        </w:rPr>
        <w:t>с</w:t>
      </w:r>
      <w:r w:rsidRPr="00CD7800">
        <w:rPr>
          <w:iCs/>
        </w:rPr>
        <w:t>ный задира, ужасная задира, осталась сиротой, остался сиротой).</w:t>
      </w:r>
    </w:p>
    <w:p w:rsidR="00CD7800" w:rsidRPr="00CD7800" w:rsidRDefault="00CD7800" w:rsidP="00CD7800">
      <w:pPr>
        <w:ind w:firstLine="360"/>
      </w:pPr>
      <w:r w:rsidRPr="00CD7800">
        <w:t xml:space="preserve"> Склонение имён существительных. Имена существительные 1, 2, 3 склонения. </w:t>
      </w:r>
      <w:r w:rsidRPr="00CD7800">
        <w:rPr>
          <w:iCs/>
        </w:rPr>
        <w:t>Различение п</w:t>
      </w:r>
      <w:r w:rsidRPr="00CD7800">
        <w:rPr>
          <w:iCs/>
        </w:rPr>
        <w:t>а</w:t>
      </w:r>
      <w:r w:rsidRPr="00CD7800">
        <w:rPr>
          <w:iCs/>
        </w:rPr>
        <w:t>дежных и смысловых (синтаксических) вопросов</w:t>
      </w:r>
      <w:r w:rsidRPr="00CD7800">
        <w:t>. Падежные формы и падежные окончания имён с</w:t>
      </w:r>
      <w:r w:rsidRPr="00CD7800">
        <w:t>у</w:t>
      </w:r>
      <w:r w:rsidRPr="00CD7800">
        <w:t xml:space="preserve">ществительных в единственном и множественном числе. </w:t>
      </w:r>
    </w:p>
    <w:p w:rsidR="00CD7800" w:rsidRPr="00CD7800" w:rsidRDefault="00CD7800" w:rsidP="00CD7800">
      <w:pPr>
        <w:ind w:firstLine="360"/>
      </w:pPr>
      <w:r w:rsidRPr="00CD7800">
        <w:t xml:space="preserve">Назначение имён существительных в речи, их синтаксическая роль в предложениях (подлежащее, второстепенный член). </w:t>
      </w:r>
      <w:r w:rsidRPr="00CD7800">
        <w:rPr>
          <w:iCs/>
        </w:rPr>
        <w:t>Морфологический разбор имени существительного</w:t>
      </w:r>
      <w:r w:rsidRPr="00CD7800">
        <w:t>.</w:t>
      </w:r>
    </w:p>
    <w:p w:rsidR="00CD7800" w:rsidRPr="00CD7800" w:rsidRDefault="00CD7800" w:rsidP="00CD7800">
      <w:pPr>
        <w:ind w:firstLine="360"/>
      </w:pPr>
      <w:r w:rsidRPr="00CD7800">
        <w:rPr>
          <w:b/>
          <w:bCs/>
          <w:i/>
          <w:iCs/>
        </w:rPr>
        <w:t>Имя прилагательное</w:t>
      </w:r>
      <w:r w:rsidRPr="00CD7800">
        <w:rPr>
          <w:b/>
          <w:i/>
          <w:iCs/>
        </w:rPr>
        <w:t>.</w:t>
      </w:r>
      <w:r w:rsidRPr="00CD7800">
        <w:t>Углубление представлений о значениях имён прилагательных: принадле</w:t>
      </w:r>
      <w:r w:rsidRPr="00CD7800">
        <w:t>ж</w:t>
      </w:r>
      <w:r w:rsidRPr="00CD7800">
        <w:t>ность предмета (</w:t>
      </w:r>
      <w:r w:rsidRPr="00CD7800">
        <w:rPr>
          <w:iCs/>
        </w:rPr>
        <w:t>мамин платок</w:t>
      </w:r>
      <w:r w:rsidRPr="00CD7800">
        <w:t xml:space="preserve">, </w:t>
      </w:r>
      <w:r w:rsidRPr="00CD7800">
        <w:rPr>
          <w:iCs/>
        </w:rPr>
        <w:t>волчий хвост</w:t>
      </w:r>
      <w:r w:rsidRPr="00CD7800">
        <w:t>), оценка и отношение (</w:t>
      </w:r>
      <w:r w:rsidRPr="00CD7800">
        <w:rPr>
          <w:iCs/>
        </w:rPr>
        <w:t>добродушный</w:t>
      </w:r>
      <w:r w:rsidRPr="00CD7800">
        <w:t xml:space="preserve">, </w:t>
      </w:r>
      <w:r w:rsidRPr="00CD7800">
        <w:rPr>
          <w:iCs/>
        </w:rPr>
        <w:t>прекрасный</w:t>
      </w:r>
      <w:r w:rsidRPr="00CD7800">
        <w:t xml:space="preserve">, </w:t>
      </w:r>
      <w:r w:rsidRPr="00CD7800">
        <w:rPr>
          <w:iCs/>
        </w:rPr>
        <w:t>во</w:t>
      </w:r>
      <w:r w:rsidRPr="00CD7800">
        <w:rPr>
          <w:iCs/>
        </w:rPr>
        <w:t>с</w:t>
      </w:r>
      <w:r w:rsidRPr="00CD7800">
        <w:rPr>
          <w:iCs/>
        </w:rPr>
        <w:t>хитительный</w:t>
      </w:r>
      <w:r w:rsidRPr="00CD7800">
        <w:t xml:space="preserve">, </w:t>
      </w:r>
      <w:r w:rsidRPr="00CD7800">
        <w:rPr>
          <w:iCs/>
        </w:rPr>
        <w:t>благородный</w:t>
      </w:r>
      <w:r w:rsidRPr="00CD7800">
        <w:t xml:space="preserve">, </w:t>
      </w:r>
      <w:r w:rsidRPr="00CD7800">
        <w:rPr>
          <w:iCs/>
        </w:rPr>
        <w:t>благодарный</w:t>
      </w:r>
      <w:r w:rsidRPr="00CD7800">
        <w:t xml:space="preserve"> и пр.).</w:t>
      </w:r>
      <w:r w:rsidRPr="00CD7800">
        <w:rPr>
          <w:iCs/>
        </w:rPr>
        <w:t>Общее представление о краткихприлагательных</w:t>
      </w:r>
      <w:r w:rsidRPr="00CD7800">
        <w:t xml:space="preserve"> (по вопросам </w:t>
      </w:r>
      <w:r w:rsidRPr="00CD7800">
        <w:rPr>
          <w:iCs/>
        </w:rPr>
        <w:t>каков?</w:t>
      </w:r>
      <w:r w:rsidRPr="00CD7800">
        <w:t xml:space="preserve">, </w:t>
      </w:r>
      <w:r w:rsidRPr="00CD7800">
        <w:rPr>
          <w:iCs/>
        </w:rPr>
        <w:t>какова?</w:t>
      </w:r>
      <w:r w:rsidRPr="00CD7800">
        <w:t xml:space="preserve">, </w:t>
      </w:r>
      <w:r w:rsidRPr="00CD7800">
        <w:rPr>
          <w:iCs/>
        </w:rPr>
        <w:t>каково?</w:t>
      </w:r>
      <w:r w:rsidRPr="00CD7800">
        <w:t xml:space="preserve">, </w:t>
      </w:r>
      <w:r w:rsidRPr="00CD7800">
        <w:rPr>
          <w:iCs/>
        </w:rPr>
        <w:t>каковы?</w:t>
      </w:r>
      <w:r w:rsidRPr="00CD7800">
        <w:t>).</w:t>
      </w:r>
    </w:p>
    <w:p w:rsidR="00CD7800" w:rsidRPr="00CD7800" w:rsidRDefault="00CD7800" w:rsidP="00CD7800">
      <w:pPr>
        <w:ind w:firstLine="360"/>
      </w:pPr>
      <w:r w:rsidRPr="00CD7800">
        <w:t>Склонение имён прилагательных, их падежные формы и окончания в единственном и множес</w:t>
      </w:r>
      <w:r w:rsidRPr="00CD7800">
        <w:t>т</w:t>
      </w:r>
      <w:r w:rsidRPr="00CD7800">
        <w:t>венном числе, кроме прилагательных на -</w:t>
      </w:r>
      <w:r w:rsidRPr="00CD7800">
        <w:rPr>
          <w:i/>
          <w:iCs/>
        </w:rPr>
        <w:t>ий</w:t>
      </w:r>
      <w:r w:rsidRPr="00CD7800">
        <w:t>, -</w:t>
      </w:r>
      <w:r w:rsidRPr="00CD7800">
        <w:rPr>
          <w:i/>
          <w:iCs/>
        </w:rPr>
        <w:t>ья</w:t>
      </w:r>
      <w:r w:rsidRPr="00CD7800">
        <w:t>, -</w:t>
      </w:r>
      <w:r w:rsidRPr="00CD7800">
        <w:rPr>
          <w:i/>
          <w:iCs/>
        </w:rPr>
        <w:t>ов</w:t>
      </w:r>
      <w:r w:rsidRPr="00CD7800">
        <w:t>, -</w:t>
      </w:r>
      <w:r w:rsidRPr="00CD7800">
        <w:rPr>
          <w:i/>
          <w:iCs/>
        </w:rPr>
        <w:t>ин</w:t>
      </w:r>
      <w:r w:rsidRPr="00CD7800">
        <w:t xml:space="preserve">. </w:t>
      </w:r>
    </w:p>
    <w:p w:rsidR="00CD7800" w:rsidRPr="00CD7800" w:rsidRDefault="00CD7800" w:rsidP="00CD7800">
      <w:pPr>
        <w:ind w:firstLine="360"/>
      </w:pPr>
      <w:r w:rsidRPr="00CD7800">
        <w:t xml:space="preserve">Согласование имён прилагательных с именами существительными в роде, числе, падеже. </w:t>
      </w:r>
    </w:p>
    <w:p w:rsidR="00CD7800" w:rsidRPr="00CD7800" w:rsidRDefault="00CD7800" w:rsidP="00CD7800">
      <w:pPr>
        <w:ind w:firstLine="360"/>
        <w:rPr>
          <w:iCs/>
        </w:rPr>
      </w:pPr>
      <w:r w:rsidRPr="00CD7800">
        <w:t>Назначение имён прилагательных в речи, их синтаксическая роль в предложениях (второстепе</w:t>
      </w:r>
      <w:r w:rsidRPr="00CD7800">
        <w:t>н</w:t>
      </w:r>
      <w:r w:rsidRPr="00CD7800">
        <w:t xml:space="preserve">ный член-определение, сказуемое). </w:t>
      </w:r>
      <w:r w:rsidRPr="00CD7800">
        <w:rPr>
          <w:iCs/>
        </w:rPr>
        <w:t>Морфологический разбор имени прилагательного.</w:t>
      </w:r>
    </w:p>
    <w:p w:rsidR="00CD7800" w:rsidRPr="00CD7800" w:rsidRDefault="00CD7800" w:rsidP="00CD7800">
      <w:pPr>
        <w:ind w:firstLine="360"/>
      </w:pPr>
      <w:r w:rsidRPr="00CD7800">
        <w:rPr>
          <w:b/>
          <w:bCs/>
          <w:i/>
          <w:iCs/>
        </w:rPr>
        <w:t>Местоимение</w:t>
      </w:r>
      <w:r w:rsidRPr="00CD7800">
        <w:rPr>
          <w:b/>
          <w:i/>
          <w:iCs/>
        </w:rPr>
        <w:t>.</w:t>
      </w:r>
      <w:r w:rsidRPr="00CD7800">
        <w:t xml:space="preserve"> Углубление представлений о местоимениях. Значение рода и числа личных м</w:t>
      </w:r>
      <w:r w:rsidRPr="00CD7800">
        <w:t>е</w:t>
      </w:r>
      <w:r w:rsidRPr="00CD7800">
        <w:t xml:space="preserve">стоимений. </w:t>
      </w:r>
      <w:r w:rsidRPr="00CD7800">
        <w:rPr>
          <w:i/>
          <w:iCs/>
        </w:rPr>
        <w:t xml:space="preserve">Изменение личных местоимений по падежам </w:t>
      </w:r>
      <w:r w:rsidRPr="00CD7800">
        <w:t>(</w:t>
      </w:r>
      <w:r w:rsidRPr="00CD7800">
        <w:rPr>
          <w:i/>
          <w:iCs/>
        </w:rPr>
        <w:t>склонение</w:t>
      </w:r>
      <w:r w:rsidRPr="00CD7800">
        <w:t xml:space="preserve">). Употребление местоимений с предлогами. </w:t>
      </w:r>
    </w:p>
    <w:p w:rsidR="00CD7800" w:rsidRPr="00CD7800" w:rsidRDefault="00CD7800" w:rsidP="00CD7800">
      <w:pPr>
        <w:ind w:firstLine="360"/>
      </w:pPr>
      <w:r w:rsidRPr="00CD7800">
        <w:t>Назначение личных местоимений в речи, их синтаксическая роль в предложении (подлежащее, второстепенный член).</w:t>
      </w:r>
    </w:p>
    <w:p w:rsidR="00CD7800" w:rsidRPr="00CD7800" w:rsidRDefault="00CD7800" w:rsidP="00CD7800">
      <w:pPr>
        <w:ind w:firstLine="360"/>
      </w:pPr>
      <w:r w:rsidRPr="00CD7800">
        <w:rPr>
          <w:b/>
          <w:bCs/>
          <w:i/>
          <w:iCs/>
        </w:rPr>
        <w:t>Глагол</w:t>
      </w:r>
      <w:r w:rsidRPr="00CD7800">
        <w:rPr>
          <w:b/>
          <w:i/>
          <w:iCs/>
        </w:rPr>
        <w:t>.</w:t>
      </w:r>
      <w:r w:rsidRPr="00CD7800">
        <w:t>Углубление представлений о значениях глаголов: выражает пассивные действия (</w:t>
      </w:r>
      <w:r w:rsidRPr="00CD7800">
        <w:rPr>
          <w:i/>
          <w:iCs/>
        </w:rPr>
        <w:t>нах</w:t>
      </w:r>
      <w:r w:rsidRPr="00CD7800">
        <w:rPr>
          <w:i/>
          <w:iCs/>
        </w:rPr>
        <w:t>о</w:t>
      </w:r>
      <w:r w:rsidRPr="00CD7800">
        <w:rPr>
          <w:i/>
          <w:iCs/>
        </w:rPr>
        <w:t>дится</w:t>
      </w:r>
      <w:r w:rsidRPr="00CD7800">
        <w:t xml:space="preserve">, </w:t>
      </w:r>
      <w:r w:rsidRPr="00CD7800">
        <w:rPr>
          <w:i/>
          <w:iCs/>
        </w:rPr>
        <w:t>считается</w:t>
      </w:r>
      <w:r w:rsidRPr="00CD7800">
        <w:t xml:space="preserve">, </w:t>
      </w:r>
      <w:r w:rsidRPr="00CD7800">
        <w:rPr>
          <w:i/>
          <w:iCs/>
        </w:rPr>
        <w:t>располагается</w:t>
      </w:r>
      <w:r w:rsidRPr="00CD7800">
        <w:t xml:space="preserve">), побуждение, просьбу, повеление («повелительные формы»: </w:t>
      </w:r>
      <w:r w:rsidRPr="00CD7800">
        <w:rPr>
          <w:i/>
          <w:iCs/>
        </w:rPr>
        <w:t>ра</w:t>
      </w:r>
      <w:r w:rsidRPr="00CD7800">
        <w:rPr>
          <w:i/>
          <w:iCs/>
        </w:rPr>
        <w:t>с</w:t>
      </w:r>
      <w:r w:rsidRPr="00CD7800">
        <w:rPr>
          <w:i/>
          <w:iCs/>
        </w:rPr>
        <w:t>скажи</w:t>
      </w:r>
      <w:r w:rsidRPr="00CD7800">
        <w:t xml:space="preserve">, </w:t>
      </w:r>
      <w:r w:rsidRPr="00CD7800">
        <w:rPr>
          <w:i/>
          <w:iCs/>
        </w:rPr>
        <w:t>возьмите</w:t>
      </w:r>
      <w:r w:rsidRPr="00CD7800">
        <w:t xml:space="preserve">, </w:t>
      </w:r>
      <w:r w:rsidRPr="00CD7800">
        <w:rPr>
          <w:i/>
          <w:iCs/>
        </w:rPr>
        <w:t>отрежь</w:t>
      </w:r>
      <w:r w:rsidRPr="00CD7800">
        <w:t xml:space="preserve">). Понятие о неопределённой форме глагола. Различие в формах глаголов, </w:t>
      </w:r>
      <w:r w:rsidRPr="00CD7800">
        <w:lastRenderedPageBreak/>
        <w:t xml:space="preserve">отвечающих на вопросы </w:t>
      </w:r>
      <w:r w:rsidRPr="00CD7800">
        <w:rPr>
          <w:i/>
          <w:iCs/>
        </w:rPr>
        <w:t>что сделать?</w:t>
      </w:r>
      <w:r w:rsidRPr="00CD7800">
        <w:t xml:space="preserve"> и </w:t>
      </w:r>
      <w:r w:rsidRPr="00CD7800">
        <w:rPr>
          <w:i/>
          <w:iCs/>
        </w:rPr>
        <w:t>что делать?</w:t>
      </w:r>
      <w:r w:rsidRPr="00CD7800">
        <w:t xml:space="preserve"> (</w:t>
      </w:r>
      <w:r w:rsidRPr="00CD7800">
        <w:rPr>
          <w:i/>
          <w:iCs/>
        </w:rPr>
        <w:t>глаголы совершенного и несовершенного в</w:t>
      </w:r>
      <w:r w:rsidRPr="00CD7800">
        <w:rPr>
          <w:i/>
          <w:iCs/>
        </w:rPr>
        <w:t>и</w:t>
      </w:r>
      <w:r w:rsidRPr="00CD7800">
        <w:rPr>
          <w:i/>
          <w:iCs/>
        </w:rPr>
        <w:t>да</w:t>
      </w:r>
      <w:r w:rsidRPr="00CD7800">
        <w:t>). Изменение глаголов по лицам и числам (спряжение). Глаголы 1 и 2 спряжения. Личные оконч</w:t>
      </w:r>
      <w:r w:rsidRPr="00CD7800">
        <w:t>а</w:t>
      </w:r>
      <w:r w:rsidRPr="00CD7800">
        <w:t>ния глаголов.</w:t>
      </w:r>
    </w:p>
    <w:p w:rsidR="00CD7800" w:rsidRPr="00CD7800" w:rsidRDefault="00CD7800" w:rsidP="00CD7800">
      <w:pPr>
        <w:ind w:firstLine="360"/>
        <w:rPr>
          <w:iCs/>
        </w:rPr>
      </w:pPr>
      <w:r w:rsidRPr="00CD7800">
        <w:t>Наблюдение над нормами согласования и управления глаголов и имён существительных. Назн</w:t>
      </w:r>
      <w:r w:rsidRPr="00CD7800">
        <w:t>а</w:t>
      </w:r>
      <w:r w:rsidRPr="00CD7800">
        <w:t xml:space="preserve">чение глаголов в речи («двигатель фразы»), синтаксическая роль глаголов в предложении (сказуемое, реже второстепенный член). </w:t>
      </w:r>
      <w:r w:rsidRPr="00CD7800">
        <w:rPr>
          <w:iCs/>
        </w:rPr>
        <w:t>Морфологический разбор глаголов.</w:t>
      </w:r>
    </w:p>
    <w:p w:rsidR="00CD7800" w:rsidRPr="00CD7800" w:rsidRDefault="00CD7800" w:rsidP="00CD7800">
      <w:pPr>
        <w:ind w:firstLine="360"/>
      </w:pPr>
      <w:r w:rsidRPr="00CD7800">
        <w:rPr>
          <w:b/>
          <w:bCs/>
          <w:i/>
          <w:iCs/>
        </w:rPr>
        <w:t>Служебные части речи</w:t>
      </w:r>
      <w:r w:rsidRPr="00CD7800">
        <w:rPr>
          <w:b/>
          <w:i/>
          <w:iCs/>
        </w:rPr>
        <w:t>.</w:t>
      </w:r>
      <w:r w:rsidRPr="00CD7800">
        <w:t xml:space="preserve"> Предлоги, </w:t>
      </w:r>
      <w:r w:rsidRPr="00CD7800">
        <w:rPr>
          <w:i/>
          <w:iCs/>
        </w:rPr>
        <w:t>союзы</w:t>
      </w:r>
      <w:r w:rsidRPr="00CD7800">
        <w:t xml:space="preserve">, </w:t>
      </w:r>
      <w:r w:rsidRPr="00CD7800">
        <w:rPr>
          <w:i/>
          <w:iCs/>
        </w:rPr>
        <w:t>частицы</w:t>
      </w:r>
      <w:r w:rsidRPr="00CD7800">
        <w:t xml:space="preserve"> как служебные части речи. Знакомство с наиболее употребительными предлогами. Отличие предлогов от приставок. </w:t>
      </w:r>
    </w:p>
    <w:p w:rsidR="00CD7800" w:rsidRPr="00CD7800" w:rsidRDefault="00CD7800" w:rsidP="00CD7800">
      <w:pPr>
        <w:ind w:firstLine="360"/>
      </w:pPr>
      <w:r w:rsidRPr="00CD7800">
        <w:t xml:space="preserve">Назначение простых предлогов — участие в образовании падежных форм имён существительных и местоимений, </w:t>
      </w:r>
      <w:r w:rsidRPr="00CD7800">
        <w:rPr>
          <w:iCs/>
        </w:rPr>
        <w:t>выражение пространственных отношений</w:t>
      </w:r>
      <w:r w:rsidRPr="00CD7800">
        <w:t>.</w:t>
      </w:r>
    </w:p>
    <w:p w:rsidR="00CD7800" w:rsidRPr="00CD7800" w:rsidRDefault="00CD7800" w:rsidP="00CD7800">
      <w:pPr>
        <w:ind w:firstLine="360"/>
      </w:pPr>
      <w:r w:rsidRPr="00CD7800">
        <w:t>«Служба» предлогов — связывать слова в словосочетании и предложении.</w:t>
      </w:r>
    </w:p>
    <w:p w:rsidR="00CD7800" w:rsidRPr="00CD7800" w:rsidRDefault="00CD7800" w:rsidP="00CD7800">
      <w:pPr>
        <w:ind w:firstLine="360"/>
      </w:pPr>
      <w:r w:rsidRPr="00CD7800">
        <w:t>Назначение и употребление в речи союзов (</w:t>
      </w:r>
      <w:r w:rsidRPr="00CD7800">
        <w:rPr>
          <w:iCs/>
        </w:rPr>
        <w:t>и</w:t>
      </w:r>
      <w:r w:rsidRPr="00CD7800">
        <w:t xml:space="preserve">, </w:t>
      </w:r>
      <w:r w:rsidRPr="00CD7800">
        <w:rPr>
          <w:iCs/>
        </w:rPr>
        <w:t>а</w:t>
      </w:r>
      <w:r w:rsidRPr="00CD7800">
        <w:t xml:space="preserve">, </w:t>
      </w:r>
      <w:r w:rsidRPr="00CD7800">
        <w:rPr>
          <w:iCs/>
        </w:rPr>
        <w:t>но</w:t>
      </w:r>
      <w:r w:rsidRPr="00CD7800">
        <w:t xml:space="preserve">, </w:t>
      </w:r>
      <w:r w:rsidRPr="00CD7800">
        <w:rPr>
          <w:iCs/>
        </w:rPr>
        <w:t>как</w:t>
      </w:r>
      <w:r w:rsidRPr="00CD7800">
        <w:t xml:space="preserve">, </w:t>
      </w:r>
      <w:r w:rsidRPr="00CD7800">
        <w:rPr>
          <w:iCs/>
        </w:rPr>
        <w:t>что</w:t>
      </w:r>
      <w:r w:rsidRPr="00CD7800">
        <w:t>), их «служба» — связь слов и пре</w:t>
      </w:r>
      <w:r w:rsidRPr="00CD7800">
        <w:t>д</w:t>
      </w:r>
      <w:r w:rsidRPr="00CD7800">
        <w:t>ложений, выражение соединительных, противительных, сравнительных и др. отношений.</w:t>
      </w:r>
    </w:p>
    <w:p w:rsidR="00CD7800" w:rsidRPr="00CD7800" w:rsidRDefault="00CD7800" w:rsidP="00CD7800">
      <w:pPr>
        <w:ind w:firstLine="360"/>
        <w:rPr>
          <w:iCs/>
        </w:rPr>
      </w:pPr>
      <w:r w:rsidRPr="00CD7800">
        <w:t xml:space="preserve">Употребление отрицательной частицы </w:t>
      </w:r>
      <w:r w:rsidRPr="00CD7800">
        <w:rPr>
          <w:iCs/>
        </w:rPr>
        <w:t>не</w:t>
      </w:r>
      <w:r w:rsidRPr="00CD7800">
        <w:t xml:space="preserve">. </w:t>
      </w:r>
      <w:r w:rsidRPr="00CD7800">
        <w:rPr>
          <w:iCs/>
        </w:rPr>
        <w:t>Наблюдение над использованием в речи частиц ли, разве, бы.</w:t>
      </w:r>
    </w:p>
    <w:p w:rsidR="00CD7800" w:rsidRPr="00CD7800" w:rsidRDefault="00F234DA" w:rsidP="00CD7800">
      <w:pPr>
        <w:ind w:firstLine="360"/>
      </w:pPr>
      <w:r>
        <w:rPr>
          <w:b/>
          <w:bCs/>
        </w:rPr>
        <w:t>Синтаксис</w:t>
      </w:r>
      <w:r w:rsidR="00CD7800" w:rsidRPr="00CD7800">
        <w:rPr>
          <w:b/>
        </w:rPr>
        <w:t>.</w:t>
      </w:r>
      <w:r w:rsidR="00CD7800" w:rsidRPr="00CD7800">
        <w:t xml:space="preserve"> Различение предложения, словосочетания, слова (осознания их сходства и различия в назначении, в строении).</w:t>
      </w:r>
    </w:p>
    <w:p w:rsidR="00CD7800" w:rsidRPr="00CD7800" w:rsidRDefault="00CD7800" w:rsidP="00CD7800">
      <w:pPr>
        <w:ind w:firstLine="360"/>
      </w:pPr>
      <w:r w:rsidRPr="00CD7800">
        <w:rPr>
          <w:b/>
          <w:bCs/>
          <w:i/>
          <w:iCs/>
        </w:rPr>
        <w:t>Словосочетание</w:t>
      </w:r>
      <w:r w:rsidRPr="00CD7800">
        <w:rPr>
          <w:b/>
          <w:i/>
          <w:iCs/>
        </w:rPr>
        <w:t>.</w:t>
      </w:r>
      <w:r w:rsidRPr="00CD7800">
        <w:t xml:space="preserve">Углубление представлений о структуре и </w:t>
      </w:r>
      <w:r w:rsidRPr="00CD7800">
        <w:rPr>
          <w:i/>
          <w:iCs/>
        </w:rPr>
        <w:t>значениях словосочетаний: предмет и его признак; действие и предмет, на который оно переходит; действие и предмет, с помощью к</w:t>
      </w:r>
      <w:r w:rsidRPr="00CD7800">
        <w:rPr>
          <w:i/>
          <w:iCs/>
        </w:rPr>
        <w:t>о</w:t>
      </w:r>
      <w:r w:rsidRPr="00CD7800">
        <w:rPr>
          <w:i/>
          <w:iCs/>
        </w:rPr>
        <w:t>торого оно совершается; действие и место (время, причина, цель) его совершения (интересная кн</w:t>
      </w:r>
      <w:r w:rsidRPr="00CD7800">
        <w:rPr>
          <w:i/>
          <w:iCs/>
        </w:rPr>
        <w:t>и</w:t>
      </w:r>
      <w:r w:rsidRPr="00CD7800">
        <w:rPr>
          <w:i/>
          <w:iCs/>
        </w:rPr>
        <w:t>га, читать книгу, косить траву, рубить топором, ходить по лесу, не пришёл из-за болезни</w:t>
      </w:r>
      <w:r w:rsidRPr="00CD7800">
        <w:t>). Набл</w:t>
      </w:r>
      <w:r w:rsidRPr="00CD7800">
        <w:t>ю</w:t>
      </w:r>
      <w:r w:rsidRPr="00CD7800">
        <w:t>дение над лексической и грамматической сочетаемостью слов в словосочетаниях (</w:t>
      </w:r>
      <w:r w:rsidRPr="00CD7800">
        <w:rPr>
          <w:i/>
          <w:iCs/>
        </w:rPr>
        <w:t>рассказывать сказку, рассказывать о лете</w:t>
      </w:r>
      <w:r w:rsidRPr="00CD7800">
        <w:t>).</w:t>
      </w:r>
    </w:p>
    <w:p w:rsidR="00CD7800" w:rsidRPr="00CD7800" w:rsidRDefault="00CD7800" w:rsidP="00CD7800">
      <w:pPr>
        <w:ind w:firstLine="360"/>
      </w:pPr>
      <w:r w:rsidRPr="00CD7800">
        <w:t>Словосочетание как строительный материал предложения. Зависимые слова словосочетаний в роли второстепенных членов предложений.</w:t>
      </w:r>
    </w:p>
    <w:p w:rsidR="00CD7800" w:rsidRPr="00CD7800" w:rsidRDefault="00CD7800" w:rsidP="00CD7800">
      <w:pPr>
        <w:ind w:firstLine="360"/>
      </w:pPr>
      <w:r w:rsidRPr="00CD7800">
        <w:rPr>
          <w:b/>
          <w:bCs/>
          <w:i/>
          <w:iCs/>
        </w:rPr>
        <w:t>Предложение</w:t>
      </w:r>
      <w:r w:rsidRPr="00CD7800">
        <w:rPr>
          <w:b/>
          <w:i/>
          <w:iCs/>
        </w:rPr>
        <w:t>(20 ч).</w:t>
      </w:r>
      <w:r w:rsidRPr="00CD7800">
        <w:t xml:space="preserve"> Систематизация признаков предложения со стороны цели высказывания, с</w:t>
      </w:r>
      <w:r w:rsidRPr="00CD7800">
        <w:t>и</w:t>
      </w:r>
      <w:r w:rsidRPr="00CD7800">
        <w:t>лы выраженного чувства, структуры (синтаксический анализ простого предложения), смысла и инт</w:t>
      </w:r>
      <w:r w:rsidRPr="00CD7800">
        <w:t>о</w:t>
      </w:r>
      <w:r w:rsidRPr="00CD7800">
        <w:t xml:space="preserve">национной законченности. Использование интонационных и пунктуационных средств, порядка слов при выражении цели высказывания и отношения к содержанию предложений, при уточнении смысла высказывания, при выделении этикетных формул. </w:t>
      </w:r>
    </w:p>
    <w:p w:rsidR="00CD7800" w:rsidRPr="00CD7800" w:rsidRDefault="00CD7800" w:rsidP="00CD7800">
      <w:pPr>
        <w:ind w:firstLine="360"/>
      </w:pPr>
      <w:r w:rsidRPr="00CD7800">
        <w:t xml:space="preserve">Члены предложения. Предложения с однородными членами. Союзы </w:t>
      </w:r>
      <w:r w:rsidRPr="00CD7800">
        <w:rPr>
          <w:i/>
          <w:iCs/>
        </w:rPr>
        <w:t>и</w:t>
      </w:r>
      <w:r w:rsidRPr="00CD7800">
        <w:t xml:space="preserve">, </w:t>
      </w:r>
      <w:r w:rsidRPr="00CD7800">
        <w:rPr>
          <w:i/>
          <w:iCs/>
        </w:rPr>
        <w:t>да</w:t>
      </w:r>
      <w:r w:rsidRPr="00CD7800">
        <w:t xml:space="preserve">, </w:t>
      </w:r>
      <w:r w:rsidRPr="00CD7800">
        <w:rPr>
          <w:i/>
          <w:iCs/>
        </w:rPr>
        <w:t>но</w:t>
      </w:r>
      <w:r w:rsidRPr="00CD7800">
        <w:t xml:space="preserve">, </w:t>
      </w:r>
      <w:r w:rsidRPr="00CD7800">
        <w:rPr>
          <w:i/>
          <w:iCs/>
        </w:rPr>
        <w:t>а</w:t>
      </w:r>
      <w:r w:rsidRPr="00CD7800">
        <w:t xml:space="preserve"> при однородных членах. Углубление сведений о частотных средствах выражения главных членов предложения (нар</w:t>
      </w:r>
      <w:r w:rsidRPr="00CD7800">
        <w:t>и</w:t>
      </w:r>
      <w:r w:rsidRPr="00CD7800">
        <w:t>цательные и собственные имена существительные, личные местоимения в форме именительного п</w:t>
      </w:r>
      <w:r w:rsidRPr="00CD7800">
        <w:t>а</w:t>
      </w:r>
      <w:r w:rsidRPr="00CD7800">
        <w:t>дежа), второстепенных членов предложения (имена существительные, местоимения, прилагательные в косвенных падежах). Наблюдение над общими значениями, выражаемыми второстепенными чл</w:t>
      </w:r>
      <w:r w:rsidRPr="00CD7800">
        <w:t>е</w:t>
      </w:r>
      <w:r w:rsidRPr="00CD7800">
        <w:t>нами предложения: признак предмета (</w:t>
      </w:r>
      <w:r w:rsidRPr="00CD7800">
        <w:rPr>
          <w:iCs/>
        </w:rPr>
        <w:t>определение</w:t>
      </w:r>
      <w:r w:rsidRPr="00CD7800">
        <w:t>), объект действия (</w:t>
      </w:r>
      <w:r w:rsidRPr="00CD7800">
        <w:rPr>
          <w:iCs/>
        </w:rPr>
        <w:t>дополнение</w:t>
      </w:r>
      <w:r w:rsidRPr="00CD7800">
        <w:t>), место, время действия (</w:t>
      </w:r>
      <w:r w:rsidRPr="00CD7800">
        <w:rPr>
          <w:iCs/>
        </w:rPr>
        <w:t>обстоятельство</w:t>
      </w:r>
      <w:r w:rsidRPr="00CD7800">
        <w:t>).</w:t>
      </w:r>
      <w:r w:rsidRPr="00CD7800">
        <w:rPr>
          <w:iCs/>
        </w:rPr>
        <w:t>Различение простых и сложных предложений</w:t>
      </w:r>
      <w:r w:rsidRPr="00CD7800">
        <w:rPr>
          <w:i/>
          <w:iCs/>
        </w:rPr>
        <w:t>.</w:t>
      </w:r>
    </w:p>
    <w:p w:rsidR="00CD7800" w:rsidRPr="00CD7800" w:rsidRDefault="00CD7800" w:rsidP="00CD7800">
      <w:pPr>
        <w:ind w:firstLine="360"/>
      </w:pPr>
      <w:r w:rsidRPr="00CD7800">
        <w:rPr>
          <w:b/>
          <w:bCs/>
        </w:rPr>
        <w:t>Орфография и пунктуация</w:t>
      </w:r>
      <w:r w:rsidRPr="00CD7800">
        <w:rPr>
          <w:b/>
          <w:i/>
        </w:rPr>
        <w:t>.</w:t>
      </w:r>
      <w:r w:rsidRPr="00CD7800">
        <w:t xml:space="preserve"> Правописание падежных окончаний имён существительных в фо</w:t>
      </w:r>
      <w:r w:rsidRPr="00CD7800">
        <w:t>р</w:t>
      </w:r>
      <w:r w:rsidRPr="00CD7800">
        <w:t xml:space="preserve">мах единственного и множественного числа. </w:t>
      </w:r>
    </w:p>
    <w:p w:rsidR="00CD7800" w:rsidRPr="00CD7800" w:rsidRDefault="00CD7800" w:rsidP="00CD7800">
      <w:pPr>
        <w:ind w:firstLine="360"/>
      </w:pPr>
      <w:r w:rsidRPr="00CD7800">
        <w:t>Употребление большой буквы и кавычек при написании имён собственных — названий книг, г</w:t>
      </w:r>
      <w:r w:rsidRPr="00CD7800">
        <w:t>а</w:t>
      </w:r>
      <w:r w:rsidRPr="00CD7800">
        <w:t xml:space="preserve">зет, журналов, фильмов, картин. </w:t>
      </w:r>
    </w:p>
    <w:p w:rsidR="00CD7800" w:rsidRPr="00CD7800" w:rsidRDefault="00CD7800" w:rsidP="00CD7800">
      <w:pPr>
        <w:ind w:firstLine="360"/>
      </w:pPr>
      <w:r w:rsidRPr="00CD7800">
        <w:t>Правописание падежных окончаний имён прилагательных в формах единственного и множес</w:t>
      </w:r>
      <w:r w:rsidRPr="00CD7800">
        <w:t>т</w:t>
      </w:r>
      <w:r w:rsidRPr="00CD7800">
        <w:t>венного числа.</w:t>
      </w:r>
    </w:p>
    <w:p w:rsidR="00CD7800" w:rsidRPr="00CD7800" w:rsidRDefault="00CD7800" w:rsidP="00CD7800">
      <w:pPr>
        <w:ind w:firstLine="360"/>
      </w:pPr>
      <w:r w:rsidRPr="00CD7800">
        <w:t xml:space="preserve">Написание предлогов с местоимениями. Использование </w:t>
      </w:r>
      <w:r w:rsidRPr="00CD7800">
        <w:rPr>
          <w:i/>
          <w:iCs/>
        </w:rPr>
        <w:t>н</w:t>
      </w:r>
      <w:r w:rsidRPr="00CD7800">
        <w:t xml:space="preserve"> в формах косвенных падежей личных местоимений 3 лица. Употребление гласных в корнях личных местоимений в формах косвенных п</w:t>
      </w:r>
      <w:r w:rsidRPr="00CD7800">
        <w:t>а</w:t>
      </w:r>
      <w:r w:rsidRPr="00CD7800">
        <w:t>дежей (</w:t>
      </w:r>
      <w:r w:rsidRPr="00CD7800">
        <w:rPr>
          <w:i/>
          <w:iCs/>
        </w:rPr>
        <w:t>м</w:t>
      </w:r>
      <w:r w:rsidRPr="00CD7800">
        <w:rPr>
          <w:b/>
          <w:bCs/>
          <w:i/>
          <w:iCs/>
        </w:rPr>
        <w:t>е</w:t>
      </w:r>
      <w:r w:rsidRPr="00CD7800">
        <w:rPr>
          <w:i/>
          <w:iCs/>
        </w:rPr>
        <w:t>ня, от т</w:t>
      </w:r>
      <w:r w:rsidRPr="00CD7800">
        <w:rPr>
          <w:b/>
          <w:bCs/>
          <w:i/>
          <w:iCs/>
        </w:rPr>
        <w:t>е</w:t>
      </w:r>
      <w:r w:rsidRPr="00CD7800">
        <w:rPr>
          <w:i/>
          <w:iCs/>
        </w:rPr>
        <w:t>бя, к н</w:t>
      </w:r>
      <w:r w:rsidRPr="00CD7800">
        <w:rPr>
          <w:b/>
          <w:bCs/>
          <w:i/>
          <w:iCs/>
        </w:rPr>
        <w:t>е</w:t>
      </w:r>
      <w:r w:rsidRPr="00CD7800">
        <w:rPr>
          <w:i/>
          <w:iCs/>
        </w:rPr>
        <w:t>му</w:t>
      </w:r>
      <w:r w:rsidRPr="00CD7800">
        <w:t>).</w:t>
      </w:r>
    </w:p>
    <w:p w:rsidR="00CD7800" w:rsidRPr="00CD7800" w:rsidRDefault="00CD7800" w:rsidP="00CD7800">
      <w:pPr>
        <w:ind w:firstLine="360"/>
      </w:pPr>
      <w:r w:rsidRPr="00CD7800">
        <w:t>Употребление мягкого знака на конце глаголов неопределённой формы (</w:t>
      </w:r>
      <w:r w:rsidRPr="00CD7800">
        <w:rPr>
          <w:i/>
          <w:iCs/>
        </w:rPr>
        <w:t>мыть</w:t>
      </w:r>
      <w:r w:rsidRPr="00CD7800">
        <w:t xml:space="preserve">, </w:t>
      </w:r>
      <w:r w:rsidRPr="00CD7800">
        <w:rPr>
          <w:i/>
          <w:iCs/>
        </w:rPr>
        <w:t>испечь</w:t>
      </w:r>
      <w:r w:rsidRPr="00CD7800">
        <w:t>), на конце глаголов настоящего и будущего времени в форме 2 лица после шипящих (</w:t>
      </w:r>
      <w:r w:rsidRPr="00CD7800">
        <w:rPr>
          <w:i/>
          <w:iCs/>
        </w:rPr>
        <w:t>учи</w:t>
      </w:r>
      <w:r w:rsidRPr="00CD7800">
        <w:rPr>
          <w:b/>
          <w:bCs/>
          <w:i/>
          <w:iCs/>
        </w:rPr>
        <w:t>шь</w:t>
      </w:r>
      <w:r w:rsidRPr="00CD7800">
        <w:t xml:space="preserve">, </w:t>
      </w:r>
      <w:r w:rsidRPr="00CD7800">
        <w:rPr>
          <w:i/>
          <w:iCs/>
        </w:rPr>
        <w:t>буде</w:t>
      </w:r>
      <w:r w:rsidRPr="00CD7800">
        <w:rPr>
          <w:b/>
          <w:bCs/>
          <w:i/>
          <w:iCs/>
        </w:rPr>
        <w:t>шь</w:t>
      </w:r>
      <w:r w:rsidRPr="00CD7800">
        <w:t xml:space="preserve">, </w:t>
      </w:r>
      <w:r w:rsidRPr="00CD7800">
        <w:rPr>
          <w:i/>
          <w:iCs/>
        </w:rPr>
        <w:t>закр</w:t>
      </w:r>
      <w:r w:rsidRPr="00CD7800">
        <w:rPr>
          <w:i/>
          <w:iCs/>
        </w:rPr>
        <w:t>и</w:t>
      </w:r>
      <w:r w:rsidRPr="00CD7800">
        <w:rPr>
          <w:i/>
          <w:iCs/>
        </w:rPr>
        <w:t>чи</w:t>
      </w:r>
      <w:r w:rsidRPr="00CD7800">
        <w:rPr>
          <w:b/>
          <w:bCs/>
          <w:i/>
          <w:iCs/>
        </w:rPr>
        <w:t>шь</w:t>
      </w:r>
      <w:r w:rsidRPr="00CD7800">
        <w:t xml:space="preserve">), сохранение мягкого знака перед </w:t>
      </w:r>
      <w:r w:rsidRPr="00CD7800">
        <w:rPr>
          <w:i/>
          <w:iCs/>
        </w:rPr>
        <w:t>-ся</w:t>
      </w:r>
      <w:r w:rsidRPr="00CD7800">
        <w:t xml:space="preserve"> (</w:t>
      </w:r>
      <w:r w:rsidRPr="00CD7800">
        <w:rPr>
          <w:i/>
          <w:iCs/>
        </w:rPr>
        <w:t>мыт</w:t>
      </w:r>
      <w:r w:rsidRPr="00CD7800">
        <w:rPr>
          <w:b/>
          <w:bCs/>
          <w:i/>
          <w:iCs/>
        </w:rPr>
        <w:t>ься</w:t>
      </w:r>
      <w:r w:rsidRPr="00CD7800">
        <w:t xml:space="preserve">, </w:t>
      </w:r>
      <w:r w:rsidRPr="00CD7800">
        <w:rPr>
          <w:i/>
          <w:iCs/>
        </w:rPr>
        <w:t>учиш</w:t>
      </w:r>
      <w:r w:rsidRPr="00CD7800">
        <w:rPr>
          <w:b/>
          <w:bCs/>
          <w:i/>
          <w:iCs/>
        </w:rPr>
        <w:t>ься</w:t>
      </w:r>
      <w:r w:rsidRPr="00CD7800">
        <w:t>). Гласные перед суффиксом -</w:t>
      </w:r>
      <w:r w:rsidRPr="00CD7800">
        <w:rPr>
          <w:i/>
          <w:iCs/>
        </w:rPr>
        <w:t>л</w:t>
      </w:r>
      <w:r w:rsidRPr="00CD7800">
        <w:t>- в гл</w:t>
      </w:r>
      <w:r w:rsidRPr="00CD7800">
        <w:t>а</w:t>
      </w:r>
      <w:r w:rsidRPr="00CD7800">
        <w:t>голах прошедшего времени (</w:t>
      </w:r>
      <w:r w:rsidRPr="00CD7800">
        <w:rPr>
          <w:i/>
          <w:iCs/>
        </w:rPr>
        <w:t>та</w:t>
      </w:r>
      <w:r w:rsidRPr="00CD7800">
        <w:rPr>
          <w:b/>
          <w:bCs/>
          <w:i/>
          <w:iCs/>
        </w:rPr>
        <w:t>я</w:t>
      </w:r>
      <w:r w:rsidRPr="00CD7800">
        <w:rPr>
          <w:i/>
          <w:iCs/>
        </w:rPr>
        <w:t>л</w:t>
      </w:r>
      <w:r w:rsidRPr="00CD7800">
        <w:t xml:space="preserve">, </w:t>
      </w:r>
      <w:r w:rsidRPr="00CD7800">
        <w:rPr>
          <w:i/>
          <w:iCs/>
        </w:rPr>
        <w:t>се</w:t>
      </w:r>
      <w:r w:rsidRPr="00CD7800">
        <w:rPr>
          <w:b/>
          <w:bCs/>
          <w:i/>
          <w:iCs/>
        </w:rPr>
        <w:t>я</w:t>
      </w:r>
      <w:r w:rsidRPr="00CD7800">
        <w:rPr>
          <w:i/>
          <w:iCs/>
        </w:rPr>
        <w:t>л</w:t>
      </w:r>
      <w:r w:rsidRPr="00CD7800">
        <w:t>).</w:t>
      </w:r>
    </w:p>
    <w:p w:rsidR="00CD7800" w:rsidRPr="00CD7800" w:rsidRDefault="00CD7800" w:rsidP="00CD7800">
      <w:pPr>
        <w:ind w:firstLine="360"/>
      </w:pPr>
      <w:r w:rsidRPr="00CD7800">
        <w:t>Правописание безударных гласных в личных окончаниях глаголов 1 и 2 спряжения. Работа с о</w:t>
      </w:r>
      <w:r w:rsidRPr="00CD7800">
        <w:t>р</w:t>
      </w:r>
      <w:r w:rsidRPr="00CD7800">
        <w:t>фографическим словарём. Развитие орфографической зоркости.</w:t>
      </w:r>
    </w:p>
    <w:p w:rsidR="00CD7800" w:rsidRPr="00CD7800" w:rsidRDefault="00CD7800" w:rsidP="00CD7800">
      <w:pPr>
        <w:ind w:firstLine="360"/>
      </w:pPr>
      <w:r w:rsidRPr="00CD7800">
        <w:t>Знаки препинания, используемые при однородных членах, соединённых перечислительной инт</w:t>
      </w:r>
      <w:r w:rsidRPr="00CD7800">
        <w:t>о</w:t>
      </w:r>
      <w:r w:rsidRPr="00CD7800">
        <w:t>нацией, союзами.</w:t>
      </w:r>
    </w:p>
    <w:p w:rsidR="00CD7800" w:rsidRPr="00CD7800" w:rsidRDefault="00CD7800" w:rsidP="00CD7800">
      <w:pPr>
        <w:ind w:firstLine="360"/>
      </w:pPr>
      <w:r w:rsidRPr="00CD7800">
        <w:t>Наблюдения над интонацией и знаками препинания в предложениях с обращениями</w:t>
      </w:r>
    </w:p>
    <w:p w:rsidR="00CD7800" w:rsidRPr="00CD7800" w:rsidRDefault="00CD7800" w:rsidP="00CD7800">
      <w:pPr>
        <w:ind w:firstLine="360"/>
        <w:rPr>
          <w:i/>
          <w:iCs/>
        </w:rPr>
      </w:pPr>
      <w:r w:rsidRPr="00CD7800">
        <w:rPr>
          <w:b/>
          <w:bCs/>
        </w:rPr>
        <w:lastRenderedPageBreak/>
        <w:t>Развитие речи</w:t>
      </w:r>
      <w:r w:rsidRPr="00CD7800">
        <w:t>*. Обогащение словарного запаса эмоционально-оценочной и глагольной лекс</w:t>
      </w:r>
      <w:r w:rsidRPr="00CD7800">
        <w:t>и</w:t>
      </w:r>
      <w:r w:rsidRPr="00CD7800">
        <w:t xml:space="preserve">кой, </w:t>
      </w:r>
      <w:r w:rsidRPr="00CD7800">
        <w:rPr>
          <w:i/>
          <w:iCs/>
        </w:rPr>
        <w:t>упражнения по использованию в речи пословиц, поговорок, фразеологизмов.</w:t>
      </w:r>
    </w:p>
    <w:p w:rsidR="00CD7800" w:rsidRPr="00CD7800" w:rsidRDefault="00CD7800" w:rsidP="00CD7800">
      <w:pPr>
        <w:ind w:firstLine="360"/>
      </w:pPr>
      <w:r w:rsidRPr="00CD7800">
        <w:t>Упражнения по культуре речи:</w:t>
      </w:r>
    </w:p>
    <w:p w:rsidR="00CD7800" w:rsidRPr="00CD7800" w:rsidRDefault="00CD7800" w:rsidP="00CD7800">
      <w:pPr>
        <w:ind w:firstLine="360"/>
      </w:pPr>
      <w:r w:rsidRPr="00CD7800">
        <w:t>— в правильной связи слов в словосочетании: согласование прилагательных с существительн</w:t>
      </w:r>
      <w:r w:rsidRPr="00CD7800">
        <w:t>ы</w:t>
      </w:r>
      <w:r w:rsidRPr="00CD7800">
        <w:t>ми, выбор нужной падежной формы имени существительного при управлении им глаголом;</w:t>
      </w:r>
    </w:p>
    <w:p w:rsidR="00CD7800" w:rsidRPr="00CD7800" w:rsidRDefault="00CD7800" w:rsidP="00CD7800">
      <w:pPr>
        <w:ind w:firstLine="360"/>
      </w:pPr>
      <w:r w:rsidRPr="00CD7800">
        <w:t>— в выборе и образовании нужных форм частей речи (</w:t>
      </w:r>
      <w:r w:rsidRPr="00CD7800">
        <w:rPr>
          <w:i/>
          <w:iCs/>
        </w:rPr>
        <w:t>помидоров</w:t>
      </w:r>
      <w:r w:rsidRPr="00CD7800">
        <w:t xml:space="preserve">, </w:t>
      </w:r>
      <w:r w:rsidRPr="00CD7800">
        <w:rPr>
          <w:i/>
          <w:iCs/>
        </w:rPr>
        <w:t>чулок</w:t>
      </w:r>
      <w:r w:rsidRPr="00CD7800">
        <w:t xml:space="preserve"> и т.п.).</w:t>
      </w:r>
    </w:p>
    <w:p w:rsidR="00CD7800" w:rsidRPr="00CD7800" w:rsidRDefault="00CD7800" w:rsidP="00CD7800">
      <w:pPr>
        <w:ind w:firstLine="360"/>
      </w:pPr>
      <w:r w:rsidRPr="00CD7800">
        <w:t>Расширение грамматического строя речи. Распространение предложений второстепенными чл</w:t>
      </w:r>
      <w:r w:rsidRPr="00CD7800">
        <w:t>е</w:t>
      </w:r>
      <w:r w:rsidRPr="00CD7800">
        <w:t>нами, составление предложений по заданной теме, по схеме, по речевой задаче.</w:t>
      </w:r>
    </w:p>
    <w:p w:rsidR="00CD7800" w:rsidRPr="00CD7800" w:rsidRDefault="00CD7800" w:rsidP="00CD7800">
      <w:pPr>
        <w:ind w:firstLine="360"/>
      </w:pPr>
      <w:r w:rsidRPr="00CD7800">
        <w:t>Комплексная работа над структурой текста: озаглавливание, корректирование порядка предлож</w:t>
      </w:r>
      <w:r w:rsidRPr="00CD7800">
        <w:t>е</w:t>
      </w:r>
      <w:r w:rsidRPr="00CD7800">
        <w:t>ний и абзацев. Работа с планами текстов.</w:t>
      </w:r>
    </w:p>
    <w:p w:rsidR="00CD7800" w:rsidRPr="00CD7800" w:rsidRDefault="00CD7800" w:rsidP="00CD7800">
      <w:pPr>
        <w:ind w:firstLine="360"/>
      </w:pPr>
      <w:r w:rsidRPr="00CD7800">
        <w:t>Воспроизведение (изложение) содержания услышанного, прочитанного (текстов тех же типов, жанров с 2—3 микротемами):</w:t>
      </w:r>
    </w:p>
    <w:p w:rsidR="00CD7800" w:rsidRPr="00CD7800" w:rsidRDefault="00CD7800" w:rsidP="00CD7800">
      <w:pPr>
        <w:ind w:firstLine="360"/>
      </w:pPr>
      <w:r w:rsidRPr="00CD7800">
        <w:t>— дословно (устно — выразительное чтение вслух, декламирование наизусть, письменно — сп</w:t>
      </w:r>
      <w:r w:rsidRPr="00CD7800">
        <w:t>и</w:t>
      </w:r>
      <w:r w:rsidRPr="00CD7800">
        <w:t xml:space="preserve">сывание текста, письмо под диктовку, письмо по памяти); </w:t>
      </w:r>
    </w:p>
    <w:p w:rsidR="00CD7800" w:rsidRPr="00CD7800" w:rsidRDefault="00CD7800" w:rsidP="00CD7800">
      <w:pPr>
        <w:ind w:firstLine="360"/>
      </w:pPr>
      <w:r w:rsidRPr="00CD7800">
        <w:t>— близко к исходному тексту (устно — пересказ, письменно — изложение с опорой на самосто</w:t>
      </w:r>
      <w:r w:rsidRPr="00CD7800">
        <w:t>я</w:t>
      </w:r>
      <w:r w:rsidRPr="00CD7800">
        <w:t>тельно составленный план, наброски, схемы);</w:t>
      </w:r>
    </w:p>
    <w:p w:rsidR="00CD7800" w:rsidRPr="00CD7800" w:rsidRDefault="00CD7800" w:rsidP="00CD7800">
      <w:pPr>
        <w:ind w:firstLine="360"/>
      </w:pPr>
      <w:r w:rsidRPr="00CD7800">
        <w:t>— сжато (краткий пересказ);</w:t>
      </w:r>
    </w:p>
    <w:p w:rsidR="00CD7800" w:rsidRPr="00CD7800" w:rsidRDefault="00CD7800" w:rsidP="00CD7800">
      <w:pPr>
        <w:ind w:firstLine="360"/>
      </w:pPr>
      <w:r w:rsidRPr="00CD7800">
        <w:t>— с элементами собственных высказываний: творческое списывание, свободные диктанты, изл</w:t>
      </w:r>
      <w:r w:rsidRPr="00CD7800">
        <w:t>о</w:t>
      </w:r>
      <w:r w:rsidRPr="00CD7800">
        <w:t>жение с элементами сочинения.</w:t>
      </w:r>
    </w:p>
    <w:p w:rsidR="00CD7800" w:rsidRPr="00CD7800" w:rsidRDefault="00CD7800" w:rsidP="00CD7800">
      <w:pPr>
        <w:ind w:firstLine="360"/>
      </w:pPr>
      <w:r w:rsidRPr="00CD7800">
        <w:t>Составление текстов указанных выше жанров и тематики.</w:t>
      </w:r>
    </w:p>
    <w:p w:rsidR="00CD7800" w:rsidRPr="00CD7800" w:rsidRDefault="00CD7800" w:rsidP="00CD7800">
      <w:pPr>
        <w:shd w:val="clear" w:color="auto" w:fill="FFFFFF"/>
        <w:ind w:firstLine="426"/>
        <w:rPr>
          <w:b/>
          <w:bCs/>
          <w:spacing w:val="-11"/>
        </w:rPr>
      </w:pPr>
    </w:p>
    <w:p w:rsidR="00CD7800" w:rsidRPr="00CD7800" w:rsidRDefault="00CD7800" w:rsidP="00CD7800">
      <w:pPr>
        <w:shd w:val="clear" w:color="auto" w:fill="FFFFFF"/>
        <w:ind w:firstLine="426"/>
        <w:rPr>
          <w:b/>
          <w:bCs/>
          <w:spacing w:val="-11"/>
        </w:rPr>
      </w:pPr>
    </w:p>
    <w:p w:rsidR="00C835A9" w:rsidRPr="00C835A9" w:rsidRDefault="00C835A9" w:rsidP="00C835A9">
      <w:pPr>
        <w:ind w:firstLine="360"/>
      </w:pPr>
    </w:p>
    <w:p w:rsidR="00877035" w:rsidRPr="00C835A9" w:rsidRDefault="00877035" w:rsidP="00C835A9">
      <w:pPr>
        <w:rPr>
          <w:color w:val="000000" w:themeColor="text1"/>
        </w:rPr>
      </w:pPr>
    </w:p>
    <w:p w:rsidR="00877035" w:rsidRPr="00C835A9" w:rsidRDefault="00877035" w:rsidP="00C835A9">
      <w:pPr>
        <w:rPr>
          <w:color w:val="000000" w:themeColor="text1"/>
        </w:rPr>
      </w:pPr>
    </w:p>
    <w:p w:rsidR="00877035" w:rsidRPr="00C835A9" w:rsidRDefault="00877035" w:rsidP="00C835A9">
      <w:pPr>
        <w:rPr>
          <w:color w:val="000000" w:themeColor="text1"/>
        </w:rPr>
      </w:pPr>
    </w:p>
    <w:p w:rsidR="00674BE8" w:rsidRDefault="00674BE8" w:rsidP="00674BE8">
      <w:pPr>
        <w:jc w:val="center"/>
      </w:pPr>
    </w:p>
    <w:p w:rsidR="00903671" w:rsidRDefault="00903671" w:rsidP="00E64DD2">
      <w:pPr>
        <w:rPr>
          <w:rFonts w:ascii="Arial" w:eastAsia="Calibri" w:hAnsi="Arial" w:cs="Arial"/>
          <w:b/>
          <w:smallCaps/>
          <w:color w:val="000000"/>
          <w:lang w:eastAsia="en-US"/>
        </w:rPr>
        <w:sectPr w:rsidR="00903671" w:rsidSect="00DA5965">
          <w:pgSz w:w="11906" w:h="16838"/>
          <w:pgMar w:top="567" w:right="567" w:bottom="567" w:left="851" w:header="709" w:footer="709" w:gutter="0"/>
          <w:cols w:space="708"/>
          <w:docGrid w:linePitch="360"/>
        </w:sectPr>
      </w:pPr>
    </w:p>
    <w:p w:rsidR="00E64DD2" w:rsidRPr="00C835A9" w:rsidRDefault="00E64DD2" w:rsidP="00E64DD2">
      <w:pPr>
        <w:ind w:firstLine="360"/>
      </w:pPr>
    </w:p>
    <w:p w:rsidR="00E64DD2" w:rsidRPr="000B05B4" w:rsidRDefault="00E64DD2" w:rsidP="000B05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Pr="00CD7800">
        <w:rPr>
          <w:b/>
          <w:sz w:val="28"/>
          <w:szCs w:val="28"/>
        </w:rPr>
        <w:t xml:space="preserve">Календарно - </w:t>
      </w:r>
      <w:r>
        <w:rPr>
          <w:b/>
          <w:sz w:val="28"/>
          <w:szCs w:val="28"/>
        </w:rPr>
        <w:t xml:space="preserve">тематическое планирование с </w:t>
      </w:r>
      <w:r w:rsidRPr="00CD7800">
        <w:rPr>
          <w:b/>
          <w:sz w:val="28"/>
          <w:szCs w:val="28"/>
        </w:rPr>
        <w:t>определением основны</w:t>
      </w:r>
      <w:r>
        <w:rPr>
          <w:b/>
          <w:sz w:val="28"/>
          <w:szCs w:val="28"/>
        </w:rPr>
        <w:t xml:space="preserve">х видов учебной деятельности </w:t>
      </w:r>
      <w:r w:rsidR="000B05B4">
        <w:rPr>
          <w:b/>
          <w:sz w:val="28"/>
          <w:szCs w:val="28"/>
        </w:rPr>
        <w:t>обучающихся</w:t>
      </w:r>
    </w:p>
    <w:p w:rsidR="00E64DD2" w:rsidRPr="000B05B4" w:rsidRDefault="00903671" w:rsidP="000B05B4">
      <w:pPr>
        <w:jc w:val="center"/>
        <w:rPr>
          <w:rFonts w:eastAsia="Calibri"/>
          <w:smallCaps/>
          <w:color w:val="000000"/>
          <w:lang w:eastAsia="en-US"/>
        </w:rPr>
      </w:pPr>
      <w:r w:rsidRPr="00E64DD2">
        <w:rPr>
          <w:rFonts w:eastAsia="Calibri"/>
          <w:smallCaps/>
          <w:color w:val="000000"/>
          <w:lang w:eastAsia="en-US"/>
        </w:rPr>
        <w:t>Календарно-тематическое планирование</w:t>
      </w:r>
      <w:r w:rsidR="00E64DD2" w:rsidRPr="00E64DD2">
        <w:rPr>
          <w:rFonts w:eastAsia="Calibri"/>
          <w:smallCaps/>
          <w:color w:val="000000"/>
          <w:lang w:eastAsia="en-US"/>
        </w:rPr>
        <w:t xml:space="preserve"> 1 КЛАСС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4"/>
        <w:gridCol w:w="824"/>
        <w:gridCol w:w="26"/>
        <w:gridCol w:w="2242"/>
        <w:gridCol w:w="1134"/>
        <w:gridCol w:w="2551"/>
        <w:gridCol w:w="2552"/>
        <w:gridCol w:w="2835"/>
        <w:gridCol w:w="3090"/>
        <w:gridCol w:w="17"/>
        <w:gridCol w:w="11"/>
      </w:tblGrid>
      <w:tr w:rsidR="00D06A81" w:rsidRPr="005145FD" w:rsidTr="00D06A81">
        <w:trPr>
          <w:trHeight w:val="20"/>
        </w:trPr>
        <w:tc>
          <w:tcPr>
            <w:tcW w:w="844" w:type="dxa"/>
            <w:vMerge w:val="restart"/>
            <w:vAlign w:val="center"/>
          </w:tcPr>
          <w:p w:rsidR="00D06A81" w:rsidRPr="005145FD" w:rsidRDefault="00D06A81" w:rsidP="00E64DD2">
            <w:pPr>
              <w:jc w:val="center"/>
              <w:rPr>
                <w:b/>
                <w:sz w:val="20"/>
                <w:szCs w:val="20"/>
              </w:rPr>
            </w:pPr>
            <w:r w:rsidRPr="005145FD">
              <w:rPr>
                <w:b/>
                <w:sz w:val="20"/>
                <w:szCs w:val="20"/>
              </w:rPr>
              <w:t>№ урока</w:t>
            </w:r>
          </w:p>
        </w:tc>
        <w:tc>
          <w:tcPr>
            <w:tcW w:w="824" w:type="dxa"/>
            <w:vMerge w:val="restart"/>
            <w:vAlign w:val="center"/>
          </w:tcPr>
          <w:p w:rsidR="00D06A81" w:rsidRPr="005145FD" w:rsidRDefault="00D06A81" w:rsidP="00E64DD2">
            <w:pPr>
              <w:jc w:val="center"/>
              <w:rPr>
                <w:b/>
                <w:sz w:val="20"/>
                <w:szCs w:val="20"/>
              </w:rPr>
            </w:pPr>
            <w:r w:rsidRPr="005145FD">
              <w:rPr>
                <w:b/>
                <w:sz w:val="20"/>
                <w:szCs w:val="20"/>
              </w:rPr>
              <w:t>Дата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:rsidR="00D06A81" w:rsidRPr="005145FD" w:rsidRDefault="00D06A81" w:rsidP="00E64DD2">
            <w:pPr>
              <w:jc w:val="center"/>
              <w:rPr>
                <w:b/>
                <w:sz w:val="20"/>
                <w:szCs w:val="20"/>
              </w:rPr>
            </w:pPr>
            <w:r w:rsidRPr="005145FD">
              <w:rPr>
                <w:b/>
                <w:sz w:val="20"/>
                <w:szCs w:val="20"/>
              </w:rPr>
              <w:t>Тема урока</w:t>
            </w:r>
          </w:p>
        </w:tc>
        <w:tc>
          <w:tcPr>
            <w:tcW w:w="1134" w:type="dxa"/>
            <w:vMerge w:val="restart"/>
            <w:vAlign w:val="center"/>
          </w:tcPr>
          <w:p w:rsidR="00D06A81" w:rsidRPr="00362A6C" w:rsidRDefault="00D06A81" w:rsidP="00E64DD2">
            <w:pPr>
              <w:jc w:val="center"/>
              <w:rPr>
                <w:sz w:val="20"/>
                <w:szCs w:val="20"/>
              </w:rPr>
            </w:pPr>
            <w:r w:rsidRPr="00362A6C">
              <w:rPr>
                <w:sz w:val="20"/>
                <w:szCs w:val="20"/>
              </w:rPr>
              <w:t>Тип урока</w:t>
            </w:r>
          </w:p>
        </w:tc>
        <w:tc>
          <w:tcPr>
            <w:tcW w:w="2551" w:type="dxa"/>
            <w:vMerge w:val="restart"/>
            <w:vAlign w:val="center"/>
          </w:tcPr>
          <w:p w:rsidR="00D06A81" w:rsidRPr="00362A6C" w:rsidRDefault="00D06A81" w:rsidP="00E64DD2">
            <w:pPr>
              <w:jc w:val="center"/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</w:pPr>
            <w:r w:rsidRPr="00362A6C"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Характеристика учебной деятельности учащихся</w:t>
            </w:r>
          </w:p>
        </w:tc>
        <w:tc>
          <w:tcPr>
            <w:tcW w:w="8505" w:type="dxa"/>
            <w:gridSpan w:val="5"/>
            <w:vAlign w:val="center"/>
          </w:tcPr>
          <w:p w:rsidR="00D06A81" w:rsidRPr="005145FD" w:rsidRDefault="00D06A81" w:rsidP="000C1808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5145FD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Планируемые результаты</w:t>
            </w:r>
          </w:p>
        </w:tc>
      </w:tr>
      <w:tr w:rsidR="00EC5092" w:rsidRPr="005145FD" w:rsidTr="00D06A81">
        <w:trPr>
          <w:trHeight w:val="20"/>
        </w:trPr>
        <w:tc>
          <w:tcPr>
            <w:tcW w:w="844" w:type="dxa"/>
            <w:vMerge/>
            <w:vAlign w:val="center"/>
          </w:tcPr>
          <w:p w:rsidR="00EC5092" w:rsidRPr="005145FD" w:rsidRDefault="00EC5092" w:rsidP="00E64DD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4" w:type="dxa"/>
            <w:vMerge/>
            <w:vAlign w:val="center"/>
          </w:tcPr>
          <w:p w:rsidR="00EC5092" w:rsidRPr="005145FD" w:rsidRDefault="00EC5092" w:rsidP="00E64DD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EC5092" w:rsidRPr="005145FD" w:rsidRDefault="00EC5092" w:rsidP="00E64DD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EC5092" w:rsidRPr="00362A6C" w:rsidRDefault="00EC5092" w:rsidP="00E64D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vAlign w:val="center"/>
          </w:tcPr>
          <w:p w:rsidR="00EC5092" w:rsidRPr="00362A6C" w:rsidRDefault="00EC5092" w:rsidP="00E64D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EC5092" w:rsidRPr="005145FD" w:rsidRDefault="000C1808" w:rsidP="00E64DD2">
            <w:pPr>
              <w:jc w:val="center"/>
              <w:rPr>
                <w:b/>
                <w:sz w:val="20"/>
                <w:szCs w:val="20"/>
              </w:rPr>
            </w:pPr>
            <w:r w:rsidRPr="005145FD">
              <w:rPr>
                <w:b/>
                <w:sz w:val="20"/>
                <w:szCs w:val="20"/>
              </w:rPr>
              <w:t>Предметные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EC5092" w:rsidRPr="005145FD" w:rsidRDefault="000C1808" w:rsidP="00E64DD2">
            <w:pPr>
              <w:jc w:val="center"/>
              <w:rPr>
                <w:b/>
                <w:sz w:val="20"/>
                <w:szCs w:val="20"/>
              </w:rPr>
            </w:pPr>
            <w:r w:rsidRPr="005145FD">
              <w:rPr>
                <w:b/>
                <w:sz w:val="20"/>
                <w:szCs w:val="20"/>
              </w:rPr>
              <w:t>Личностные</w:t>
            </w: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5092" w:rsidRPr="005145FD" w:rsidRDefault="000C1808" w:rsidP="000C1808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5145FD">
              <w:rPr>
                <w:b/>
                <w:sz w:val="20"/>
                <w:szCs w:val="20"/>
              </w:rPr>
              <w:t>Метапредметные</w:t>
            </w:r>
          </w:p>
        </w:tc>
      </w:tr>
      <w:tr w:rsidR="0052420F" w:rsidRPr="005145FD" w:rsidTr="0052420F">
        <w:trPr>
          <w:trHeight w:val="292"/>
        </w:trPr>
        <w:tc>
          <w:tcPr>
            <w:tcW w:w="16126" w:type="dxa"/>
            <w:gridSpan w:val="11"/>
          </w:tcPr>
          <w:p w:rsidR="0052420F" w:rsidRPr="00362A6C" w:rsidRDefault="0052420F" w:rsidP="0052420F">
            <w:pPr>
              <w:spacing w:after="200"/>
              <w:jc w:val="center"/>
              <w:rPr>
                <w:iCs/>
                <w:sz w:val="20"/>
                <w:szCs w:val="20"/>
              </w:rPr>
            </w:pPr>
            <w:r w:rsidRPr="00362A6C">
              <w:rPr>
                <w:iCs/>
                <w:sz w:val="20"/>
                <w:szCs w:val="20"/>
              </w:rPr>
              <w:t>Обучение грамоте</w:t>
            </w:r>
          </w:p>
        </w:tc>
      </w:tr>
      <w:tr w:rsidR="0035747C" w:rsidRPr="005145FD" w:rsidTr="007E00D5">
        <w:trPr>
          <w:trHeight w:val="1851"/>
        </w:trPr>
        <w:tc>
          <w:tcPr>
            <w:tcW w:w="844" w:type="dxa"/>
          </w:tcPr>
          <w:p w:rsidR="0035747C" w:rsidRPr="005145FD" w:rsidRDefault="0035747C" w:rsidP="00D9745C">
            <w:pPr>
              <w:jc w:val="center"/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1</w:t>
            </w:r>
          </w:p>
          <w:p w:rsidR="0035747C" w:rsidRPr="005145FD" w:rsidRDefault="0035747C" w:rsidP="00D974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4" w:type="dxa"/>
          </w:tcPr>
          <w:p w:rsidR="0035747C" w:rsidRPr="005145FD" w:rsidRDefault="0035747C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35747C" w:rsidRPr="005145FD" w:rsidRDefault="0035747C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Знакомство с проп</w:t>
            </w:r>
            <w:r w:rsidRPr="005145FD">
              <w:rPr>
                <w:sz w:val="20"/>
                <w:szCs w:val="20"/>
              </w:rPr>
              <w:t>и</w:t>
            </w:r>
            <w:r w:rsidR="007E00D5">
              <w:rPr>
                <w:sz w:val="20"/>
                <w:szCs w:val="20"/>
              </w:rPr>
              <w:t>сью.</w:t>
            </w:r>
            <w:r w:rsidR="007E00D5" w:rsidRPr="0052420F">
              <w:rPr>
                <w:sz w:val="20"/>
                <w:szCs w:val="20"/>
              </w:rPr>
              <w:t>Письмо</w:t>
            </w:r>
            <w:r w:rsidR="007E00D5" w:rsidRPr="005145FD">
              <w:rPr>
                <w:sz w:val="20"/>
                <w:szCs w:val="20"/>
              </w:rPr>
              <w:t xml:space="preserve"> горизо</w:t>
            </w:r>
            <w:r w:rsidR="007E00D5" w:rsidRPr="005145FD">
              <w:rPr>
                <w:sz w:val="20"/>
                <w:szCs w:val="20"/>
              </w:rPr>
              <w:t>н</w:t>
            </w:r>
            <w:r w:rsidR="007E00D5" w:rsidRPr="005145FD">
              <w:rPr>
                <w:sz w:val="20"/>
                <w:szCs w:val="20"/>
              </w:rPr>
              <w:t>тальных и наклонных линий.</w:t>
            </w:r>
          </w:p>
        </w:tc>
        <w:tc>
          <w:tcPr>
            <w:tcW w:w="1134" w:type="dxa"/>
          </w:tcPr>
          <w:p w:rsidR="0035747C" w:rsidRPr="00362A6C" w:rsidRDefault="0035747C" w:rsidP="00E64DD2">
            <w:pPr>
              <w:rPr>
                <w:sz w:val="20"/>
                <w:szCs w:val="20"/>
              </w:rPr>
            </w:pPr>
            <w:r w:rsidRPr="00362A6C">
              <w:rPr>
                <w:sz w:val="20"/>
                <w:szCs w:val="20"/>
              </w:rPr>
              <w:t>УИПЗЗ</w:t>
            </w:r>
          </w:p>
          <w:p w:rsidR="0035747C" w:rsidRPr="00362A6C" w:rsidRDefault="0035747C" w:rsidP="00E64DD2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35747C" w:rsidRPr="00362A6C" w:rsidRDefault="0035747C" w:rsidP="00E64DD2">
            <w:pPr>
              <w:rPr>
                <w:sz w:val="20"/>
                <w:szCs w:val="20"/>
              </w:rPr>
            </w:pPr>
            <w:r w:rsidRPr="00362A6C">
              <w:rPr>
                <w:sz w:val="20"/>
                <w:szCs w:val="20"/>
              </w:rPr>
              <w:t>Знакомство с гигиенич</w:t>
            </w:r>
            <w:r w:rsidRPr="00362A6C">
              <w:rPr>
                <w:sz w:val="20"/>
                <w:szCs w:val="20"/>
              </w:rPr>
              <w:t>е</w:t>
            </w:r>
            <w:r w:rsidRPr="00362A6C">
              <w:rPr>
                <w:sz w:val="20"/>
                <w:szCs w:val="20"/>
              </w:rPr>
              <w:t>скими требованиями при письме. Правила посадки и пользования письменными принадлежностями</w:t>
            </w:r>
          </w:p>
          <w:p w:rsidR="0035747C" w:rsidRPr="00362A6C" w:rsidRDefault="0035747C" w:rsidP="00E64DD2">
            <w:pPr>
              <w:rPr>
                <w:sz w:val="20"/>
                <w:szCs w:val="20"/>
              </w:rPr>
            </w:pPr>
            <w:r w:rsidRPr="00362A6C">
              <w:rPr>
                <w:sz w:val="20"/>
                <w:szCs w:val="20"/>
              </w:rPr>
              <w:t>Понятие вертикальных и горизонтальных накло</w:t>
            </w:r>
            <w:r w:rsidRPr="00362A6C">
              <w:rPr>
                <w:sz w:val="20"/>
                <w:szCs w:val="20"/>
              </w:rPr>
              <w:t>н</w:t>
            </w:r>
            <w:r w:rsidRPr="00362A6C">
              <w:rPr>
                <w:sz w:val="20"/>
                <w:szCs w:val="20"/>
              </w:rPr>
              <w:t>ных</w:t>
            </w:r>
          </w:p>
        </w:tc>
        <w:tc>
          <w:tcPr>
            <w:tcW w:w="2552" w:type="dxa"/>
          </w:tcPr>
          <w:p w:rsidR="0035747C" w:rsidRPr="005145FD" w:rsidRDefault="0035747C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Уметь правильно сидеть за партой и пользоваться письменными принадле</w:t>
            </w:r>
            <w:r w:rsidRPr="005145FD">
              <w:rPr>
                <w:sz w:val="20"/>
                <w:szCs w:val="20"/>
              </w:rPr>
              <w:t>ж</w:t>
            </w:r>
            <w:r w:rsidRPr="005145FD">
              <w:rPr>
                <w:sz w:val="20"/>
                <w:szCs w:val="20"/>
              </w:rPr>
              <w:t>ностями</w:t>
            </w:r>
            <w:r>
              <w:rPr>
                <w:sz w:val="20"/>
                <w:szCs w:val="20"/>
              </w:rPr>
              <w:t>.</w:t>
            </w:r>
            <w:r w:rsidRPr="005145FD">
              <w:rPr>
                <w:sz w:val="20"/>
                <w:szCs w:val="20"/>
              </w:rPr>
              <w:t>Уметь писать прямые линии; ориентир</w:t>
            </w:r>
            <w:r w:rsidRPr="005145FD">
              <w:rPr>
                <w:sz w:val="20"/>
                <w:szCs w:val="20"/>
              </w:rPr>
              <w:t>о</w:t>
            </w:r>
            <w:r w:rsidRPr="005145FD">
              <w:rPr>
                <w:sz w:val="20"/>
                <w:szCs w:val="20"/>
              </w:rPr>
              <w:t>ваться в тетради; польз</w:t>
            </w:r>
            <w:r w:rsidRPr="005145FD">
              <w:rPr>
                <w:sz w:val="20"/>
                <w:szCs w:val="20"/>
              </w:rPr>
              <w:t>о</w:t>
            </w:r>
            <w:r w:rsidRPr="005145FD">
              <w:rPr>
                <w:sz w:val="20"/>
                <w:szCs w:val="20"/>
              </w:rPr>
              <w:t>ваться устной речью  в различных ситуациях</w:t>
            </w:r>
          </w:p>
        </w:tc>
        <w:tc>
          <w:tcPr>
            <w:tcW w:w="2835" w:type="dxa"/>
          </w:tcPr>
          <w:p w:rsidR="0035747C" w:rsidRPr="005145FD" w:rsidRDefault="0035747C" w:rsidP="00E64DD2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Пробуждение интереса к учебному предмету</w:t>
            </w:r>
          </w:p>
          <w:p w:rsidR="0035747C" w:rsidRPr="005145FD" w:rsidRDefault="0035747C" w:rsidP="00E64DD2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Заинтересованность в пр</w:t>
            </w:r>
            <w:r w:rsidRPr="00067B55">
              <w:rPr>
                <w:sz w:val="20"/>
                <w:szCs w:val="20"/>
              </w:rPr>
              <w:t>а</w:t>
            </w:r>
            <w:r w:rsidRPr="00067B55">
              <w:rPr>
                <w:sz w:val="20"/>
                <w:szCs w:val="20"/>
              </w:rPr>
              <w:t>вильном выполнении заданий.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35747C" w:rsidRPr="005145FD" w:rsidRDefault="0035747C" w:rsidP="005145FD">
            <w:pPr>
              <w:spacing w:after="200"/>
              <w:rPr>
                <w:sz w:val="20"/>
                <w:szCs w:val="20"/>
              </w:rPr>
            </w:pPr>
            <w:r w:rsidRPr="005145FD">
              <w:rPr>
                <w:iCs/>
                <w:sz w:val="20"/>
                <w:szCs w:val="20"/>
              </w:rPr>
              <w:t xml:space="preserve">Учиться соблюдать </w:t>
            </w:r>
            <w:r w:rsidRPr="005145FD">
              <w:rPr>
                <w:sz w:val="20"/>
                <w:szCs w:val="20"/>
              </w:rPr>
              <w:t>гигиенич</w:t>
            </w:r>
            <w:r w:rsidRPr="005145FD">
              <w:rPr>
                <w:sz w:val="20"/>
                <w:szCs w:val="20"/>
              </w:rPr>
              <w:t>е</w:t>
            </w:r>
            <w:r w:rsidRPr="005145FD">
              <w:rPr>
                <w:sz w:val="20"/>
                <w:szCs w:val="20"/>
              </w:rPr>
              <w:t xml:space="preserve">ские требования при письме. </w:t>
            </w:r>
            <w:r w:rsidRPr="005145FD">
              <w:rPr>
                <w:iCs/>
                <w:sz w:val="20"/>
                <w:szCs w:val="20"/>
              </w:rPr>
              <w:t>Контролировать</w:t>
            </w:r>
            <w:r w:rsidRPr="005145FD">
              <w:rPr>
                <w:sz w:val="20"/>
                <w:szCs w:val="20"/>
              </w:rPr>
              <w:t xml:space="preserve"> свои действия в процессе работы.</w:t>
            </w:r>
            <w:r w:rsidRPr="005145FD">
              <w:rPr>
                <w:iCs/>
                <w:sz w:val="20"/>
                <w:szCs w:val="20"/>
              </w:rPr>
              <w:t>Организовывать</w:t>
            </w:r>
            <w:r w:rsidRPr="005145FD">
              <w:rPr>
                <w:sz w:val="20"/>
                <w:szCs w:val="20"/>
              </w:rPr>
              <w:t xml:space="preserve"> свое рабочее место и </w:t>
            </w:r>
            <w:r w:rsidRPr="005145FD">
              <w:rPr>
                <w:iCs/>
                <w:sz w:val="20"/>
                <w:szCs w:val="20"/>
              </w:rPr>
              <w:t>поддерж</w:t>
            </w:r>
            <w:r w:rsidRPr="005145FD">
              <w:rPr>
                <w:iCs/>
                <w:sz w:val="20"/>
                <w:szCs w:val="20"/>
              </w:rPr>
              <w:t>и</w:t>
            </w:r>
            <w:r w:rsidRPr="005145FD">
              <w:rPr>
                <w:iCs/>
                <w:sz w:val="20"/>
                <w:szCs w:val="20"/>
              </w:rPr>
              <w:t>вать</w:t>
            </w:r>
            <w:r w:rsidRPr="005145FD">
              <w:rPr>
                <w:sz w:val="20"/>
                <w:szCs w:val="20"/>
              </w:rPr>
              <w:t xml:space="preserve"> порядок на парте</w:t>
            </w:r>
          </w:p>
        </w:tc>
      </w:tr>
      <w:tr w:rsidR="00EC5092" w:rsidRPr="005145FD" w:rsidTr="00D06A81">
        <w:trPr>
          <w:trHeight w:val="20"/>
        </w:trPr>
        <w:tc>
          <w:tcPr>
            <w:tcW w:w="844" w:type="dxa"/>
          </w:tcPr>
          <w:p w:rsidR="00EC5092" w:rsidRPr="005145FD" w:rsidRDefault="007E00D5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4" w:type="dxa"/>
          </w:tcPr>
          <w:p w:rsidR="00EC5092" w:rsidRPr="005145FD" w:rsidRDefault="00EC509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C5092" w:rsidRPr="005145FD" w:rsidRDefault="00EC509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Знакомство с основным алгоритмом письма. Написание и соедин</w:t>
            </w:r>
            <w:r w:rsidRPr="005145FD">
              <w:rPr>
                <w:sz w:val="20"/>
                <w:szCs w:val="20"/>
              </w:rPr>
              <w:t>е</w:t>
            </w:r>
            <w:r w:rsidRPr="005145FD">
              <w:rPr>
                <w:sz w:val="20"/>
                <w:szCs w:val="20"/>
              </w:rPr>
              <w:t>ние крючка и накло</w:t>
            </w:r>
            <w:r w:rsidRPr="005145FD">
              <w:rPr>
                <w:sz w:val="20"/>
                <w:szCs w:val="20"/>
              </w:rPr>
              <w:t>н</w:t>
            </w:r>
            <w:r w:rsidRPr="005145FD">
              <w:rPr>
                <w:sz w:val="20"/>
                <w:szCs w:val="20"/>
              </w:rPr>
              <w:t>ной. Шесть элементов  основного алгоритма  письма</w:t>
            </w:r>
          </w:p>
        </w:tc>
        <w:tc>
          <w:tcPr>
            <w:tcW w:w="1134" w:type="dxa"/>
          </w:tcPr>
          <w:p w:rsidR="00EC5092" w:rsidRPr="005145FD" w:rsidRDefault="00EC509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C5092" w:rsidRPr="005145FD" w:rsidRDefault="00EC509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Работа с маршрутным ли</w:t>
            </w:r>
            <w:r w:rsidRPr="005145FD">
              <w:rPr>
                <w:sz w:val="20"/>
                <w:szCs w:val="20"/>
              </w:rPr>
              <w:t>с</w:t>
            </w:r>
            <w:r w:rsidRPr="005145FD">
              <w:rPr>
                <w:sz w:val="20"/>
                <w:szCs w:val="20"/>
              </w:rPr>
              <w:t>том. Письмо крючка и н</w:t>
            </w:r>
            <w:r w:rsidRPr="005145FD">
              <w:rPr>
                <w:sz w:val="20"/>
                <w:szCs w:val="20"/>
              </w:rPr>
              <w:t>а</w:t>
            </w:r>
            <w:r w:rsidRPr="005145FD">
              <w:rPr>
                <w:sz w:val="20"/>
                <w:szCs w:val="20"/>
              </w:rPr>
              <w:t>клонной. Шесть элементов основного алгоритма письма</w:t>
            </w:r>
          </w:p>
        </w:tc>
        <w:tc>
          <w:tcPr>
            <w:tcW w:w="2552" w:type="dxa"/>
          </w:tcPr>
          <w:p w:rsidR="00EC5092" w:rsidRPr="005145FD" w:rsidRDefault="00EC509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 гигиенические пр</w:t>
            </w:r>
            <w:r w:rsidRPr="005145FD">
              <w:rPr>
                <w:sz w:val="20"/>
                <w:szCs w:val="20"/>
              </w:rPr>
              <w:t>а</w:t>
            </w:r>
            <w:r w:rsidRPr="005145FD">
              <w:rPr>
                <w:sz w:val="20"/>
                <w:szCs w:val="20"/>
              </w:rPr>
              <w:t>вила письма и уметь п</w:t>
            </w:r>
            <w:r w:rsidRPr="005145FD">
              <w:rPr>
                <w:sz w:val="20"/>
                <w:szCs w:val="20"/>
              </w:rPr>
              <w:t>и</w:t>
            </w:r>
            <w:r w:rsidRPr="005145FD">
              <w:rPr>
                <w:sz w:val="20"/>
                <w:szCs w:val="20"/>
              </w:rPr>
              <w:t>сать в соединении крючка и наклонной</w:t>
            </w:r>
          </w:p>
        </w:tc>
        <w:tc>
          <w:tcPr>
            <w:tcW w:w="2835" w:type="dxa"/>
          </w:tcPr>
          <w:p w:rsidR="00EC5092" w:rsidRPr="005145FD" w:rsidRDefault="005145FD" w:rsidP="005145FD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Становление позиции учен</w:t>
            </w:r>
            <w:r w:rsidRPr="00067B55">
              <w:rPr>
                <w:sz w:val="20"/>
                <w:szCs w:val="20"/>
              </w:rPr>
              <w:t>и</w:t>
            </w:r>
            <w:r w:rsidRPr="00067B55">
              <w:rPr>
                <w:sz w:val="20"/>
                <w:szCs w:val="20"/>
              </w:rPr>
              <w:t>ка.Осознание особенностей своего нового статуса.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5092" w:rsidRPr="005145FD" w:rsidRDefault="005145FD" w:rsidP="005145FD">
            <w:pPr>
              <w:spacing w:after="200"/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Отслеживать этапы освоения основного алгоритма письма с помощью маршрутного листа. Различать последовательность написания элементов буквы и</w:t>
            </w:r>
          </w:p>
        </w:tc>
      </w:tr>
      <w:tr w:rsidR="00EC5092" w:rsidRPr="005145FD" w:rsidTr="00D06A81">
        <w:trPr>
          <w:trHeight w:val="20"/>
        </w:trPr>
        <w:tc>
          <w:tcPr>
            <w:tcW w:w="844" w:type="dxa"/>
          </w:tcPr>
          <w:p w:rsidR="00EC5092" w:rsidRPr="005145FD" w:rsidRDefault="007E00D5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EC5092" w:rsidRPr="005145FD" w:rsidRDefault="00EC509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C5092" w:rsidRPr="005145FD" w:rsidRDefault="00EC509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Знакомство с основным алгоритмом письма. Седьмой   элемент а</w:t>
            </w:r>
            <w:r w:rsidRPr="005145FD">
              <w:rPr>
                <w:sz w:val="20"/>
                <w:szCs w:val="20"/>
              </w:rPr>
              <w:t>л</w:t>
            </w:r>
            <w:r w:rsidRPr="005145FD">
              <w:rPr>
                <w:sz w:val="20"/>
                <w:szCs w:val="20"/>
              </w:rPr>
              <w:t>горитма</w:t>
            </w:r>
          </w:p>
        </w:tc>
        <w:tc>
          <w:tcPr>
            <w:tcW w:w="1134" w:type="dxa"/>
          </w:tcPr>
          <w:p w:rsidR="00EC5092" w:rsidRPr="005145FD" w:rsidRDefault="00EC509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C5092" w:rsidRPr="005145FD" w:rsidRDefault="00EC509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Нахождение основных мест соединения элеме</w:t>
            </w:r>
            <w:r w:rsidRPr="005145FD">
              <w:rPr>
                <w:sz w:val="20"/>
                <w:szCs w:val="20"/>
              </w:rPr>
              <w:t>н</w:t>
            </w:r>
            <w:r w:rsidRPr="005145FD">
              <w:rPr>
                <w:sz w:val="20"/>
                <w:szCs w:val="20"/>
              </w:rPr>
              <w:t>тов и букв между собой – 1/2, 1/3, просветов в вер</w:t>
            </w:r>
            <w:r w:rsidRPr="005145FD">
              <w:rPr>
                <w:sz w:val="20"/>
                <w:szCs w:val="20"/>
              </w:rPr>
              <w:t>х</w:t>
            </w:r>
            <w:r w:rsidRPr="005145FD">
              <w:rPr>
                <w:sz w:val="20"/>
                <w:szCs w:val="20"/>
              </w:rPr>
              <w:t>ней и нижней частях букв и их соединений</w:t>
            </w:r>
          </w:p>
        </w:tc>
        <w:tc>
          <w:tcPr>
            <w:tcW w:w="2552" w:type="dxa"/>
          </w:tcPr>
          <w:p w:rsidR="00EC5092" w:rsidRPr="005145FD" w:rsidRDefault="00EC509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 гигиенические пр</w:t>
            </w:r>
            <w:r w:rsidRPr="005145FD">
              <w:rPr>
                <w:sz w:val="20"/>
                <w:szCs w:val="20"/>
              </w:rPr>
              <w:t>а</w:t>
            </w:r>
            <w:r w:rsidRPr="005145FD">
              <w:rPr>
                <w:sz w:val="20"/>
                <w:szCs w:val="20"/>
              </w:rPr>
              <w:t>вила письма и уметь ор</w:t>
            </w:r>
            <w:r w:rsidRPr="005145FD">
              <w:rPr>
                <w:sz w:val="20"/>
                <w:szCs w:val="20"/>
              </w:rPr>
              <w:t>и</w:t>
            </w:r>
            <w:r w:rsidRPr="005145FD">
              <w:rPr>
                <w:sz w:val="20"/>
                <w:szCs w:val="20"/>
              </w:rPr>
              <w:t>ентироваться в тетради</w:t>
            </w:r>
          </w:p>
        </w:tc>
        <w:tc>
          <w:tcPr>
            <w:tcW w:w="2835" w:type="dxa"/>
          </w:tcPr>
          <w:p w:rsidR="00EC5092" w:rsidRPr="005145FD" w:rsidRDefault="005145FD" w:rsidP="00E64DD2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Развитие произвольности внимания.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C5092" w:rsidRPr="005145FD" w:rsidRDefault="005145FD" w:rsidP="005145FD">
            <w:pPr>
              <w:spacing w:after="200"/>
              <w:rPr>
                <w:sz w:val="20"/>
                <w:szCs w:val="20"/>
              </w:rPr>
            </w:pPr>
            <w:r w:rsidRPr="005145FD">
              <w:rPr>
                <w:iCs/>
                <w:sz w:val="20"/>
                <w:szCs w:val="20"/>
              </w:rPr>
              <w:t>Комментировать</w:t>
            </w:r>
            <w:r w:rsidRPr="005145FD">
              <w:rPr>
                <w:sz w:val="20"/>
                <w:szCs w:val="20"/>
              </w:rPr>
              <w:t xml:space="preserve"> этапы выполн</w:t>
            </w:r>
            <w:r w:rsidRPr="005145FD">
              <w:rPr>
                <w:sz w:val="20"/>
                <w:szCs w:val="20"/>
              </w:rPr>
              <w:t>е</w:t>
            </w:r>
            <w:r w:rsidRPr="005145FD">
              <w:rPr>
                <w:sz w:val="20"/>
                <w:szCs w:val="20"/>
              </w:rPr>
              <w:t>ния основного ал</w:t>
            </w:r>
            <w:r>
              <w:rPr>
                <w:sz w:val="20"/>
                <w:szCs w:val="20"/>
              </w:rPr>
              <w:t>горитма пис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ма.</w:t>
            </w:r>
            <w:r w:rsidRPr="005145FD">
              <w:rPr>
                <w:iCs/>
                <w:sz w:val="20"/>
                <w:szCs w:val="20"/>
              </w:rPr>
              <w:t>Находить</w:t>
            </w:r>
            <w:r w:rsidRPr="005145FD">
              <w:rPr>
                <w:sz w:val="20"/>
                <w:szCs w:val="20"/>
              </w:rPr>
              <w:t xml:space="preserve"> характерные эл</w:t>
            </w:r>
            <w:r w:rsidRPr="005145FD">
              <w:rPr>
                <w:sz w:val="20"/>
                <w:szCs w:val="20"/>
              </w:rPr>
              <w:t>е</w:t>
            </w:r>
            <w:r w:rsidRPr="005145FD">
              <w:rPr>
                <w:sz w:val="20"/>
                <w:szCs w:val="20"/>
              </w:rPr>
              <w:t>менты основного алгоритма в образце письма</w:t>
            </w:r>
          </w:p>
        </w:tc>
      </w:tr>
      <w:tr w:rsidR="00EC5092" w:rsidRPr="005145FD" w:rsidTr="00D06A81">
        <w:trPr>
          <w:trHeight w:val="20"/>
        </w:trPr>
        <w:tc>
          <w:tcPr>
            <w:tcW w:w="844" w:type="dxa"/>
          </w:tcPr>
          <w:p w:rsidR="00E64DD2" w:rsidRPr="005145FD" w:rsidRDefault="007E00D5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Знакомство с рабочим пространством допо</w:t>
            </w:r>
            <w:r w:rsidRPr="005145FD">
              <w:rPr>
                <w:sz w:val="20"/>
                <w:szCs w:val="20"/>
              </w:rPr>
              <w:t>л</w:t>
            </w:r>
            <w:r w:rsidRPr="005145FD">
              <w:rPr>
                <w:sz w:val="20"/>
                <w:szCs w:val="20"/>
              </w:rPr>
              <w:t>нительных строк. Н</w:t>
            </w:r>
            <w:r w:rsidRPr="005145FD">
              <w:rPr>
                <w:sz w:val="20"/>
                <w:szCs w:val="20"/>
              </w:rPr>
              <w:t>а</w:t>
            </w:r>
            <w:r w:rsidRPr="005145FD">
              <w:rPr>
                <w:sz w:val="20"/>
                <w:szCs w:val="20"/>
              </w:rPr>
              <w:t>писаниекрючков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 прямых линий, закруглений с одной ст</w:t>
            </w:r>
            <w:r w:rsidRPr="005145FD">
              <w:rPr>
                <w:sz w:val="20"/>
                <w:szCs w:val="20"/>
              </w:rPr>
              <w:t>о</w:t>
            </w:r>
            <w:r w:rsidRPr="005145FD">
              <w:rPr>
                <w:sz w:val="20"/>
                <w:szCs w:val="20"/>
              </w:rPr>
              <w:t>роны влево и вправо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 элементы печатных и письменных букв ру</w:t>
            </w:r>
            <w:r w:rsidRPr="005145FD">
              <w:rPr>
                <w:sz w:val="20"/>
                <w:szCs w:val="20"/>
              </w:rPr>
              <w:t>с</w:t>
            </w:r>
            <w:r w:rsidRPr="005145FD">
              <w:rPr>
                <w:sz w:val="20"/>
                <w:szCs w:val="20"/>
              </w:rPr>
              <w:t>ского алфавита. Уметь писать прямую линию с закруглением с одной ст</w:t>
            </w:r>
            <w:r w:rsidRPr="005145FD">
              <w:rPr>
                <w:sz w:val="20"/>
                <w:szCs w:val="20"/>
              </w:rPr>
              <w:t>о</w:t>
            </w:r>
            <w:r w:rsidRPr="005145FD">
              <w:rPr>
                <w:sz w:val="20"/>
                <w:szCs w:val="20"/>
              </w:rPr>
              <w:t>роны влево и вправо</w:t>
            </w:r>
          </w:p>
        </w:tc>
        <w:tc>
          <w:tcPr>
            <w:tcW w:w="2835" w:type="dxa"/>
          </w:tcPr>
          <w:p w:rsidR="00E64DD2" w:rsidRPr="005145FD" w:rsidRDefault="00AF62A4" w:rsidP="00AF62A4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Формирование положител</w:t>
            </w:r>
            <w:r w:rsidRPr="00067B55">
              <w:rPr>
                <w:sz w:val="20"/>
                <w:szCs w:val="20"/>
              </w:rPr>
              <w:t>ь</w:t>
            </w:r>
            <w:r w:rsidRPr="00067B55">
              <w:rPr>
                <w:sz w:val="20"/>
                <w:szCs w:val="20"/>
              </w:rPr>
              <w:t xml:space="preserve">ного отношения к учебной деятельности. 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EC5092" w:rsidRPr="00AF62A4" w:rsidRDefault="00AF62A4" w:rsidP="00AF62A4">
            <w:pPr>
              <w:spacing w:after="200"/>
              <w:rPr>
                <w:sz w:val="20"/>
                <w:szCs w:val="20"/>
              </w:rPr>
            </w:pPr>
            <w:r w:rsidRPr="00AF62A4">
              <w:rPr>
                <w:iCs/>
                <w:sz w:val="20"/>
                <w:szCs w:val="20"/>
              </w:rPr>
              <w:t xml:space="preserve">Ориентироваться </w:t>
            </w:r>
            <w:r w:rsidRPr="00AF62A4">
              <w:rPr>
                <w:sz w:val="20"/>
                <w:szCs w:val="20"/>
              </w:rPr>
              <w:t>в разлиновке прописи,</w:t>
            </w:r>
            <w:r w:rsidRPr="00AF62A4">
              <w:rPr>
                <w:iCs/>
                <w:sz w:val="20"/>
                <w:szCs w:val="20"/>
              </w:rPr>
              <w:t xml:space="preserve"> различать </w:t>
            </w:r>
            <w:r w:rsidRPr="00AF62A4">
              <w:rPr>
                <w:sz w:val="20"/>
                <w:szCs w:val="20"/>
              </w:rPr>
              <w:t>рабочую и дополнительную строчки.  С</w:t>
            </w:r>
            <w:r w:rsidRPr="00AF62A4">
              <w:rPr>
                <w:sz w:val="20"/>
                <w:szCs w:val="20"/>
              </w:rPr>
              <w:t>о</w:t>
            </w:r>
            <w:r w:rsidRPr="00AF62A4">
              <w:rPr>
                <w:sz w:val="20"/>
                <w:szCs w:val="20"/>
              </w:rPr>
              <w:t>вершенствование навыков сам</w:t>
            </w:r>
            <w:r w:rsidRPr="00AF62A4">
              <w:rPr>
                <w:sz w:val="20"/>
                <w:szCs w:val="20"/>
              </w:rPr>
              <w:t>о</w:t>
            </w:r>
            <w:r w:rsidRPr="00AF62A4">
              <w:rPr>
                <w:sz w:val="20"/>
                <w:szCs w:val="20"/>
              </w:rPr>
              <w:t>контроля.</w:t>
            </w:r>
          </w:p>
        </w:tc>
      </w:tr>
      <w:tr w:rsidR="00EC5092" w:rsidRPr="005145FD" w:rsidTr="00D06A81">
        <w:trPr>
          <w:trHeight w:val="20"/>
        </w:trPr>
        <w:tc>
          <w:tcPr>
            <w:tcW w:w="844" w:type="dxa"/>
          </w:tcPr>
          <w:p w:rsidR="00E64DD2" w:rsidRPr="005145FD" w:rsidRDefault="007E00D5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Написание элементов букв И, Г, П, Т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Написание элементов букв И, Г, П, Т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 правила посадки. Знать, что элементы-линии и элементы-шаблоны я</w:t>
            </w:r>
            <w:r w:rsidRPr="005145FD">
              <w:rPr>
                <w:sz w:val="20"/>
                <w:szCs w:val="20"/>
              </w:rPr>
              <w:t>в</w:t>
            </w:r>
            <w:r w:rsidRPr="005145FD">
              <w:rPr>
                <w:sz w:val="20"/>
                <w:szCs w:val="20"/>
              </w:rPr>
              <w:t>ляются структурными единицами графической системы  печатных и письменных букв.</w:t>
            </w:r>
          </w:p>
        </w:tc>
        <w:tc>
          <w:tcPr>
            <w:tcW w:w="2835" w:type="dxa"/>
          </w:tcPr>
          <w:p w:rsidR="00E64DD2" w:rsidRPr="00AF62A4" w:rsidRDefault="002041F2" w:rsidP="00AF62A4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Формирование положител</w:t>
            </w:r>
            <w:r w:rsidRPr="00067B55">
              <w:rPr>
                <w:sz w:val="20"/>
                <w:szCs w:val="20"/>
              </w:rPr>
              <w:t>ь</w:t>
            </w:r>
            <w:r w:rsidRPr="00067B55">
              <w:rPr>
                <w:sz w:val="20"/>
                <w:szCs w:val="20"/>
              </w:rPr>
              <w:t>ного отношения к учебной деятельности.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EC5092" w:rsidRPr="00AF62A4" w:rsidRDefault="00AF62A4" w:rsidP="00AF62A4">
            <w:pPr>
              <w:spacing w:after="200"/>
              <w:rPr>
                <w:sz w:val="20"/>
                <w:szCs w:val="20"/>
              </w:rPr>
            </w:pPr>
            <w:r w:rsidRPr="00AF62A4">
              <w:rPr>
                <w:iCs/>
                <w:sz w:val="20"/>
                <w:szCs w:val="20"/>
              </w:rPr>
              <w:t>Выполнять</w:t>
            </w:r>
            <w:r w:rsidRPr="00AF62A4">
              <w:rPr>
                <w:sz w:val="20"/>
                <w:szCs w:val="20"/>
              </w:rPr>
              <w:t xml:space="preserve"> задание по обра</w:t>
            </w:r>
            <w:r w:rsidRPr="00AF62A4">
              <w:rPr>
                <w:sz w:val="20"/>
                <w:szCs w:val="20"/>
              </w:rPr>
              <w:t>з</w:t>
            </w:r>
            <w:r w:rsidRPr="00AF62A4">
              <w:rPr>
                <w:sz w:val="20"/>
                <w:szCs w:val="20"/>
              </w:rPr>
              <w:t>цу.</w:t>
            </w:r>
            <w:r w:rsidRPr="00AF62A4">
              <w:rPr>
                <w:iCs/>
                <w:sz w:val="20"/>
                <w:szCs w:val="20"/>
              </w:rPr>
              <w:t xml:space="preserve">находить </w:t>
            </w:r>
            <w:r w:rsidRPr="00AF62A4">
              <w:rPr>
                <w:sz w:val="20"/>
                <w:szCs w:val="20"/>
              </w:rPr>
              <w:t>сходства и различия в написании изученных букв.</w:t>
            </w:r>
            <w:r w:rsidRPr="00AF62A4">
              <w:rPr>
                <w:noProof/>
                <w:sz w:val="20"/>
                <w:szCs w:val="20"/>
              </w:rPr>
              <w:t xml:space="preserve"> Развитие наблюдательности</w:t>
            </w:r>
          </w:p>
        </w:tc>
      </w:tr>
      <w:tr w:rsidR="00EC5092" w:rsidRPr="005145FD" w:rsidTr="00D06A81">
        <w:trPr>
          <w:trHeight w:val="20"/>
        </w:trPr>
        <w:tc>
          <w:tcPr>
            <w:tcW w:w="844" w:type="dxa"/>
          </w:tcPr>
          <w:p w:rsidR="00E64DD2" w:rsidRPr="005145FD" w:rsidRDefault="007E00D5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Написание элементов букв  Л, Г</w:t>
            </w:r>
            <w:r w:rsidR="007E00D5">
              <w:rPr>
                <w:sz w:val="20"/>
                <w:szCs w:val="20"/>
              </w:rPr>
              <w:t>,</w:t>
            </w:r>
            <w:r w:rsidR="007E00D5" w:rsidRPr="005145FD">
              <w:rPr>
                <w:sz w:val="20"/>
                <w:szCs w:val="20"/>
              </w:rPr>
              <w:t xml:space="preserve"> Н, К, Э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Нахождение основных мест соединения элеме</w:t>
            </w:r>
            <w:r w:rsidRPr="005145FD">
              <w:rPr>
                <w:sz w:val="20"/>
                <w:szCs w:val="20"/>
              </w:rPr>
              <w:t>н</w:t>
            </w:r>
            <w:r w:rsidRPr="005145FD">
              <w:rPr>
                <w:sz w:val="20"/>
                <w:szCs w:val="20"/>
              </w:rPr>
              <w:t>тов и букв между собой в слове: 1/2, 1/3, просветов  в верхней и нижней частях букв и их соединений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 гигиенические пр</w:t>
            </w:r>
            <w:r w:rsidRPr="005145FD">
              <w:rPr>
                <w:sz w:val="20"/>
                <w:szCs w:val="20"/>
              </w:rPr>
              <w:t>а</w:t>
            </w:r>
            <w:r w:rsidRPr="005145FD">
              <w:rPr>
                <w:sz w:val="20"/>
                <w:szCs w:val="20"/>
              </w:rPr>
              <w:t>вила письма. Умение с</w:t>
            </w:r>
            <w:r w:rsidRPr="005145FD">
              <w:rPr>
                <w:sz w:val="20"/>
                <w:szCs w:val="20"/>
              </w:rPr>
              <w:t>о</w:t>
            </w:r>
            <w:r w:rsidRPr="005145FD">
              <w:rPr>
                <w:sz w:val="20"/>
                <w:szCs w:val="20"/>
              </w:rPr>
              <w:t>единять элементы букв между собой</w:t>
            </w:r>
          </w:p>
        </w:tc>
        <w:tc>
          <w:tcPr>
            <w:tcW w:w="2835" w:type="dxa"/>
          </w:tcPr>
          <w:p w:rsidR="00E64DD2" w:rsidRPr="00AF62A4" w:rsidRDefault="00AF62A4" w:rsidP="00AF62A4">
            <w:pPr>
              <w:rPr>
                <w:sz w:val="20"/>
                <w:szCs w:val="20"/>
              </w:rPr>
            </w:pPr>
            <w:r w:rsidRPr="00AF62A4">
              <w:rPr>
                <w:sz w:val="20"/>
                <w:szCs w:val="20"/>
              </w:rPr>
              <w:t>Формирование положител</w:t>
            </w:r>
            <w:r w:rsidRPr="00AF62A4">
              <w:rPr>
                <w:sz w:val="20"/>
                <w:szCs w:val="20"/>
              </w:rPr>
              <w:t>ь</w:t>
            </w:r>
            <w:r w:rsidRPr="00AF62A4">
              <w:rPr>
                <w:sz w:val="20"/>
                <w:szCs w:val="20"/>
              </w:rPr>
              <w:t>ного отношения к учебе и к учебному предмету.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EC5092" w:rsidRPr="00AF62A4" w:rsidRDefault="00AF62A4" w:rsidP="007E00D5">
            <w:pPr>
              <w:spacing w:after="200"/>
              <w:rPr>
                <w:sz w:val="20"/>
                <w:szCs w:val="20"/>
              </w:rPr>
            </w:pPr>
            <w:r w:rsidRPr="00AF62A4">
              <w:rPr>
                <w:sz w:val="20"/>
                <w:szCs w:val="20"/>
              </w:rPr>
              <w:t xml:space="preserve">Сопоставлять похожие элементы, находить сходство и различие. </w:t>
            </w:r>
          </w:p>
        </w:tc>
      </w:tr>
      <w:tr w:rsidR="00D06A81" w:rsidRPr="005145FD" w:rsidTr="00D06A81">
        <w:trPr>
          <w:trHeight w:val="20"/>
        </w:trPr>
        <w:tc>
          <w:tcPr>
            <w:tcW w:w="844" w:type="dxa"/>
          </w:tcPr>
          <w:p w:rsidR="00E64DD2" w:rsidRPr="005145FD" w:rsidRDefault="007E00D5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Написание элементов букв П, Н</w:t>
            </w:r>
            <w:r w:rsidR="007E00D5">
              <w:rPr>
                <w:sz w:val="20"/>
                <w:szCs w:val="20"/>
              </w:rPr>
              <w:t xml:space="preserve">, </w:t>
            </w:r>
            <w:r w:rsidR="007E00D5" w:rsidRPr="005145FD">
              <w:rPr>
                <w:sz w:val="20"/>
                <w:szCs w:val="20"/>
              </w:rPr>
              <w:t>У</w:t>
            </w:r>
            <w:r w:rsidR="007E00D5">
              <w:rPr>
                <w:sz w:val="20"/>
                <w:szCs w:val="20"/>
              </w:rPr>
              <w:t xml:space="preserve">, </w:t>
            </w:r>
            <w:r w:rsidR="007E00D5" w:rsidRPr="005145FD">
              <w:rPr>
                <w:sz w:val="20"/>
                <w:szCs w:val="20"/>
              </w:rPr>
              <w:t>К, И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7E00D5" w:rsidP="00E64D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Написание элементов букв.</w:t>
            </w:r>
            <w:r w:rsidR="00E64DD2" w:rsidRPr="005145FD">
              <w:rPr>
                <w:sz w:val="20"/>
                <w:szCs w:val="20"/>
              </w:rPr>
              <w:t xml:space="preserve"> Сравнение напис</w:t>
            </w:r>
            <w:r w:rsidR="00E64DD2" w:rsidRPr="005145FD">
              <w:rPr>
                <w:sz w:val="20"/>
                <w:szCs w:val="20"/>
              </w:rPr>
              <w:t>а</w:t>
            </w:r>
            <w:r w:rsidR="00E64DD2" w:rsidRPr="005145FD">
              <w:rPr>
                <w:sz w:val="20"/>
                <w:szCs w:val="20"/>
              </w:rPr>
              <w:t>ния элементов Н и петли у буквы У</w:t>
            </w:r>
          </w:p>
        </w:tc>
        <w:tc>
          <w:tcPr>
            <w:tcW w:w="2552" w:type="dxa"/>
          </w:tcPr>
          <w:p w:rsidR="00E64DD2" w:rsidRPr="005145FD" w:rsidRDefault="007E00D5" w:rsidP="007E00D5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Уметь писать большой крючок и маленький дво</w:t>
            </w:r>
            <w:r w:rsidRPr="005145FD">
              <w:rPr>
                <w:sz w:val="20"/>
                <w:szCs w:val="20"/>
              </w:rPr>
              <w:t>й</w:t>
            </w:r>
            <w:r w:rsidRPr="005145FD">
              <w:rPr>
                <w:sz w:val="20"/>
                <w:szCs w:val="20"/>
              </w:rPr>
              <w:t>ной. Правильно сидеть за партой, пользоваться письменными принадле</w:t>
            </w:r>
            <w:r w:rsidRPr="005145FD">
              <w:rPr>
                <w:sz w:val="20"/>
                <w:szCs w:val="20"/>
              </w:rPr>
              <w:t>ж</w:t>
            </w:r>
            <w:r w:rsidRPr="005145FD">
              <w:rPr>
                <w:sz w:val="20"/>
                <w:szCs w:val="20"/>
              </w:rPr>
              <w:t>ностями</w:t>
            </w:r>
          </w:p>
        </w:tc>
        <w:tc>
          <w:tcPr>
            <w:tcW w:w="2835" w:type="dxa"/>
          </w:tcPr>
          <w:p w:rsidR="00E64DD2" w:rsidRPr="00AF62A4" w:rsidRDefault="00AF62A4" w:rsidP="002041F2">
            <w:pPr>
              <w:rPr>
                <w:sz w:val="20"/>
                <w:szCs w:val="20"/>
              </w:rPr>
            </w:pPr>
            <w:r w:rsidRPr="00AF62A4">
              <w:rPr>
                <w:sz w:val="20"/>
                <w:szCs w:val="20"/>
              </w:rPr>
              <w:t>Развивать внимание, усидч</w:t>
            </w:r>
            <w:r w:rsidRPr="00AF62A4">
              <w:rPr>
                <w:sz w:val="20"/>
                <w:szCs w:val="20"/>
              </w:rPr>
              <w:t>и</w:t>
            </w:r>
            <w:r w:rsidRPr="00AF62A4">
              <w:rPr>
                <w:sz w:val="20"/>
                <w:szCs w:val="20"/>
              </w:rPr>
              <w:t>вость</w:t>
            </w:r>
            <w:r w:rsidR="007E00D5">
              <w:rPr>
                <w:sz w:val="20"/>
                <w:szCs w:val="20"/>
              </w:rPr>
              <w:t xml:space="preserve">. </w:t>
            </w:r>
            <w:r w:rsidR="007E00D5" w:rsidRPr="00AF62A4">
              <w:rPr>
                <w:sz w:val="20"/>
                <w:szCs w:val="20"/>
              </w:rPr>
              <w:t>Пробуждени</w:t>
            </w:r>
            <w:r w:rsidR="002041F2">
              <w:rPr>
                <w:sz w:val="20"/>
                <w:szCs w:val="20"/>
              </w:rPr>
              <w:t xml:space="preserve">е интереса к учебному предмету. </w:t>
            </w:r>
            <w:r w:rsidR="007E00D5" w:rsidRPr="00AF62A4">
              <w:rPr>
                <w:sz w:val="20"/>
                <w:szCs w:val="20"/>
              </w:rPr>
              <w:t>Разв</w:t>
            </w:r>
            <w:r w:rsidR="007E00D5" w:rsidRPr="00AF62A4">
              <w:rPr>
                <w:sz w:val="20"/>
                <w:szCs w:val="20"/>
              </w:rPr>
              <w:t>и</w:t>
            </w:r>
            <w:r w:rsidR="007E00D5" w:rsidRPr="00AF62A4">
              <w:rPr>
                <w:sz w:val="20"/>
                <w:szCs w:val="20"/>
              </w:rPr>
              <w:t>тие умения соотносить р</w:t>
            </w:r>
            <w:r w:rsidR="007E00D5" w:rsidRPr="00AF62A4">
              <w:rPr>
                <w:sz w:val="20"/>
                <w:szCs w:val="20"/>
              </w:rPr>
              <w:t>е</w:t>
            </w:r>
            <w:r w:rsidR="007E00D5" w:rsidRPr="00AF62A4">
              <w:rPr>
                <w:sz w:val="20"/>
                <w:szCs w:val="20"/>
              </w:rPr>
              <w:t>зультат своего труда с этал</w:t>
            </w:r>
            <w:r w:rsidR="007E00D5" w:rsidRPr="00AF62A4">
              <w:rPr>
                <w:sz w:val="20"/>
                <w:szCs w:val="20"/>
              </w:rPr>
              <w:t>о</w:t>
            </w:r>
            <w:r w:rsidR="007E00D5" w:rsidRPr="00AF62A4">
              <w:rPr>
                <w:sz w:val="20"/>
                <w:szCs w:val="20"/>
              </w:rPr>
              <w:t>ном</w:t>
            </w:r>
            <w:r w:rsidR="002041F2">
              <w:rPr>
                <w:sz w:val="20"/>
                <w:szCs w:val="20"/>
              </w:rPr>
              <w:t>.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D06A81" w:rsidRPr="00AF62A4" w:rsidRDefault="00AF62A4" w:rsidP="00AF62A4">
            <w:pPr>
              <w:spacing w:after="200"/>
              <w:rPr>
                <w:sz w:val="20"/>
                <w:szCs w:val="20"/>
              </w:rPr>
            </w:pPr>
            <w:r w:rsidRPr="00AF62A4">
              <w:rPr>
                <w:sz w:val="20"/>
                <w:szCs w:val="20"/>
              </w:rPr>
              <w:t>Рассуждать при сравнении в</w:t>
            </w:r>
            <w:r w:rsidRPr="00AF62A4">
              <w:rPr>
                <w:sz w:val="20"/>
                <w:szCs w:val="20"/>
              </w:rPr>
              <w:t>ы</w:t>
            </w:r>
            <w:r w:rsidRPr="00AF62A4">
              <w:rPr>
                <w:sz w:val="20"/>
                <w:szCs w:val="20"/>
              </w:rPr>
              <w:t>полняемых элементов. Комме</w:t>
            </w:r>
            <w:r w:rsidRPr="00AF62A4">
              <w:rPr>
                <w:sz w:val="20"/>
                <w:szCs w:val="20"/>
              </w:rPr>
              <w:t>н</w:t>
            </w:r>
            <w:r w:rsidRPr="00AF62A4">
              <w:rPr>
                <w:sz w:val="20"/>
                <w:szCs w:val="20"/>
              </w:rPr>
              <w:t>тировать вслух написание из</w:t>
            </w:r>
            <w:r w:rsidRPr="00AF62A4">
              <w:rPr>
                <w:sz w:val="20"/>
                <w:szCs w:val="20"/>
              </w:rPr>
              <w:t>у</w:t>
            </w:r>
            <w:r w:rsidRPr="00AF62A4">
              <w:rPr>
                <w:sz w:val="20"/>
                <w:szCs w:val="20"/>
              </w:rPr>
              <w:t>ченных элементов</w:t>
            </w:r>
          </w:p>
        </w:tc>
      </w:tr>
      <w:tr w:rsidR="00D06A81" w:rsidRPr="005145FD" w:rsidTr="00D06A81">
        <w:trPr>
          <w:trHeight w:val="20"/>
        </w:trPr>
        <w:tc>
          <w:tcPr>
            <w:tcW w:w="844" w:type="dxa"/>
          </w:tcPr>
          <w:p w:rsidR="00E64DD2" w:rsidRPr="005145FD" w:rsidRDefault="007E00D5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Соединение 3-х и 4-х крючков в связку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Соединение 3-х и 4-х крючков в связку  и нах</w:t>
            </w:r>
            <w:r w:rsidRPr="005145FD">
              <w:rPr>
                <w:sz w:val="20"/>
                <w:szCs w:val="20"/>
              </w:rPr>
              <w:t>о</w:t>
            </w:r>
            <w:r w:rsidRPr="005145FD">
              <w:rPr>
                <w:sz w:val="20"/>
                <w:szCs w:val="20"/>
              </w:rPr>
              <w:t>ждение мест соединения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 элементы печатных и письменных букв алф</w:t>
            </w:r>
            <w:r w:rsidRPr="005145FD">
              <w:rPr>
                <w:sz w:val="20"/>
                <w:szCs w:val="20"/>
              </w:rPr>
              <w:t>а</w:t>
            </w:r>
            <w:r w:rsidRPr="005145FD">
              <w:rPr>
                <w:sz w:val="20"/>
                <w:szCs w:val="20"/>
              </w:rPr>
              <w:t>вита. Уметь правильно сидеть за партой, польз</w:t>
            </w:r>
            <w:r w:rsidRPr="005145FD">
              <w:rPr>
                <w:sz w:val="20"/>
                <w:szCs w:val="20"/>
              </w:rPr>
              <w:t>о</w:t>
            </w:r>
            <w:r w:rsidRPr="005145FD">
              <w:rPr>
                <w:sz w:val="20"/>
                <w:szCs w:val="20"/>
              </w:rPr>
              <w:t>ваться письменными пр</w:t>
            </w:r>
            <w:r w:rsidRPr="005145FD">
              <w:rPr>
                <w:sz w:val="20"/>
                <w:szCs w:val="20"/>
              </w:rPr>
              <w:t>и</w:t>
            </w:r>
            <w:r w:rsidRPr="005145FD">
              <w:rPr>
                <w:sz w:val="20"/>
                <w:szCs w:val="20"/>
              </w:rPr>
              <w:t>надлежностями</w:t>
            </w:r>
          </w:p>
        </w:tc>
        <w:tc>
          <w:tcPr>
            <w:tcW w:w="2835" w:type="dxa"/>
          </w:tcPr>
          <w:p w:rsidR="00E64DD2" w:rsidRPr="005145FD" w:rsidRDefault="00E82689" w:rsidP="00E64DD2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Становление навыка рефле</w:t>
            </w:r>
            <w:r w:rsidRPr="00067B55">
              <w:rPr>
                <w:sz w:val="20"/>
                <w:szCs w:val="20"/>
              </w:rPr>
              <w:t>к</w:t>
            </w:r>
            <w:r w:rsidRPr="00067B55">
              <w:rPr>
                <w:sz w:val="20"/>
                <w:szCs w:val="20"/>
              </w:rPr>
              <w:t>сии и адекватной самооценки собственных достижений</w:t>
            </w:r>
          </w:p>
        </w:tc>
        <w:tc>
          <w:tcPr>
            <w:tcW w:w="311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D06A81" w:rsidRPr="00E82689" w:rsidRDefault="00AF62A4" w:rsidP="00E82689">
            <w:pPr>
              <w:spacing w:after="200"/>
              <w:rPr>
                <w:sz w:val="20"/>
                <w:szCs w:val="20"/>
              </w:rPr>
            </w:pPr>
            <w:r w:rsidRPr="00E82689">
              <w:rPr>
                <w:sz w:val="20"/>
                <w:szCs w:val="20"/>
              </w:rPr>
              <w:t>Определять цели и функции уч</w:t>
            </w:r>
            <w:r w:rsidRPr="00E82689">
              <w:rPr>
                <w:sz w:val="20"/>
                <w:szCs w:val="20"/>
              </w:rPr>
              <w:t>а</w:t>
            </w:r>
            <w:r w:rsidRPr="00E82689">
              <w:rPr>
                <w:sz w:val="20"/>
                <w:szCs w:val="20"/>
              </w:rPr>
              <w:t>стников учебного действия. Пр</w:t>
            </w:r>
            <w:r w:rsidRPr="00E82689">
              <w:rPr>
                <w:sz w:val="20"/>
                <w:szCs w:val="20"/>
              </w:rPr>
              <w:t>о</w:t>
            </w:r>
            <w:r w:rsidR="007E00D5">
              <w:rPr>
                <w:sz w:val="20"/>
                <w:szCs w:val="20"/>
              </w:rPr>
              <w:t>верять выполнение задания</w:t>
            </w:r>
          </w:p>
        </w:tc>
      </w:tr>
      <w:tr w:rsidR="00D06A81" w:rsidRPr="00E82689" w:rsidTr="00D06A81">
        <w:trPr>
          <w:gridAfter w:val="2"/>
          <w:wAfter w:w="28" w:type="dxa"/>
          <w:trHeight w:val="20"/>
        </w:trPr>
        <w:tc>
          <w:tcPr>
            <w:tcW w:w="844" w:type="dxa"/>
          </w:tcPr>
          <w:p w:rsidR="00E64DD2" w:rsidRPr="005145FD" w:rsidRDefault="007E00D5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Упражнение в напис</w:t>
            </w:r>
            <w:r w:rsidRPr="005145FD">
              <w:rPr>
                <w:sz w:val="20"/>
                <w:szCs w:val="20"/>
              </w:rPr>
              <w:t>а</w:t>
            </w:r>
            <w:r w:rsidRPr="005145FD">
              <w:rPr>
                <w:sz w:val="20"/>
                <w:szCs w:val="20"/>
              </w:rPr>
              <w:t>нии элементов осно</w:t>
            </w:r>
            <w:r w:rsidRPr="005145FD">
              <w:rPr>
                <w:sz w:val="20"/>
                <w:szCs w:val="20"/>
              </w:rPr>
              <w:t>в</w:t>
            </w:r>
            <w:r w:rsidRPr="005145FD">
              <w:rPr>
                <w:sz w:val="20"/>
                <w:szCs w:val="20"/>
              </w:rPr>
              <w:t>ного алгоритма письма.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УОСЗ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 изученных эл</w:t>
            </w:r>
            <w:r w:rsidRPr="005145FD">
              <w:rPr>
                <w:sz w:val="20"/>
                <w:szCs w:val="20"/>
              </w:rPr>
              <w:t>е</w:t>
            </w:r>
            <w:r w:rsidRPr="005145FD">
              <w:rPr>
                <w:sz w:val="20"/>
                <w:szCs w:val="20"/>
              </w:rPr>
              <w:t>ментов букв. Нахождение основных мест соединения элементов и букв между собой в слове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Уметь прав</w:t>
            </w:r>
            <w:r w:rsidR="007E00D5">
              <w:rPr>
                <w:sz w:val="20"/>
                <w:szCs w:val="20"/>
              </w:rPr>
              <w:t xml:space="preserve">ильно писать элементы </w:t>
            </w:r>
            <w:r w:rsidRPr="005145FD">
              <w:rPr>
                <w:sz w:val="20"/>
                <w:szCs w:val="20"/>
              </w:rPr>
              <w:t>букв. Знать гр</w:t>
            </w:r>
            <w:r w:rsidRPr="005145FD">
              <w:rPr>
                <w:sz w:val="20"/>
                <w:szCs w:val="20"/>
              </w:rPr>
              <w:t>а</w:t>
            </w:r>
            <w:r w:rsidRPr="005145FD">
              <w:rPr>
                <w:sz w:val="20"/>
                <w:szCs w:val="20"/>
              </w:rPr>
              <w:t>ницы рабочей строки. Уметь ориентироваться в тетради</w:t>
            </w:r>
          </w:p>
        </w:tc>
        <w:tc>
          <w:tcPr>
            <w:tcW w:w="2835" w:type="dxa"/>
          </w:tcPr>
          <w:p w:rsidR="00E64DD2" w:rsidRPr="005145FD" w:rsidRDefault="00E82689" w:rsidP="00E64DD2">
            <w:pPr>
              <w:rPr>
                <w:color w:val="FF0000"/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Умение работать в коллект</w:t>
            </w:r>
            <w:r w:rsidRPr="00067B55">
              <w:rPr>
                <w:sz w:val="20"/>
                <w:szCs w:val="20"/>
              </w:rPr>
              <w:t>и</w:t>
            </w:r>
            <w:r w:rsidRPr="00067B55">
              <w:rPr>
                <w:sz w:val="20"/>
                <w:szCs w:val="20"/>
              </w:rPr>
              <w:t>ве, осознавая себя его неот</w:t>
            </w:r>
            <w:r w:rsidRPr="00067B55">
              <w:rPr>
                <w:sz w:val="20"/>
                <w:szCs w:val="20"/>
              </w:rPr>
              <w:t>ъ</w:t>
            </w:r>
            <w:r w:rsidRPr="00067B55">
              <w:rPr>
                <w:sz w:val="20"/>
                <w:szCs w:val="20"/>
              </w:rPr>
              <w:t>емлемой частью.</w:t>
            </w:r>
          </w:p>
        </w:tc>
        <w:tc>
          <w:tcPr>
            <w:tcW w:w="3090" w:type="dxa"/>
            <w:shd w:val="clear" w:color="auto" w:fill="auto"/>
          </w:tcPr>
          <w:p w:rsidR="00AF62A4" w:rsidRPr="00E82689" w:rsidRDefault="00AF62A4" w:rsidP="00E82689">
            <w:pPr>
              <w:rPr>
                <w:sz w:val="20"/>
                <w:szCs w:val="20"/>
              </w:rPr>
            </w:pPr>
            <w:r w:rsidRPr="00E82689">
              <w:rPr>
                <w:sz w:val="20"/>
                <w:szCs w:val="20"/>
              </w:rPr>
              <w:t>Вносить дополнения и коррект</w:t>
            </w:r>
            <w:r w:rsidRPr="00E82689">
              <w:rPr>
                <w:sz w:val="20"/>
                <w:szCs w:val="20"/>
              </w:rPr>
              <w:t>и</w:t>
            </w:r>
            <w:r w:rsidRPr="00E82689">
              <w:rPr>
                <w:sz w:val="20"/>
                <w:szCs w:val="20"/>
              </w:rPr>
              <w:t>вы в план и способ работы в сл</w:t>
            </w:r>
            <w:r w:rsidRPr="00E82689">
              <w:rPr>
                <w:sz w:val="20"/>
                <w:szCs w:val="20"/>
              </w:rPr>
              <w:t>у</w:t>
            </w:r>
            <w:r w:rsidRPr="00E82689">
              <w:rPr>
                <w:sz w:val="20"/>
                <w:szCs w:val="20"/>
              </w:rPr>
              <w:t>чае расхождения эталона, реал</w:t>
            </w:r>
            <w:r w:rsidRPr="00E82689">
              <w:rPr>
                <w:sz w:val="20"/>
                <w:szCs w:val="20"/>
              </w:rPr>
              <w:t>ь</w:t>
            </w:r>
            <w:r w:rsidRPr="00E82689">
              <w:rPr>
                <w:sz w:val="20"/>
                <w:szCs w:val="20"/>
              </w:rPr>
              <w:t>ного действия и его</w:t>
            </w:r>
          </w:p>
          <w:p w:rsidR="00D06A81" w:rsidRPr="00E82689" w:rsidRDefault="00AF62A4" w:rsidP="00E82689">
            <w:pPr>
              <w:spacing w:after="200"/>
              <w:rPr>
                <w:sz w:val="20"/>
                <w:szCs w:val="20"/>
              </w:rPr>
            </w:pPr>
            <w:r w:rsidRPr="00E82689">
              <w:rPr>
                <w:sz w:val="20"/>
                <w:szCs w:val="20"/>
              </w:rPr>
              <w:t>продукта</w:t>
            </w:r>
          </w:p>
        </w:tc>
      </w:tr>
      <w:tr w:rsidR="00D06A81" w:rsidRPr="00E82689" w:rsidTr="00362A6C">
        <w:trPr>
          <w:gridAfter w:val="2"/>
          <w:wAfter w:w="28" w:type="dxa"/>
          <w:trHeight w:val="1691"/>
        </w:trPr>
        <w:tc>
          <w:tcPr>
            <w:tcW w:w="844" w:type="dxa"/>
          </w:tcPr>
          <w:p w:rsidR="00E64DD2" w:rsidRPr="005145FD" w:rsidRDefault="007E00D5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Письмострочнойбуквы а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Гласные звуки и буквы. Письмо строчной буквы а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 признаки гласных звуков. Уметь писать бу</w:t>
            </w:r>
            <w:r w:rsidRPr="005145FD">
              <w:rPr>
                <w:sz w:val="20"/>
                <w:szCs w:val="20"/>
              </w:rPr>
              <w:t>к</w:t>
            </w:r>
            <w:r w:rsidRPr="005145FD">
              <w:rPr>
                <w:sz w:val="20"/>
                <w:szCs w:val="20"/>
              </w:rPr>
              <w:t>вы на основе двигател</w:t>
            </w:r>
            <w:r w:rsidRPr="005145FD">
              <w:rPr>
                <w:sz w:val="20"/>
                <w:szCs w:val="20"/>
              </w:rPr>
              <w:t>ь</w:t>
            </w:r>
            <w:r w:rsidRPr="005145FD">
              <w:rPr>
                <w:sz w:val="20"/>
                <w:szCs w:val="20"/>
              </w:rPr>
              <w:t>ных элементов по опред</w:t>
            </w:r>
            <w:r w:rsidRPr="005145FD">
              <w:rPr>
                <w:sz w:val="20"/>
                <w:szCs w:val="20"/>
              </w:rPr>
              <w:t>е</w:t>
            </w:r>
            <w:r w:rsidRPr="005145FD">
              <w:rPr>
                <w:sz w:val="20"/>
                <w:szCs w:val="20"/>
              </w:rPr>
              <w:t>ленному алгоритму.</w:t>
            </w:r>
          </w:p>
        </w:tc>
        <w:tc>
          <w:tcPr>
            <w:tcW w:w="2835" w:type="dxa"/>
          </w:tcPr>
          <w:p w:rsidR="00E82689" w:rsidRPr="00067B55" w:rsidRDefault="00E82689" w:rsidP="00E82689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Социализация через развитие навыков межличностного взаимодействия.</w:t>
            </w:r>
          </w:p>
          <w:p w:rsidR="00E64DD2" w:rsidRPr="005145FD" w:rsidRDefault="00E82689" w:rsidP="00E82689">
            <w:pPr>
              <w:rPr>
                <w:spacing w:val="-4"/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Формирование положител</w:t>
            </w:r>
            <w:r w:rsidRPr="00067B55">
              <w:rPr>
                <w:sz w:val="20"/>
                <w:szCs w:val="20"/>
              </w:rPr>
              <w:t>ь</w:t>
            </w:r>
            <w:r w:rsidRPr="00067B55">
              <w:rPr>
                <w:sz w:val="20"/>
                <w:szCs w:val="20"/>
              </w:rPr>
              <w:t>ной учебной мотивации.</w:t>
            </w:r>
          </w:p>
        </w:tc>
        <w:tc>
          <w:tcPr>
            <w:tcW w:w="3090" w:type="dxa"/>
            <w:tcBorders>
              <w:top w:val="nil"/>
              <w:bottom w:val="nil"/>
            </w:tcBorders>
            <w:shd w:val="clear" w:color="auto" w:fill="auto"/>
          </w:tcPr>
          <w:p w:rsidR="00D06A81" w:rsidRPr="00885BDB" w:rsidRDefault="00AF62A4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pacing w:val="-4"/>
                <w:sz w:val="20"/>
                <w:szCs w:val="20"/>
              </w:rPr>
              <w:t>Определять  цели и функции уч</w:t>
            </w:r>
            <w:r w:rsidRPr="00885BDB">
              <w:rPr>
                <w:spacing w:val="-4"/>
                <w:sz w:val="20"/>
                <w:szCs w:val="20"/>
              </w:rPr>
              <w:t>а</w:t>
            </w:r>
            <w:r w:rsidRPr="00885BDB">
              <w:rPr>
                <w:spacing w:val="-4"/>
                <w:sz w:val="20"/>
                <w:szCs w:val="20"/>
              </w:rPr>
              <w:t>стников учебного действия. Сра</w:t>
            </w:r>
            <w:r w:rsidRPr="00885BDB">
              <w:rPr>
                <w:spacing w:val="-4"/>
                <w:sz w:val="20"/>
                <w:szCs w:val="20"/>
              </w:rPr>
              <w:t>в</w:t>
            </w:r>
            <w:r w:rsidRPr="00885BDB">
              <w:rPr>
                <w:spacing w:val="-4"/>
                <w:sz w:val="20"/>
                <w:szCs w:val="20"/>
              </w:rPr>
              <w:t>нивать написание букв, находить общие элементы, планировать последовательность написания буквы. Анализировать графич</w:t>
            </w:r>
            <w:r w:rsidRPr="00885BDB">
              <w:rPr>
                <w:spacing w:val="-4"/>
                <w:sz w:val="20"/>
                <w:szCs w:val="20"/>
              </w:rPr>
              <w:t>е</w:t>
            </w:r>
            <w:r w:rsidRPr="00885BDB">
              <w:rPr>
                <w:spacing w:val="-4"/>
                <w:sz w:val="20"/>
                <w:szCs w:val="20"/>
              </w:rPr>
              <w:t>ские ошибки</w:t>
            </w:r>
          </w:p>
        </w:tc>
      </w:tr>
      <w:tr w:rsidR="00D06A81" w:rsidRPr="00E82689" w:rsidTr="00D06A81">
        <w:trPr>
          <w:gridAfter w:val="2"/>
          <w:wAfter w:w="28" w:type="dxa"/>
          <w:trHeight w:val="20"/>
        </w:trPr>
        <w:tc>
          <w:tcPr>
            <w:tcW w:w="844" w:type="dxa"/>
          </w:tcPr>
          <w:p w:rsidR="00E64DD2" w:rsidRPr="005145FD" w:rsidRDefault="007E00D5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Письмострочнойбуквы у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Письмострочнойбуквы у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 правила посадки и пользования письменными принадлежностями. Уметьсоотноситьпечатные и письменныебуквы</w:t>
            </w:r>
          </w:p>
        </w:tc>
        <w:tc>
          <w:tcPr>
            <w:tcW w:w="2835" w:type="dxa"/>
          </w:tcPr>
          <w:p w:rsidR="00E82689" w:rsidRPr="00067B55" w:rsidRDefault="00E82689" w:rsidP="00E82689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Заинтересованность в проце</w:t>
            </w:r>
            <w:r w:rsidRPr="00067B55">
              <w:rPr>
                <w:sz w:val="20"/>
                <w:szCs w:val="20"/>
              </w:rPr>
              <w:t>с</w:t>
            </w:r>
            <w:r w:rsidRPr="00067B55">
              <w:rPr>
                <w:sz w:val="20"/>
                <w:szCs w:val="20"/>
              </w:rPr>
              <w:t>се учения.</w:t>
            </w:r>
          </w:p>
          <w:p w:rsidR="00E64DD2" w:rsidRPr="005145FD" w:rsidRDefault="00E82689" w:rsidP="00E82689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Направленность на результат.</w:t>
            </w:r>
          </w:p>
        </w:tc>
        <w:tc>
          <w:tcPr>
            <w:tcW w:w="3090" w:type="dxa"/>
            <w:shd w:val="clear" w:color="auto" w:fill="auto"/>
          </w:tcPr>
          <w:p w:rsidR="00D06A81" w:rsidRPr="00885BDB" w:rsidRDefault="00AF62A4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Определять  цели и функции участников учебного действия. Сравнивать написание букв</w:t>
            </w:r>
          </w:p>
        </w:tc>
      </w:tr>
      <w:tr w:rsidR="00AF62A4" w:rsidRPr="00E82689" w:rsidTr="00E82689">
        <w:trPr>
          <w:gridAfter w:val="2"/>
          <w:wAfter w:w="28" w:type="dxa"/>
          <w:trHeight w:val="1383"/>
        </w:trPr>
        <w:tc>
          <w:tcPr>
            <w:tcW w:w="844" w:type="dxa"/>
          </w:tcPr>
          <w:p w:rsidR="00AF62A4" w:rsidRPr="005145FD" w:rsidRDefault="007E00D5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24" w:type="dxa"/>
          </w:tcPr>
          <w:p w:rsidR="00AF62A4" w:rsidRPr="005145FD" w:rsidRDefault="00AF62A4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AF62A4" w:rsidRPr="005145FD" w:rsidRDefault="00AF62A4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Письмозаглавнойбуквы А</w:t>
            </w:r>
          </w:p>
        </w:tc>
        <w:tc>
          <w:tcPr>
            <w:tcW w:w="1134" w:type="dxa"/>
          </w:tcPr>
          <w:p w:rsidR="00AF62A4" w:rsidRPr="005145FD" w:rsidRDefault="00AF62A4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AF62A4" w:rsidRPr="005145FD" w:rsidRDefault="00AF62A4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Гласные звуки и буквы. Письмо заглавной буквы А. Звукобуквенный анализ как основа «перевода» слова звучащего в слово написанное</w:t>
            </w:r>
          </w:p>
        </w:tc>
        <w:tc>
          <w:tcPr>
            <w:tcW w:w="2552" w:type="dxa"/>
          </w:tcPr>
          <w:p w:rsidR="00AF62A4" w:rsidRPr="005145FD" w:rsidRDefault="00AF62A4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 признаки гласных звуков, уметь писать бу</w:t>
            </w:r>
            <w:r w:rsidRPr="005145FD">
              <w:rPr>
                <w:sz w:val="20"/>
                <w:szCs w:val="20"/>
              </w:rPr>
              <w:t>к</w:t>
            </w:r>
            <w:r w:rsidRPr="005145FD">
              <w:rPr>
                <w:sz w:val="20"/>
                <w:szCs w:val="20"/>
              </w:rPr>
              <w:t>вы по определенному а</w:t>
            </w:r>
            <w:r w:rsidRPr="005145FD">
              <w:rPr>
                <w:sz w:val="20"/>
                <w:szCs w:val="20"/>
              </w:rPr>
              <w:t>л</w:t>
            </w:r>
            <w:r w:rsidRPr="005145FD">
              <w:rPr>
                <w:sz w:val="20"/>
                <w:szCs w:val="20"/>
              </w:rPr>
              <w:t>горитму</w:t>
            </w:r>
          </w:p>
        </w:tc>
        <w:tc>
          <w:tcPr>
            <w:tcW w:w="2835" w:type="dxa"/>
          </w:tcPr>
          <w:p w:rsidR="00AF62A4" w:rsidRPr="005145FD" w:rsidRDefault="00E82689" w:rsidP="00E64DD2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Развитие морально-нравственных качеств личн</w:t>
            </w:r>
            <w:r w:rsidRPr="00067B55">
              <w:rPr>
                <w:sz w:val="20"/>
                <w:szCs w:val="20"/>
              </w:rPr>
              <w:t>о</w:t>
            </w:r>
            <w:r w:rsidRPr="00067B55">
              <w:rPr>
                <w:sz w:val="20"/>
                <w:szCs w:val="20"/>
              </w:rPr>
              <w:t>сти по средствам соотнесения текста учебного материала и жизненных ситуаций.</w:t>
            </w:r>
          </w:p>
        </w:tc>
        <w:tc>
          <w:tcPr>
            <w:tcW w:w="3090" w:type="dxa"/>
            <w:shd w:val="clear" w:color="auto" w:fill="auto"/>
          </w:tcPr>
          <w:p w:rsidR="00AF62A4" w:rsidRPr="00885BDB" w:rsidRDefault="00AF62A4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Определять  цели и функции участников учебного действия. Сравнивать написание букв</w:t>
            </w:r>
          </w:p>
        </w:tc>
      </w:tr>
      <w:tr w:rsidR="00D06A81" w:rsidRPr="005145FD" w:rsidTr="002041F2">
        <w:trPr>
          <w:gridAfter w:val="1"/>
          <w:wAfter w:w="11" w:type="dxa"/>
          <w:trHeight w:val="705"/>
        </w:trPr>
        <w:tc>
          <w:tcPr>
            <w:tcW w:w="844" w:type="dxa"/>
          </w:tcPr>
          <w:p w:rsidR="00E64DD2" w:rsidRPr="005145FD" w:rsidRDefault="007E00D5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7E00D5" w:rsidRPr="005145FD" w:rsidRDefault="00E64DD2" w:rsidP="007E00D5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Письмозаглавнойбуквы У</w:t>
            </w:r>
            <w:r w:rsidR="007E00D5">
              <w:rPr>
                <w:sz w:val="20"/>
                <w:szCs w:val="20"/>
              </w:rPr>
              <w:t xml:space="preserve">. </w:t>
            </w:r>
            <w:r w:rsidR="007E00D5" w:rsidRPr="005145FD">
              <w:rPr>
                <w:sz w:val="20"/>
                <w:szCs w:val="20"/>
              </w:rPr>
              <w:t>Закрепление</w:t>
            </w:r>
          </w:p>
          <w:p w:rsidR="00E64DD2" w:rsidRPr="005145FD" w:rsidRDefault="007E00D5" w:rsidP="007E00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5145FD">
              <w:rPr>
                <w:sz w:val="20"/>
                <w:szCs w:val="20"/>
              </w:rPr>
              <w:t>зученныхбукв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Письмозаглавной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буквы У</w:t>
            </w:r>
            <w:r w:rsidR="007E00D5">
              <w:rPr>
                <w:sz w:val="20"/>
                <w:szCs w:val="20"/>
              </w:rPr>
              <w:t xml:space="preserve">. </w:t>
            </w:r>
            <w:r w:rsidR="007E00D5" w:rsidRPr="005145FD">
              <w:rPr>
                <w:sz w:val="20"/>
                <w:szCs w:val="20"/>
              </w:rPr>
              <w:t xml:space="preserve"> Верхнее и ни</w:t>
            </w:r>
            <w:r w:rsidR="007E00D5" w:rsidRPr="005145FD">
              <w:rPr>
                <w:sz w:val="20"/>
                <w:szCs w:val="20"/>
              </w:rPr>
              <w:t>ж</w:t>
            </w:r>
            <w:r w:rsidR="007E00D5" w:rsidRPr="005145FD">
              <w:rPr>
                <w:sz w:val="20"/>
                <w:szCs w:val="20"/>
              </w:rPr>
              <w:t>нее соединение АУ, УА. Алгоритм их написания. Слуховой и зрительный диктант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Уметь соотносить и писать печатную и письменную буквы</w:t>
            </w:r>
            <w:r w:rsidR="007E00D5">
              <w:rPr>
                <w:sz w:val="20"/>
                <w:szCs w:val="20"/>
              </w:rPr>
              <w:t>.</w:t>
            </w:r>
            <w:r w:rsidR="007E00D5" w:rsidRPr="005145FD">
              <w:rPr>
                <w:sz w:val="20"/>
                <w:szCs w:val="20"/>
              </w:rPr>
              <w:t xml:space="preserve"> Знать формы из</w:t>
            </w:r>
            <w:r w:rsidR="007E00D5" w:rsidRPr="005145FD">
              <w:rPr>
                <w:sz w:val="20"/>
                <w:szCs w:val="20"/>
              </w:rPr>
              <w:t>у</w:t>
            </w:r>
            <w:r w:rsidR="007E00D5" w:rsidRPr="005145FD">
              <w:rPr>
                <w:sz w:val="20"/>
                <w:szCs w:val="20"/>
              </w:rPr>
              <w:t>ченных букв, уметь писать буквы по определенному алгоритму</w:t>
            </w:r>
          </w:p>
        </w:tc>
        <w:tc>
          <w:tcPr>
            <w:tcW w:w="2835" w:type="dxa"/>
          </w:tcPr>
          <w:p w:rsidR="00E64DD2" w:rsidRDefault="00E82689" w:rsidP="00E82689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Самоутверждение в ситуации успеха за счет уже имеющи</w:t>
            </w:r>
            <w:r w:rsidRPr="00067B55">
              <w:rPr>
                <w:sz w:val="20"/>
                <w:szCs w:val="20"/>
              </w:rPr>
              <w:t>х</w:t>
            </w:r>
            <w:r w:rsidRPr="00067B55">
              <w:rPr>
                <w:sz w:val="20"/>
                <w:szCs w:val="20"/>
              </w:rPr>
              <w:t>ся знаний.Совершенствование навыков самоконтроля</w:t>
            </w:r>
          </w:p>
          <w:p w:rsidR="002041F2" w:rsidRPr="005145FD" w:rsidRDefault="002041F2" w:rsidP="00E82689">
            <w:pPr>
              <w:rPr>
                <w:sz w:val="20"/>
                <w:szCs w:val="20"/>
              </w:rPr>
            </w:pPr>
          </w:p>
        </w:tc>
        <w:tc>
          <w:tcPr>
            <w:tcW w:w="3107" w:type="dxa"/>
            <w:gridSpan w:val="2"/>
            <w:shd w:val="clear" w:color="auto" w:fill="auto"/>
          </w:tcPr>
          <w:p w:rsidR="002041F2" w:rsidRPr="00885BDB" w:rsidRDefault="00AF62A4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Вносить дополнения и коррект</w:t>
            </w:r>
            <w:r w:rsidRPr="00885BDB">
              <w:rPr>
                <w:sz w:val="20"/>
                <w:szCs w:val="20"/>
              </w:rPr>
              <w:t>и</w:t>
            </w:r>
            <w:r w:rsidRPr="00885BDB">
              <w:rPr>
                <w:sz w:val="20"/>
                <w:szCs w:val="20"/>
              </w:rPr>
              <w:t>вы в план и способ работы в сл</w:t>
            </w:r>
            <w:r w:rsidRPr="00885BDB">
              <w:rPr>
                <w:sz w:val="20"/>
                <w:szCs w:val="20"/>
              </w:rPr>
              <w:t>у</w:t>
            </w:r>
            <w:r w:rsidRPr="00885BDB">
              <w:rPr>
                <w:sz w:val="20"/>
                <w:szCs w:val="20"/>
              </w:rPr>
              <w:t>чае расхождения эталона реал</w:t>
            </w:r>
            <w:r w:rsidRPr="00885BDB">
              <w:rPr>
                <w:sz w:val="20"/>
                <w:szCs w:val="20"/>
              </w:rPr>
              <w:t>ь</w:t>
            </w:r>
            <w:r w:rsidRPr="00885BDB">
              <w:rPr>
                <w:sz w:val="20"/>
                <w:szCs w:val="20"/>
              </w:rPr>
              <w:t>ного действия и его продукта. Классифицировать печатны</w:t>
            </w:r>
            <w:r w:rsidR="002041F2">
              <w:rPr>
                <w:sz w:val="20"/>
                <w:szCs w:val="20"/>
              </w:rPr>
              <w:t>е и  письменные букв.</w:t>
            </w:r>
          </w:p>
        </w:tc>
      </w:tr>
      <w:tr w:rsidR="00D06A81" w:rsidRPr="005145FD" w:rsidTr="00D06A81">
        <w:trPr>
          <w:gridAfter w:val="1"/>
          <w:wAfter w:w="11" w:type="dxa"/>
          <w:trHeight w:val="20"/>
        </w:trPr>
        <w:tc>
          <w:tcPr>
            <w:tcW w:w="844" w:type="dxa"/>
          </w:tcPr>
          <w:p w:rsidR="00E64DD2" w:rsidRPr="005145FD" w:rsidRDefault="007E00D5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Письмострочнойбуквы м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Звуки и буквы, гласные и согласные. Звонкие с</w:t>
            </w:r>
            <w:r w:rsidRPr="005145FD">
              <w:rPr>
                <w:sz w:val="20"/>
                <w:szCs w:val="20"/>
              </w:rPr>
              <w:t>о</w:t>
            </w:r>
            <w:r w:rsidRPr="005145FD">
              <w:rPr>
                <w:sz w:val="20"/>
                <w:szCs w:val="20"/>
              </w:rPr>
              <w:t>гласные, различающиеся по мягкости и твердости.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Знать, что звуки делятся на гласные и согласные. Уметь писать букву м</w:t>
            </w:r>
          </w:p>
        </w:tc>
        <w:tc>
          <w:tcPr>
            <w:tcW w:w="2835" w:type="dxa"/>
          </w:tcPr>
          <w:p w:rsidR="00E64DD2" w:rsidRPr="005145FD" w:rsidRDefault="00E82689" w:rsidP="00E64DD2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Социализация через развитие навыков межличностного взаимодействия.</w:t>
            </w:r>
          </w:p>
        </w:tc>
        <w:tc>
          <w:tcPr>
            <w:tcW w:w="3107" w:type="dxa"/>
            <w:gridSpan w:val="2"/>
            <w:shd w:val="clear" w:color="auto" w:fill="auto"/>
          </w:tcPr>
          <w:p w:rsidR="00D06A81" w:rsidRPr="00885BDB" w:rsidRDefault="00AF62A4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Определять цели и функции уч</w:t>
            </w:r>
            <w:r w:rsidRPr="00885BDB">
              <w:rPr>
                <w:sz w:val="20"/>
                <w:szCs w:val="20"/>
              </w:rPr>
              <w:t>а</w:t>
            </w:r>
            <w:r w:rsidRPr="00885BDB">
              <w:rPr>
                <w:sz w:val="20"/>
                <w:szCs w:val="20"/>
              </w:rPr>
              <w:t>стников учебного действия</w:t>
            </w:r>
          </w:p>
        </w:tc>
      </w:tr>
      <w:tr w:rsidR="00D06A81" w:rsidRPr="005145FD" w:rsidTr="00D06A81">
        <w:trPr>
          <w:gridAfter w:val="1"/>
          <w:wAfter w:w="11" w:type="dxa"/>
          <w:trHeight w:val="20"/>
        </w:trPr>
        <w:tc>
          <w:tcPr>
            <w:tcW w:w="844" w:type="dxa"/>
          </w:tcPr>
          <w:p w:rsidR="00E64DD2" w:rsidRPr="005145FD" w:rsidRDefault="007E00D5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Письмострочнойбуквы н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2041F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 строчной загла</w:t>
            </w:r>
            <w:r w:rsidRPr="005145FD">
              <w:rPr>
                <w:sz w:val="20"/>
                <w:szCs w:val="20"/>
              </w:rPr>
              <w:t>в</w:t>
            </w:r>
            <w:r w:rsidRPr="005145FD">
              <w:rPr>
                <w:sz w:val="20"/>
                <w:szCs w:val="20"/>
              </w:rPr>
              <w:t>ной буквы н. Упражнение в написании изучаемой буквы и слов в которых она встречается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Уметь писать букву н, производить звукобукве</w:t>
            </w:r>
            <w:r w:rsidRPr="005145FD">
              <w:rPr>
                <w:sz w:val="20"/>
                <w:szCs w:val="20"/>
              </w:rPr>
              <w:t>н</w:t>
            </w:r>
            <w:r w:rsidRPr="005145FD">
              <w:rPr>
                <w:sz w:val="20"/>
                <w:szCs w:val="20"/>
              </w:rPr>
              <w:t>ный разбор слов</w:t>
            </w:r>
          </w:p>
        </w:tc>
        <w:tc>
          <w:tcPr>
            <w:tcW w:w="2835" w:type="dxa"/>
          </w:tcPr>
          <w:p w:rsidR="00885BDB" w:rsidRPr="00067B55" w:rsidRDefault="00885BDB" w:rsidP="00885BDB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Становление положительной учебной мотивации.</w:t>
            </w:r>
          </w:p>
          <w:p w:rsidR="00E64DD2" w:rsidRPr="005145FD" w:rsidRDefault="00885BDB" w:rsidP="00885BDB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Развитие творческого мышл</w:t>
            </w:r>
            <w:r w:rsidRPr="00067B55">
              <w:rPr>
                <w:sz w:val="20"/>
                <w:szCs w:val="20"/>
              </w:rPr>
              <w:t>е</w:t>
            </w:r>
            <w:r w:rsidRPr="00067B55">
              <w:rPr>
                <w:sz w:val="20"/>
                <w:szCs w:val="20"/>
              </w:rPr>
              <w:t>ния.</w:t>
            </w:r>
          </w:p>
        </w:tc>
        <w:tc>
          <w:tcPr>
            <w:tcW w:w="3107" w:type="dxa"/>
            <w:gridSpan w:val="2"/>
            <w:shd w:val="clear" w:color="auto" w:fill="auto"/>
          </w:tcPr>
          <w:p w:rsidR="00D06A81" w:rsidRPr="00885BDB" w:rsidRDefault="00E82689" w:rsidP="007E00D5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 xml:space="preserve">Анализировать написание буквы, находить знакомые элементы письма. </w:t>
            </w:r>
          </w:p>
        </w:tc>
      </w:tr>
      <w:tr w:rsidR="00D06A81" w:rsidRPr="005145FD" w:rsidTr="00D06A81">
        <w:trPr>
          <w:gridAfter w:val="1"/>
          <w:wAfter w:w="11" w:type="dxa"/>
          <w:trHeight w:val="20"/>
        </w:trPr>
        <w:tc>
          <w:tcPr>
            <w:tcW w:w="844" w:type="dxa"/>
          </w:tcPr>
          <w:p w:rsidR="00E64DD2" w:rsidRPr="005145FD" w:rsidRDefault="007E00D5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64DD2" w:rsidRPr="005145FD">
              <w:rPr>
                <w:sz w:val="20"/>
                <w:szCs w:val="20"/>
              </w:rPr>
              <w:t>6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Письмозаглавнойбуквы М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 заглавной буквы М. Введение алгоритма записи слов под диктовку и самопроверки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Знать, что звуки делятся на гласные и согласные. Уметьписатьбукву М</w:t>
            </w:r>
          </w:p>
        </w:tc>
        <w:tc>
          <w:tcPr>
            <w:tcW w:w="2835" w:type="dxa"/>
          </w:tcPr>
          <w:p w:rsidR="00E64DD2" w:rsidRPr="005145FD" w:rsidRDefault="00885BDB" w:rsidP="00885BDB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Умение грамотно излага</w:t>
            </w:r>
            <w:r w:rsidR="002041F2">
              <w:rPr>
                <w:sz w:val="20"/>
                <w:szCs w:val="20"/>
              </w:rPr>
              <w:t>ть свои мысли.</w:t>
            </w:r>
            <w:r w:rsidRPr="00067B55">
              <w:rPr>
                <w:sz w:val="20"/>
                <w:szCs w:val="20"/>
              </w:rPr>
              <w:t>Учиться высл</w:t>
            </w:r>
            <w:r w:rsidRPr="00067B55">
              <w:rPr>
                <w:sz w:val="20"/>
                <w:szCs w:val="20"/>
              </w:rPr>
              <w:t>у</w:t>
            </w:r>
            <w:r w:rsidRPr="00067B55">
              <w:rPr>
                <w:sz w:val="20"/>
                <w:szCs w:val="20"/>
              </w:rPr>
              <w:t>шивать мнения, отличные от собственного.</w:t>
            </w:r>
          </w:p>
        </w:tc>
        <w:tc>
          <w:tcPr>
            <w:tcW w:w="3107" w:type="dxa"/>
            <w:gridSpan w:val="2"/>
            <w:shd w:val="clear" w:color="auto" w:fill="auto"/>
          </w:tcPr>
          <w:p w:rsidR="00D06A81" w:rsidRPr="00885BDB" w:rsidRDefault="00E82689" w:rsidP="007E00D5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Конструировать слово из набора букв</w:t>
            </w:r>
            <w:r w:rsidR="007E00D5">
              <w:rPr>
                <w:sz w:val="20"/>
                <w:szCs w:val="20"/>
              </w:rPr>
              <w:t>.</w:t>
            </w:r>
          </w:p>
        </w:tc>
      </w:tr>
      <w:tr w:rsidR="00D06A81" w:rsidRPr="005145FD" w:rsidTr="00D06A81">
        <w:trPr>
          <w:gridAfter w:val="1"/>
          <w:wAfter w:w="11" w:type="dxa"/>
          <w:trHeight w:val="20"/>
        </w:trPr>
        <w:tc>
          <w:tcPr>
            <w:tcW w:w="844" w:type="dxa"/>
          </w:tcPr>
          <w:p w:rsidR="00E64DD2" w:rsidRPr="005145FD" w:rsidRDefault="002041F2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64DD2" w:rsidRPr="005145FD">
              <w:rPr>
                <w:sz w:val="20"/>
                <w:szCs w:val="20"/>
              </w:rPr>
              <w:t>7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Письмозаглавнойбуквы Н</w:t>
            </w:r>
            <w:r w:rsidR="002041F2">
              <w:rPr>
                <w:sz w:val="20"/>
                <w:szCs w:val="20"/>
              </w:rPr>
              <w:t xml:space="preserve">. </w:t>
            </w:r>
            <w:r w:rsidR="002041F2" w:rsidRPr="005145FD">
              <w:rPr>
                <w:sz w:val="20"/>
                <w:szCs w:val="20"/>
              </w:rPr>
              <w:t>Закреплениеизуче</w:t>
            </w:r>
            <w:r w:rsidR="002041F2" w:rsidRPr="005145FD">
              <w:rPr>
                <w:sz w:val="20"/>
                <w:szCs w:val="20"/>
              </w:rPr>
              <w:t>н</w:t>
            </w:r>
            <w:r w:rsidR="002041F2" w:rsidRPr="005145FD">
              <w:rPr>
                <w:sz w:val="20"/>
                <w:szCs w:val="20"/>
              </w:rPr>
              <w:t>ныхбукв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 заглавной буквы Н. Большая буква в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начале предложения и в именах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Знать, что в начале пре</w:t>
            </w:r>
            <w:r w:rsidRPr="005145FD">
              <w:rPr>
                <w:sz w:val="20"/>
                <w:szCs w:val="20"/>
              </w:rPr>
              <w:t>д</w:t>
            </w:r>
            <w:r w:rsidRPr="005145FD">
              <w:rPr>
                <w:sz w:val="20"/>
                <w:szCs w:val="20"/>
              </w:rPr>
              <w:t>ложения и в именах п</w:t>
            </w:r>
            <w:r w:rsidRPr="005145FD">
              <w:rPr>
                <w:sz w:val="20"/>
                <w:szCs w:val="20"/>
              </w:rPr>
              <w:t>и</w:t>
            </w:r>
            <w:r w:rsidRPr="005145FD">
              <w:rPr>
                <w:sz w:val="20"/>
                <w:szCs w:val="20"/>
              </w:rPr>
              <w:t>шется заглавная буква. Уметьписатьбукву Н</w:t>
            </w:r>
          </w:p>
        </w:tc>
        <w:tc>
          <w:tcPr>
            <w:tcW w:w="2835" w:type="dxa"/>
          </w:tcPr>
          <w:p w:rsidR="00E64DD2" w:rsidRPr="005145FD" w:rsidRDefault="00885BDB" w:rsidP="00885BDB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Умени</w:t>
            </w:r>
            <w:r w:rsidR="002041F2">
              <w:rPr>
                <w:sz w:val="20"/>
                <w:szCs w:val="20"/>
              </w:rPr>
              <w:t>е грамотно излагать свои мысли.</w:t>
            </w:r>
            <w:r w:rsidRPr="00067B55">
              <w:rPr>
                <w:sz w:val="20"/>
                <w:szCs w:val="20"/>
              </w:rPr>
              <w:t>Учиться высл</w:t>
            </w:r>
            <w:r w:rsidRPr="00067B55">
              <w:rPr>
                <w:sz w:val="20"/>
                <w:szCs w:val="20"/>
              </w:rPr>
              <w:t>у</w:t>
            </w:r>
            <w:r w:rsidRPr="00067B55">
              <w:rPr>
                <w:sz w:val="20"/>
                <w:szCs w:val="20"/>
              </w:rPr>
              <w:t>шивать мнения, отличные от собственного.</w:t>
            </w:r>
          </w:p>
        </w:tc>
        <w:tc>
          <w:tcPr>
            <w:tcW w:w="3107" w:type="dxa"/>
            <w:gridSpan w:val="2"/>
            <w:shd w:val="clear" w:color="auto" w:fill="auto"/>
          </w:tcPr>
          <w:p w:rsidR="00D06A81" w:rsidRPr="00885BDB" w:rsidRDefault="00E82689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Анализировать написание буквы, находить знакомые элементы письма. Классифицировать бу</w:t>
            </w:r>
            <w:r w:rsidRPr="00885BDB">
              <w:rPr>
                <w:sz w:val="20"/>
                <w:szCs w:val="20"/>
              </w:rPr>
              <w:t>к</w:t>
            </w:r>
            <w:r w:rsidRPr="00885BDB">
              <w:rPr>
                <w:sz w:val="20"/>
                <w:szCs w:val="20"/>
              </w:rPr>
              <w:t>вы по разным признакам</w:t>
            </w:r>
          </w:p>
        </w:tc>
      </w:tr>
      <w:tr w:rsidR="00D06A81" w:rsidRPr="005145FD" w:rsidTr="00D06A81">
        <w:trPr>
          <w:gridAfter w:val="1"/>
          <w:wAfter w:w="11" w:type="dxa"/>
          <w:trHeight w:val="20"/>
        </w:trPr>
        <w:tc>
          <w:tcPr>
            <w:tcW w:w="844" w:type="dxa"/>
          </w:tcPr>
          <w:p w:rsidR="00E64DD2" w:rsidRPr="005145FD" w:rsidRDefault="002041F2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E64DD2">
            <w:pPr>
              <w:rPr>
                <w:color w:val="FF0000"/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Пропись №2.</w:t>
            </w:r>
            <w:r w:rsidRPr="005145FD">
              <w:rPr>
                <w:color w:val="FF0000"/>
                <w:sz w:val="20"/>
                <w:szCs w:val="20"/>
              </w:rPr>
              <w:t>.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 строчной бу</w:t>
            </w:r>
            <w:r w:rsidRPr="005145FD">
              <w:rPr>
                <w:sz w:val="20"/>
                <w:szCs w:val="20"/>
              </w:rPr>
              <w:t>к</w:t>
            </w:r>
            <w:r w:rsidRPr="005145FD">
              <w:rPr>
                <w:sz w:val="20"/>
                <w:szCs w:val="20"/>
              </w:rPr>
              <w:t>вы о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 строчной гласной буквы о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 признаки гласных звуков. Уметь писать бу</w:t>
            </w:r>
            <w:r w:rsidRPr="005145FD">
              <w:rPr>
                <w:sz w:val="20"/>
                <w:szCs w:val="20"/>
              </w:rPr>
              <w:t>к</w:t>
            </w:r>
            <w:r w:rsidRPr="005145FD">
              <w:rPr>
                <w:sz w:val="20"/>
                <w:szCs w:val="20"/>
              </w:rPr>
              <w:t>вы по определенному а</w:t>
            </w:r>
            <w:r w:rsidRPr="005145FD">
              <w:rPr>
                <w:sz w:val="20"/>
                <w:szCs w:val="20"/>
              </w:rPr>
              <w:t>л</w:t>
            </w:r>
            <w:r w:rsidRPr="005145FD">
              <w:rPr>
                <w:sz w:val="20"/>
                <w:szCs w:val="20"/>
              </w:rPr>
              <w:t>горитму</w:t>
            </w:r>
          </w:p>
        </w:tc>
        <w:tc>
          <w:tcPr>
            <w:tcW w:w="2835" w:type="dxa"/>
          </w:tcPr>
          <w:p w:rsidR="00E64DD2" w:rsidRPr="005145FD" w:rsidRDefault="00885BDB" w:rsidP="00E64DD2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Умение осуществлять сам</w:t>
            </w:r>
            <w:r w:rsidRPr="00067B55">
              <w:rPr>
                <w:sz w:val="20"/>
                <w:szCs w:val="20"/>
              </w:rPr>
              <w:t>о</w:t>
            </w:r>
            <w:r w:rsidRPr="00067B55">
              <w:rPr>
                <w:sz w:val="20"/>
                <w:szCs w:val="20"/>
              </w:rPr>
              <w:t>контроль, ориентируясь на заданную инструкцию.</w:t>
            </w:r>
          </w:p>
        </w:tc>
        <w:tc>
          <w:tcPr>
            <w:tcW w:w="3107" w:type="dxa"/>
            <w:gridSpan w:val="2"/>
            <w:shd w:val="clear" w:color="auto" w:fill="auto"/>
          </w:tcPr>
          <w:p w:rsidR="00D06A81" w:rsidRPr="00885BDB" w:rsidRDefault="00E82689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Создавать элементарные модели, отображающие учебный матер</w:t>
            </w:r>
            <w:r w:rsidRPr="00885BDB">
              <w:rPr>
                <w:sz w:val="20"/>
                <w:szCs w:val="20"/>
              </w:rPr>
              <w:t>и</w:t>
            </w:r>
            <w:r w:rsidRPr="00885BDB">
              <w:rPr>
                <w:sz w:val="20"/>
                <w:szCs w:val="20"/>
              </w:rPr>
              <w:t>ал, и преобразовывать предл</w:t>
            </w:r>
            <w:r w:rsidRPr="00885BDB">
              <w:rPr>
                <w:sz w:val="20"/>
                <w:szCs w:val="20"/>
              </w:rPr>
              <w:t>а</w:t>
            </w:r>
            <w:r w:rsidRPr="00885BDB">
              <w:rPr>
                <w:sz w:val="20"/>
                <w:szCs w:val="20"/>
              </w:rPr>
              <w:t>гаемые модели. Эксперимент</w:t>
            </w:r>
            <w:r w:rsidRPr="00885BDB">
              <w:rPr>
                <w:sz w:val="20"/>
                <w:szCs w:val="20"/>
              </w:rPr>
              <w:t>и</w:t>
            </w:r>
            <w:r w:rsidRPr="00885BDB">
              <w:rPr>
                <w:sz w:val="20"/>
                <w:szCs w:val="20"/>
              </w:rPr>
              <w:t>ровать с изображением буквы, наблюдать, делать выводы</w:t>
            </w:r>
          </w:p>
        </w:tc>
      </w:tr>
      <w:tr w:rsidR="00D06A81" w:rsidRPr="005145FD" w:rsidTr="00D06A81">
        <w:trPr>
          <w:gridAfter w:val="1"/>
          <w:wAfter w:w="11" w:type="dxa"/>
          <w:trHeight w:val="20"/>
        </w:trPr>
        <w:tc>
          <w:tcPr>
            <w:tcW w:w="844" w:type="dxa"/>
          </w:tcPr>
          <w:p w:rsidR="00E64DD2" w:rsidRPr="005145FD" w:rsidRDefault="002041F2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Письмострочнойбуквы э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 строчной гласной буквы э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 признаки гласных звуков. Уметь писать бу</w:t>
            </w:r>
            <w:r w:rsidRPr="005145FD">
              <w:rPr>
                <w:sz w:val="20"/>
                <w:szCs w:val="20"/>
              </w:rPr>
              <w:t>к</w:t>
            </w:r>
            <w:r w:rsidRPr="005145FD">
              <w:rPr>
                <w:sz w:val="20"/>
                <w:szCs w:val="20"/>
              </w:rPr>
              <w:t>вы по определенному а</w:t>
            </w:r>
            <w:r w:rsidRPr="005145FD">
              <w:rPr>
                <w:sz w:val="20"/>
                <w:szCs w:val="20"/>
              </w:rPr>
              <w:t>л</w:t>
            </w:r>
            <w:r w:rsidRPr="005145FD">
              <w:rPr>
                <w:sz w:val="20"/>
                <w:szCs w:val="20"/>
              </w:rPr>
              <w:t>горитму</w:t>
            </w:r>
          </w:p>
        </w:tc>
        <w:tc>
          <w:tcPr>
            <w:tcW w:w="2835" w:type="dxa"/>
          </w:tcPr>
          <w:p w:rsidR="00E64DD2" w:rsidRPr="005145FD" w:rsidRDefault="00885BDB" w:rsidP="00E64DD2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Устойчивый интерес к пре</w:t>
            </w:r>
            <w:r w:rsidRPr="00067B55">
              <w:rPr>
                <w:sz w:val="20"/>
                <w:szCs w:val="20"/>
              </w:rPr>
              <w:t>д</w:t>
            </w:r>
            <w:r w:rsidRPr="00067B55">
              <w:rPr>
                <w:sz w:val="20"/>
                <w:szCs w:val="20"/>
              </w:rPr>
              <w:t>мету, как основа формиров</w:t>
            </w:r>
            <w:r w:rsidRPr="00067B55">
              <w:rPr>
                <w:sz w:val="20"/>
                <w:szCs w:val="20"/>
              </w:rPr>
              <w:t>а</w:t>
            </w:r>
            <w:r w:rsidRPr="00067B55">
              <w:rPr>
                <w:sz w:val="20"/>
                <w:szCs w:val="20"/>
              </w:rPr>
              <w:t>ния положительной учебной мотивации.</w:t>
            </w:r>
          </w:p>
        </w:tc>
        <w:tc>
          <w:tcPr>
            <w:tcW w:w="3107" w:type="dxa"/>
            <w:gridSpan w:val="2"/>
            <w:shd w:val="clear" w:color="auto" w:fill="auto"/>
          </w:tcPr>
          <w:p w:rsidR="00D06A81" w:rsidRPr="00885BDB" w:rsidRDefault="00E82689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Определять цели и функции уч</w:t>
            </w:r>
            <w:r w:rsidRPr="00885BDB">
              <w:rPr>
                <w:sz w:val="20"/>
                <w:szCs w:val="20"/>
              </w:rPr>
              <w:t>а</w:t>
            </w:r>
            <w:r w:rsidRPr="00885BDB">
              <w:rPr>
                <w:sz w:val="20"/>
                <w:szCs w:val="20"/>
              </w:rPr>
              <w:t>стников учебного действия</w:t>
            </w:r>
          </w:p>
        </w:tc>
      </w:tr>
      <w:tr w:rsidR="00D06A81" w:rsidRPr="005145FD" w:rsidTr="00D06A81">
        <w:trPr>
          <w:gridAfter w:val="1"/>
          <w:wAfter w:w="11" w:type="dxa"/>
          <w:trHeight w:val="20"/>
        </w:trPr>
        <w:tc>
          <w:tcPr>
            <w:tcW w:w="844" w:type="dxa"/>
          </w:tcPr>
          <w:p w:rsidR="00E64DD2" w:rsidRPr="005145FD" w:rsidRDefault="002041F2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Письмозаглавнойбуквы О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 заглавной буквы О.  Звукобуквенный ан</w:t>
            </w:r>
            <w:r w:rsidRPr="005145FD">
              <w:rPr>
                <w:sz w:val="20"/>
                <w:szCs w:val="20"/>
              </w:rPr>
              <w:t>а</w:t>
            </w:r>
            <w:r w:rsidRPr="005145FD">
              <w:rPr>
                <w:sz w:val="20"/>
                <w:szCs w:val="20"/>
              </w:rPr>
              <w:t>лиз как основа перевода слова звучащего в слово написанное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 элементы печатных и письменных букв ру</w:t>
            </w:r>
            <w:r w:rsidRPr="005145FD">
              <w:rPr>
                <w:sz w:val="20"/>
                <w:szCs w:val="20"/>
              </w:rPr>
              <w:t>с</w:t>
            </w:r>
            <w:r w:rsidRPr="005145FD">
              <w:rPr>
                <w:sz w:val="20"/>
                <w:szCs w:val="20"/>
              </w:rPr>
              <w:t>ского алфавита. Знатьпр</w:t>
            </w:r>
            <w:r w:rsidRPr="005145FD">
              <w:rPr>
                <w:sz w:val="20"/>
                <w:szCs w:val="20"/>
              </w:rPr>
              <w:t>и</w:t>
            </w:r>
            <w:r w:rsidRPr="005145FD">
              <w:rPr>
                <w:sz w:val="20"/>
                <w:szCs w:val="20"/>
              </w:rPr>
              <w:t>знакигласныхзвуков</w:t>
            </w:r>
          </w:p>
        </w:tc>
        <w:tc>
          <w:tcPr>
            <w:tcW w:w="2835" w:type="dxa"/>
          </w:tcPr>
          <w:p w:rsidR="00E64DD2" w:rsidRPr="005145FD" w:rsidRDefault="00885BDB" w:rsidP="00885BDB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Заинтересованность в проце</w:t>
            </w:r>
            <w:r w:rsidRPr="00067B55">
              <w:rPr>
                <w:sz w:val="20"/>
                <w:szCs w:val="20"/>
              </w:rPr>
              <w:t>с</w:t>
            </w:r>
            <w:r w:rsidRPr="00067B55">
              <w:rPr>
                <w:sz w:val="20"/>
                <w:szCs w:val="20"/>
              </w:rPr>
              <w:t>се учения.Направленность на результат.</w:t>
            </w:r>
          </w:p>
        </w:tc>
        <w:tc>
          <w:tcPr>
            <w:tcW w:w="3107" w:type="dxa"/>
            <w:gridSpan w:val="2"/>
            <w:shd w:val="clear" w:color="auto" w:fill="auto"/>
          </w:tcPr>
          <w:p w:rsidR="00D06A81" w:rsidRPr="00885BDB" w:rsidRDefault="00E82689" w:rsidP="002041F2">
            <w:pPr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Вносить дополнения и коррект</w:t>
            </w:r>
            <w:r w:rsidRPr="00885BDB">
              <w:rPr>
                <w:sz w:val="20"/>
                <w:szCs w:val="20"/>
              </w:rPr>
              <w:t>и</w:t>
            </w:r>
            <w:r w:rsidRPr="00885BDB">
              <w:rPr>
                <w:sz w:val="20"/>
                <w:szCs w:val="20"/>
              </w:rPr>
              <w:t>вы в план, и способ работы в случае расхождения эталона, реального действия и его пр</w:t>
            </w:r>
            <w:r w:rsidRPr="00885BDB">
              <w:rPr>
                <w:sz w:val="20"/>
                <w:szCs w:val="20"/>
              </w:rPr>
              <w:t>о</w:t>
            </w:r>
            <w:r w:rsidRPr="00885BDB">
              <w:rPr>
                <w:sz w:val="20"/>
                <w:szCs w:val="20"/>
              </w:rPr>
              <w:t>дукта. Оценивать свои возмо</w:t>
            </w:r>
            <w:r w:rsidRPr="00885BDB">
              <w:rPr>
                <w:sz w:val="20"/>
                <w:szCs w:val="20"/>
              </w:rPr>
              <w:t>ж</w:t>
            </w:r>
            <w:r w:rsidRPr="00885BDB">
              <w:rPr>
                <w:sz w:val="20"/>
                <w:szCs w:val="20"/>
              </w:rPr>
              <w:t>ности  и вы</w:t>
            </w:r>
            <w:r w:rsidR="002041F2">
              <w:rPr>
                <w:sz w:val="20"/>
                <w:szCs w:val="20"/>
              </w:rPr>
              <w:t>бирать задание из предложенных.</w:t>
            </w:r>
          </w:p>
        </w:tc>
      </w:tr>
      <w:tr w:rsidR="00D06A81" w:rsidRPr="005145FD" w:rsidTr="00D06A81">
        <w:trPr>
          <w:gridAfter w:val="1"/>
          <w:wAfter w:w="11" w:type="dxa"/>
          <w:trHeight w:val="20"/>
        </w:trPr>
        <w:tc>
          <w:tcPr>
            <w:tcW w:w="844" w:type="dxa"/>
          </w:tcPr>
          <w:p w:rsidR="00E64DD2" w:rsidRPr="005145FD" w:rsidRDefault="002041F2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 xml:space="preserve">Письмозаглавнойбуквы </w:t>
            </w:r>
            <w:r w:rsidRPr="005145FD">
              <w:rPr>
                <w:sz w:val="20"/>
                <w:szCs w:val="20"/>
              </w:rPr>
              <w:lastRenderedPageBreak/>
              <w:t>Э</w:t>
            </w:r>
            <w:r w:rsidR="002041F2">
              <w:rPr>
                <w:sz w:val="20"/>
                <w:szCs w:val="20"/>
              </w:rPr>
              <w:t>. Закрепление изуче</w:t>
            </w:r>
            <w:r w:rsidR="002041F2">
              <w:rPr>
                <w:sz w:val="20"/>
                <w:szCs w:val="20"/>
              </w:rPr>
              <w:t>н</w:t>
            </w:r>
            <w:r w:rsidR="002041F2">
              <w:rPr>
                <w:sz w:val="20"/>
                <w:szCs w:val="20"/>
              </w:rPr>
              <w:t>ных букв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lastRenderedPageBreak/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 xml:space="preserve">Письмо заглавной буквы </w:t>
            </w:r>
            <w:r w:rsidRPr="005145FD">
              <w:rPr>
                <w:sz w:val="20"/>
                <w:szCs w:val="20"/>
              </w:rPr>
              <w:lastRenderedPageBreak/>
              <w:t>Э.  Звукобуквенный анализ как основа перевода слова звучащего в слово нап</w:t>
            </w:r>
            <w:r w:rsidRPr="005145FD">
              <w:rPr>
                <w:sz w:val="20"/>
                <w:szCs w:val="20"/>
              </w:rPr>
              <w:t>и</w:t>
            </w:r>
            <w:r w:rsidRPr="005145FD">
              <w:rPr>
                <w:sz w:val="20"/>
                <w:szCs w:val="20"/>
              </w:rPr>
              <w:t>санное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lastRenderedPageBreak/>
              <w:t xml:space="preserve">Уметь писать  заглавную </w:t>
            </w:r>
            <w:r w:rsidRPr="005145FD">
              <w:rPr>
                <w:sz w:val="20"/>
                <w:szCs w:val="20"/>
              </w:rPr>
              <w:lastRenderedPageBreak/>
              <w:t>букву Э. Знать признаки гласных звуков</w:t>
            </w:r>
          </w:p>
        </w:tc>
        <w:tc>
          <w:tcPr>
            <w:tcW w:w="2835" w:type="dxa"/>
          </w:tcPr>
          <w:p w:rsidR="002041F2" w:rsidRPr="00067B55" w:rsidRDefault="002041F2" w:rsidP="002041F2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lastRenderedPageBreak/>
              <w:t>Умение преодолевать трудн</w:t>
            </w:r>
            <w:r w:rsidRPr="00067B55">
              <w:rPr>
                <w:sz w:val="20"/>
                <w:szCs w:val="20"/>
              </w:rPr>
              <w:t>о</w:t>
            </w:r>
            <w:r w:rsidRPr="00067B55">
              <w:rPr>
                <w:sz w:val="20"/>
                <w:szCs w:val="20"/>
              </w:rPr>
              <w:lastRenderedPageBreak/>
              <w:t>сти в учебном процессе.</w:t>
            </w:r>
          </w:p>
          <w:p w:rsidR="00E64DD2" w:rsidRPr="005145FD" w:rsidRDefault="002041F2" w:rsidP="002041F2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Стремление к достижению результатов.</w:t>
            </w:r>
          </w:p>
        </w:tc>
        <w:tc>
          <w:tcPr>
            <w:tcW w:w="3107" w:type="dxa"/>
            <w:gridSpan w:val="2"/>
            <w:shd w:val="clear" w:color="auto" w:fill="auto"/>
          </w:tcPr>
          <w:p w:rsidR="00D06A81" w:rsidRPr="00885BDB" w:rsidRDefault="00E82689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lastRenderedPageBreak/>
              <w:t xml:space="preserve">Сравнивать начертание букв, </w:t>
            </w:r>
            <w:r w:rsidRPr="00885BDB">
              <w:rPr>
                <w:sz w:val="20"/>
                <w:szCs w:val="20"/>
              </w:rPr>
              <w:lastRenderedPageBreak/>
              <w:t>выявлять их графическое сходс</w:t>
            </w:r>
            <w:r w:rsidRPr="00885BDB">
              <w:rPr>
                <w:sz w:val="20"/>
                <w:szCs w:val="20"/>
              </w:rPr>
              <w:t>т</w:t>
            </w:r>
            <w:r w:rsidRPr="00885BDB">
              <w:rPr>
                <w:sz w:val="20"/>
                <w:szCs w:val="20"/>
              </w:rPr>
              <w:t>во. Ориентироваться в таблице</w:t>
            </w:r>
          </w:p>
        </w:tc>
      </w:tr>
      <w:tr w:rsidR="00D06A81" w:rsidRPr="005145FD" w:rsidTr="00D06A81">
        <w:trPr>
          <w:gridAfter w:val="1"/>
          <w:wAfter w:w="11" w:type="dxa"/>
          <w:trHeight w:val="20"/>
        </w:trPr>
        <w:tc>
          <w:tcPr>
            <w:tcW w:w="844" w:type="dxa"/>
          </w:tcPr>
          <w:p w:rsidR="00E64DD2" w:rsidRPr="005145FD" w:rsidRDefault="002041F2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E82689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Письмострочнойбуквы р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 строчной согла</w:t>
            </w:r>
            <w:r w:rsidRPr="005145FD">
              <w:rPr>
                <w:sz w:val="20"/>
                <w:szCs w:val="20"/>
              </w:rPr>
              <w:t>с</w:t>
            </w:r>
            <w:r w:rsidRPr="005145FD">
              <w:rPr>
                <w:sz w:val="20"/>
                <w:szCs w:val="20"/>
              </w:rPr>
              <w:t>ной буквы р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Уметь писать букву р, с</w:t>
            </w:r>
            <w:r w:rsidRPr="005145FD">
              <w:rPr>
                <w:sz w:val="20"/>
                <w:szCs w:val="20"/>
              </w:rPr>
              <w:t>о</w:t>
            </w:r>
            <w:r w:rsidRPr="005145FD">
              <w:rPr>
                <w:sz w:val="20"/>
                <w:szCs w:val="20"/>
              </w:rPr>
              <w:t>относить печатную и письменную буквы</w:t>
            </w:r>
          </w:p>
        </w:tc>
        <w:tc>
          <w:tcPr>
            <w:tcW w:w="2835" w:type="dxa"/>
          </w:tcPr>
          <w:p w:rsidR="00885BDB" w:rsidRPr="00067B55" w:rsidRDefault="00885BDB" w:rsidP="00885BDB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Умение преодолевать трудн</w:t>
            </w:r>
            <w:r w:rsidRPr="00067B55">
              <w:rPr>
                <w:sz w:val="20"/>
                <w:szCs w:val="20"/>
              </w:rPr>
              <w:t>о</w:t>
            </w:r>
            <w:r w:rsidRPr="00067B55">
              <w:rPr>
                <w:sz w:val="20"/>
                <w:szCs w:val="20"/>
              </w:rPr>
              <w:t>сти в учебном процессе.</w:t>
            </w:r>
          </w:p>
          <w:p w:rsidR="00E64DD2" w:rsidRPr="005145FD" w:rsidRDefault="00885BDB" w:rsidP="00885BDB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Стремление к достижению результатов.</w:t>
            </w:r>
          </w:p>
        </w:tc>
        <w:tc>
          <w:tcPr>
            <w:tcW w:w="3107" w:type="dxa"/>
            <w:gridSpan w:val="2"/>
            <w:shd w:val="clear" w:color="auto" w:fill="auto"/>
          </w:tcPr>
          <w:p w:rsidR="00D06A81" w:rsidRPr="00885BDB" w:rsidRDefault="00E82689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Определять цели и функции уч</w:t>
            </w:r>
            <w:r w:rsidRPr="00885BDB">
              <w:rPr>
                <w:sz w:val="20"/>
                <w:szCs w:val="20"/>
              </w:rPr>
              <w:t>а</w:t>
            </w:r>
            <w:r w:rsidRPr="00885BDB">
              <w:rPr>
                <w:sz w:val="20"/>
                <w:szCs w:val="20"/>
              </w:rPr>
              <w:t>стников учебного действия. Ко</w:t>
            </w:r>
            <w:r w:rsidRPr="00885BDB">
              <w:rPr>
                <w:sz w:val="20"/>
                <w:szCs w:val="20"/>
              </w:rPr>
              <w:t>н</w:t>
            </w:r>
            <w:r w:rsidRPr="00885BDB">
              <w:rPr>
                <w:sz w:val="20"/>
                <w:szCs w:val="20"/>
              </w:rPr>
              <w:t>струировать буквы из элементов</w:t>
            </w:r>
          </w:p>
        </w:tc>
      </w:tr>
      <w:tr w:rsidR="00D06A81" w:rsidRPr="005145FD" w:rsidTr="00D06A81">
        <w:trPr>
          <w:gridAfter w:val="1"/>
          <w:wAfter w:w="11" w:type="dxa"/>
          <w:trHeight w:val="20"/>
        </w:trPr>
        <w:tc>
          <w:tcPr>
            <w:tcW w:w="844" w:type="dxa"/>
          </w:tcPr>
          <w:p w:rsidR="00E64DD2" w:rsidRPr="005145FD" w:rsidRDefault="002041F2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E82689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 строчной бу</w:t>
            </w:r>
            <w:r w:rsidRPr="005145FD">
              <w:rPr>
                <w:sz w:val="20"/>
                <w:szCs w:val="20"/>
              </w:rPr>
              <w:t>к</w:t>
            </w:r>
            <w:r w:rsidRPr="005145FD">
              <w:rPr>
                <w:sz w:val="20"/>
                <w:szCs w:val="20"/>
              </w:rPr>
              <w:t>вы л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 строчной согла</w:t>
            </w:r>
            <w:r w:rsidRPr="005145FD">
              <w:rPr>
                <w:sz w:val="20"/>
                <w:szCs w:val="20"/>
              </w:rPr>
              <w:t>с</w:t>
            </w:r>
            <w:r w:rsidRPr="005145FD">
              <w:rPr>
                <w:sz w:val="20"/>
                <w:szCs w:val="20"/>
              </w:rPr>
              <w:t>ной буквы л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Уметь писать букву л, с</w:t>
            </w:r>
            <w:r w:rsidRPr="005145FD">
              <w:rPr>
                <w:sz w:val="20"/>
                <w:szCs w:val="20"/>
              </w:rPr>
              <w:t>о</w:t>
            </w:r>
            <w:r w:rsidRPr="005145FD">
              <w:rPr>
                <w:sz w:val="20"/>
                <w:szCs w:val="20"/>
              </w:rPr>
              <w:t>относить печатную и письменную буквы</w:t>
            </w:r>
          </w:p>
        </w:tc>
        <w:tc>
          <w:tcPr>
            <w:tcW w:w="2835" w:type="dxa"/>
          </w:tcPr>
          <w:p w:rsidR="00885BDB" w:rsidRPr="00067B55" w:rsidRDefault="00885BDB" w:rsidP="00885BDB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Умение преодолевать трудн</w:t>
            </w:r>
            <w:r w:rsidRPr="00067B55">
              <w:rPr>
                <w:sz w:val="20"/>
                <w:szCs w:val="20"/>
              </w:rPr>
              <w:t>о</w:t>
            </w:r>
            <w:r w:rsidRPr="00067B55">
              <w:rPr>
                <w:sz w:val="20"/>
                <w:szCs w:val="20"/>
              </w:rPr>
              <w:t>сти в учебном процессе.</w:t>
            </w:r>
          </w:p>
          <w:p w:rsidR="00E64DD2" w:rsidRPr="005145FD" w:rsidRDefault="00885BDB" w:rsidP="00885BDB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Стремление к достижению результатов.</w:t>
            </w:r>
          </w:p>
        </w:tc>
        <w:tc>
          <w:tcPr>
            <w:tcW w:w="3107" w:type="dxa"/>
            <w:gridSpan w:val="2"/>
            <w:shd w:val="clear" w:color="auto" w:fill="auto"/>
          </w:tcPr>
          <w:p w:rsidR="00D06A81" w:rsidRPr="00885BDB" w:rsidRDefault="00E82689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Анализировать графические ошибки, проводить коррекцию</w:t>
            </w:r>
          </w:p>
        </w:tc>
      </w:tr>
      <w:tr w:rsidR="00D06A81" w:rsidRPr="005145FD" w:rsidTr="00D06A81">
        <w:trPr>
          <w:gridAfter w:val="1"/>
          <w:wAfter w:w="11" w:type="dxa"/>
          <w:trHeight w:val="20"/>
        </w:trPr>
        <w:tc>
          <w:tcPr>
            <w:tcW w:w="844" w:type="dxa"/>
          </w:tcPr>
          <w:p w:rsidR="00E64DD2" w:rsidRPr="005145FD" w:rsidRDefault="002041F2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E82689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 заглавной бу</w:t>
            </w:r>
            <w:r w:rsidRPr="005145FD">
              <w:rPr>
                <w:sz w:val="20"/>
                <w:szCs w:val="20"/>
              </w:rPr>
              <w:t>к</w:t>
            </w:r>
            <w:r w:rsidRPr="005145FD">
              <w:rPr>
                <w:sz w:val="20"/>
                <w:szCs w:val="20"/>
              </w:rPr>
              <w:t>вы Р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Письмозаглавной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буквы Р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Уметь писать букву Р, п</w:t>
            </w:r>
            <w:r w:rsidRPr="005145FD">
              <w:rPr>
                <w:sz w:val="20"/>
                <w:szCs w:val="20"/>
              </w:rPr>
              <w:t>и</w:t>
            </w:r>
            <w:r w:rsidRPr="005145FD">
              <w:rPr>
                <w:sz w:val="20"/>
                <w:szCs w:val="20"/>
              </w:rPr>
              <w:t>сать слова и предложения с изученными буквами</w:t>
            </w:r>
          </w:p>
        </w:tc>
        <w:tc>
          <w:tcPr>
            <w:tcW w:w="2835" w:type="dxa"/>
          </w:tcPr>
          <w:p w:rsidR="00E64DD2" w:rsidRPr="005145FD" w:rsidRDefault="00885BDB" w:rsidP="002041F2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Самоутверждение в ситуации успеха за счет уже имеющи</w:t>
            </w:r>
            <w:r w:rsidRPr="00067B55">
              <w:rPr>
                <w:sz w:val="20"/>
                <w:szCs w:val="20"/>
              </w:rPr>
              <w:t>х</w:t>
            </w:r>
            <w:r w:rsidRPr="00067B55">
              <w:rPr>
                <w:sz w:val="20"/>
                <w:szCs w:val="20"/>
              </w:rPr>
              <w:t>ся знаний.</w:t>
            </w:r>
          </w:p>
        </w:tc>
        <w:tc>
          <w:tcPr>
            <w:tcW w:w="3107" w:type="dxa"/>
            <w:gridSpan w:val="2"/>
            <w:shd w:val="clear" w:color="auto" w:fill="auto"/>
          </w:tcPr>
          <w:p w:rsidR="00D06A81" w:rsidRPr="00885BDB" w:rsidRDefault="00E82689" w:rsidP="002041F2">
            <w:pPr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Определять цели и функции уч</w:t>
            </w:r>
            <w:r w:rsidRPr="00885BDB">
              <w:rPr>
                <w:sz w:val="20"/>
                <w:szCs w:val="20"/>
              </w:rPr>
              <w:t>а</w:t>
            </w:r>
            <w:r w:rsidRPr="00885BDB">
              <w:rPr>
                <w:sz w:val="20"/>
                <w:szCs w:val="20"/>
              </w:rPr>
              <w:t>стников учебного действия. Н</w:t>
            </w:r>
            <w:r w:rsidRPr="00885BDB">
              <w:rPr>
                <w:sz w:val="20"/>
                <w:szCs w:val="20"/>
              </w:rPr>
              <w:t>а</w:t>
            </w:r>
            <w:r w:rsidRPr="00885BDB">
              <w:rPr>
                <w:sz w:val="20"/>
                <w:szCs w:val="20"/>
              </w:rPr>
              <w:t>ходить заданную букву в таб</w:t>
            </w:r>
            <w:r w:rsidR="002041F2">
              <w:rPr>
                <w:sz w:val="20"/>
                <w:szCs w:val="20"/>
              </w:rPr>
              <w:t>лице</w:t>
            </w:r>
          </w:p>
        </w:tc>
      </w:tr>
      <w:tr w:rsidR="00D06A81" w:rsidRPr="005145FD" w:rsidTr="00D06A81">
        <w:trPr>
          <w:gridAfter w:val="1"/>
          <w:wAfter w:w="11" w:type="dxa"/>
          <w:trHeight w:val="20"/>
        </w:trPr>
        <w:tc>
          <w:tcPr>
            <w:tcW w:w="844" w:type="dxa"/>
          </w:tcPr>
          <w:p w:rsidR="00E64DD2" w:rsidRPr="005145FD" w:rsidRDefault="002041F2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</w:t>
            </w:r>
            <w:r w:rsidR="00E82689">
              <w:rPr>
                <w:sz w:val="20"/>
                <w:szCs w:val="20"/>
              </w:rPr>
              <w:t>з</w:t>
            </w:r>
            <w:r w:rsidRPr="005145FD">
              <w:rPr>
                <w:sz w:val="20"/>
                <w:szCs w:val="20"/>
              </w:rPr>
              <w:t>аглавнойбуквы Л</w:t>
            </w:r>
            <w:r w:rsidR="002041F2">
              <w:rPr>
                <w:sz w:val="20"/>
                <w:szCs w:val="20"/>
              </w:rPr>
              <w:t>. Закрепление изуче</w:t>
            </w:r>
            <w:r w:rsidR="002041F2">
              <w:rPr>
                <w:sz w:val="20"/>
                <w:szCs w:val="20"/>
              </w:rPr>
              <w:t>н</w:t>
            </w:r>
            <w:r w:rsidR="002041F2">
              <w:rPr>
                <w:sz w:val="20"/>
                <w:szCs w:val="20"/>
              </w:rPr>
              <w:t>ных букв.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 заглавной буквы Л. Производить звукобу</w:t>
            </w:r>
            <w:r w:rsidRPr="005145FD">
              <w:rPr>
                <w:sz w:val="20"/>
                <w:szCs w:val="20"/>
              </w:rPr>
              <w:t>к</w:t>
            </w:r>
            <w:r w:rsidRPr="005145FD">
              <w:rPr>
                <w:sz w:val="20"/>
                <w:szCs w:val="20"/>
              </w:rPr>
              <w:t>венный разбор слов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Уметь писать согласную букву Л. Письмо слов с изученными буквами</w:t>
            </w:r>
          </w:p>
        </w:tc>
        <w:tc>
          <w:tcPr>
            <w:tcW w:w="2835" w:type="dxa"/>
          </w:tcPr>
          <w:p w:rsidR="00885BDB" w:rsidRPr="00885BDB" w:rsidRDefault="00885BDB" w:rsidP="00885BDB">
            <w:pPr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Развитие внимания, мышл</w:t>
            </w:r>
            <w:r w:rsidRPr="00885BDB">
              <w:rPr>
                <w:sz w:val="20"/>
                <w:szCs w:val="20"/>
              </w:rPr>
              <w:t>е</w:t>
            </w:r>
            <w:r w:rsidRPr="00885BDB">
              <w:rPr>
                <w:sz w:val="20"/>
                <w:szCs w:val="20"/>
              </w:rPr>
              <w:t>ния, способности анализир</w:t>
            </w:r>
            <w:r w:rsidRPr="00885BDB">
              <w:rPr>
                <w:sz w:val="20"/>
                <w:szCs w:val="20"/>
              </w:rPr>
              <w:t>о</w:t>
            </w:r>
            <w:r w:rsidRPr="00885BDB">
              <w:rPr>
                <w:sz w:val="20"/>
                <w:szCs w:val="20"/>
              </w:rPr>
              <w:t>вать.</w:t>
            </w:r>
          </w:p>
          <w:p w:rsidR="00E64DD2" w:rsidRPr="005145FD" w:rsidRDefault="00E64DD2" w:rsidP="00885BDB">
            <w:pPr>
              <w:rPr>
                <w:sz w:val="20"/>
                <w:szCs w:val="20"/>
              </w:rPr>
            </w:pPr>
          </w:p>
        </w:tc>
        <w:tc>
          <w:tcPr>
            <w:tcW w:w="3107" w:type="dxa"/>
            <w:gridSpan w:val="2"/>
            <w:shd w:val="clear" w:color="auto" w:fill="auto"/>
          </w:tcPr>
          <w:p w:rsidR="00D06A81" w:rsidRPr="00885BDB" w:rsidRDefault="00E82689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Определять этапы решения уче</w:t>
            </w:r>
            <w:r w:rsidRPr="00885BDB">
              <w:rPr>
                <w:sz w:val="20"/>
                <w:szCs w:val="20"/>
              </w:rPr>
              <w:t>б</w:t>
            </w:r>
            <w:r w:rsidRPr="00885BDB">
              <w:rPr>
                <w:sz w:val="20"/>
                <w:szCs w:val="20"/>
              </w:rPr>
              <w:t>ной задачи, формулировать к</w:t>
            </w:r>
            <w:r w:rsidRPr="00885BDB">
              <w:rPr>
                <w:sz w:val="20"/>
                <w:szCs w:val="20"/>
              </w:rPr>
              <w:t>о</w:t>
            </w:r>
            <w:r w:rsidRPr="00885BDB">
              <w:rPr>
                <w:sz w:val="20"/>
                <w:szCs w:val="20"/>
              </w:rPr>
              <w:t>нечный результат действий. Сравнивать и анализировать н</w:t>
            </w:r>
            <w:r w:rsidRPr="00885BDB">
              <w:rPr>
                <w:sz w:val="20"/>
                <w:szCs w:val="20"/>
              </w:rPr>
              <w:t>а</w:t>
            </w:r>
            <w:r w:rsidRPr="00885BDB">
              <w:rPr>
                <w:sz w:val="20"/>
                <w:szCs w:val="20"/>
              </w:rPr>
              <w:t>чертание буквы. Конструировать слово из заданного набора букв</w:t>
            </w:r>
          </w:p>
        </w:tc>
      </w:tr>
      <w:tr w:rsidR="00D06A81" w:rsidRPr="005145FD" w:rsidTr="002041F2">
        <w:trPr>
          <w:gridAfter w:val="1"/>
          <w:wAfter w:w="11" w:type="dxa"/>
          <w:trHeight w:val="1599"/>
        </w:trPr>
        <w:tc>
          <w:tcPr>
            <w:tcW w:w="844" w:type="dxa"/>
          </w:tcPr>
          <w:p w:rsidR="00E64DD2" w:rsidRPr="005145FD" w:rsidRDefault="002041F2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E64DD2">
            <w:pPr>
              <w:ind w:left="82"/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Письмострочнойбу</w:t>
            </w:r>
            <w:r w:rsidRPr="005145FD">
              <w:rPr>
                <w:sz w:val="20"/>
                <w:szCs w:val="20"/>
              </w:rPr>
              <w:t>к</w:t>
            </w:r>
            <w:r w:rsidRPr="005145FD">
              <w:rPr>
                <w:sz w:val="20"/>
                <w:szCs w:val="20"/>
              </w:rPr>
              <w:t>вы ы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Развернутый алгоритм написания буквы ы. Нап</w:t>
            </w:r>
            <w:r w:rsidRPr="005145FD">
              <w:rPr>
                <w:sz w:val="20"/>
                <w:szCs w:val="20"/>
              </w:rPr>
              <w:t>и</w:t>
            </w:r>
            <w:r w:rsidRPr="005145FD">
              <w:rPr>
                <w:sz w:val="20"/>
                <w:szCs w:val="20"/>
              </w:rPr>
              <w:t>сание изучаемой буквы. Письмослогов и слов с даннойбуквой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 элементы печатных и письменных букв ру</w:t>
            </w:r>
            <w:r w:rsidRPr="005145FD">
              <w:rPr>
                <w:sz w:val="20"/>
                <w:szCs w:val="20"/>
              </w:rPr>
              <w:t>с</w:t>
            </w:r>
            <w:r w:rsidRPr="005145FD">
              <w:rPr>
                <w:sz w:val="20"/>
                <w:szCs w:val="20"/>
              </w:rPr>
              <w:t>ского алфавита, произв</w:t>
            </w:r>
            <w:r w:rsidRPr="005145FD">
              <w:rPr>
                <w:sz w:val="20"/>
                <w:szCs w:val="20"/>
              </w:rPr>
              <w:t>о</w:t>
            </w:r>
            <w:r w:rsidRPr="005145FD">
              <w:rPr>
                <w:sz w:val="20"/>
                <w:szCs w:val="20"/>
              </w:rPr>
              <w:t>дить звукобуквенный ра</w:t>
            </w:r>
            <w:r w:rsidRPr="005145FD">
              <w:rPr>
                <w:sz w:val="20"/>
                <w:szCs w:val="20"/>
              </w:rPr>
              <w:t>з</w:t>
            </w:r>
            <w:r w:rsidRPr="005145FD">
              <w:rPr>
                <w:sz w:val="20"/>
                <w:szCs w:val="20"/>
              </w:rPr>
              <w:t>бор слов</w:t>
            </w:r>
          </w:p>
        </w:tc>
        <w:tc>
          <w:tcPr>
            <w:tcW w:w="2835" w:type="dxa"/>
          </w:tcPr>
          <w:p w:rsidR="00E64DD2" w:rsidRPr="005145FD" w:rsidRDefault="00885BDB" w:rsidP="00E64DD2">
            <w:pPr>
              <w:rPr>
                <w:sz w:val="20"/>
                <w:szCs w:val="20"/>
              </w:rPr>
            </w:pPr>
            <w:r w:rsidRPr="00A47856">
              <w:rPr>
                <w:sz w:val="20"/>
                <w:szCs w:val="20"/>
              </w:rPr>
              <w:t>Развитие воображения, лог</w:t>
            </w:r>
            <w:r w:rsidRPr="00A47856">
              <w:rPr>
                <w:sz w:val="20"/>
                <w:szCs w:val="20"/>
              </w:rPr>
              <w:t>и</w:t>
            </w:r>
            <w:r w:rsidRPr="00A47856">
              <w:rPr>
                <w:sz w:val="20"/>
                <w:szCs w:val="20"/>
              </w:rPr>
              <w:t>ки, смекалки</w:t>
            </w:r>
          </w:p>
        </w:tc>
        <w:tc>
          <w:tcPr>
            <w:tcW w:w="3107" w:type="dxa"/>
            <w:gridSpan w:val="2"/>
            <w:shd w:val="clear" w:color="auto" w:fill="auto"/>
          </w:tcPr>
          <w:p w:rsidR="00D06A81" w:rsidRPr="00885BDB" w:rsidRDefault="00E82689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Вносить дополнения и коррект</w:t>
            </w:r>
            <w:r w:rsidRPr="00885BDB">
              <w:rPr>
                <w:sz w:val="20"/>
                <w:szCs w:val="20"/>
              </w:rPr>
              <w:t>и</w:t>
            </w:r>
            <w:r w:rsidRPr="00885BDB">
              <w:rPr>
                <w:sz w:val="20"/>
                <w:szCs w:val="20"/>
              </w:rPr>
              <w:t>вы в план, и способ работы в случае расхождения эталона, реального действия и его пр</w:t>
            </w:r>
            <w:r w:rsidRPr="00885BDB">
              <w:rPr>
                <w:sz w:val="20"/>
                <w:szCs w:val="20"/>
              </w:rPr>
              <w:t>о</w:t>
            </w:r>
            <w:r w:rsidRPr="00885BDB">
              <w:rPr>
                <w:sz w:val="20"/>
                <w:szCs w:val="20"/>
              </w:rPr>
              <w:t>дукта. Наблюдать за изменением слов. Устанавливать последов</w:t>
            </w:r>
            <w:r w:rsidRPr="00885BDB">
              <w:rPr>
                <w:sz w:val="20"/>
                <w:szCs w:val="20"/>
              </w:rPr>
              <w:t>а</w:t>
            </w:r>
            <w:r w:rsidRPr="00885BDB">
              <w:rPr>
                <w:sz w:val="20"/>
                <w:szCs w:val="20"/>
              </w:rPr>
              <w:t>тельность поэтапного письма</w:t>
            </w:r>
          </w:p>
        </w:tc>
      </w:tr>
      <w:tr w:rsidR="00D06A81" w:rsidRPr="005145FD" w:rsidTr="00D06A81">
        <w:trPr>
          <w:gridAfter w:val="1"/>
          <w:wAfter w:w="11" w:type="dxa"/>
          <w:trHeight w:val="20"/>
        </w:trPr>
        <w:tc>
          <w:tcPr>
            <w:tcW w:w="844" w:type="dxa"/>
          </w:tcPr>
          <w:p w:rsidR="00E64DD2" w:rsidRPr="005145FD" w:rsidRDefault="002041F2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E64DD2">
            <w:pPr>
              <w:ind w:left="82"/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Письмострочной</w:t>
            </w:r>
            <w:r w:rsidR="002041F2">
              <w:rPr>
                <w:sz w:val="20"/>
                <w:szCs w:val="20"/>
              </w:rPr>
              <w:t>и з</w:t>
            </w:r>
            <w:r w:rsidR="002041F2">
              <w:rPr>
                <w:sz w:val="20"/>
                <w:szCs w:val="20"/>
              </w:rPr>
              <w:t>а</w:t>
            </w:r>
            <w:r w:rsidR="002041F2">
              <w:rPr>
                <w:sz w:val="20"/>
                <w:szCs w:val="20"/>
              </w:rPr>
              <w:t xml:space="preserve">главной </w:t>
            </w:r>
            <w:r w:rsidRPr="005145FD">
              <w:rPr>
                <w:sz w:val="20"/>
                <w:szCs w:val="20"/>
              </w:rPr>
              <w:t>буквы и</w:t>
            </w:r>
            <w:r w:rsidR="002041F2">
              <w:rPr>
                <w:sz w:val="20"/>
                <w:szCs w:val="20"/>
              </w:rPr>
              <w:t>И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2041F2" w:rsidP="00E64D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Письмо строчной и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главной </w:t>
            </w:r>
            <w:r w:rsidR="00E64DD2" w:rsidRPr="005145FD">
              <w:rPr>
                <w:sz w:val="20"/>
                <w:szCs w:val="20"/>
              </w:rPr>
              <w:t>буквы и. Напис</w:t>
            </w:r>
            <w:r w:rsidR="00E64DD2" w:rsidRPr="005145FD">
              <w:rPr>
                <w:sz w:val="20"/>
                <w:szCs w:val="20"/>
              </w:rPr>
              <w:t>а</w:t>
            </w:r>
            <w:r w:rsidR="00E64DD2" w:rsidRPr="005145FD">
              <w:rPr>
                <w:sz w:val="20"/>
                <w:szCs w:val="20"/>
              </w:rPr>
              <w:t>ние слов с изученной бу</w:t>
            </w:r>
            <w:r w:rsidR="00E64DD2" w:rsidRPr="005145FD">
              <w:rPr>
                <w:sz w:val="20"/>
                <w:szCs w:val="20"/>
              </w:rPr>
              <w:t>к</w:t>
            </w:r>
            <w:r w:rsidR="00E64DD2" w:rsidRPr="005145FD">
              <w:rPr>
                <w:sz w:val="20"/>
                <w:szCs w:val="20"/>
              </w:rPr>
              <w:t>вой. Смягчающая роль гласной буквы и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 форму изученных письменных букв, уметь писать под диктовку из</w:t>
            </w:r>
            <w:r w:rsidRPr="005145FD">
              <w:rPr>
                <w:sz w:val="20"/>
                <w:szCs w:val="20"/>
              </w:rPr>
              <w:t>у</w:t>
            </w:r>
            <w:r w:rsidRPr="005145FD">
              <w:rPr>
                <w:sz w:val="20"/>
                <w:szCs w:val="20"/>
              </w:rPr>
              <w:t>ченные буквы</w:t>
            </w:r>
          </w:p>
        </w:tc>
        <w:tc>
          <w:tcPr>
            <w:tcW w:w="2835" w:type="dxa"/>
          </w:tcPr>
          <w:p w:rsidR="00E64DD2" w:rsidRPr="005145FD" w:rsidRDefault="00885BDB" w:rsidP="00E64DD2">
            <w:pPr>
              <w:rPr>
                <w:sz w:val="20"/>
                <w:szCs w:val="20"/>
              </w:rPr>
            </w:pPr>
            <w:r w:rsidRPr="00A47856">
              <w:rPr>
                <w:sz w:val="20"/>
                <w:szCs w:val="20"/>
              </w:rPr>
              <w:t>Формирование коммуник</w:t>
            </w:r>
            <w:r w:rsidRPr="00A47856">
              <w:rPr>
                <w:sz w:val="20"/>
                <w:szCs w:val="20"/>
              </w:rPr>
              <w:t>а</w:t>
            </w:r>
            <w:r w:rsidRPr="00A47856">
              <w:rPr>
                <w:sz w:val="20"/>
                <w:szCs w:val="20"/>
              </w:rPr>
              <w:t>тивных умений, развитие речи</w:t>
            </w:r>
          </w:p>
        </w:tc>
        <w:tc>
          <w:tcPr>
            <w:tcW w:w="3107" w:type="dxa"/>
            <w:gridSpan w:val="2"/>
            <w:shd w:val="clear" w:color="auto" w:fill="auto"/>
          </w:tcPr>
          <w:p w:rsidR="00D06A81" w:rsidRPr="00885BDB" w:rsidRDefault="00E82689" w:rsidP="002041F2">
            <w:pPr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Сопоставлять начертание букв. Комментировать письмо изуче</w:t>
            </w:r>
            <w:r w:rsidRPr="00885BDB">
              <w:rPr>
                <w:sz w:val="20"/>
                <w:szCs w:val="20"/>
              </w:rPr>
              <w:t>н</w:t>
            </w:r>
            <w:r w:rsidRPr="00885BDB">
              <w:rPr>
                <w:sz w:val="20"/>
                <w:szCs w:val="20"/>
              </w:rPr>
              <w:t xml:space="preserve">ных букв. </w:t>
            </w:r>
            <w:r w:rsidR="002041F2" w:rsidRPr="00885BDB">
              <w:rPr>
                <w:sz w:val="20"/>
                <w:szCs w:val="20"/>
              </w:rPr>
              <w:t>Сопоставлять стро</w:t>
            </w:r>
            <w:r w:rsidR="002041F2" w:rsidRPr="00885BDB">
              <w:rPr>
                <w:sz w:val="20"/>
                <w:szCs w:val="20"/>
              </w:rPr>
              <w:t>ч</w:t>
            </w:r>
            <w:r w:rsidR="002041F2" w:rsidRPr="00885BDB">
              <w:rPr>
                <w:sz w:val="20"/>
                <w:szCs w:val="20"/>
              </w:rPr>
              <w:t>ные и заглав</w:t>
            </w:r>
            <w:r w:rsidR="002041F2">
              <w:rPr>
                <w:sz w:val="20"/>
                <w:szCs w:val="20"/>
              </w:rPr>
              <w:t xml:space="preserve">ные </w:t>
            </w:r>
            <w:r w:rsidR="002041F2" w:rsidRPr="00885BDB">
              <w:rPr>
                <w:sz w:val="20"/>
                <w:szCs w:val="20"/>
              </w:rPr>
              <w:t>буквы</w:t>
            </w:r>
          </w:p>
        </w:tc>
      </w:tr>
      <w:tr w:rsidR="00D06A81" w:rsidRPr="005145FD" w:rsidTr="00D06A81">
        <w:trPr>
          <w:gridAfter w:val="1"/>
          <w:wAfter w:w="11" w:type="dxa"/>
          <w:trHeight w:val="20"/>
        </w:trPr>
        <w:tc>
          <w:tcPr>
            <w:tcW w:w="844" w:type="dxa"/>
          </w:tcPr>
          <w:p w:rsidR="00E64DD2" w:rsidRPr="005145FD" w:rsidRDefault="002041F2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Закреплениеизуче</w:t>
            </w:r>
            <w:r w:rsidRPr="005145FD">
              <w:rPr>
                <w:sz w:val="20"/>
                <w:szCs w:val="20"/>
              </w:rPr>
              <w:t>н</w:t>
            </w:r>
            <w:r w:rsidRPr="005145FD">
              <w:rPr>
                <w:sz w:val="20"/>
                <w:szCs w:val="20"/>
              </w:rPr>
              <w:t>ныхстрочных</w:t>
            </w:r>
            <w:r w:rsidR="002041F2">
              <w:rPr>
                <w:sz w:val="20"/>
                <w:szCs w:val="20"/>
              </w:rPr>
              <w:t>и загла</w:t>
            </w:r>
            <w:r w:rsidR="002041F2">
              <w:rPr>
                <w:sz w:val="20"/>
                <w:szCs w:val="20"/>
              </w:rPr>
              <w:t>в</w:t>
            </w:r>
            <w:r w:rsidR="002041F2">
              <w:rPr>
                <w:sz w:val="20"/>
                <w:szCs w:val="20"/>
              </w:rPr>
              <w:t xml:space="preserve">ных </w:t>
            </w:r>
            <w:r w:rsidRPr="005145FD">
              <w:rPr>
                <w:sz w:val="20"/>
                <w:szCs w:val="20"/>
              </w:rPr>
              <w:t>букв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УЗНЗВУ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Графический диктант букв, выделение одинак</w:t>
            </w:r>
            <w:r w:rsidRPr="005145FD">
              <w:rPr>
                <w:sz w:val="20"/>
                <w:szCs w:val="20"/>
              </w:rPr>
              <w:t>о</w:t>
            </w:r>
            <w:r w:rsidRPr="005145FD">
              <w:rPr>
                <w:sz w:val="20"/>
                <w:szCs w:val="20"/>
              </w:rPr>
              <w:t>вого элемента в буквах Л, Н, М, Р и запись предл</w:t>
            </w:r>
            <w:r w:rsidRPr="005145FD">
              <w:rPr>
                <w:sz w:val="20"/>
                <w:szCs w:val="20"/>
              </w:rPr>
              <w:t>о</w:t>
            </w:r>
            <w:r w:rsidRPr="005145FD">
              <w:rPr>
                <w:sz w:val="20"/>
                <w:szCs w:val="20"/>
              </w:rPr>
              <w:t>жения под диктовку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Уметь писать под дикто</w:t>
            </w:r>
            <w:r w:rsidRPr="005145FD">
              <w:rPr>
                <w:sz w:val="20"/>
                <w:szCs w:val="20"/>
              </w:rPr>
              <w:t>в</w:t>
            </w:r>
            <w:r w:rsidRPr="005145FD">
              <w:rPr>
                <w:sz w:val="20"/>
                <w:szCs w:val="20"/>
              </w:rPr>
              <w:t>ку изученные письменные буквы и знать формы из</w:t>
            </w:r>
            <w:r w:rsidRPr="005145FD">
              <w:rPr>
                <w:sz w:val="20"/>
                <w:szCs w:val="20"/>
              </w:rPr>
              <w:t>у</w:t>
            </w:r>
            <w:r w:rsidRPr="005145FD">
              <w:rPr>
                <w:sz w:val="20"/>
                <w:szCs w:val="20"/>
              </w:rPr>
              <w:t>ченных письменных букв</w:t>
            </w:r>
          </w:p>
        </w:tc>
        <w:tc>
          <w:tcPr>
            <w:tcW w:w="2835" w:type="dxa"/>
          </w:tcPr>
          <w:p w:rsidR="00885BDB" w:rsidRPr="00067B55" w:rsidRDefault="00885BDB" w:rsidP="00885BDB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Формирование адекватной самооценки.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3107" w:type="dxa"/>
            <w:gridSpan w:val="2"/>
            <w:shd w:val="clear" w:color="auto" w:fill="auto"/>
          </w:tcPr>
          <w:p w:rsidR="00E82689" w:rsidRPr="00885BDB" w:rsidRDefault="00E82689" w:rsidP="00885BDB">
            <w:pPr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Вносить дополнения и коррект</w:t>
            </w:r>
            <w:r w:rsidRPr="00885BDB">
              <w:rPr>
                <w:sz w:val="20"/>
                <w:szCs w:val="20"/>
              </w:rPr>
              <w:t>и</w:t>
            </w:r>
            <w:r w:rsidRPr="00885BDB">
              <w:rPr>
                <w:sz w:val="20"/>
                <w:szCs w:val="20"/>
              </w:rPr>
              <w:t>вы в план, и способ работы в случае расхождения эталона, реального действия и его</w:t>
            </w:r>
          </w:p>
          <w:p w:rsidR="00D06A81" w:rsidRPr="00885BDB" w:rsidRDefault="00E82689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продукта</w:t>
            </w:r>
          </w:p>
        </w:tc>
      </w:tr>
      <w:tr w:rsidR="00D06A81" w:rsidRPr="005145FD" w:rsidTr="00D06A81">
        <w:trPr>
          <w:gridAfter w:val="1"/>
          <w:wAfter w:w="11" w:type="dxa"/>
          <w:trHeight w:val="20"/>
        </w:trPr>
        <w:tc>
          <w:tcPr>
            <w:tcW w:w="844" w:type="dxa"/>
          </w:tcPr>
          <w:p w:rsidR="00E64DD2" w:rsidRPr="005145FD" w:rsidRDefault="002041F2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Письмострочнойбуквы й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Анализ и написание с</w:t>
            </w:r>
            <w:r w:rsidRPr="005145FD">
              <w:rPr>
                <w:sz w:val="20"/>
                <w:szCs w:val="20"/>
              </w:rPr>
              <w:t>о</w:t>
            </w:r>
            <w:r w:rsidRPr="005145FD">
              <w:rPr>
                <w:sz w:val="20"/>
                <w:szCs w:val="20"/>
              </w:rPr>
              <w:t xml:space="preserve">гласной буквы й. Письмо предложений с изученной </w:t>
            </w:r>
            <w:r w:rsidRPr="005145FD">
              <w:rPr>
                <w:sz w:val="20"/>
                <w:szCs w:val="20"/>
              </w:rPr>
              <w:lastRenderedPageBreak/>
              <w:t>буквой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lastRenderedPageBreak/>
              <w:t xml:space="preserve">Знать правила посадки, уметь соотносить и писать печатную и письменную </w:t>
            </w:r>
            <w:r w:rsidRPr="005145FD">
              <w:rPr>
                <w:sz w:val="20"/>
                <w:szCs w:val="20"/>
              </w:rPr>
              <w:lastRenderedPageBreak/>
              <w:t>буквы</w:t>
            </w:r>
          </w:p>
        </w:tc>
        <w:tc>
          <w:tcPr>
            <w:tcW w:w="2835" w:type="dxa"/>
          </w:tcPr>
          <w:p w:rsidR="00E64DD2" w:rsidRPr="005145FD" w:rsidRDefault="00866CDD" w:rsidP="00E64DD2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lastRenderedPageBreak/>
              <w:t>Умение осуществлять сам</w:t>
            </w:r>
            <w:r w:rsidRPr="00067B55">
              <w:rPr>
                <w:sz w:val="20"/>
                <w:szCs w:val="20"/>
              </w:rPr>
              <w:t>о</w:t>
            </w:r>
            <w:r w:rsidRPr="00067B55">
              <w:rPr>
                <w:sz w:val="20"/>
                <w:szCs w:val="20"/>
              </w:rPr>
              <w:t>контроль, ориентируясь на заданную инструкцию.</w:t>
            </w:r>
          </w:p>
        </w:tc>
        <w:tc>
          <w:tcPr>
            <w:tcW w:w="3107" w:type="dxa"/>
            <w:gridSpan w:val="2"/>
            <w:shd w:val="clear" w:color="auto" w:fill="auto"/>
          </w:tcPr>
          <w:p w:rsidR="00D06A81" w:rsidRPr="00885BDB" w:rsidRDefault="00B26E67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Вносить дополнения и коррект</w:t>
            </w:r>
            <w:r w:rsidRPr="00885BDB">
              <w:rPr>
                <w:sz w:val="20"/>
                <w:szCs w:val="20"/>
              </w:rPr>
              <w:t>и</w:t>
            </w:r>
            <w:r w:rsidRPr="00885BDB">
              <w:rPr>
                <w:sz w:val="20"/>
                <w:szCs w:val="20"/>
              </w:rPr>
              <w:t xml:space="preserve">вы в план, и способ работы в случае расхождения эталона, </w:t>
            </w:r>
            <w:r w:rsidRPr="00885BDB">
              <w:rPr>
                <w:sz w:val="20"/>
                <w:szCs w:val="20"/>
              </w:rPr>
              <w:lastRenderedPageBreak/>
              <w:t>реального действия и его пр</w:t>
            </w:r>
            <w:r w:rsidRPr="00885BDB">
              <w:rPr>
                <w:sz w:val="20"/>
                <w:szCs w:val="20"/>
              </w:rPr>
              <w:t>о</w:t>
            </w:r>
            <w:r w:rsidRPr="00885BDB">
              <w:rPr>
                <w:sz w:val="20"/>
                <w:szCs w:val="20"/>
              </w:rPr>
              <w:t>дукта. Конструировать слово из набора букв</w:t>
            </w:r>
          </w:p>
        </w:tc>
      </w:tr>
      <w:tr w:rsidR="00D06A81" w:rsidRPr="005145FD" w:rsidTr="00D06A81">
        <w:trPr>
          <w:gridAfter w:val="1"/>
          <w:wAfter w:w="11" w:type="dxa"/>
          <w:trHeight w:val="20"/>
        </w:trPr>
        <w:tc>
          <w:tcPr>
            <w:tcW w:w="844" w:type="dxa"/>
          </w:tcPr>
          <w:p w:rsidR="00E64DD2" w:rsidRPr="005145FD" w:rsidRDefault="002041F2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Письмозаглавнойбуквы Й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Графический диктант, письмо изучаемой буквы. Письмословпопунктиру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 написание заглавной буквы Й. Уметь писать под диктовку изученные буквы</w:t>
            </w:r>
          </w:p>
        </w:tc>
        <w:tc>
          <w:tcPr>
            <w:tcW w:w="2835" w:type="dxa"/>
          </w:tcPr>
          <w:p w:rsidR="00E64DD2" w:rsidRPr="005145FD" w:rsidRDefault="00866CDD" w:rsidP="00E64DD2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Устойчивый интерес к пре</w:t>
            </w:r>
            <w:r w:rsidRPr="00067B55">
              <w:rPr>
                <w:sz w:val="20"/>
                <w:szCs w:val="20"/>
              </w:rPr>
              <w:t>д</w:t>
            </w:r>
            <w:r w:rsidRPr="00067B55">
              <w:rPr>
                <w:sz w:val="20"/>
                <w:szCs w:val="20"/>
              </w:rPr>
              <w:t>мету, как основа формиров</w:t>
            </w:r>
            <w:r w:rsidRPr="00067B55">
              <w:rPr>
                <w:sz w:val="20"/>
                <w:szCs w:val="20"/>
              </w:rPr>
              <w:t>а</w:t>
            </w:r>
            <w:r w:rsidRPr="00067B55">
              <w:rPr>
                <w:sz w:val="20"/>
                <w:szCs w:val="20"/>
              </w:rPr>
              <w:t>ния положительной учебной мотивации.</w:t>
            </w:r>
          </w:p>
        </w:tc>
        <w:tc>
          <w:tcPr>
            <w:tcW w:w="3107" w:type="dxa"/>
            <w:gridSpan w:val="2"/>
            <w:shd w:val="clear" w:color="auto" w:fill="auto"/>
          </w:tcPr>
          <w:p w:rsidR="00D06A81" w:rsidRPr="00885BDB" w:rsidRDefault="00B26E67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Конструировать буквы из граф</w:t>
            </w:r>
            <w:r w:rsidRPr="00885BDB">
              <w:rPr>
                <w:sz w:val="20"/>
                <w:szCs w:val="20"/>
              </w:rPr>
              <w:t>и</w:t>
            </w:r>
            <w:r w:rsidRPr="00885BDB">
              <w:rPr>
                <w:sz w:val="20"/>
                <w:szCs w:val="20"/>
              </w:rPr>
              <w:t>ческих элементов, слова из сл</w:t>
            </w:r>
            <w:r w:rsidRPr="00885BDB">
              <w:rPr>
                <w:sz w:val="20"/>
                <w:szCs w:val="20"/>
              </w:rPr>
              <w:t>о</w:t>
            </w:r>
            <w:r w:rsidRPr="00885BDB">
              <w:rPr>
                <w:sz w:val="20"/>
                <w:szCs w:val="20"/>
              </w:rPr>
              <w:t>гов. Проверять выполненное т</w:t>
            </w:r>
            <w:r w:rsidRPr="00885BDB">
              <w:rPr>
                <w:sz w:val="20"/>
                <w:szCs w:val="20"/>
              </w:rPr>
              <w:t>о</w:t>
            </w:r>
            <w:r w:rsidRPr="00885BDB">
              <w:rPr>
                <w:sz w:val="20"/>
                <w:szCs w:val="20"/>
              </w:rPr>
              <w:t>варищем задание</w:t>
            </w:r>
          </w:p>
        </w:tc>
      </w:tr>
      <w:tr w:rsidR="00D06A81" w:rsidRPr="005145FD" w:rsidTr="00D06A81">
        <w:trPr>
          <w:gridAfter w:val="1"/>
          <w:wAfter w:w="11" w:type="dxa"/>
          <w:trHeight w:val="20"/>
        </w:trPr>
        <w:tc>
          <w:tcPr>
            <w:tcW w:w="844" w:type="dxa"/>
          </w:tcPr>
          <w:p w:rsidR="00E64DD2" w:rsidRPr="005145FD" w:rsidRDefault="002041F2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E64DD2">
            <w:pPr>
              <w:ind w:left="92"/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Письмострочнойбу</w:t>
            </w:r>
            <w:r w:rsidRPr="005145FD">
              <w:rPr>
                <w:sz w:val="20"/>
                <w:szCs w:val="20"/>
              </w:rPr>
              <w:t>к</w:t>
            </w:r>
            <w:r w:rsidRPr="005145FD">
              <w:rPr>
                <w:sz w:val="20"/>
                <w:szCs w:val="20"/>
              </w:rPr>
              <w:t>вы б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7F1A9F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Воссоздание алгоритма написания буквы б. Виды соединения буквы б с др</w:t>
            </w:r>
            <w:r w:rsidRPr="005145FD">
              <w:rPr>
                <w:sz w:val="20"/>
                <w:szCs w:val="20"/>
              </w:rPr>
              <w:t>у</w:t>
            </w:r>
            <w:r w:rsidRPr="005145FD">
              <w:rPr>
                <w:sz w:val="20"/>
                <w:szCs w:val="20"/>
              </w:rPr>
              <w:t>гими буквами, запись слов и слогов</w:t>
            </w:r>
            <w:r w:rsidR="007F1A9F">
              <w:rPr>
                <w:sz w:val="20"/>
                <w:szCs w:val="20"/>
              </w:rPr>
              <w:t>.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 написание строчной буквы б. Уметь произв</w:t>
            </w:r>
            <w:r w:rsidRPr="005145FD">
              <w:rPr>
                <w:sz w:val="20"/>
                <w:szCs w:val="20"/>
              </w:rPr>
              <w:t>о</w:t>
            </w:r>
            <w:r w:rsidRPr="005145FD">
              <w:rPr>
                <w:sz w:val="20"/>
                <w:szCs w:val="20"/>
              </w:rPr>
              <w:t>дить звукобуквенный ан</w:t>
            </w:r>
            <w:r w:rsidRPr="005145FD">
              <w:rPr>
                <w:sz w:val="20"/>
                <w:szCs w:val="20"/>
              </w:rPr>
              <w:t>а</w:t>
            </w:r>
            <w:r w:rsidRPr="005145FD">
              <w:rPr>
                <w:sz w:val="20"/>
                <w:szCs w:val="20"/>
              </w:rPr>
              <w:t>лиз</w:t>
            </w:r>
          </w:p>
        </w:tc>
        <w:tc>
          <w:tcPr>
            <w:tcW w:w="2835" w:type="dxa"/>
          </w:tcPr>
          <w:p w:rsidR="00866CDD" w:rsidRPr="00067B55" w:rsidRDefault="00866CDD" w:rsidP="00866CDD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Заинтересованность в проце</w:t>
            </w:r>
            <w:r w:rsidRPr="00067B55">
              <w:rPr>
                <w:sz w:val="20"/>
                <w:szCs w:val="20"/>
              </w:rPr>
              <w:t>с</w:t>
            </w:r>
            <w:r w:rsidRPr="00067B55">
              <w:rPr>
                <w:sz w:val="20"/>
                <w:szCs w:val="20"/>
              </w:rPr>
              <w:t>се учения.</w:t>
            </w:r>
          </w:p>
          <w:p w:rsidR="00E64DD2" w:rsidRPr="005145FD" w:rsidRDefault="00866CDD" w:rsidP="00866CDD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Направленность на результат.</w:t>
            </w:r>
          </w:p>
        </w:tc>
        <w:tc>
          <w:tcPr>
            <w:tcW w:w="3107" w:type="dxa"/>
            <w:gridSpan w:val="2"/>
            <w:shd w:val="clear" w:color="auto" w:fill="auto"/>
          </w:tcPr>
          <w:p w:rsidR="00D06A81" w:rsidRPr="00885BDB" w:rsidRDefault="00B26E67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Работать со знаково-символическими средствами.  Анализировать начертание буквы</w:t>
            </w:r>
          </w:p>
        </w:tc>
      </w:tr>
      <w:tr w:rsidR="00D06A81" w:rsidRPr="005145FD" w:rsidTr="00362A6C">
        <w:trPr>
          <w:gridAfter w:val="1"/>
          <w:wAfter w:w="11" w:type="dxa"/>
          <w:trHeight w:val="1204"/>
        </w:trPr>
        <w:tc>
          <w:tcPr>
            <w:tcW w:w="844" w:type="dxa"/>
          </w:tcPr>
          <w:p w:rsidR="00E64DD2" w:rsidRPr="005145FD" w:rsidRDefault="002041F2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B26E67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Письмострочнойбуквы п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Письмострочнойбуквы п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Уметь писать строчную букву п, соотносить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печатную и строчную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букву п</w:t>
            </w:r>
          </w:p>
        </w:tc>
        <w:tc>
          <w:tcPr>
            <w:tcW w:w="2835" w:type="dxa"/>
          </w:tcPr>
          <w:p w:rsidR="00E64DD2" w:rsidRPr="005145FD" w:rsidRDefault="00866CDD" w:rsidP="00E64DD2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Формирование положител</w:t>
            </w:r>
            <w:r w:rsidRPr="00067B55">
              <w:rPr>
                <w:sz w:val="20"/>
                <w:szCs w:val="20"/>
              </w:rPr>
              <w:t>ь</w:t>
            </w:r>
            <w:r w:rsidRPr="00067B55">
              <w:rPr>
                <w:sz w:val="20"/>
                <w:szCs w:val="20"/>
              </w:rPr>
              <w:t>ной учебной мотивации на основе сформированной п</w:t>
            </w:r>
            <w:r w:rsidRPr="00067B55">
              <w:rPr>
                <w:sz w:val="20"/>
                <w:szCs w:val="20"/>
              </w:rPr>
              <w:t>о</w:t>
            </w:r>
            <w:r w:rsidRPr="00067B55">
              <w:rPr>
                <w:sz w:val="20"/>
                <w:szCs w:val="20"/>
              </w:rPr>
              <w:t>зиции школьника.</w:t>
            </w:r>
          </w:p>
        </w:tc>
        <w:tc>
          <w:tcPr>
            <w:tcW w:w="3107" w:type="dxa"/>
            <w:gridSpan w:val="2"/>
            <w:shd w:val="clear" w:color="auto" w:fill="auto"/>
          </w:tcPr>
          <w:p w:rsidR="00D06A81" w:rsidRPr="00885BDB" w:rsidRDefault="00B26E67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Работать со знаково-символическими средствами. Анализировать начертание бу</w:t>
            </w:r>
            <w:r w:rsidRPr="00885BDB">
              <w:rPr>
                <w:sz w:val="20"/>
                <w:szCs w:val="20"/>
              </w:rPr>
              <w:t>к</w:t>
            </w:r>
            <w:r w:rsidRPr="00885BDB">
              <w:rPr>
                <w:sz w:val="20"/>
                <w:szCs w:val="20"/>
              </w:rPr>
              <w:t>вы. Наблюдать за изменением значения слова</w:t>
            </w:r>
          </w:p>
        </w:tc>
      </w:tr>
      <w:tr w:rsidR="00D06A81" w:rsidRPr="005145FD" w:rsidTr="00D06A81">
        <w:trPr>
          <w:gridAfter w:val="1"/>
          <w:wAfter w:w="11" w:type="dxa"/>
          <w:trHeight w:val="20"/>
        </w:trPr>
        <w:tc>
          <w:tcPr>
            <w:tcW w:w="844" w:type="dxa"/>
          </w:tcPr>
          <w:p w:rsidR="00E64DD2" w:rsidRPr="005145FD" w:rsidRDefault="002041F2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E64DD2">
            <w:pPr>
              <w:ind w:left="32"/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Письмозаглавнойбу</w:t>
            </w:r>
            <w:r w:rsidRPr="005145FD">
              <w:rPr>
                <w:sz w:val="20"/>
                <w:szCs w:val="20"/>
              </w:rPr>
              <w:t>к</w:t>
            </w:r>
            <w:r w:rsidRPr="005145FD">
              <w:rPr>
                <w:sz w:val="20"/>
                <w:szCs w:val="20"/>
              </w:rPr>
              <w:t>вы Б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 заглавной буквы Б. Виды соединений из</w:t>
            </w:r>
            <w:r w:rsidRPr="005145FD">
              <w:rPr>
                <w:sz w:val="20"/>
                <w:szCs w:val="20"/>
              </w:rPr>
              <w:t>у</w:t>
            </w:r>
            <w:r w:rsidRPr="005145FD">
              <w:rPr>
                <w:sz w:val="20"/>
                <w:szCs w:val="20"/>
              </w:rPr>
              <w:t>чаемой буквы с другими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pacing w:val="-4"/>
                <w:sz w:val="20"/>
                <w:szCs w:val="20"/>
              </w:rPr>
            </w:pPr>
            <w:r w:rsidRPr="005145FD">
              <w:rPr>
                <w:spacing w:val="-4"/>
                <w:sz w:val="20"/>
                <w:szCs w:val="20"/>
              </w:rPr>
              <w:t>Уметь писать заглавную букву Б, производить зв</w:t>
            </w:r>
            <w:r w:rsidRPr="005145FD">
              <w:rPr>
                <w:spacing w:val="-4"/>
                <w:sz w:val="20"/>
                <w:szCs w:val="20"/>
              </w:rPr>
              <w:t>у</w:t>
            </w:r>
            <w:r w:rsidRPr="005145FD">
              <w:rPr>
                <w:spacing w:val="-4"/>
                <w:sz w:val="20"/>
                <w:szCs w:val="20"/>
              </w:rPr>
              <w:t>кобуквенный анализ слов, содержащих данную букву</w:t>
            </w:r>
          </w:p>
        </w:tc>
        <w:tc>
          <w:tcPr>
            <w:tcW w:w="2835" w:type="dxa"/>
          </w:tcPr>
          <w:p w:rsidR="00866CDD" w:rsidRPr="00067B55" w:rsidRDefault="00866CDD" w:rsidP="00866CDD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Умение преодолевать трудн</w:t>
            </w:r>
            <w:r w:rsidRPr="00067B55">
              <w:rPr>
                <w:sz w:val="20"/>
                <w:szCs w:val="20"/>
              </w:rPr>
              <w:t>о</w:t>
            </w:r>
            <w:r w:rsidRPr="00067B55">
              <w:rPr>
                <w:sz w:val="20"/>
                <w:szCs w:val="20"/>
              </w:rPr>
              <w:t>сти в учебном процессе.</w:t>
            </w:r>
          </w:p>
          <w:p w:rsidR="00E64DD2" w:rsidRPr="005145FD" w:rsidRDefault="00866CDD" w:rsidP="00866CDD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Стремление к достижению результатов.</w:t>
            </w:r>
          </w:p>
        </w:tc>
        <w:tc>
          <w:tcPr>
            <w:tcW w:w="3107" w:type="dxa"/>
            <w:gridSpan w:val="2"/>
            <w:shd w:val="clear" w:color="auto" w:fill="auto"/>
          </w:tcPr>
          <w:p w:rsidR="00B26E67" w:rsidRPr="00885BDB" w:rsidRDefault="00B26E67" w:rsidP="00885BDB">
            <w:pPr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Анализировать начертание бу</w:t>
            </w:r>
            <w:r w:rsidRPr="00885BDB">
              <w:rPr>
                <w:sz w:val="20"/>
                <w:szCs w:val="20"/>
              </w:rPr>
              <w:t>к</w:t>
            </w:r>
            <w:r w:rsidRPr="00885BDB">
              <w:rPr>
                <w:sz w:val="20"/>
                <w:szCs w:val="20"/>
              </w:rPr>
              <w:t>вы. Наблюдать</w:t>
            </w:r>
          </w:p>
          <w:p w:rsidR="00D06A81" w:rsidRPr="00885BDB" w:rsidRDefault="00B26E67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за изменением значения слова</w:t>
            </w:r>
          </w:p>
        </w:tc>
      </w:tr>
      <w:tr w:rsidR="00D06A81" w:rsidRPr="005145FD" w:rsidTr="00D06A81">
        <w:trPr>
          <w:gridAfter w:val="1"/>
          <w:wAfter w:w="11" w:type="dxa"/>
          <w:trHeight w:val="20"/>
        </w:trPr>
        <w:tc>
          <w:tcPr>
            <w:tcW w:w="844" w:type="dxa"/>
          </w:tcPr>
          <w:p w:rsidR="00E64DD2" w:rsidRPr="005145FD" w:rsidRDefault="002041F2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E64DD2">
            <w:pPr>
              <w:ind w:left="32"/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Письмозаглавнойбу</w:t>
            </w:r>
            <w:r w:rsidRPr="005145FD">
              <w:rPr>
                <w:sz w:val="20"/>
                <w:szCs w:val="20"/>
              </w:rPr>
              <w:t>к</w:t>
            </w:r>
            <w:r w:rsidRPr="005145FD">
              <w:rPr>
                <w:sz w:val="20"/>
                <w:szCs w:val="20"/>
              </w:rPr>
              <w:t>вы П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 заглавной буквы П. Письмо слов и слогов с данной буквой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Уметь писать заглавную букву П. Производить зв</w:t>
            </w:r>
            <w:r w:rsidRPr="005145FD">
              <w:rPr>
                <w:sz w:val="20"/>
                <w:szCs w:val="20"/>
              </w:rPr>
              <w:t>у</w:t>
            </w:r>
            <w:r w:rsidRPr="005145FD">
              <w:rPr>
                <w:sz w:val="20"/>
                <w:szCs w:val="20"/>
              </w:rPr>
              <w:t>кобуквенный разбор слов</w:t>
            </w:r>
          </w:p>
        </w:tc>
        <w:tc>
          <w:tcPr>
            <w:tcW w:w="2835" w:type="dxa"/>
          </w:tcPr>
          <w:p w:rsidR="00E64DD2" w:rsidRPr="005145FD" w:rsidRDefault="00866CDD" w:rsidP="007F1A9F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Самоутверждение в ситуации успеха за счет уже имеющи</w:t>
            </w:r>
            <w:r w:rsidRPr="00067B55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ся знаний. </w:t>
            </w:r>
          </w:p>
        </w:tc>
        <w:tc>
          <w:tcPr>
            <w:tcW w:w="3107" w:type="dxa"/>
            <w:gridSpan w:val="2"/>
            <w:shd w:val="clear" w:color="auto" w:fill="auto"/>
          </w:tcPr>
          <w:p w:rsidR="00D06A81" w:rsidRPr="00885BDB" w:rsidRDefault="00B26E67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Работать со знаково-символическими средствами.  Анализировать начертание буквы</w:t>
            </w:r>
          </w:p>
        </w:tc>
      </w:tr>
      <w:tr w:rsidR="00D06A81" w:rsidRPr="005145FD" w:rsidTr="00D06A81">
        <w:trPr>
          <w:gridAfter w:val="1"/>
          <w:wAfter w:w="11" w:type="dxa"/>
          <w:trHeight w:val="20"/>
        </w:trPr>
        <w:tc>
          <w:tcPr>
            <w:tcW w:w="844" w:type="dxa"/>
          </w:tcPr>
          <w:p w:rsidR="00E64DD2" w:rsidRPr="005145FD" w:rsidRDefault="007F1A9F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Письмострочнойбуквы в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 согласной стро</w:t>
            </w:r>
            <w:r w:rsidRPr="005145FD">
              <w:rPr>
                <w:sz w:val="20"/>
                <w:szCs w:val="20"/>
              </w:rPr>
              <w:t>ч</w:t>
            </w:r>
            <w:r w:rsidRPr="005145FD">
              <w:rPr>
                <w:sz w:val="20"/>
                <w:szCs w:val="20"/>
              </w:rPr>
              <w:t>ной буквы в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 изученные буквы, уметь писать строчную букву в</w:t>
            </w:r>
          </w:p>
        </w:tc>
        <w:tc>
          <w:tcPr>
            <w:tcW w:w="2835" w:type="dxa"/>
          </w:tcPr>
          <w:p w:rsidR="00E64DD2" w:rsidRPr="005145FD" w:rsidRDefault="00866CDD" w:rsidP="00E64DD2">
            <w:pPr>
              <w:rPr>
                <w:sz w:val="20"/>
                <w:szCs w:val="20"/>
              </w:rPr>
            </w:pPr>
            <w:r w:rsidRPr="00BD2004">
              <w:rPr>
                <w:sz w:val="20"/>
                <w:szCs w:val="20"/>
              </w:rPr>
              <w:t>Умение работать в коллект</w:t>
            </w:r>
            <w:r w:rsidRPr="00BD2004">
              <w:rPr>
                <w:sz w:val="20"/>
                <w:szCs w:val="20"/>
              </w:rPr>
              <w:t>и</w:t>
            </w:r>
            <w:r w:rsidRPr="00BD2004">
              <w:rPr>
                <w:sz w:val="20"/>
                <w:szCs w:val="20"/>
              </w:rPr>
              <w:t>ве, осознавая себя его неот</w:t>
            </w:r>
            <w:r w:rsidRPr="00BD2004">
              <w:rPr>
                <w:sz w:val="20"/>
                <w:szCs w:val="20"/>
              </w:rPr>
              <w:t>ъ</w:t>
            </w:r>
            <w:r w:rsidRPr="00BD2004">
              <w:rPr>
                <w:sz w:val="20"/>
                <w:szCs w:val="20"/>
              </w:rPr>
              <w:t>емлемой частью.</w:t>
            </w:r>
          </w:p>
        </w:tc>
        <w:tc>
          <w:tcPr>
            <w:tcW w:w="3107" w:type="dxa"/>
            <w:gridSpan w:val="2"/>
            <w:shd w:val="clear" w:color="auto" w:fill="auto"/>
          </w:tcPr>
          <w:p w:rsidR="00D06A81" w:rsidRPr="00885BDB" w:rsidRDefault="00B26E67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Работать  со знаково-символическими средствами. Находить общие элементы в бу</w:t>
            </w:r>
            <w:r w:rsidRPr="00885BDB">
              <w:rPr>
                <w:sz w:val="20"/>
                <w:szCs w:val="20"/>
              </w:rPr>
              <w:t>к</w:t>
            </w:r>
            <w:r w:rsidRPr="00885BDB">
              <w:rPr>
                <w:sz w:val="20"/>
                <w:szCs w:val="20"/>
              </w:rPr>
              <w:t>вах</w:t>
            </w:r>
          </w:p>
        </w:tc>
      </w:tr>
      <w:tr w:rsidR="00D06A81" w:rsidRPr="005145FD" w:rsidTr="00D06A81">
        <w:trPr>
          <w:gridAfter w:val="1"/>
          <w:wAfter w:w="11" w:type="dxa"/>
          <w:trHeight w:val="20"/>
        </w:trPr>
        <w:tc>
          <w:tcPr>
            <w:tcW w:w="844" w:type="dxa"/>
          </w:tcPr>
          <w:p w:rsidR="00E64DD2" w:rsidRPr="005145FD" w:rsidRDefault="007F1A9F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E64DD2">
            <w:pPr>
              <w:ind w:left="32"/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Письмострочнойбуквы ф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Письмострочнойбуквы ф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 изученные буквы, уметь писать строчную букву ф.</w:t>
            </w:r>
          </w:p>
        </w:tc>
        <w:tc>
          <w:tcPr>
            <w:tcW w:w="2835" w:type="dxa"/>
          </w:tcPr>
          <w:p w:rsidR="00E64DD2" w:rsidRPr="005145FD" w:rsidRDefault="00866CDD" w:rsidP="00E64DD2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Развитие умения соотносить результат своего труда с эт</w:t>
            </w:r>
            <w:r w:rsidRPr="00067B55">
              <w:rPr>
                <w:sz w:val="20"/>
                <w:szCs w:val="20"/>
              </w:rPr>
              <w:t>а</w:t>
            </w:r>
            <w:r w:rsidRPr="00067B55">
              <w:rPr>
                <w:sz w:val="20"/>
                <w:szCs w:val="20"/>
              </w:rPr>
              <w:t>лоном и адекватно его оцен</w:t>
            </w:r>
            <w:r w:rsidRPr="00067B55">
              <w:rPr>
                <w:sz w:val="20"/>
                <w:szCs w:val="20"/>
              </w:rPr>
              <w:t>и</w:t>
            </w:r>
            <w:r w:rsidRPr="00067B55">
              <w:rPr>
                <w:sz w:val="20"/>
                <w:szCs w:val="20"/>
              </w:rPr>
              <w:t>вать</w:t>
            </w:r>
          </w:p>
        </w:tc>
        <w:tc>
          <w:tcPr>
            <w:tcW w:w="3107" w:type="dxa"/>
            <w:gridSpan w:val="2"/>
            <w:shd w:val="clear" w:color="auto" w:fill="auto"/>
          </w:tcPr>
          <w:p w:rsidR="00D06A81" w:rsidRPr="00885BDB" w:rsidRDefault="00B26E67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Самостоятельно выстраивать алгоритм написания изучаемой буквы; вычленять из ряда пр</w:t>
            </w:r>
            <w:r w:rsidRPr="00885BDB">
              <w:rPr>
                <w:sz w:val="20"/>
                <w:szCs w:val="20"/>
              </w:rPr>
              <w:t>а</w:t>
            </w:r>
            <w:r w:rsidRPr="00885BDB">
              <w:rPr>
                <w:sz w:val="20"/>
                <w:szCs w:val="20"/>
              </w:rPr>
              <w:t>вильно написанную букву</w:t>
            </w:r>
          </w:p>
        </w:tc>
      </w:tr>
      <w:tr w:rsidR="00D06A81" w:rsidRPr="005145FD" w:rsidTr="00D06A81">
        <w:trPr>
          <w:gridAfter w:val="1"/>
          <w:wAfter w:w="11" w:type="dxa"/>
          <w:trHeight w:val="20"/>
        </w:trPr>
        <w:tc>
          <w:tcPr>
            <w:tcW w:w="844" w:type="dxa"/>
          </w:tcPr>
          <w:p w:rsidR="00E64DD2" w:rsidRPr="005145FD" w:rsidRDefault="007F1A9F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Письмозаглавнойбуквы В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 заглавной буквы В. Сравнение парных с</w:t>
            </w:r>
            <w:r w:rsidRPr="005145FD">
              <w:rPr>
                <w:sz w:val="20"/>
                <w:szCs w:val="20"/>
              </w:rPr>
              <w:t>о</w:t>
            </w:r>
            <w:r w:rsidRPr="005145FD">
              <w:rPr>
                <w:sz w:val="20"/>
                <w:szCs w:val="20"/>
              </w:rPr>
              <w:t>гласных В-Ф по звонкости и глухости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Умение писать заглавную букву В, знать форму из</w:t>
            </w:r>
            <w:r w:rsidRPr="005145FD">
              <w:rPr>
                <w:sz w:val="20"/>
                <w:szCs w:val="20"/>
              </w:rPr>
              <w:t>у</w:t>
            </w:r>
            <w:r w:rsidRPr="005145FD">
              <w:rPr>
                <w:sz w:val="20"/>
                <w:szCs w:val="20"/>
              </w:rPr>
              <w:t>ченных письменных букв</w:t>
            </w:r>
          </w:p>
        </w:tc>
        <w:tc>
          <w:tcPr>
            <w:tcW w:w="2835" w:type="dxa"/>
          </w:tcPr>
          <w:p w:rsidR="00E64DD2" w:rsidRPr="005145FD" w:rsidRDefault="00866CDD" w:rsidP="00B26E67">
            <w:pPr>
              <w:rPr>
                <w:sz w:val="20"/>
                <w:szCs w:val="20"/>
              </w:rPr>
            </w:pPr>
            <w:r w:rsidRPr="00A47856">
              <w:rPr>
                <w:sz w:val="20"/>
                <w:szCs w:val="20"/>
              </w:rPr>
              <w:t>Развитие воображения, лог</w:t>
            </w:r>
            <w:r w:rsidRPr="00A47856">
              <w:rPr>
                <w:sz w:val="20"/>
                <w:szCs w:val="20"/>
              </w:rPr>
              <w:t>и</w:t>
            </w:r>
            <w:r w:rsidRPr="00A47856">
              <w:rPr>
                <w:sz w:val="20"/>
                <w:szCs w:val="20"/>
              </w:rPr>
              <w:t>ки, смекалки</w:t>
            </w:r>
          </w:p>
        </w:tc>
        <w:tc>
          <w:tcPr>
            <w:tcW w:w="3107" w:type="dxa"/>
            <w:gridSpan w:val="2"/>
            <w:shd w:val="clear" w:color="auto" w:fill="auto"/>
          </w:tcPr>
          <w:p w:rsidR="00B26E67" w:rsidRPr="00885BDB" w:rsidRDefault="00B26E67" w:rsidP="00885BDB">
            <w:pPr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Анализировать виды соединения с другими буквами. Наблюдать за изменением слов</w:t>
            </w:r>
          </w:p>
          <w:p w:rsidR="00D06A81" w:rsidRPr="00885BDB" w:rsidRDefault="00D06A81" w:rsidP="00885BDB">
            <w:pPr>
              <w:spacing w:after="200"/>
              <w:rPr>
                <w:sz w:val="20"/>
                <w:szCs w:val="20"/>
              </w:rPr>
            </w:pPr>
          </w:p>
        </w:tc>
      </w:tr>
      <w:tr w:rsidR="00D06A81" w:rsidRPr="005145FD" w:rsidTr="00D06A81">
        <w:trPr>
          <w:gridAfter w:val="1"/>
          <w:wAfter w:w="11" w:type="dxa"/>
          <w:trHeight w:val="20"/>
        </w:trPr>
        <w:tc>
          <w:tcPr>
            <w:tcW w:w="844" w:type="dxa"/>
          </w:tcPr>
          <w:p w:rsidR="00E64DD2" w:rsidRPr="005145FD" w:rsidRDefault="007F1A9F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B26E67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Письмозаглавнойбуквы Ф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Письмозаглавной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буквы Ф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Умение писать буквы и списывать предложения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E64DD2" w:rsidRPr="005145FD" w:rsidRDefault="00866CDD" w:rsidP="00E64DD2">
            <w:pPr>
              <w:rPr>
                <w:sz w:val="20"/>
                <w:szCs w:val="20"/>
              </w:rPr>
            </w:pPr>
            <w:r w:rsidRPr="00A47856">
              <w:rPr>
                <w:sz w:val="20"/>
                <w:szCs w:val="20"/>
              </w:rPr>
              <w:lastRenderedPageBreak/>
              <w:t>Формирование коммуник</w:t>
            </w:r>
            <w:r w:rsidRPr="00A47856">
              <w:rPr>
                <w:sz w:val="20"/>
                <w:szCs w:val="20"/>
              </w:rPr>
              <w:t>а</w:t>
            </w:r>
            <w:r w:rsidRPr="00A47856">
              <w:rPr>
                <w:sz w:val="20"/>
                <w:szCs w:val="20"/>
              </w:rPr>
              <w:t>тивных умений, развитие речи</w:t>
            </w:r>
          </w:p>
        </w:tc>
        <w:tc>
          <w:tcPr>
            <w:tcW w:w="3107" w:type="dxa"/>
            <w:gridSpan w:val="2"/>
            <w:shd w:val="clear" w:color="auto" w:fill="auto"/>
          </w:tcPr>
          <w:p w:rsidR="00D06A81" w:rsidRPr="00885BDB" w:rsidRDefault="00B26E67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Ориентироваться в столбцах та</w:t>
            </w:r>
            <w:r w:rsidRPr="00885BDB">
              <w:rPr>
                <w:sz w:val="20"/>
                <w:szCs w:val="20"/>
              </w:rPr>
              <w:t>б</w:t>
            </w:r>
            <w:r w:rsidRPr="00885BDB">
              <w:rPr>
                <w:sz w:val="20"/>
                <w:szCs w:val="20"/>
              </w:rPr>
              <w:lastRenderedPageBreak/>
              <w:t>лицы</w:t>
            </w:r>
          </w:p>
        </w:tc>
      </w:tr>
      <w:tr w:rsidR="00D06A81" w:rsidRPr="005145FD" w:rsidTr="00D06A81">
        <w:trPr>
          <w:gridAfter w:val="1"/>
          <w:wAfter w:w="11" w:type="dxa"/>
          <w:trHeight w:val="20"/>
        </w:trPr>
        <w:tc>
          <w:tcPr>
            <w:tcW w:w="844" w:type="dxa"/>
          </w:tcPr>
          <w:p w:rsidR="00E64DD2" w:rsidRPr="005145FD" w:rsidRDefault="007F1A9F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39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Закреплениеизуче</w:t>
            </w:r>
            <w:r w:rsidRPr="005145FD">
              <w:rPr>
                <w:sz w:val="20"/>
                <w:szCs w:val="20"/>
              </w:rPr>
              <w:t>н</w:t>
            </w:r>
            <w:r w:rsidRPr="005145FD">
              <w:rPr>
                <w:sz w:val="20"/>
                <w:szCs w:val="20"/>
              </w:rPr>
              <w:t>ныхбукв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УКИЗ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Чтение и письмо изуче</w:t>
            </w:r>
            <w:r w:rsidRPr="005145FD">
              <w:rPr>
                <w:sz w:val="20"/>
                <w:szCs w:val="20"/>
              </w:rPr>
              <w:t>н</w:t>
            </w:r>
            <w:r w:rsidRPr="005145FD">
              <w:rPr>
                <w:sz w:val="20"/>
                <w:szCs w:val="20"/>
              </w:rPr>
              <w:t>ных букв. Письмо предл</w:t>
            </w:r>
            <w:r w:rsidRPr="005145FD">
              <w:rPr>
                <w:sz w:val="20"/>
                <w:szCs w:val="20"/>
              </w:rPr>
              <w:t>о</w:t>
            </w:r>
            <w:r w:rsidRPr="005145FD">
              <w:rPr>
                <w:sz w:val="20"/>
                <w:szCs w:val="20"/>
              </w:rPr>
              <w:t>жений на изученные буквы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Уметь писать слова и предложения с изученн</w:t>
            </w:r>
            <w:r w:rsidRPr="005145FD">
              <w:rPr>
                <w:sz w:val="20"/>
                <w:szCs w:val="20"/>
              </w:rPr>
              <w:t>ы</w:t>
            </w:r>
            <w:r w:rsidRPr="005145FD">
              <w:rPr>
                <w:sz w:val="20"/>
                <w:szCs w:val="20"/>
              </w:rPr>
              <w:t>ми буквами, знать формы изученных букв</w:t>
            </w:r>
          </w:p>
        </w:tc>
        <w:tc>
          <w:tcPr>
            <w:tcW w:w="2835" w:type="dxa"/>
          </w:tcPr>
          <w:p w:rsidR="00E64DD2" w:rsidRPr="005145FD" w:rsidRDefault="00866CDD" w:rsidP="00E64DD2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Направленность на самос</w:t>
            </w:r>
            <w:r w:rsidRPr="00067B55">
              <w:rPr>
                <w:sz w:val="20"/>
                <w:szCs w:val="20"/>
              </w:rPr>
              <w:t>о</w:t>
            </w:r>
            <w:r w:rsidRPr="00067B55">
              <w:rPr>
                <w:sz w:val="20"/>
                <w:szCs w:val="20"/>
              </w:rPr>
              <w:t>вершенствование и достиж</w:t>
            </w:r>
            <w:r w:rsidRPr="00067B55">
              <w:rPr>
                <w:sz w:val="20"/>
                <w:szCs w:val="20"/>
              </w:rPr>
              <w:t>е</w:t>
            </w:r>
            <w:r w:rsidRPr="00067B55">
              <w:rPr>
                <w:sz w:val="20"/>
                <w:szCs w:val="20"/>
              </w:rPr>
              <w:t>ние положительных результ</w:t>
            </w:r>
            <w:r w:rsidRPr="00067B55">
              <w:rPr>
                <w:sz w:val="20"/>
                <w:szCs w:val="20"/>
              </w:rPr>
              <w:t>а</w:t>
            </w:r>
            <w:r w:rsidRPr="00067B55">
              <w:rPr>
                <w:sz w:val="20"/>
                <w:szCs w:val="20"/>
              </w:rPr>
              <w:t>тов учения, как залога успе</w:t>
            </w:r>
            <w:r w:rsidRPr="00067B55">
              <w:rPr>
                <w:sz w:val="20"/>
                <w:szCs w:val="20"/>
              </w:rPr>
              <w:t>ш</w:t>
            </w:r>
            <w:r w:rsidRPr="00067B55">
              <w:rPr>
                <w:sz w:val="20"/>
                <w:szCs w:val="20"/>
              </w:rPr>
              <w:t>ного формирования полож</w:t>
            </w:r>
            <w:r w:rsidRPr="00067B55">
              <w:rPr>
                <w:sz w:val="20"/>
                <w:szCs w:val="20"/>
              </w:rPr>
              <w:t>и</w:t>
            </w:r>
            <w:r w:rsidRPr="00067B55">
              <w:rPr>
                <w:sz w:val="20"/>
                <w:szCs w:val="20"/>
              </w:rPr>
              <w:t>тельной учебн</w:t>
            </w:r>
            <w:r w:rsidR="00030EF9">
              <w:rPr>
                <w:sz w:val="20"/>
                <w:szCs w:val="20"/>
              </w:rPr>
              <w:t>ой мотивации</w:t>
            </w:r>
          </w:p>
        </w:tc>
        <w:tc>
          <w:tcPr>
            <w:tcW w:w="3107" w:type="dxa"/>
            <w:gridSpan w:val="2"/>
            <w:shd w:val="clear" w:color="auto" w:fill="auto"/>
          </w:tcPr>
          <w:p w:rsidR="00D06A81" w:rsidRPr="00885BDB" w:rsidRDefault="00B26E67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Наблюдать за изменением слов по смыслу</w:t>
            </w:r>
          </w:p>
        </w:tc>
      </w:tr>
      <w:tr w:rsidR="000C1808" w:rsidRPr="005145FD" w:rsidTr="000C1808">
        <w:trPr>
          <w:gridAfter w:val="1"/>
          <w:wAfter w:w="11" w:type="dxa"/>
          <w:trHeight w:val="20"/>
        </w:trPr>
        <w:tc>
          <w:tcPr>
            <w:tcW w:w="844" w:type="dxa"/>
          </w:tcPr>
          <w:p w:rsidR="00E64DD2" w:rsidRPr="005145FD" w:rsidRDefault="00030EF9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  <w:p w:rsidR="00E64DD2" w:rsidRPr="005145FD" w:rsidRDefault="00E64DD2" w:rsidP="00E64DD2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B26E67" w:rsidP="00B26E67">
            <w:pPr>
              <w:ind w:lef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Пропись №3. </w:t>
            </w:r>
            <w:r w:rsidR="00E64DD2" w:rsidRPr="005145FD">
              <w:rPr>
                <w:sz w:val="20"/>
                <w:szCs w:val="20"/>
              </w:rPr>
              <w:t>Письм</w:t>
            </w:r>
            <w:r w:rsidR="00E64DD2" w:rsidRPr="005145FD">
              <w:rPr>
                <w:sz w:val="20"/>
                <w:szCs w:val="20"/>
              </w:rPr>
              <w:t>о</w:t>
            </w:r>
            <w:r w:rsidR="00E64DD2" w:rsidRPr="005145FD">
              <w:rPr>
                <w:sz w:val="20"/>
                <w:szCs w:val="20"/>
              </w:rPr>
              <w:t>строчнойбуквы  г</w:t>
            </w:r>
            <w:r w:rsidR="00030EF9">
              <w:rPr>
                <w:sz w:val="20"/>
                <w:szCs w:val="20"/>
              </w:rPr>
              <w:t xml:space="preserve"> и к</w:t>
            </w:r>
          </w:p>
          <w:p w:rsidR="00E64DD2" w:rsidRPr="005145FD" w:rsidRDefault="00E64DD2" w:rsidP="00E64DD2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b/>
                <w:i/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Письмострочнойбуквы г</w:t>
            </w:r>
            <w:r w:rsidR="00030EF9">
              <w:rPr>
                <w:sz w:val="20"/>
                <w:szCs w:val="20"/>
              </w:rPr>
              <w:t>.</w:t>
            </w:r>
            <w:r w:rsidR="00030EF9" w:rsidRPr="005145FD">
              <w:rPr>
                <w:sz w:val="20"/>
                <w:szCs w:val="20"/>
              </w:rPr>
              <w:t xml:space="preserve"> Письмо строчной буквы к. Соединение буквы с др</w:t>
            </w:r>
            <w:r w:rsidR="00030EF9" w:rsidRPr="005145FD">
              <w:rPr>
                <w:sz w:val="20"/>
                <w:szCs w:val="20"/>
              </w:rPr>
              <w:t>у</w:t>
            </w:r>
            <w:r w:rsidR="00030EF9" w:rsidRPr="005145FD">
              <w:rPr>
                <w:sz w:val="20"/>
                <w:szCs w:val="20"/>
              </w:rPr>
              <w:t>гими буквами, письмо слов  и предложений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 написание изуче</w:t>
            </w:r>
            <w:r w:rsidRPr="005145FD">
              <w:rPr>
                <w:sz w:val="20"/>
                <w:szCs w:val="20"/>
              </w:rPr>
              <w:t>н</w:t>
            </w:r>
            <w:r w:rsidRPr="005145FD">
              <w:rPr>
                <w:sz w:val="20"/>
                <w:szCs w:val="20"/>
              </w:rPr>
              <w:t>ной буквы, уметь писать изученную букву, уметь производить звукобукве</w:t>
            </w:r>
            <w:r w:rsidRPr="005145FD">
              <w:rPr>
                <w:sz w:val="20"/>
                <w:szCs w:val="20"/>
              </w:rPr>
              <w:t>н</w:t>
            </w:r>
            <w:r w:rsidRPr="005145FD">
              <w:rPr>
                <w:sz w:val="20"/>
                <w:szCs w:val="20"/>
              </w:rPr>
              <w:t>ный разбор слов</w:t>
            </w:r>
          </w:p>
        </w:tc>
        <w:tc>
          <w:tcPr>
            <w:tcW w:w="2835" w:type="dxa"/>
          </w:tcPr>
          <w:p w:rsidR="00E64DD2" w:rsidRPr="005145FD" w:rsidRDefault="00866CDD" w:rsidP="00E64DD2">
            <w:pPr>
              <w:rPr>
                <w:sz w:val="20"/>
                <w:szCs w:val="20"/>
              </w:rPr>
            </w:pPr>
            <w:r w:rsidRPr="00A47856">
              <w:rPr>
                <w:noProof/>
                <w:sz w:val="20"/>
                <w:szCs w:val="20"/>
              </w:rPr>
              <w:t>Развитие логики, внимания, наблюдательности</w:t>
            </w:r>
          </w:p>
        </w:tc>
        <w:tc>
          <w:tcPr>
            <w:tcW w:w="3107" w:type="dxa"/>
            <w:gridSpan w:val="2"/>
            <w:shd w:val="clear" w:color="auto" w:fill="auto"/>
          </w:tcPr>
          <w:p w:rsidR="000C1808" w:rsidRPr="00885BDB" w:rsidRDefault="00B26E67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Комментировать алгоритм нап</w:t>
            </w:r>
            <w:r w:rsidRPr="00885BDB">
              <w:rPr>
                <w:sz w:val="20"/>
                <w:szCs w:val="20"/>
              </w:rPr>
              <w:t>и</w:t>
            </w:r>
            <w:r w:rsidRPr="00885BDB">
              <w:rPr>
                <w:sz w:val="20"/>
                <w:szCs w:val="20"/>
              </w:rPr>
              <w:t>сания буквы, определять пр</w:t>
            </w:r>
            <w:r w:rsidRPr="00885BDB">
              <w:rPr>
                <w:sz w:val="20"/>
                <w:szCs w:val="20"/>
              </w:rPr>
              <w:t>а</w:t>
            </w:r>
            <w:r w:rsidRPr="00885BDB">
              <w:rPr>
                <w:sz w:val="20"/>
                <w:szCs w:val="20"/>
              </w:rPr>
              <w:t>вильность написания и пути ус</w:t>
            </w:r>
            <w:r w:rsidRPr="00885BDB">
              <w:rPr>
                <w:sz w:val="20"/>
                <w:szCs w:val="20"/>
              </w:rPr>
              <w:t>т</w:t>
            </w:r>
            <w:r w:rsidRPr="00885BDB">
              <w:rPr>
                <w:sz w:val="20"/>
                <w:szCs w:val="20"/>
              </w:rPr>
              <w:t>ранения ошибок</w:t>
            </w:r>
          </w:p>
        </w:tc>
      </w:tr>
      <w:tr w:rsidR="000C1808" w:rsidRPr="005145FD" w:rsidTr="000C1808">
        <w:trPr>
          <w:gridAfter w:val="1"/>
          <w:wAfter w:w="11" w:type="dxa"/>
          <w:trHeight w:val="20"/>
        </w:trPr>
        <w:tc>
          <w:tcPr>
            <w:tcW w:w="844" w:type="dxa"/>
          </w:tcPr>
          <w:p w:rsidR="00E64DD2" w:rsidRPr="005145FD" w:rsidRDefault="00030EF9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B26E67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Письмозаглавнойбуквы Г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 заглавной буквы Г и сравнение Г-К по зво</w:t>
            </w:r>
            <w:r w:rsidRPr="005145FD">
              <w:rPr>
                <w:sz w:val="20"/>
                <w:szCs w:val="20"/>
              </w:rPr>
              <w:t>н</w:t>
            </w:r>
            <w:r w:rsidRPr="005145FD">
              <w:rPr>
                <w:sz w:val="20"/>
                <w:szCs w:val="20"/>
              </w:rPr>
              <w:t>кости и глухости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Уметь писать букву Г, знать приемы верхнего и нижнего соединения</w:t>
            </w:r>
          </w:p>
        </w:tc>
        <w:tc>
          <w:tcPr>
            <w:tcW w:w="2835" w:type="dxa"/>
          </w:tcPr>
          <w:p w:rsidR="00E64DD2" w:rsidRPr="005145FD" w:rsidRDefault="00866CDD" w:rsidP="00E64DD2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Умение работать в паре со сверстником, слушать его и отвечать самому, с целью ра</w:t>
            </w:r>
            <w:r w:rsidRPr="00067B55">
              <w:rPr>
                <w:sz w:val="20"/>
                <w:szCs w:val="20"/>
              </w:rPr>
              <w:t>з</w:t>
            </w:r>
            <w:r w:rsidRPr="00067B55">
              <w:rPr>
                <w:sz w:val="20"/>
                <w:szCs w:val="20"/>
              </w:rPr>
              <w:t>вития социальных навыков взаимодействия.</w:t>
            </w:r>
          </w:p>
        </w:tc>
        <w:tc>
          <w:tcPr>
            <w:tcW w:w="3107" w:type="dxa"/>
            <w:gridSpan w:val="2"/>
            <w:shd w:val="clear" w:color="auto" w:fill="auto"/>
          </w:tcPr>
          <w:p w:rsidR="00B26E67" w:rsidRPr="00885BDB" w:rsidRDefault="00B26E67" w:rsidP="00885BDB">
            <w:pPr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Самостоятельно выстраивать алгоритм написания буквы. Классифицировать</w:t>
            </w:r>
          </w:p>
          <w:p w:rsidR="000C1808" w:rsidRPr="00885BDB" w:rsidRDefault="00B26E67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слова по обозначенному призн</w:t>
            </w:r>
            <w:r w:rsidRPr="00885BDB">
              <w:rPr>
                <w:sz w:val="20"/>
                <w:szCs w:val="20"/>
              </w:rPr>
              <w:t>а</w:t>
            </w:r>
            <w:r w:rsidRPr="00885BDB">
              <w:rPr>
                <w:sz w:val="20"/>
                <w:szCs w:val="20"/>
              </w:rPr>
              <w:t>ку</w:t>
            </w:r>
          </w:p>
        </w:tc>
      </w:tr>
      <w:tr w:rsidR="000C1808" w:rsidRPr="005145FD" w:rsidTr="000C1808">
        <w:trPr>
          <w:gridAfter w:val="1"/>
          <w:wAfter w:w="11" w:type="dxa"/>
          <w:trHeight w:val="20"/>
        </w:trPr>
        <w:tc>
          <w:tcPr>
            <w:tcW w:w="844" w:type="dxa"/>
          </w:tcPr>
          <w:p w:rsidR="00E64DD2" w:rsidRPr="005145FD" w:rsidRDefault="00030EF9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E64DD2">
            <w:pPr>
              <w:ind w:left="92"/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Письмозаглавнойбу</w:t>
            </w:r>
            <w:r w:rsidRPr="005145FD">
              <w:rPr>
                <w:sz w:val="20"/>
                <w:szCs w:val="20"/>
              </w:rPr>
              <w:t>к</w:t>
            </w:r>
            <w:r w:rsidRPr="005145FD">
              <w:rPr>
                <w:sz w:val="20"/>
                <w:szCs w:val="20"/>
              </w:rPr>
              <w:t>вы К</w:t>
            </w:r>
            <w:r w:rsidR="00030EF9">
              <w:rPr>
                <w:sz w:val="20"/>
                <w:szCs w:val="20"/>
              </w:rPr>
              <w:t xml:space="preserve">. </w:t>
            </w:r>
            <w:r w:rsidR="00030EF9" w:rsidRPr="005145FD">
              <w:rPr>
                <w:sz w:val="20"/>
                <w:szCs w:val="20"/>
              </w:rPr>
              <w:t>Закрепление</w:t>
            </w:r>
            <w:r w:rsidR="00030EF9" w:rsidRPr="005145FD">
              <w:rPr>
                <w:sz w:val="20"/>
                <w:szCs w:val="20"/>
              </w:rPr>
              <w:t>и</w:t>
            </w:r>
            <w:r w:rsidR="00030EF9" w:rsidRPr="005145FD">
              <w:rPr>
                <w:sz w:val="20"/>
                <w:szCs w:val="20"/>
              </w:rPr>
              <w:t>зученныхбукв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 заглавной буквы К и сравнение Г-К по зво</w:t>
            </w:r>
            <w:r w:rsidRPr="005145FD">
              <w:rPr>
                <w:sz w:val="20"/>
                <w:szCs w:val="20"/>
              </w:rPr>
              <w:t>н</w:t>
            </w:r>
            <w:r w:rsidRPr="005145FD">
              <w:rPr>
                <w:sz w:val="20"/>
                <w:szCs w:val="20"/>
              </w:rPr>
              <w:t>кости и глухости</w:t>
            </w:r>
            <w:r w:rsidR="00030EF9">
              <w:rPr>
                <w:sz w:val="20"/>
                <w:szCs w:val="20"/>
              </w:rPr>
              <w:t xml:space="preserve">. </w:t>
            </w:r>
            <w:r w:rsidR="00030EF9" w:rsidRPr="005145FD">
              <w:rPr>
                <w:sz w:val="20"/>
                <w:szCs w:val="20"/>
              </w:rPr>
              <w:t>Запись парных согласных б-п, в-ф, г-к. Запись слов и пре</w:t>
            </w:r>
            <w:r w:rsidR="00030EF9" w:rsidRPr="005145FD">
              <w:rPr>
                <w:sz w:val="20"/>
                <w:szCs w:val="20"/>
              </w:rPr>
              <w:t>д</w:t>
            </w:r>
            <w:r w:rsidR="00030EF9" w:rsidRPr="005145FD">
              <w:rPr>
                <w:sz w:val="20"/>
                <w:szCs w:val="20"/>
              </w:rPr>
              <w:t>ложений с этими буквами</w:t>
            </w:r>
          </w:p>
        </w:tc>
        <w:tc>
          <w:tcPr>
            <w:tcW w:w="2552" w:type="dxa"/>
          </w:tcPr>
          <w:p w:rsidR="00E64DD2" w:rsidRPr="005145FD" w:rsidRDefault="00030EF9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Уметь писать слова и предложения  с изученн</w:t>
            </w:r>
            <w:r w:rsidRPr="005145FD">
              <w:rPr>
                <w:sz w:val="20"/>
                <w:szCs w:val="20"/>
              </w:rPr>
              <w:t>ы</w:t>
            </w:r>
            <w:r w:rsidRPr="005145FD">
              <w:rPr>
                <w:sz w:val="20"/>
                <w:szCs w:val="20"/>
              </w:rPr>
              <w:t>ми буквами, знать формы изученных письменных букв</w:t>
            </w:r>
          </w:p>
        </w:tc>
        <w:tc>
          <w:tcPr>
            <w:tcW w:w="2835" w:type="dxa"/>
          </w:tcPr>
          <w:p w:rsidR="00866CDD" w:rsidRPr="00067B55" w:rsidRDefault="00866CDD" w:rsidP="00866CDD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Социализация через развитие навыков межличностного взаимодействия.</w:t>
            </w:r>
          </w:p>
          <w:p w:rsidR="00E64DD2" w:rsidRPr="005145FD" w:rsidRDefault="00866CDD" w:rsidP="00866CDD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Формирование положител</w:t>
            </w:r>
            <w:r w:rsidRPr="00067B55">
              <w:rPr>
                <w:sz w:val="20"/>
                <w:szCs w:val="20"/>
              </w:rPr>
              <w:t>ь</w:t>
            </w:r>
            <w:r w:rsidRPr="00067B55">
              <w:rPr>
                <w:sz w:val="20"/>
                <w:szCs w:val="20"/>
              </w:rPr>
              <w:t>ной учебной мотивации.</w:t>
            </w:r>
          </w:p>
        </w:tc>
        <w:tc>
          <w:tcPr>
            <w:tcW w:w="3107" w:type="dxa"/>
            <w:gridSpan w:val="2"/>
            <w:shd w:val="clear" w:color="auto" w:fill="auto"/>
          </w:tcPr>
          <w:p w:rsidR="000C1808" w:rsidRPr="00885BDB" w:rsidRDefault="00B26E67" w:rsidP="00885BDB">
            <w:pPr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Наблюдать за образцом. Пр</w:t>
            </w:r>
            <w:r w:rsidRPr="00885BDB">
              <w:rPr>
                <w:sz w:val="20"/>
                <w:szCs w:val="20"/>
              </w:rPr>
              <w:t>а</w:t>
            </w:r>
            <w:r w:rsidRPr="00885BDB">
              <w:rPr>
                <w:sz w:val="20"/>
                <w:szCs w:val="20"/>
              </w:rPr>
              <w:t>вильно переводить печатный текст в письменный</w:t>
            </w:r>
          </w:p>
        </w:tc>
      </w:tr>
      <w:tr w:rsidR="000C1808" w:rsidRPr="005145FD" w:rsidTr="000C1808">
        <w:trPr>
          <w:gridAfter w:val="1"/>
          <w:wAfter w:w="11" w:type="dxa"/>
          <w:trHeight w:val="20"/>
        </w:trPr>
        <w:tc>
          <w:tcPr>
            <w:tcW w:w="844" w:type="dxa"/>
          </w:tcPr>
          <w:p w:rsidR="00E64DD2" w:rsidRPr="005145FD" w:rsidRDefault="00030EF9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B26E67" w:rsidP="00B26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Письмо </w:t>
            </w:r>
            <w:r w:rsidR="00E64DD2" w:rsidRPr="005145FD">
              <w:rPr>
                <w:sz w:val="20"/>
                <w:szCs w:val="20"/>
              </w:rPr>
              <w:t>строчно</w:t>
            </w:r>
            <w:r>
              <w:rPr>
                <w:sz w:val="20"/>
                <w:szCs w:val="20"/>
              </w:rPr>
              <w:t xml:space="preserve">й </w:t>
            </w:r>
            <w:r w:rsidR="00E64DD2" w:rsidRPr="005145FD">
              <w:rPr>
                <w:sz w:val="20"/>
                <w:szCs w:val="20"/>
              </w:rPr>
              <w:t>бу</w:t>
            </w:r>
            <w:r w:rsidR="00E64DD2" w:rsidRPr="005145FD">
              <w:rPr>
                <w:sz w:val="20"/>
                <w:szCs w:val="20"/>
              </w:rPr>
              <w:t>к</w:t>
            </w:r>
            <w:r w:rsidR="00E64DD2" w:rsidRPr="005145FD">
              <w:rPr>
                <w:sz w:val="20"/>
                <w:szCs w:val="20"/>
              </w:rPr>
              <w:t>вы д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Письмострочнойбуквы д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 написание изуче</w:t>
            </w:r>
            <w:r w:rsidRPr="005145FD">
              <w:rPr>
                <w:sz w:val="20"/>
                <w:szCs w:val="20"/>
              </w:rPr>
              <w:t>н</w:t>
            </w:r>
            <w:r w:rsidRPr="005145FD">
              <w:rPr>
                <w:sz w:val="20"/>
                <w:szCs w:val="20"/>
              </w:rPr>
              <w:t>ных букв, уметь писать букву д</w:t>
            </w:r>
          </w:p>
        </w:tc>
        <w:tc>
          <w:tcPr>
            <w:tcW w:w="2835" w:type="dxa"/>
          </w:tcPr>
          <w:p w:rsidR="00E64DD2" w:rsidRPr="005145FD" w:rsidRDefault="00866CDD" w:rsidP="00E64DD2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Развитие морально-нравственных качеств личн</w:t>
            </w:r>
            <w:r w:rsidRPr="00067B55">
              <w:rPr>
                <w:sz w:val="20"/>
                <w:szCs w:val="20"/>
              </w:rPr>
              <w:t>о</w:t>
            </w:r>
            <w:r w:rsidRPr="00067B55">
              <w:rPr>
                <w:sz w:val="20"/>
                <w:szCs w:val="20"/>
              </w:rPr>
              <w:t>сти по средствам соотнесения текста учебного материала и жизненных ситуаций.</w:t>
            </w:r>
          </w:p>
        </w:tc>
        <w:tc>
          <w:tcPr>
            <w:tcW w:w="3107" w:type="dxa"/>
            <w:gridSpan w:val="2"/>
            <w:shd w:val="clear" w:color="auto" w:fill="auto"/>
          </w:tcPr>
          <w:p w:rsidR="000C1808" w:rsidRPr="00885BDB" w:rsidRDefault="00B26E67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Самостоятельно объяснять и проговаривать алгоритм напис</w:t>
            </w:r>
            <w:r w:rsidRPr="00885BDB">
              <w:rPr>
                <w:sz w:val="20"/>
                <w:szCs w:val="20"/>
              </w:rPr>
              <w:t>а</w:t>
            </w:r>
            <w:r w:rsidRPr="00885BDB">
              <w:rPr>
                <w:sz w:val="20"/>
                <w:szCs w:val="20"/>
              </w:rPr>
              <w:t>ния буквы. Наблюдать за нап</w:t>
            </w:r>
            <w:r w:rsidRPr="00885BDB">
              <w:rPr>
                <w:sz w:val="20"/>
                <w:szCs w:val="20"/>
              </w:rPr>
              <w:t>и</w:t>
            </w:r>
            <w:r w:rsidRPr="00885BDB">
              <w:rPr>
                <w:sz w:val="20"/>
                <w:szCs w:val="20"/>
              </w:rPr>
              <w:t>санием слов</w:t>
            </w:r>
          </w:p>
        </w:tc>
      </w:tr>
      <w:tr w:rsidR="000C1808" w:rsidRPr="005145FD" w:rsidTr="000C1808">
        <w:trPr>
          <w:gridAfter w:val="1"/>
          <w:wAfter w:w="11" w:type="dxa"/>
          <w:trHeight w:val="20"/>
        </w:trPr>
        <w:tc>
          <w:tcPr>
            <w:tcW w:w="844" w:type="dxa"/>
          </w:tcPr>
          <w:p w:rsidR="00E64DD2" w:rsidRPr="005145FD" w:rsidRDefault="00030EF9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B26E67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Письмострочнойбуквы т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 строчной буквы т. Парные звонкие и глухие согласные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 написание изуче</w:t>
            </w:r>
            <w:r w:rsidRPr="005145FD">
              <w:rPr>
                <w:sz w:val="20"/>
                <w:szCs w:val="20"/>
              </w:rPr>
              <w:t>н</w:t>
            </w:r>
            <w:r w:rsidRPr="005145FD">
              <w:rPr>
                <w:sz w:val="20"/>
                <w:szCs w:val="20"/>
              </w:rPr>
              <w:t>ных букв, уметь писать букву т</w:t>
            </w:r>
          </w:p>
        </w:tc>
        <w:tc>
          <w:tcPr>
            <w:tcW w:w="2835" w:type="dxa"/>
          </w:tcPr>
          <w:p w:rsidR="00866CDD" w:rsidRPr="00067B55" w:rsidRDefault="00866CDD" w:rsidP="00866CDD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Самоутверждение в ситуации успеха за счет уже имеющи</w:t>
            </w:r>
            <w:r w:rsidRPr="00067B55">
              <w:rPr>
                <w:sz w:val="20"/>
                <w:szCs w:val="20"/>
              </w:rPr>
              <w:t>х</w:t>
            </w:r>
            <w:r w:rsidRPr="00067B55">
              <w:rPr>
                <w:sz w:val="20"/>
                <w:szCs w:val="20"/>
              </w:rPr>
              <w:t>ся знаний.</w:t>
            </w:r>
          </w:p>
          <w:p w:rsidR="00E64DD2" w:rsidRPr="005145FD" w:rsidRDefault="00866CDD" w:rsidP="00866CDD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Совершенствование навыков самоконтроля.</w:t>
            </w:r>
          </w:p>
        </w:tc>
        <w:tc>
          <w:tcPr>
            <w:tcW w:w="3107" w:type="dxa"/>
            <w:gridSpan w:val="2"/>
            <w:shd w:val="clear" w:color="auto" w:fill="auto"/>
          </w:tcPr>
          <w:p w:rsidR="000C1808" w:rsidRPr="00885BDB" w:rsidRDefault="00B26E67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Составлять самостоятельно алг</w:t>
            </w:r>
            <w:r w:rsidRPr="00885BDB">
              <w:rPr>
                <w:sz w:val="20"/>
                <w:szCs w:val="20"/>
              </w:rPr>
              <w:t>о</w:t>
            </w:r>
            <w:r w:rsidRPr="00885BDB">
              <w:rPr>
                <w:sz w:val="20"/>
                <w:szCs w:val="20"/>
              </w:rPr>
              <w:t>ритм для написания буквы. Обосновывать правильность в</w:t>
            </w:r>
            <w:r w:rsidRPr="00885BDB">
              <w:rPr>
                <w:sz w:val="20"/>
                <w:szCs w:val="20"/>
              </w:rPr>
              <w:t>ы</w:t>
            </w:r>
            <w:r w:rsidRPr="00885BDB">
              <w:rPr>
                <w:sz w:val="20"/>
                <w:szCs w:val="20"/>
              </w:rPr>
              <w:t>бора  буквы из группы с граф</w:t>
            </w:r>
            <w:r w:rsidRPr="00885BDB">
              <w:rPr>
                <w:sz w:val="20"/>
                <w:szCs w:val="20"/>
              </w:rPr>
              <w:t>и</w:t>
            </w:r>
            <w:r w:rsidRPr="00885BDB">
              <w:rPr>
                <w:sz w:val="20"/>
                <w:szCs w:val="20"/>
              </w:rPr>
              <w:t>ческими ошибками</w:t>
            </w:r>
          </w:p>
        </w:tc>
      </w:tr>
      <w:tr w:rsidR="000C1808" w:rsidRPr="005145FD" w:rsidTr="000C1808">
        <w:trPr>
          <w:gridAfter w:val="1"/>
          <w:wAfter w:w="11" w:type="dxa"/>
          <w:trHeight w:val="20"/>
        </w:trPr>
        <w:tc>
          <w:tcPr>
            <w:tcW w:w="844" w:type="dxa"/>
          </w:tcPr>
          <w:p w:rsidR="00E64DD2" w:rsidRPr="005145FD" w:rsidRDefault="00030EF9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E64DD2">
            <w:pPr>
              <w:ind w:left="12"/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Письмозаглавнойбуквы Д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Письмозаглавной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буквы Д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 написание изуче</w:t>
            </w:r>
            <w:r w:rsidRPr="005145FD">
              <w:rPr>
                <w:sz w:val="20"/>
                <w:szCs w:val="20"/>
              </w:rPr>
              <w:t>н</w:t>
            </w:r>
            <w:r w:rsidRPr="005145FD">
              <w:rPr>
                <w:sz w:val="20"/>
                <w:szCs w:val="20"/>
              </w:rPr>
              <w:t>ных букв, уметь писать букву Д</w:t>
            </w:r>
          </w:p>
        </w:tc>
        <w:tc>
          <w:tcPr>
            <w:tcW w:w="2835" w:type="dxa"/>
          </w:tcPr>
          <w:p w:rsidR="00E64DD2" w:rsidRPr="005145FD" w:rsidRDefault="00866CDD" w:rsidP="00E64DD2">
            <w:pPr>
              <w:rPr>
                <w:sz w:val="20"/>
                <w:szCs w:val="20"/>
              </w:rPr>
            </w:pPr>
            <w:r w:rsidRPr="00A47856">
              <w:rPr>
                <w:sz w:val="20"/>
                <w:szCs w:val="20"/>
              </w:rPr>
              <w:t>Формирование умений раб</w:t>
            </w:r>
            <w:r w:rsidRPr="00A47856">
              <w:rPr>
                <w:sz w:val="20"/>
                <w:szCs w:val="20"/>
              </w:rPr>
              <w:t>о</w:t>
            </w:r>
            <w:r w:rsidRPr="00A47856">
              <w:rPr>
                <w:sz w:val="20"/>
                <w:szCs w:val="20"/>
              </w:rPr>
              <w:t>тать в паре</w:t>
            </w:r>
          </w:p>
        </w:tc>
        <w:tc>
          <w:tcPr>
            <w:tcW w:w="3107" w:type="dxa"/>
            <w:gridSpan w:val="2"/>
            <w:shd w:val="clear" w:color="auto" w:fill="auto"/>
          </w:tcPr>
          <w:p w:rsidR="000C1808" w:rsidRPr="00885BDB" w:rsidRDefault="00B26E67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Овладевать точным графическим письмом по образцу</w:t>
            </w:r>
          </w:p>
        </w:tc>
      </w:tr>
      <w:tr w:rsidR="000C1808" w:rsidRPr="005145FD" w:rsidTr="000C1808">
        <w:trPr>
          <w:gridAfter w:val="1"/>
          <w:wAfter w:w="11" w:type="dxa"/>
          <w:trHeight w:val="20"/>
        </w:trPr>
        <w:tc>
          <w:tcPr>
            <w:tcW w:w="844" w:type="dxa"/>
          </w:tcPr>
          <w:p w:rsidR="00E64DD2" w:rsidRPr="005145FD" w:rsidRDefault="00030EF9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B26E67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Письмозаглавнойбуквы Т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 заглавной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буквы Т, парные согла</w:t>
            </w:r>
            <w:r w:rsidRPr="005145FD">
              <w:rPr>
                <w:sz w:val="20"/>
                <w:szCs w:val="20"/>
              </w:rPr>
              <w:t>с</w:t>
            </w:r>
            <w:r w:rsidRPr="005145FD">
              <w:rPr>
                <w:sz w:val="20"/>
                <w:szCs w:val="20"/>
              </w:rPr>
              <w:t>ные Д-Т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 формы изученных письменных букв.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Уметьписатьбукву Т</w:t>
            </w:r>
          </w:p>
        </w:tc>
        <w:tc>
          <w:tcPr>
            <w:tcW w:w="2835" w:type="dxa"/>
          </w:tcPr>
          <w:p w:rsidR="00E64DD2" w:rsidRPr="005145FD" w:rsidRDefault="00866CDD" w:rsidP="00E64DD2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Социализация через развитие навыков межличностного взаимодействия</w:t>
            </w:r>
          </w:p>
        </w:tc>
        <w:tc>
          <w:tcPr>
            <w:tcW w:w="3107" w:type="dxa"/>
            <w:gridSpan w:val="2"/>
            <w:shd w:val="clear" w:color="auto" w:fill="auto"/>
          </w:tcPr>
          <w:p w:rsidR="000C1808" w:rsidRPr="00885BDB" w:rsidRDefault="00B26E67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Составлять самостоятельно алг</w:t>
            </w:r>
            <w:r w:rsidRPr="00885BDB">
              <w:rPr>
                <w:sz w:val="20"/>
                <w:szCs w:val="20"/>
              </w:rPr>
              <w:t>о</w:t>
            </w:r>
            <w:r w:rsidRPr="00885BDB">
              <w:rPr>
                <w:sz w:val="20"/>
                <w:szCs w:val="20"/>
              </w:rPr>
              <w:t>ритм для написания буквы.  С</w:t>
            </w:r>
            <w:r w:rsidRPr="00885BDB">
              <w:rPr>
                <w:sz w:val="20"/>
                <w:szCs w:val="20"/>
              </w:rPr>
              <w:t>а</w:t>
            </w:r>
            <w:r w:rsidRPr="00885BDB">
              <w:rPr>
                <w:sz w:val="20"/>
                <w:szCs w:val="20"/>
              </w:rPr>
              <w:t>мостоятельно выполнять работу по образцу</w:t>
            </w:r>
          </w:p>
        </w:tc>
      </w:tr>
      <w:tr w:rsidR="000C1808" w:rsidRPr="005145FD" w:rsidTr="000C1808">
        <w:trPr>
          <w:gridAfter w:val="1"/>
          <w:wAfter w:w="11" w:type="dxa"/>
          <w:trHeight w:val="20"/>
        </w:trPr>
        <w:tc>
          <w:tcPr>
            <w:tcW w:w="844" w:type="dxa"/>
          </w:tcPr>
          <w:p w:rsidR="00E64DD2" w:rsidRPr="005145FD" w:rsidRDefault="00030EF9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B26E67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 xml:space="preserve">Письмострочнойбуквы </w:t>
            </w:r>
            <w:r w:rsidRPr="005145FD">
              <w:rPr>
                <w:sz w:val="20"/>
                <w:szCs w:val="20"/>
              </w:rPr>
              <w:lastRenderedPageBreak/>
              <w:t>ж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lastRenderedPageBreak/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 xml:space="preserve">Письмо строчной буквы ж. </w:t>
            </w:r>
            <w:r w:rsidRPr="005145FD">
              <w:rPr>
                <w:sz w:val="20"/>
                <w:szCs w:val="20"/>
              </w:rPr>
              <w:lastRenderedPageBreak/>
              <w:t>Запись слов, близких по смыслу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lastRenderedPageBreak/>
              <w:t>Знать написание изуче</w:t>
            </w:r>
            <w:r w:rsidRPr="005145FD">
              <w:rPr>
                <w:sz w:val="20"/>
                <w:szCs w:val="20"/>
              </w:rPr>
              <w:t>н</w:t>
            </w:r>
            <w:r w:rsidRPr="005145FD">
              <w:rPr>
                <w:sz w:val="20"/>
                <w:szCs w:val="20"/>
              </w:rPr>
              <w:lastRenderedPageBreak/>
              <w:t>ных букв, уметь писать букву ж</w:t>
            </w:r>
          </w:p>
        </w:tc>
        <w:tc>
          <w:tcPr>
            <w:tcW w:w="2835" w:type="dxa"/>
          </w:tcPr>
          <w:p w:rsidR="00866CDD" w:rsidRPr="00067B55" w:rsidRDefault="00866CDD" w:rsidP="00866CDD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lastRenderedPageBreak/>
              <w:t xml:space="preserve">Умение грамотно излагать </w:t>
            </w:r>
            <w:r w:rsidRPr="00067B55">
              <w:rPr>
                <w:sz w:val="20"/>
                <w:szCs w:val="20"/>
              </w:rPr>
              <w:lastRenderedPageBreak/>
              <w:t>свои мысли.</w:t>
            </w:r>
          </w:p>
          <w:p w:rsidR="00E64DD2" w:rsidRPr="00B26E67" w:rsidRDefault="00866CDD" w:rsidP="00866CDD">
            <w:pPr>
              <w:rPr>
                <w:i/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Учиться выслушивать мн</w:t>
            </w:r>
            <w:r w:rsidRPr="00067B55">
              <w:rPr>
                <w:sz w:val="20"/>
                <w:szCs w:val="20"/>
              </w:rPr>
              <w:t>е</w:t>
            </w:r>
            <w:r w:rsidRPr="00067B55">
              <w:rPr>
                <w:sz w:val="20"/>
                <w:szCs w:val="20"/>
              </w:rPr>
              <w:t>ния, отличные от собственн</w:t>
            </w:r>
            <w:r w:rsidRPr="00067B55">
              <w:rPr>
                <w:sz w:val="20"/>
                <w:szCs w:val="20"/>
              </w:rPr>
              <w:t>о</w:t>
            </w:r>
            <w:r w:rsidRPr="00067B55">
              <w:rPr>
                <w:sz w:val="20"/>
                <w:szCs w:val="20"/>
              </w:rPr>
              <w:t>го.</w:t>
            </w:r>
          </w:p>
        </w:tc>
        <w:tc>
          <w:tcPr>
            <w:tcW w:w="3107" w:type="dxa"/>
            <w:gridSpan w:val="2"/>
            <w:shd w:val="clear" w:color="auto" w:fill="auto"/>
          </w:tcPr>
          <w:p w:rsidR="000C1808" w:rsidRPr="00885BDB" w:rsidRDefault="00B26E67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lastRenderedPageBreak/>
              <w:t xml:space="preserve">Видеть в предложенных буквах </w:t>
            </w:r>
            <w:r w:rsidRPr="00885BDB">
              <w:rPr>
                <w:sz w:val="20"/>
                <w:szCs w:val="20"/>
              </w:rPr>
              <w:lastRenderedPageBreak/>
              <w:t>графические ошибки и показ</w:t>
            </w:r>
            <w:r w:rsidRPr="00885BDB">
              <w:rPr>
                <w:sz w:val="20"/>
                <w:szCs w:val="20"/>
              </w:rPr>
              <w:t>ы</w:t>
            </w:r>
            <w:r w:rsidRPr="00885BDB">
              <w:rPr>
                <w:sz w:val="20"/>
                <w:szCs w:val="20"/>
              </w:rPr>
              <w:t>вать пути их устранения. Нах</w:t>
            </w:r>
            <w:r w:rsidRPr="00885BDB">
              <w:rPr>
                <w:sz w:val="20"/>
                <w:szCs w:val="20"/>
              </w:rPr>
              <w:t>о</w:t>
            </w:r>
            <w:r w:rsidRPr="00885BDB">
              <w:rPr>
                <w:sz w:val="20"/>
                <w:szCs w:val="20"/>
              </w:rPr>
              <w:t>дить в группе слов одинаковую часть и доказывать сходство</w:t>
            </w:r>
          </w:p>
        </w:tc>
      </w:tr>
      <w:tr w:rsidR="000C1808" w:rsidRPr="005145FD" w:rsidTr="000C1808">
        <w:trPr>
          <w:gridAfter w:val="1"/>
          <w:wAfter w:w="11" w:type="dxa"/>
          <w:trHeight w:val="20"/>
        </w:trPr>
        <w:tc>
          <w:tcPr>
            <w:tcW w:w="844" w:type="dxa"/>
          </w:tcPr>
          <w:p w:rsidR="00E64DD2" w:rsidRPr="005145FD" w:rsidRDefault="00030EF9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48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E64DD2">
            <w:pPr>
              <w:ind w:left="72"/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Письмострочнойбуквы ш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 строчной буквы ш. Письмо слов и предлож</w:t>
            </w:r>
            <w:r w:rsidRPr="005145FD">
              <w:rPr>
                <w:sz w:val="20"/>
                <w:szCs w:val="20"/>
              </w:rPr>
              <w:t>е</w:t>
            </w:r>
            <w:r w:rsidRPr="005145FD">
              <w:rPr>
                <w:sz w:val="20"/>
                <w:szCs w:val="20"/>
              </w:rPr>
              <w:t>ний с изученной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буквой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 формы изученных письменных букв.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Уметьписатьбукву ш</w:t>
            </w:r>
          </w:p>
        </w:tc>
        <w:tc>
          <w:tcPr>
            <w:tcW w:w="2835" w:type="dxa"/>
          </w:tcPr>
          <w:p w:rsidR="00E64DD2" w:rsidRPr="005145FD" w:rsidRDefault="00866CDD" w:rsidP="00E64DD2">
            <w:pPr>
              <w:rPr>
                <w:sz w:val="20"/>
                <w:szCs w:val="20"/>
              </w:rPr>
            </w:pPr>
            <w:r w:rsidRPr="00A47856">
              <w:rPr>
                <w:sz w:val="20"/>
                <w:szCs w:val="20"/>
              </w:rPr>
              <w:t>Развитие внимания, мышл</w:t>
            </w:r>
            <w:r w:rsidRPr="00A47856">
              <w:rPr>
                <w:sz w:val="20"/>
                <w:szCs w:val="20"/>
              </w:rPr>
              <w:t>е</w:t>
            </w:r>
            <w:r w:rsidRPr="00A47856">
              <w:rPr>
                <w:sz w:val="20"/>
                <w:szCs w:val="20"/>
              </w:rPr>
              <w:t>ния, способности анализир</w:t>
            </w:r>
            <w:r w:rsidRPr="00A47856">
              <w:rPr>
                <w:sz w:val="20"/>
                <w:szCs w:val="20"/>
              </w:rPr>
              <w:t>о</w:t>
            </w:r>
            <w:r w:rsidRPr="00A47856">
              <w:rPr>
                <w:sz w:val="20"/>
                <w:szCs w:val="20"/>
              </w:rPr>
              <w:t>вать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107" w:type="dxa"/>
            <w:gridSpan w:val="2"/>
            <w:shd w:val="clear" w:color="auto" w:fill="auto"/>
          </w:tcPr>
          <w:p w:rsidR="000C1808" w:rsidRPr="00885BDB" w:rsidRDefault="007D2C82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Умение определять графические ошибки в заданных буквах. Н</w:t>
            </w:r>
            <w:r w:rsidRPr="00885BDB">
              <w:rPr>
                <w:sz w:val="20"/>
                <w:szCs w:val="20"/>
              </w:rPr>
              <w:t>а</w:t>
            </w:r>
            <w:r w:rsidRPr="00885BDB">
              <w:rPr>
                <w:sz w:val="20"/>
                <w:szCs w:val="20"/>
              </w:rPr>
              <w:t>блюдать за словами. Обоснов</w:t>
            </w:r>
            <w:r w:rsidRPr="00885BDB">
              <w:rPr>
                <w:sz w:val="20"/>
                <w:szCs w:val="20"/>
              </w:rPr>
              <w:t>ы</w:t>
            </w:r>
            <w:r w:rsidRPr="00885BDB">
              <w:rPr>
                <w:sz w:val="20"/>
                <w:szCs w:val="20"/>
              </w:rPr>
              <w:t>вать сходство в написании слов</w:t>
            </w:r>
          </w:p>
        </w:tc>
      </w:tr>
      <w:tr w:rsidR="000C1808" w:rsidRPr="005145FD" w:rsidTr="000C1808">
        <w:trPr>
          <w:gridAfter w:val="1"/>
          <w:wAfter w:w="11" w:type="dxa"/>
          <w:trHeight w:val="20"/>
        </w:trPr>
        <w:tc>
          <w:tcPr>
            <w:tcW w:w="844" w:type="dxa"/>
          </w:tcPr>
          <w:p w:rsidR="00E64DD2" w:rsidRPr="005145FD" w:rsidRDefault="00030EF9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E64DD2">
            <w:pPr>
              <w:ind w:left="72"/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Письмозаглавнойбу</w:t>
            </w:r>
            <w:r w:rsidRPr="005145FD">
              <w:rPr>
                <w:sz w:val="20"/>
                <w:szCs w:val="20"/>
              </w:rPr>
              <w:t>к</w:t>
            </w:r>
            <w:r w:rsidRPr="005145FD">
              <w:rPr>
                <w:sz w:val="20"/>
                <w:szCs w:val="20"/>
              </w:rPr>
              <w:t>вы Ж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 заглавной буквы Ж. Знакомство с напис</w:t>
            </w:r>
            <w:r w:rsidRPr="005145FD">
              <w:rPr>
                <w:sz w:val="20"/>
                <w:szCs w:val="20"/>
              </w:rPr>
              <w:t>а</w:t>
            </w:r>
            <w:r w:rsidRPr="005145FD">
              <w:rPr>
                <w:sz w:val="20"/>
                <w:szCs w:val="20"/>
              </w:rPr>
              <w:t>нием сочетания ЖИ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 правила составления и списывания предлож</w:t>
            </w:r>
            <w:r w:rsidRPr="005145FD">
              <w:rPr>
                <w:sz w:val="20"/>
                <w:szCs w:val="20"/>
              </w:rPr>
              <w:t>е</w:t>
            </w:r>
            <w:r w:rsidR="007D2C82">
              <w:rPr>
                <w:sz w:val="20"/>
                <w:szCs w:val="20"/>
              </w:rPr>
              <w:t xml:space="preserve">ния. </w:t>
            </w:r>
            <w:r w:rsidRPr="005145FD">
              <w:rPr>
                <w:sz w:val="20"/>
                <w:szCs w:val="20"/>
              </w:rPr>
              <w:t>Уметьсписыватьпре</w:t>
            </w:r>
            <w:r w:rsidRPr="005145FD">
              <w:rPr>
                <w:sz w:val="20"/>
                <w:szCs w:val="20"/>
              </w:rPr>
              <w:t>д</w:t>
            </w:r>
            <w:r w:rsidRPr="005145FD">
              <w:rPr>
                <w:sz w:val="20"/>
                <w:szCs w:val="20"/>
              </w:rPr>
              <w:t>ложения</w:t>
            </w:r>
          </w:p>
        </w:tc>
        <w:tc>
          <w:tcPr>
            <w:tcW w:w="2835" w:type="dxa"/>
          </w:tcPr>
          <w:p w:rsidR="00E64DD2" w:rsidRPr="005145FD" w:rsidRDefault="00866CDD" w:rsidP="00E64DD2">
            <w:pPr>
              <w:rPr>
                <w:sz w:val="20"/>
                <w:szCs w:val="20"/>
              </w:rPr>
            </w:pPr>
            <w:r w:rsidRPr="00A47856">
              <w:rPr>
                <w:sz w:val="20"/>
                <w:szCs w:val="20"/>
              </w:rPr>
              <w:t>Формирование умение оцен</w:t>
            </w:r>
            <w:r w:rsidRPr="00A47856">
              <w:rPr>
                <w:sz w:val="20"/>
                <w:szCs w:val="20"/>
              </w:rPr>
              <w:t>и</w:t>
            </w:r>
            <w:r w:rsidRPr="00A47856">
              <w:rPr>
                <w:sz w:val="20"/>
                <w:szCs w:val="20"/>
              </w:rPr>
              <w:t>вать свои возможности, н</w:t>
            </w:r>
            <w:r w:rsidRPr="00A47856">
              <w:rPr>
                <w:sz w:val="20"/>
                <w:szCs w:val="20"/>
              </w:rPr>
              <w:t>а</w:t>
            </w:r>
            <w:r w:rsidRPr="00A47856">
              <w:rPr>
                <w:sz w:val="20"/>
                <w:szCs w:val="20"/>
              </w:rPr>
              <w:t>пример, через написание о</w:t>
            </w:r>
            <w:r w:rsidRPr="00A47856">
              <w:rPr>
                <w:sz w:val="20"/>
                <w:szCs w:val="20"/>
              </w:rPr>
              <w:t>б</w:t>
            </w:r>
            <w:r w:rsidRPr="00A47856">
              <w:rPr>
                <w:sz w:val="20"/>
                <w:szCs w:val="20"/>
              </w:rPr>
              <w:t>разца по подсказке (по то</w:t>
            </w:r>
            <w:r w:rsidRPr="00A47856">
              <w:rPr>
                <w:sz w:val="20"/>
                <w:szCs w:val="20"/>
              </w:rPr>
              <w:t>ч</w:t>
            </w:r>
            <w:r w:rsidRPr="00A47856">
              <w:rPr>
                <w:sz w:val="20"/>
                <w:szCs w:val="20"/>
              </w:rPr>
              <w:t>кам) или самостоятельно</w:t>
            </w:r>
          </w:p>
        </w:tc>
        <w:tc>
          <w:tcPr>
            <w:tcW w:w="3107" w:type="dxa"/>
            <w:gridSpan w:val="2"/>
            <w:shd w:val="clear" w:color="auto" w:fill="auto"/>
          </w:tcPr>
          <w:p w:rsidR="000C1808" w:rsidRPr="00885BDB" w:rsidRDefault="007D2C82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Доказывать, почему в середине предложения слова пишутся с большой буквы. Работать с о</w:t>
            </w:r>
            <w:r w:rsidRPr="00885BDB">
              <w:rPr>
                <w:sz w:val="20"/>
                <w:szCs w:val="20"/>
              </w:rPr>
              <w:t>б</w:t>
            </w:r>
            <w:r w:rsidRPr="00885BDB">
              <w:rPr>
                <w:sz w:val="20"/>
                <w:szCs w:val="20"/>
              </w:rPr>
              <w:t>разцом</w:t>
            </w:r>
          </w:p>
        </w:tc>
      </w:tr>
      <w:tr w:rsidR="000C1808" w:rsidRPr="005145FD" w:rsidTr="000C1808">
        <w:trPr>
          <w:gridAfter w:val="1"/>
          <w:wAfter w:w="11" w:type="dxa"/>
          <w:trHeight w:val="20"/>
        </w:trPr>
        <w:tc>
          <w:tcPr>
            <w:tcW w:w="844" w:type="dxa"/>
          </w:tcPr>
          <w:p w:rsidR="00E64DD2" w:rsidRPr="005145FD" w:rsidRDefault="00030EF9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Письмозаглавнойбуквы   Ш</w:t>
            </w:r>
            <w:r w:rsidR="00030EF9">
              <w:rPr>
                <w:sz w:val="20"/>
                <w:szCs w:val="20"/>
              </w:rPr>
              <w:t xml:space="preserve">. Закрепление </w:t>
            </w:r>
            <w:r w:rsidR="00030EF9" w:rsidRPr="005145FD">
              <w:rPr>
                <w:sz w:val="20"/>
                <w:szCs w:val="20"/>
              </w:rPr>
              <w:t>из</w:t>
            </w:r>
            <w:r w:rsidR="00030EF9" w:rsidRPr="005145FD">
              <w:rPr>
                <w:sz w:val="20"/>
                <w:szCs w:val="20"/>
              </w:rPr>
              <w:t>у</w:t>
            </w:r>
            <w:r w:rsidR="00030EF9" w:rsidRPr="005145FD">
              <w:rPr>
                <w:sz w:val="20"/>
                <w:szCs w:val="20"/>
              </w:rPr>
              <w:t>ченныхбукв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 заглавной буквы Ш. Знакомство с напис</w:t>
            </w:r>
            <w:r w:rsidRPr="005145FD">
              <w:rPr>
                <w:sz w:val="20"/>
                <w:szCs w:val="20"/>
              </w:rPr>
              <w:t>а</w:t>
            </w:r>
            <w:r w:rsidRPr="005145FD">
              <w:rPr>
                <w:sz w:val="20"/>
                <w:szCs w:val="20"/>
              </w:rPr>
              <w:t>нием сочетания ШИ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Уметь писать слова с соч</w:t>
            </w:r>
            <w:r w:rsidRPr="005145FD">
              <w:rPr>
                <w:sz w:val="20"/>
                <w:szCs w:val="20"/>
              </w:rPr>
              <w:t>е</w:t>
            </w:r>
            <w:r w:rsidRPr="005145FD">
              <w:rPr>
                <w:sz w:val="20"/>
                <w:szCs w:val="20"/>
              </w:rPr>
              <w:t>таниями ЖИ-ШИ</w:t>
            </w:r>
          </w:p>
        </w:tc>
        <w:tc>
          <w:tcPr>
            <w:tcW w:w="2835" w:type="dxa"/>
          </w:tcPr>
          <w:p w:rsidR="00E64DD2" w:rsidRPr="005145FD" w:rsidRDefault="00866CDD" w:rsidP="00E64DD2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Самоутверждение в ситуации успеха за счет уже имеющи</w:t>
            </w:r>
            <w:r w:rsidRPr="00067B55">
              <w:rPr>
                <w:sz w:val="20"/>
                <w:szCs w:val="20"/>
              </w:rPr>
              <w:t>х</w:t>
            </w:r>
            <w:r w:rsidRPr="00067B55">
              <w:rPr>
                <w:sz w:val="20"/>
                <w:szCs w:val="20"/>
              </w:rPr>
              <w:t>ся знаний.</w:t>
            </w:r>
          </w:p>
        </w:tc>
        <w:tc>
          <w:tcPr>
            <w:tcW w:w="3107" w:type="dxa"/>
            <w:gridSpan w:val="2"/>
            <w:shd w:val="clear" w:color="auto" w:fill="auto"/>
          </w:tcPr>
          <w:p w:rsidR="000C1808" w:rsidRPr="00885BDB" w:rsidRDefault="007D2C82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Наблюдать за словами, которые имеют изменения на конце, док</w:t>
            </w:r>
            <w:r w:rsidRPr="00885BDB">
              <w:rPr>
                <w:sz w:val="20"/>
                <w:szCs w:val="20"/>
              </w:rPr>
              <w:t>а</w:t>
            </w:r>
            <w:r w:rsidRPr="00885BDB">
              <w:rPr>
                <w:sz w:val="20"/>
                <w:szCs w:val="20"/>
              </w:rPr>
              <w:t>зывать разницу между ними</w:t>
            </w:r>
          </w:p>
        </w:tc>
      </w:tr>
      <w:tr w:rsidR="000C1808" w:rsidRPr="005145FD" w:rsidTr="000C1808">
        <w:trPr>
          <w:gridAfter w:val="1"/>
          <w:wAfter w:w="11" w:type="dxa"/>
          <w:trHeight w:val="20"/>
        </w:trPr>
        <w:tc>
          <w:tcPr>
            <w:tcW w:w="844" w:type="dxa"/>
          </w:tcPr>
          <w:p w:rsidR="00E64DD2" w:rsidRPr="005145FD" w:rsidRDefault="00030EF9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Письмострочнойбуквы з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 строчной буквы з. Письмо слов, слогов и предложений с данной буквой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 формы изученных письменных букв.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Уметьписатьбукву з</w:t>
            </w:r>
          </w:p>
        </w:tc>
        <w:tc>
          <w:tcPr>
            <w:tcW w:w="2835" w:type="dxa"/>
          </w:tcPr>
          <w:p w:rsidR="00E64DD2" w:rsidRPr="005145FD" w:rsidRDefault="00866CDD" w:rsidP="00E64DD2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Развитие произвольности внимания.</w:t>
            </w:r>
          </w:p>
        </w:tc>
        <w:tc>
          <w:tcPr>
            <w:tcW w:w="3107" w:type="dxa"/>
            <w:gridSpan w:val="2"/>
            <w:shd w:val="clear" w:color="auto" w:fill="auto"/>
          </w:tcPr>
          <w:p w:rsidR="000C1808" w:rsidRPr="00885BDB" w:rsidRDefault="007D2C82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Формулировать пути устранения графических ошибок. Классиф</w:t>
            </w:r>
            <w:r w:rsidRPr="00885BDB">
              <w:rPr>
                <w:sz w:val="20"/>
                <w:szCs w:val="20"/>
              </w:rPr>
              <w:t>и</w:t>
            </w:r>
            <w:r w:rsidRPr="00885BDB">
              <w:rPr>
                <w:sz w:val="20"/>
                <w:szCs w:val="20"/>
              </w:rPr>
              <w:t>цировать буквы. Доказывать обоснованность предложенной классификации</w:t>
            </w:r>
          </w:p>
        </w:tc>
      </w:tr>
      <w:tr w:rsidR="000C1808" w:rsidRPr="005145FD" w:rsidTr="000C1808">
        <w:trPr>
          <w:gridAfter w:val="1"/>
          <w:wAfter w:w="11" w:type="dxa"/>
          <w:trHeight w:val="20"/>
        </w:trPr>
        <w:tc>
          <w:tcPr>
            <w:tcW w:w="844" w:type="dxa"/>
          </w:tcPr>
          <w:p w:rsidR="00E64DD2" w:rsidRPr="005145FD" w:rsidRDefault="00030EF9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7D2C8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Письмострочнойбуквы с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Письмострочнойбуквы с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 изученные  буквы. Уметь писать букву с и производить звукобукве</w:t>
            </w:r>
            <w:r w:rsidRPr="005145FD">
              <w:rPr>
                <w:sz w:val="20"/>
                <w:szCs w:val="20"/>
              </w:rPr>
              <w:t>н</w:t>
            </w:r>
            <w:r w:rsidRPr="005145FD">
              <w:rPr>
                <w:sz w:val="20"/>
                <w:szCs w:val="20"/>
              </w:rPr>
              <w:t>ный разбор слов</w:t>
            </w:r>
          </w:p>
        </w:tc>
        <w:tc>
          <w:tcPr>
            <w:tcW w:w="2835" w:type="dxa"/>
          </w:tcPr>
          <w:p w:rsidR="00E64DD2" w:rsidRPr="005145FD" w:rsidRDefault="00866CDD" w:rsidP="00E64DD2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Совершенствование зрител</w:t>
            </w:r>
            <w:r w:rsidRPr="00067B55">
              <w:rPr>
                <w:sz w:val="20"/>
                <w:szCs w:val="20"/>
              </w:rPr>
              <w:t>ь</w:t>
            </w:r>
            <w:r w:rsidRPr="00067B55">
              <w:rPr>
                <w:sz w:val="20"/>
                <w:szCs w:val="20"/>
              </w:rPr>
              <w:t>ного восприятия предметов окружающей действительн</w:t>
            </w:r>
            <w:r w:rsidRPr="00067B55">
              <w:rPr>
                <w:sz w:val="20"/>
                <w:szCs w:val="20"/>
              </w:rPr>
              <w:t>о</w:t>
            </w:r>
            <w:r w:rsidRPr="00067B55">
              <w:rPr>
                <w:sz w:val="20"/>
                <w:szCs w:val="20"/>
              </w:rPr>
              <w:t>сти.</w:t>
            </w:r>
          </w:p>
        </w:tc>
        <w:tc>
          <w:tcPr>
            <w:tcW w:w="3107" w:type="dxa"/>
            <w:gridSpan w:val="2"/>
            <w:shd w:val="clear" w:color="auto" w:fill="auto"/>
          </w:tcPr>
          <w:p w:rsidR="000C1808" w:rsidRPr="00885BDB" w:rsidRDefault="007D2C82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Наблюдать за словами, находить различия в них. Анализировать слова в предложении</w:t>
            </w:r>
          </w:p>
        </w:tc>
      </w:tr>
      <w:tr w:rsidR="000C1808" w:rsidRPr="005145FD" w:rsidTr="000C1808">
        <w:trPr>
          <w:gridAfter w:val="1"/>
          <w:wAfter w:w="11" w:type="dxa"/>
          <w:trHeight w:val="20"/>
        </w:trPr>
        <w:tc>
          <w:tcPr>
            <w:tcW w:w="844" w:type="dxa"/>
          </w:tcPr>
          <w:p w:rsidR="00E64DD2" w:rsidRPr="005145FD" w:rsidRDefault="00030EF9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Письмозаглавнойбуквы 3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 заглавной буквы 3. Сравнение согласных зв</w:t>
            </w:r>
            <w:r w:rsidRPr="005145FD">
              <w:rPr>
                <w:sz w:val="20"/>
                <w:szCs w:val="20"/>
              </w:rPr>
              <w:t>у</w:t>
            </w:r>
            <w:r w:rsidRPr="005145FD">
              <w:rPr>
                <w:sz w:val="20"/>
                <w:szCs w:val="20"/>
              </w:rPr>
              <w:t>ков З-С по звонкости  и глухости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 изученные буквы.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Уметь писать изученную букву З</w:t>
            </w:r>
          </w:p>
        </w:tc>
        <w:tc>
          <w:tcPr>
            <w:tcW w:w="2835" w:type="dxa"/>
          </w:tcPr>
          <w:p w:rsidR="00E64DD2" w:rsidRPr="005145FD" w:rsidRDefault="00866CDD" w:rsidP="00E64DD2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Формирование положител</w:t>
            </w:r>
            <w:r w:rsidRPr="00067B55">
              <w:rPr>
                <w:sz w:val="20"/>
                <w:szCs w:val="20"/>
              </w:rPr>
              <w:t>ь</w:t>
            </w:r>
            <w:r w:rsidRPr="00067B55">
              <w:rPr>
                <w:sz w:val="20"/>
                <w:szCs w:val="20"/>
              </w:rPr>
              <w:t>ного отношения к учебной деятельности. Совершенств</w:t>
            </w:r>
            <w:r w:rsidRPr="00067B55">
              <w:rPr>
                <w:sz w:val="20"/>
                <w:szCs w:val="20"/>
              </w:rPr>
              <w:t>о</w:t>
            </w:r>
            <w:r w:rsidRPr="00067B55">
              <w:rPr>
                <w:sz w:val="20"/>
                <w:szCs w:val="20"/>
              </w:rPr>
              <w:t>вание навыков самоконтроля</w:t>
            </w:r>
          </w:p>
        </w:tc>
        <w:tc>
          <w:tcPr>
            <w:tcW w:w="3107" w:type="dxa"/>
            <w:gridSpan w:val="2"/>
            <w:shd w:val="clear" w:color="auto" w:fill="auto"/>
          </w:tcPr>
          <w:p w:rsidR="007D2C82" w:rsidRPr="00885BDB" w:rsidRDefault="007D2C82" w:rsidP="00885BDB">
            <w:pPr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Сравнивать начертание строчной  и заглавной</w:t>
            </w:r>
          </w:p>
          <w:p w:rsidR="000C1808" w:rsidRPr="00885BDB" w:rsidRDefault="007D2C82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буквы</w:t>
            </w:r>
          </w:p>
        </w:tc>
      </w:tr>
      <w:tr w:rsidR="000C1808" w:rsidRPr="005145FD" w:rsidTr="000C1808">
        <w:trPr>
          <w:gridAfter w:val="1"/>
          <w:wAfter w:w="11" w:type="dxa"/>
          <w:trHeight w:val="20"/>
        </w:trPr>
        <w:tc>
          <w:tcPr>
            <w:tcW w:w="844" w:type="dxa"/>
          </w:tcPr>
          <w:p w:rsidR="00E64DD2" w:rsidRPr="005145FD" w:rsidRDefault="00030EF9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7D2C8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Письмозаглавнойбуквы С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 заглавной буквы С. Сравнение согласных звуков З-С по звонкости  и глухости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 изученные буквы.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Уметь писать изученную букву С и определять твердость и мягкость с</w:t>
            </w:r>
            <w:r w:rsidRPr="005145FD">
              <w:rPr>
                <w:sz w:val="20"/>
                <w:szCs w:val="20"/>
              </w:rPr>
              <w:t>о</w:t>
            </w:r>
            <w:r w:rsidRPr="005145FD">
              <w:rPr>
                <w:sz w:val="20"/>
                <w:szCs w:val="20"/>
              </w:rPr>
              <w:t>гласных звуков</w:t>
            </w:r>
          </w:p>
        </w:tc>
        <w:tc>
          <w:tcPr>
            <w:tcW w:w="2835" w:type="dxa"/>
          </w:tcPr>
          <w:p w:rsidR="00E64DD2" w:rsidRPr="005145FD" w:rsidRDefault="00030EF9" w:rsidP="00E64DD2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Совершенствование зрител</w:t>
            </w:r>
            <w:r w:rsidRPr="00067B55">
              <w:rPr>
                <w:sz w:val="20"/>
                <w:szCs w:val="20"/>
              </w:rPr>
              <w:t>ь</w:t>
            </w:r>
            <w:r w:rsidRPr="00067B55">
              <w:rPr>
                <w:sz w:val="20"/>
                <w:szCs w:val="20"/>
              </w:rPr>
              <w:t>ного восприятия предметов окружающей действительн</w:t>
            </w:r>
            <w:r w:rsidRPr="00067B55">
              <w:rPr>
                <w:sz w:val="20"/>
                <w:szCs w:val="20"/>
              </w:rPr>
              <w:t>о</w:t>
            </w:r>
            <w:r w:rsidRPr="00067B55">
              <w:rPr>
                <w:sz w:val="20"/>
                <w:szCs w:val="20"/>
              </w:rPr>
              <w:t>сти.</w:t>
            </w:r>
          </w:p>
        </w:tc>
        <w:tc>
          <w:tcPr>
            <w:tcW w:w="3107" w:type="dxa"/>
            <w:gridSpan w:val="2"/>
            <w:shd w:val="clear" w:color="auto" w:fill="auto"/>
          </w:tcPr>
          <w:p w:rsidR="000C1808" w:rsidRPr="00885BDB" w:rsidRDefault="007D2C82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Правильно формулировать пис</w:t>
            </w:r>
            <w:r w:rsidRPr="00885BDB">
              <w:rPr>
                <w:sz w:val="20"/>
                <w:szCs w:val="20"/>
              </w:rPr>
              <w:t>ь</w:t>
            </w:r>
            <w:r w:rsidRPr="00885BDB">
              <w:rPr>
                <w:sz w:val="20"/>
                <w:szCs w:val="20"/>
              </w:rPr>
              <w:t>менный ответ на поставленный вопрос</w:t>
            </w:r>
          </w:p>
        </w:tc>
      </w:tr>
      <w:tr w:rsidR="000C1808" w:rsidRPr="005145FD" w:rsidTr="000C1808">
        <w:trPr>
          <w:gridAfter w:val="1"/>
          <w:wAfter w:w="11" w:type="dxa"/>
          <w:trHeight w:val="20"/>
        </w:trPr>
        <w:tc>
          <w:tcPr>
            <w:tcW w:w="844" w:type="dxa"/>
          </w:tcPr>
          <w:p w:rsidR="00E64DD2" w:rsidRPr="005145FD" w:rsidRDefault="00030EF9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7D2C8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Письмострочнойбуквы е</w:t>
            </w:r>
            <w:r w:rsidR="00030EF9">
              <w:rPr>
                <w:sz w:val="20"/>
                <w:szCs w:val="20"/>
              </w:rPr>
              <w:t xml:space="preserve"> и ё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 строчной буквы е</w:t>
            </w:r>
            <w:r w:rsidR="00030EF9">
              <w:rPr>
                <w:sz w:val="20"/>
                <w:szCs w:val="20"/>
              </w:rPr>
              <w:t xml:space="preserve"> и буквы ё</w:t>
            </w:r>
            <w:r w:rsidRPr="005145FD">
              <w:rPr>
                <w:sz w:val="20"/>
                <w:szCs w:val="20"/>
              </w:rPr>
              <w:t>, смягчающая роль глас</w:t>
            </w:r>
            <w:r w:rsidR="00030EF9">
              <w:rPr>
                <w:sz w:val="20"/>
                <w:szCs w:val="20"/>
              </w:rPr>
              <w:t xml:space="preserve">ной буквы е и ё </w:t>
            </w:r>
          </w:p>
        </w:tc>
        <w:tc>
          <w:tcPr>
            <w:tcW w:w="2552" w:type="dxa"/>
          </w:tcPr>
          <w:p w:rsidR="00E64DD2" w:rsidRPr="005145FD" w:rsidRDefault="00030EF9" w:rsidP="00E64D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Уметь писать букву е и букву ё </w:t>
            </w:r>
            <w:r w:rsidR="00E64DD2" w:rsidRPr="005145FD">
              <w:rPr>
                <w:sz w:val="20"/>
                <w:szCs w:val="20"/>
              </w:rPr>
              <w:t>производить зв</w:t>
            </w:r>
            <w:r w:rsidR="00E64DD2" w:rsidRPr="005145FD">
              <w:rPr>
                <w:sz w:val="20"/>
                <w:szCs w:val="20"/>
              </w:rPr>
              <w:t>у</w:t>
            </w:r>
            <w:r w:rsidR="00E64DD2" w:rsidRPr="005145FD">
              <w:rPr>
                <w:sz w:val="20"/>
                <w:szCs w:val="20"/>
              </w:rPr>
              <w:t>кобуквенный разбор слов</w:t>
            </w:r>
          </w:p>
        </w:tc>
        <w:tc>
          <w:tcPr>
            <w:tcW w:w="2835" w:type="dxa"/>
          </w:tcPr>
          <w:p w:rsidR="00E64DD2" w:rsidRPr="005145FD" w:rsidRDefault="00866CDD" w:rsidP="00030EF9">
            <w:pPr>
              <w:rPr>
                <w:sz w:val="20"/>
                <w:szCs w:val="20"/>
              </w:rPr>
            </w:pPr>
            <w:r w:rsidRPr="00A47856">
              <w:rPr>
                <w:sz w:val="20"/>
                <w:szCs w:val="20"/>
              </w:rPr>
              <w:t>Формирование умения отве</w:t>
            </w:r>
            <w:r w:rsidRPr="00A47856">
              <w:rPr>
                <w:sz w:val="20"/>
                <w:szCs w:val="20"/>
              </w:rPr>
              <w:t>т</w:t>
            </w:r>
            <w:r w:rsidRPr="00A47856">
              <w:rPr>
                <w:sz w:val="20"/>
                <w:szCs w:val="20"/>
              </w:rPr>
              <w:t>ственно относиться к выпо</w:t>
            </w:r>
            <w:r w:rsidRPr="00A47856">
              <w:rPr>
                <w:sz w:val="20"/>
                <w:szCs w:val="20"/>
              </w:rPr>
              <w:t>л</w:t>
            </w:r>
            <w:r w:rsidR="00030EF9">
              <w:rPr>
                <w:sz w:val="20"/>
                <w:szCs w:val="20"/>
              </w:rPr>
              <w:t>нению задания.</w:t>
            </w:r>
          </w:p>
        </w:tc>
        <w:tc>
          <w:tcPr>
            <w:tcW w:w="3107" w:type="dxa"/>
            <w:gridSpan w:val="2"/>
            <w:shd w:val="clear" w:color="auto" w:fill="auto"/>
          </w:tcPr>
          <w:p w:rsidR="007D2C82" w:rsidRPr="00885BDB" w:rsidRDefault="007D2C82" w:rsidP="00885BDB">
            <w:pPr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Классифицировать элементы по их графическому признаку, док</w:t>
            </w:r>
            <w:r w:rsidRPr="00885BDB">
              <w:rPr>
                <w:sz w:val="20"/>
                <w:szCs w:val="20"/>
              </w:rPr>
              <w:t>а</w:t>
            </w:r>
            <w:r w:rsidRPr="00885BDB">
              <w:rPr>
                <w:sz w:val="20"/>
                <w:szCs w:val="20"/>
              </w:rPr>
              <w:t>зывать обоснованность своего</w:t>
            </w:r>
          </w:p>
          <w:p w:rsidR="000C1808" w:rsidRPr="00885BDB" w:rsidRDefault="007D2C82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выбора</w:t>
            </w:r>
          </w:p>
        </w:tc>
      </w:tr>
      <w:tr w:rsidR="000C1808" w:rsidRPr="005145FD" w:rsidTr="000C1808">
        <w:trPr>
          <w:gridAfter w:val="2"/>
          <w:wAfter w:w="28" w:type="dxa"/>
          <w:trHeight w:val="20"/>
        </w:trPr>
        <w:tc>
          <w:tcPr>
            <w:tcW w:w="844" w:type="dxa"/>
          </w:tcPr>
          <w:p w:rsidR="00E64DD2" w:rsidRPr="005145FD" w:rsidRDefault="00030EF9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7D2C8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Письмозаглавнойбуквы Е</w:t>
            </w:r>
            <w:r w:rsidR="00030EF9">
              <w:rPr>
                <w:sz w:val="20"/>
                <w:szCs w:val="20"/>
              </w:rPr>
              <w:t xml:space="preserve"> и буквы Ё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Письмозаглавной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буквы Е</w:t>
            </w:r>
            <w:r w:rsidR="00030EF9">
              <w:rPr>
                <w:sz w:val="20"/>
                <w:szCs w:val="20"/>
              </w:rPr>
              <w:t xml:space="preserve"> и буквы Ё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Уметь писать заглавную букву Е,</w:t>
            </w:r>
            <w:r w:rsidR="00030EF9">
              <w:rPr>
                <w:sz w:val="20"/>
                <w:szCs w:val="20"/>
              </w:rPr>
              <w:t>и букву Ё</w:t>
            </w:r>
            <w:r w:rsidRPr="005145FD">
              <w:rPr>
                <w:sz w:val="20"/>
                <w:szCs w:val="20"/>
              </w:rPr>
              <w:t xml:space="preserve"> спис</w:t>
            </w:r>
            <w:r w:rsidRPr="005145FD">
              <w:rPr>
                <w:sz w:val="20"/>
                <w:szCs w:val="20"/>
              </w:rPr>
              <w:t>ы</w:t>
            </w:r>
            <w:r w:rsidRPr="005145FD">
              <w:rPr>
                <w:sz w:val="20"/>
                <w:szCs w:val="20"/>
              </w:rPr>
              <w:lastRenderedPageBreak/>
              <w:t>вать предложения</w:t>
            </w:r>
          </w:p>
        </w:tc>
        <w:tc>
          <w:tcPr>
            <w:tcW w:w="2835" w:type="dxa"/>
          </w:tcPr>
          <w:p w:rsidR="00E64DD2" w:rsidRPr="005145FD" w:rsidRDefault="00866CDD" w:rsidP="00E64DD2">
            <w:pPr>
              <w:rPr>
                <w:spacing w:val="-6"/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lastRenderedPageBreak/>
              <w:t>Формирование положител</w:t>
            </w:r>
            <w:r w:rsidRPr="00067B55">
              <w:rPr>
                <w:sz w:val="20"/>
                <w:szCs w:val="20"/>
              </w:rPr>
              <w:t>ь</w:t>
            </w:r>
            <w:r w:rsidRPr="00067B55">
              <w:rPr>
                <w:sz w:val="20"/>
                <w:szCs w:val="20"/>
              </w:rPr>
              <w:t xml:space="preserve">ного отношения к учебной </w:t>
            </w:r>
            <w:r w:rsidRPr="00067B55">
              <w:rPr>
                <w:sz w:val="20"/>
                <w:szCs w:val="20"/>
              </w:rPr>
              <w:lastRenderedPageBreak/>
              <w:t>деятельности. Совершенств</w:t>
            </w:r>
            <w:r w:rsidRPr="00067B55">
              <w:rPr>
                <w:sz w:val="20"/>
                <w:szCs w:val="20"/>
              </w:rPr>
              <w:t>о</w:t>
            </w:r>
            <w:r w:rsidRPr="00067B55">
              <w:rPr>
                <w:sz w:val="20"/>
                <w:szCs w:val="20"/>
              </w:rPr>
              <w:t>вание навыков самоконтроля.</w:t>
            </w:r>
          </w:p>
        </w:tc>
        <w:tc>
          <w:tcPr>
            <w:tcW w:w="3090" w:type="dxa"/>
            <w:shd w:val="clear" w:color="auto" w:fill="auto"/>
          </w:tcPr>
          <w:p w:rsidR="000C1808" w:rsidRPr="00885BDB" w:rsidRDefault="007D2C82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pacing w:val="-6"/>
                <w:sz w:val="20"/>
                <w:szCs w:val="20"/>
              </w:rPr>
              <w:lastRenderedPageBreak/>
              <w:t xml:space="preserve">Вносить дополнения и коррективы в план, и способ работы в случае </w:t>
            </w:r>
            <w:r w:rsidRPr="00885BDB">
              <w:rPr>
                <w:spacing w:val="-6"/>
                <w:sz w:val="20"/>
                <w:szCs w:val="20"/>
              </w:rPr>
              <w:lastRenderedPageBreak/>
              <w:t>расхождения эталона, реального действия и его продукта. Сравн</w:t>
            </w:r>
            <w:r w:rsidRPr="00885BDB">
              <w:rPr>
                <w:spacing w:val="-6"/>
                <w:sz w:val="20"/>
                <w:szCs w:val="20"/>
              </w:rPr>
              <w:t>и</w:t>
            </w:r>
            <w:r w:rsidRPr="00885BDB">
              <w:rPr>
                <w:spacing w:val="-6"/>
                <w:sz w:val="20"/>
                <w:szCs w:val="20"/>
              </w:rPr>
              <w:t>вать изучаемые буквы с ранее из</w:t>
            </w:r>
            <w:r w:rsidRPr="00885BDB">
              <w:rPr>
                <w:spacing w:val="-6"/>
                <w:sz w:val="20"/>
                <w:szCs w:val="20"/>
              </w:rPr>
              <w:t>у</w:t>
            </w:r>
            <w:r w:rsidRPr="00885BDB">
              <w:rPr>
                <w:spacing w:val="-6"/>
                <w:sz w:val="20"/>
                <w:szCs w:val="20"/>
              </w:rPr>
              <w:t>ченными</w:t>
            </w:r>
          </w:p>
        </w:tc>
      </w:tr>
      <w:tr w:rsidR="000C1808" w:rsidRPr="005145FD" w:rsidTr="000C1808">
        <w:trPr>
          <w:gridAfter w:val="2"/>
          <w:wAfter w:w="28" w:type="dxa"/>
          <w:trHeight w:val="20"/>
        </w:trPr>
        <w:tc>
          <w:tcPr>
            <w:tcW w:w="844" w:type="dxa"/>
          </w:tcPr>
          <w:p w:rsidR="00E64DD2" w:rsidRPr="005145FD" w:rsidRDefault="00030EF9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57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7D2C82" w:rsidP="007D2C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Письмо </w:t>
            </w:r>
            <w:r w:rsidR="00E64DD2" w:rsidRPr="005145FD">
              <w:rPr>
                <w:sz w:val="20"/>
                <w:szCs w:val="20"/>
              </w:rPr>
              <w:t>строчнойбуквы ю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 строчной буквы ю, смягчающая роль гласной буквы ю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Уметь писать букву ю и списывать предложение</w:t>
            </w:r>
          </w:p>
        </w:tc>
        <w:tc>
          <w:tcPr>
            <w:tcW w:w="2835" w:type="dxa"/>
          </w:tcPr>
          <w:p w:rsidR="00E64DD2" w:rsidRPr="005145FD" w:rsidRDefault="00866CDD" w:rsidP="00E64DD2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Становление навыка рефле</w:t>
            </w:r>
            <w:r w:rsidRPr="00067B55">
              <w:rPr>
                <w:sz w:val="20"/>
                <w:szCs w:val="20"/>
              </w:rPr>
              <w:t>к</w:t>
            </w:r>
            <w:r w:rsidRPr="00067B55">
              <w:rPr>
                <w:sz w:val="20"/>
                <w:szCs w:val="20"/>
              </w:rPr>
              <w:t>сии и адекватной самооценки собственных достижений</w:t>
            </w:r>
          </w:p>
        </w:tc>
        <w:tc>
          <w:tcPr>
            <w:tcW w:w="3090" w:type="dxa"/>
            <w:shd w:val="clear" w:color="auto" w:fill="auto"/>
          </w:tcPr>
          <w:p w:rsidR="000C1808" w:rsidRPr="00885BDB" w:rsidRDefault="007D2C82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Вносить дополнения и коррект</w:t>
            </w:r>
            <w:r w:rsidRPr="00885BDB">
              <w:rPr>
                <w:sz w:val="20"/>
                <w:szCs w:val="20"/>
              </w:rPr>
              <w:t>и</w:t>
            </w:r>
            <w:r w:rsidRPr="00885BDB">
              <w:rPr>
                <w:sz w:val="20"/>
                <w:szCs w:val="20"/>
              </w:rPr>
              <w:t>вы в план, и способ в случае ра</w:t>
            </w:r>
            <w:r w:rsidRPr="00885BDB">
              <w:rPr>
                <w:sz w:val="20"/>
                <w:szCs w:val="20"/>
              </w:rPr>
              <w:t>с</w:t>
            </w:r>
            <w:r w:rsidRPr="00885BDB">
              <w:rPr>
                <w:sz w:val="20"/>
                <w:szCs w:val="20"/>
              </w:rPr>
              <w:t>хождения эталона, реального действия и его продукта. Конс</w:t>
            </w:r>
            <w:r w:rsidRPr="00885BDB">
              <w:rPr>
                <w:sz w:val="20"/>
                <w:szCs w:val="20"/>
              </w:rPr>
              <w:t>т</w:t>
            </w:r>
            <w:r w:rsidRPr="00885BDB">
              <w:rPr>
                <w:sz w:val="20"/>
                <w:szCs w:val="20"/>
              </w:rPr>
              <w:t>руировать букву из знакомых элементов</w:t>
            </w:r>
          </w:p>
        </w:tc>
      </w:tr>
      <w:tr w:rsidR="000C1808" w:rsidRPr="005145FD" w:rsidTr="000C1808">
        <w:trPr>
          <w:gridAfter w:val="2"/>
          <w:wAfter w:w="28" w:type="dxa"/>
          <w:trHeight w:val="20"/>
        </w:trPr>
        <w:tc>
          <w:tcPr>
            <w:tcW w:w="844" w:type="dxa"/>
          </w:tcPr>
          <w:p w:rsidR="00E64DD2" w:rsidRPr="005145FD" w:rsidRDefault="00030EF9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7D2C8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Письмострочнойбуквы я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 строчной буквы я, смягчающая роль гласной буквы я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 написание буквы я. Уметь писать букву я, производить звукобукве</w:t>
            </w:r>
            <w:r w:rsidRPr="005145FD">
              <w:rPr>
                <w:sz w:val="20"/>
                <w:szCs w:val="20"/>
              </w:rPr>
              <w:t>н</w:t>
            </w:r>
            <w:r w:rsidRPr="005145FD">
              <w:rPr>
                <w:sz w:val="20"/>
                <w:szCs w:val="20"/>
              </w:rPr>
              <w:t>ный разбор слова</w:t>
            </w:r>
          </w:p>
        </w:tc>
        <w:tc>
          <w:tcPr>
            <w:tcW w:w="2835" w:type="dxa"/>
          </w:tcPr>
          <w:p w:rsidR="00E64DD2" w:rsidRPr="005145FD" w:rsidRDefault="00866CDD" w:rsidP="00E64DD2">
            <w:pPr>
              <w:rPr>
                <w:sz w:val="20"/>
                <w:szCs w:val="20"/>
              </w:rPr>
            </w:pPr>
            <w:r w:rsidRPr="00A47856">
              <w:rPr>
                <w:sz w:val="20"/>
                <w:szCs w:val="20"/>
              </w:rPr>
              <w:t>Формирование умения писать в заданном те</w:t>
            </w:r>
            <w:r w:rsidRPr="00A47856">
              <w:rPr>
                <w:sz w:val="20"/>
                <w:szCs w:val="20"/>
              </w:rPr>
              <w:t>м</w:t>
            </w:r>
            <w:r w:rsidRPr="00A47856">
              <w:rPr>
                <w:sz w:val="20"/>
                <w:szCs w:val="20"/>
              </w:rPr>
              <w:t>пе.Расширениесловарного запаса</w:t>
            </w:r>
          </w:p>
        </w:tc>
        <w:tc>
          <w:tcPr>
            <w:tcW w:w="3090" w:type="dxa"/>
            <w:shd w:val="clear" w:color="auto" w:fill="auto"/>
          </w:tcPr>
          <w:p w:rsidR="000C1808" w:rsidRPr="00885BDB" w:rsidRDefault="007D2C82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Вступать в диалог с учителем при объяснении новой буквы</w:t>
            </w:r>
          </w:p>
        </w:tc>
      </w:tr>
      <w:tr w:rsidR="000C1808" w:rsidRPr="005145FD" w:rsidTr="000C1808">
        <w:trPr>
          <w:gridAfter w:val="2"/>
          <w:wAfter w:w="28" w:type="dxa"/>
          <w:trHeight w:val="20"/>
        </w:trPr>
        <w:tc>
          <w:tcPr>
            <w:tcW w:w="844" w:type="dxa"/>
          </w:tcPr>
          <w:p w:rsidR="00E64DD2" w:rsidRPr="005145FD" w:rsidRDefault="00030EF9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885BDB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Пропись №4.</w:t>
            </w:r>
          </w:p>
          <w:p w:rsidR="00E64DD2" w:rsidRPr="005145FD" w:rsidRDefault="00E64DD2" w:rsidP="00885BDB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 заглавной бу</w:t>
            </w:r>
            <w:r w:rsidRPr="005145FD">
              <w:rPr>
                <w:sz w:val="20"/>
                <w:szCs w:val="20"/>
              </w:rPr>
              <w:t>к</w:t>
            </w:r>
            <w:r w:rsidRPr="005145FD">
              <w:rPr>
                <w:sz w:val="20"/>
                <w:szCs w:val="20"/>
              </w:rPr>
              <w:t>вы Ю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Письмозаглавной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буквы Ю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Уметь писать заглавную букву Ю, списывать пре</w:t>
            </w:r>
            <w:r w:rsidRPr="005145FD">
              <w:rPr>
                <w:sz w:val="20"/>
                <w:szCs w:val="20"/>
              </w:rPr>
              <w:t>д</w:t>
            </w:r>
            <w:r w:rsidRPr="005145FD">
              <w:rPr>
                <w:sz w:val="20"/>
                <w:szCs w:val="20"/>
              </w:rPr>
              <w:t>ложение</w:t>
            </w:r>
          </w:p>
        </w:tc>
        <w:tc>
          <w:tcPr>
            <w:tcW w:w="2835" w:type="dxa"/>
          </w:tcPr>
          <w:p w:rsidR="00866CDD" w:rsidRPr="00067B55" w:rsidRDefault="00866CDD" w:rsidP="00866CDD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Самоутверждение в ситуации успеха за счет уже имеющи</w:t>
            </w:r>
            <w:r w:rsidRPr="00067B55">
              <w:rPr>
                <w:sz w:val="20"/>
                <w:szCs w:val="20"/>
              </w:rPr>
              <w:t>х</w:t>
            </w:r>
            <w:r w:rsidRPr="00067B55">
              <w:rPr>
                <w:sz w:val="20"/>
                <w:szCs w:val="20"/>
              </w:rPr>
              <w:t>ся знаний. Формирование адекватной самооценки.</w:t>
            </w:r>
          </w:p>
          <w:p w:rsidR="00866CDD" w:rsidRPr="00067B55" w:rsidRDefault="00866CDD" w:rsidP="00866CDD">
            <w:pPr>
              <w:rPr>
                <w:sz w:val="20"/>
                <w:szCs w:val="20"/>
              </w:rPr>
            </w:pP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3090" w:type="dxa"/>
            <w:shd w:val="clear" w:color="auto" w:fill="auto"/>
          </w:tcPr>
          <w:p w:rsidR="000C1808" w:rsidRPr="00885BDB" w:rsidRDefault="00885BDB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Вносить дополнения и коррект</w:t>
            </w:r>
            <w:r w:rsidRPr="00885BDB">
              <w:rPr>
                <w:sz w:val="20"/>
                <w:szCs w:val="20"/>
              </w:rPr>
              <w:t>и</w:t>
            </w:r>
            <w:r w:rsidRPr="00885BDB">
              <w:rPr>
                <w:sz w:val="20"/>
                <w:szCs w:val="20"/>
              </w:rPr>
              <w:t>вы в план, и способ работы в случае расхождения эталона, реального действия и его пр</w:t>
            </w:r>
            <w:r w:rsidRPr="00885BDB">
              <w:rPr>
                <w:sz w:val="20"/>
                <w:szCs w:val="20"/>
              </w:rPr>
              <w:t>о</w:t>
            </w:r>
            <w:r w:rsidRPr="00885BDB">
              <w:rPr>
                <w:sz w:val="20"/>
                <w:szCs w:val="20"/>
              </w:rPr>
              <w:t>дукта. Комментировать напис</w:t>
            </w:r>
            <w:r w:rsidRPr="00885BDB">
              <w:rPr>
                <w:sz w:val="20"/>
                <w:szCs w:val="20"/>
              </w:rPr>
              <w:t>а</w:t>
            </w:r>
            <w:r w:rsidRPr="00885BDB">
              <w:rPr>
                <w:sz w:val="20"/>
                <w:szCs w:val="20"/>
              </w:rPr>
              <w:t>ние известных букв по алгори</w:t>
            </w:r>
            <w:r w:rsidRPr="00885BDB">
              <w:rPr>
                <w:sz w:val="20"/>
                <w:szCs w:val="20"/>
              </w:rPr>
              <w:t>т</w:t>
            </w:r>
            <w:r w:rsidRPr="00885BDB">
              <w:rPr>
                <w:sz w:val="20"/>
                <w:szCs w:val="20"/>
              </w:rPr>
              <w:t>му. Собирать из элементов бу</w:t>
            </w:r>
            <w:r w:rsidRPr="00885BDB">
              <w:rPr>
                <w:sz w:val="20"/>
                <w:szCs w:val="20"/>
              </w:rPr>
              <w:t>к</w:t>
            </w:r>
            <w:r w:rsidRPr="00885BDB">
              <w:rPr>
                <w:sz w:val="20"/>
                <w:szCs w:val="20"/>
              </w:rPr>
              <w:t>вы и составлять слова</w:t>
            </w:r>
          </w:p>
        </w:tc>
      </w:tr>
      <w:tr w:rsidR="000C1808" w:rsidRPr="005145FD" w:rsidTr="000C1808">
        <w:trPr>
          <w:gridAfter w:val="2"/>
          <w:wAfter w:w="28" w:type="dxa"/>
          <w:trHeight w:val="20"/>
        </w:trPr>
        <w:tc>
          <w:tcPr>
            <w:tcW w:w="844" w:type="dxa"/>
          </w:tcPr>
          <w:p w:rsidR="00E64DD2" w:rsidRPr="005145FD" w:rsidRDefault="00030EF9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885BDB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Письмозаглавнойбуквы Я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 заглавной буквы Я. Письмо предложений с изученной буквой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Уметь писать букву Я, производить звукобукве</w:t>
            </w:r>
            <w:r w:rsidRPr="005145FD">
              <w:rPr>
                <w:sz w:val="20"/>
                <w:szCs w:val="20"/>
              </w:rPr>
              <w:t>н</w:t>
            </w:r>
            <w:r w:rsidRPr="005145FD">
              <w:rPr>
                <w:sz w:val="20"/>
                <w:szCs w:val="20"/>
              </w:rPr>
              <w:t>ный разбор слова</w:t>
            </w:r>
          </w:p>
        </w:tc>
        <w:tc>
          <w:tcPr>
            <w:tcW w:w="2835" w:type="dxa"/>
          </w:tcPr>
          <w:p w:rsidR="00866CDD" w:rsidRPr="00866CDD" w:rsidRDefault="00866CDD" w:rsidP="00866CDD">
            <w:pPr>
              <w:rPr>
                <w:sz w:val="20"/>
                <w:szCs w:val="20"/>
              </w:rPr>
            </w:pPr>
            <w:r w:rsidRPr="00866CDD">
              <w:rPr>
                <w:sz w:val="20"/>
                <w:szCs w:val="20"/>
              </w:rPr>
              <w:t>Заинтересованность в пр</w:t>
            </w:r>
            <w:r w:rsidRPr="00866CDD">
              <w:rPr>
                <w:sz w:val="20"/>
                <w:szCs w:val="20"/>
              </w:rPr>
              <w:t>а</w:t>
            </w:r>
            <w:r w:rsidRPr="00866CDD">
              <w:rPr>
                <w:sz w:val="20"/>
                <w:szCs w:val="20"/>
              </w:rPr>
              <w:t>вильном выполнении заданий.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3090" w:type="dxa"/>
            <w:shd w:val="clear" w:color="auto" w:fill="auto"/>
          </w:tcPr>
          <w:p w:rsidR="000C1808" w:rsidRPr="00885BDB" w:rsidRDefault="00885BDB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Вносить дополнения и коррект</w:t>
            </w:r>
            <w:r w:rsidRPr="00885BDB">
              <w:rPr>
                <w:sz w:val="20"/>
                <w:szCs w:val="20"/>
              </w:rPr>
              <w:t>и</w:t>
            </w:r>
            <w:r w:rsidRPr="00885BDB">
              <w:rPr>
                <w:sz w:val="20"/>
                <w:szCs w:val="20"/>
              </w:rPr>
              <w:t>вы в план, и способ работы в случае расхождения эталона, реального действия и его пр</w:t>
            </w:r>
            <w:r w:rsidRPr="00885BDB">
              <w:rPr>
                <w:sz w:val="20"/>
                <w:szCs w:val="20"/>
              </w:rPr>
              <w:t>о</w:t>
            </w:r>
            <w:r w:rsidRPr="00885BDB">
              <w:rPr>
                <w:sz w:val="20"/>
                <w:szCs w:val="20"/>
              </w:rPr>
              <w:t>дукта.  Самостоятельно находить графические ошибки в словах</w:t>
            </w:r>
          </w:p>
        </w:tc>
      </w:tr>
      <w:tr w:rsidR="000C1808" w:rsidRPr="005145FD" w:rsidTr="000C1808">
        <w:trPr>
          <w:gridAfter w:val="2"/>
          <w:wAfter w:w="28" w:type="dxa"/>
          <w:trHeight w:val="20"/>
        </w:trPr>
        <w:tc>
          <w:tcPr>
            <w:tcW w:w="844" w:type="dxa"/>
          </w:tcPr>
          <w:p w:rsidR="00E64DD2" w:rsidRPr="005145FD" w:rsidRDefault="00CE51B9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885BDB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Письмострочнойбуквы ь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 строчной буквы ь. Письмо слов с мягким зн</w:t>
            </w:r>
            <w:r w:rsidRPr="005145FD">
              <w:rPr>
                <w:sz w:val="20"/>
                <w:szCs w:val="20"/>
              </w:rPr>
              <w:t>а</w:t>
            </w:r>
            <w:r w:rsidRPr="005145FD">
              <w:rPr>
                <w:sz w:val="20"/>
                <w:szCs w:val="20"/>
              </w:rPr>
              <w:t>ком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 согласные и гласные буквы.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Уметь различать на слух звуки, писать слова со смягчающим мягким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знаком</w:t>
            </w:r>
          </w:p>
        </w:tc>
        <w:tc>
          <w:tcPr>
            <w:tcW w:w="2835" w:type="dxa"/>
          </w:tcPr>
          <w:p w:rsidR="00866CDD" w:rsidRPr="00067B55" w:rsidRDefault="00866CDD" w:rsidP="00866CDD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Заинтересованность в проце</w:t>
            </w:r>
            <w:r w:rsidRPr="00067B55">
              <w:rPr>
                <w:sz w:val="20"/>
                <w:szCs w:val="20"/>
              </w:rPr>
              <w:t>с</w:t>
            </w:r>
            <w:r w:rsidRPr="00067B55">
              <w:rPr>
                <w:sz w:val="20"/>
                <w:szCs w:val="20"/>
              </w:rPr>
              <w:t>се учения.</w:t>
            </w:r>
          </w:p>
          <w:p w:rsidR="00E64DD2" w:rsidRPr="005145FD" w:rsidRDefault="00866CDD" w:rsidP="00866CDD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Направленность на результат.</w:t>
            </w:r>
          </w:p>
        </w:tc>
        <w:tc>
          <w:tcPr>
            <w:tcW w:w="3090" w:type="dxa"/>
            <w:shd w:val="clear" w:color="auto" w:fill="auto"/>
          </w:tcPr>
          <w:p w:rsidR="000C1808" w:rsidRPr="00885BDB" w:rsidRDefault="00885BDB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Анализировать образец.  Набл</w:t>
            </w:r>
            <w:r w:rsidRPr="00885BDB">
              <w:rPr>
                <w:sz w:val="20"/>
                <w:szCs w:val="20"/>
              </w:rPr>
              <w:t>ю</w:t>
            </w:r>
            <w:r w:rsidRPr="00885BDB">
              <w:rPr>
                <w:sz w:val="20"/>
                <w:szCs w:val="20"/>
              </w:rPr>
              <w:t>дать за изменением слов</w:t>
            </w:r>
          </w:p>
        </w:tc>
      </w:tr>
      <w:tr w:rsidR="000C1808" w:rsidRPr="005145FD" w:rsidTr="000C1808">
        <w:trPr>
          <w:gridAfter w:val="2"/>
          <w:wAfter w:w="28" w:type="dxa"/>
          <w:trHeight w:val="20"/>
        </w:trPr>
        <w:tc>
          <w:tcPr>
            <w:tcW w:w="844" w:type="dxa"/>
          </w:tcPr>
          <w:p w:rsidR="00E64DD2" w:rsidRPr="005145FD" w:rsidRDefault="00CE51B9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885BDB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Мягкий знак как пок</w:t>
            </w:r>
            <w:r w:rsidRPr="005145FD">
              <w:rPr>
                <w:sz w:val="20"/>
                <w:szCs w:val="20"/>
              </w:rPr>
              <w:t>а</w:t>
            </w:r>
            <w:r w:rsidRPr="005145FD">
              <w:rPr>
                <w:sz w:val="20"/>
                <w:szCs w:val="20"/>
              </w:rPr>
              <w:t>затель мягкости</w:t>
            </w:r>
            <w:r w:rsidR="00CE51B9">
              <w:rPr>
                <w:sz w:val="20"/>
                <w:szCs w:val="20"/>
              </w:rPr>
              <w:t xml:space="preserve">. </w:t>
            </w:r>
            <w:r w:rsidR="00CE51B9" w:rsidRPr="005145FD">
              <w:rPr>
                <w:sz w:val="20"/>
                <w:szCs w:val="20"/>
              </w:rPr>
              <w:t>Разд</w:t>
            </w:r>
            <w:r w:rsidR="00CE51B9" w:rsidRPr="005145FD">
              <w:rPr>
                <w:sz w:val="20"/>
                <w:szCs w:val="20"/>
              </w:rPr>
              <w:t>е</w:t>
            </w:r>
            <w:r w:rsidR="00CE51B9" w:rsidRPr="005145FD">
              <w:rPr>
                <w:sz w:val="20"/>
                <w:szCs w:val="20"/>
              </w:rPr>
              <w:t>лительный ь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CE51B9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Наблюдение за ь как смя</w:t>
            </w:r>
            <w:r w:rsidRPr="005145FD">
              <w:rPr>
                <w:sz w:val="20"/>
                <w:szCs w:val="20"/>
              </w:rPr>
              <w:t>г</w:t>
            </w:r>
            <w:r w:rsidRPr="005145FD">
              <w:rPr>
                <w:sz w:val="20"/>
                <w:szCs w:val="20"/>
              </w:rPr>
              <w:t>чающим и разделяющим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 двойную роль мя</w:t>
            </w:r>
            <w:r w:rsidRPr="005145FD">
              <w:rPr>
                <w:sz w:val="20"/>
                <w:szCs w:val="20"/>
              </w:rPr>
              <w:t>г</w:t>
            </w:r>
            <w:r w:rsidRPr="005145FD">
              <w:rPr>
                <w:sz w:val="20"/>
                <w:szCs w:val="20"/>
              </w:rPr>
              <w:t>кого знака в русском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языке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E64DD2" w:rsidRPr="005145FD" w:rsidRDefault="00EB3529" w:rsidP="00E64DD2">
            <w:pPr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Развитие морально-нравственных качеств личн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сти по средствам соотнесения текста учебного материала и жизненных ситуаций.</w:t>
            </w:r>
          </w:p>
        </w:tc>
        <w:tc>
          <w:tcPr>
            <w:tcW w:w="3090" w:type="dxa"/>
            <w:shd w:val="clear" w:color="auto" w:fill="auto"/>
          </w:tcPr>
          <w:p w:rsidR="000C1808" w:rsidRPr="00885BDB" w:rsidRDefault="00885BDB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Работать  со знаково-символическими средствами. Наблюдать за изменением слов</w:t>
            </w:r>
          </w:p>
        </w:tc>
      </w:tr>
      <w:tr w:rsidR="00874167" w:rsidRPr="005145FD" w:rsidTr="00874167">
        <w:trPr>
          <w:gridAfter w:val="2"/>
          <w:wAfter w:w="28" w:type="dxa"/>
          <w:trHeight w:val="20"/>
        </w:trPr>
        <w:tc>
          <w:tcPr>
            <w:tcW w:w="844" w:type="dxa"/>
          </w:tcPr>
          <w:p w:rsidR="00E64DD2" w:rsidRPr="005145FD" w:rsidRDefault="00CE51B9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885BDB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Письмострочнойбуквы ъ</w:t>
            </w:r>
            <w:r w:rsidR="00CE51B9">
              <w:rPr>
                <w:sz w:val="20"/>
                <w:szCs w:val="20"/>
              </w:rPr>
              <w:t xml:space="preserve">. </w:t>
            </w:r>
            <w:r w:rsidR="00CE51B9" w:rsidRPr="005145FD">
              <w:rPr>
                <w:sz w:val="20"/>
                <w:szCs w:val="20"/>
              </w:rPr>
              <w:t>Разделительный ъ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 строчной буквы ъ. Письмо слов с раздел</w:t>
            </w:r>
            <w:r w:rsidRPr="005145FD">
              <w:rPr>
                <w:sz w:val="20"/>
                <w:szCs w:val="20"/>
              </w:rPr>
              <w:t>и</w:t>
            </w:r>
            <w:r w:rsidRPr="005145FD">
              <w:rPr>
                <w:sz w:val="20"/>
                <w:szCs w:val="20"/>
              </w:rPr>
              <w:lastRenderedPageBreak/>
              <w:t>тельным ъ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lastRenderedPageBreak/>
              <w:t>Уметь писать слова с ра</w:t>
            </w:r>
            <w:r w:rsidRPr="005145FD">
              <w:rPr>
                <w:sz w:val="20"/>
                <w:szCs w:val="20"/>
              </w:rPr>
              <w:t>з</w:t>
            </w:r>
            <w:r w:rsidRPr="005145FD">
              <w:rPr>
                <w:sz w:val="20"/>
                <w:szCs w:val="20"/>
              </w:rPr>
              <w:t xml:space="preserve">делительным ъ, давать </w:t>
            </w:r>
            <w:r w:rsidRPr="005145FD">
              <w:rPr>
                <w:sz w:val="20"/>
                <w:szCs w:val="20"/>
              </w:rPr>
              <w:lastRenderedPageBreak/>
              <w:t>краткую характеристику звукам</w:t>
            </w:r>
          </w:p>
        </w:tc>
        <w:tc>
          <w:tcPr>
            <w:tcW w:w="2835" w:type="dxa"/>
          </w:tcPr>
          <w:p w:rsidR="00EB3529" w:rsidRPr="00067B55" w:rsidRDefault="00EB3529" w:rsidP="00EB3529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lastRenderedPageBreak/>
              <w:t>Заинтересованность в проце</w:t>
            </w:r>
            <w:r w:rsidRPr="00067B55">
              <w:rPr>
                <w:sz w:val="20"/>
                <w:szCs w:val="20"/>
              </w:rPr>
              <w:t>с</w:t>
            </w:r>
            <w:r w:rsidRPr="00067B55">
              <w:rPr>
                <w:sz w:val="20"/>
                <w:szCs w:val="20"/>
              </w:rPr>
              <w:t>се учения.</w:t>
            </w:r>
          </w:p>
          <w:p w:rsidR="00E64DD2" w:rsidRPr="005145FD" w:rsidRDefault="00EB3529" w:rsidP="00EB3529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lastRenderedPageBreak/>
              <w:t>Направленность на результат</w:t>
            </w:r>
          </w:p>
        </w:tc>
        <w:tc>
          <w:tcPr>
            <w:tcW w:w="3090" w:type="dxa"/>
            <w:shd w:val="clear" w:color="auto" w:fill="auto"/>
          </w:tcPr>
          <w:p w:rsidR="00874167" w:rsidRPr="00885BDB" w:rsidRDefault="00885BDB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lastRenderedPageBreak/>
              <w:t xml:space="preserve">Наблюдать за написанием буквы </w:t>
            </w:r>
            <w:r w:rsidRPr="00885BDB">
              <w:rPr>
                <w:sz w:val="20"/>
                <w:szCs w:val="20"/>
              </w:rPr>
              <w:lastRenderedPageBreak/>
              <w:t>в словах, за словами</w:t>
            </w:r>
          </w:p>
        </w:tc>
      </w:tr>
      <w:tr w:rsidR="00874167" w:rsidRPr="005145FD" w:rsidTr="00874167">
        <w:trPr>
          <w:gridAfter w:val="2"/>
          <w:wAfter w:w="28" w:type="dxa"/>
          <w:trHeight w:val="20"/>
        </w:trPr>
        <w:tc>
          <w:tcPr>
            <w:tcW w:w="844" w:type="dxa"/>
          </w:tcPr>
          <w:p w:rsidR="00E64DD2" w:rsidRPr="005145FD" w:rsidRDefault="00CE51B9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64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885BDB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Письмострочнойбуквы х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 строчной буквы х. Правильное начертание букв и их соединений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 изученные буквы. Уметь писать заглавную букву в именах собстве</w:t>
            </w:r>
            <w:r w:rsidRPr="005145FD">
              <w:rPr>
                <w:sz w:val="20"/>
                <w:szCs w:val="20"/>
              </w:rPr>
              <w:t>н</w:t>
            </w:r>
            <w:r w:rsidRPr="005145FD">
              <w:rPr>
                <w:sz w:val="20"/>
                <w:szCs w:val="20"/>
              </w:rPr>
              <w:t>ных</w:t>
            </w:r>
          </w:p>
        </w:tc>
        <w:tc>
          <w:tcPr>
            <w:tcW w:w="2835" w:type="dxa"/>
          </w:tcPr>
          <w:p w:rsidR="00E64DD2" w:rsidRPr="005145FD" w:rsidRDefault="00EB3529" w:rsidP="00EB3529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Самоутверждение в ситуации успеха за счет уже имеющи</w:t>
            </w:r>
            <w:r w:rsidRPr="00067B55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ся знаний. </w:t>
            </w:r>
            <w:r w:rsidRPr="00067B55">
              <w:rPr>
                <w:sz w:val="20"/>
                <w:szCs w:val="20"/>
              </w:rPr>
              <w:t>Совершенствов</w:t>
            </w:r>
            <w:r w:rsidRPr="00067B55">
              <w:rPr>
                <w:sz w:val="20"/>
                <w:szCs w:val="20"/>
              </w:rPr>
              <w:t>а</w:t>
            </w:r>
            <w:r w:rsidRPr="00067B55">
              <w:rPr>
                <w:sz w:val="20"/>
                <w:szCs w:val="20"/>
              </w:rPr>
              <w:t>ние навыков самоконтроля.</w:t>
            </w:r>
          </w:p>
        </w:tc>
        <w:tc>
          <w:tcPr>
            <w:tcW w:w="3090" w:type="dxa"/>
            <w:shd w:val="clear" w:color="auto" w:fill="auto"/>
          </w:tcPr>
          <w:p w:rsidR="00874167" w:rsidRPr="00885BDB" w:rsidRDefault="00885BDB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Анализировать своё письмо и указывать пути исправления графических ошибок</w:t>
            </w:r>
          </w:p>
        </w:tc>
      </w:tr>
      <w:tr w:rsidR="00874167" w:rsidRPr="005145FD" w:rsidTr="00874167">
        <w:trPr>
          <w:gridAfter w:val="2"/>
          <w:wAfter w:w="28" w:type="dxa"/>
          <w:trHeight w:val="20"/>
        </w:trPr>
        <w:tc>
          <w:tcPr>
            <w:tcW w:w="844" w:type="dxa"/>
          </w:tcPr>
          <w:p w:rsidR="00E64DD2" w:rsidRPr="005145FD" w:rsidRDefault="00CE51B9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885BDB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Письмострочнойбуквы ц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 строчной буквы ц. Запись слов и предлож</w:t>
            </w:r>
            <w:r w:rsidRPr="005145FD">
              <w:rPr>
                <w:sz w:val="20"/>
                <w:szCs w:val="20"/>
              </w:rPr>
              <w:t>е</w:t>
            </w:r>
            <w:r w:rsidRPr="005145FD">
              <w:rPr>
                <w:sz w:val="20"/>
                <w:szCs w:val="20"/>
              </w:rPr>
              <w:t>ний на изученную букву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 написание буквы. Уметь писать букву ц</w:t>
            </w:r>
          </w:p>
        </w:tc>
        <w:tc>
          <w:tcPr>
            <w:tcW w:w="2835" w:type="dxa"/>
          </w:tcPr>
          <w:p w:rsidR="00E64DD2" w:rsidRPr="005145FD" w:rsidRDefault="00EB3529" w:rsidP="00E64DD2">
            <w:pPr>
              <w:rPr>
                <w:sz w:val="20"/>
                <w:szCs w:val="20"/>
              </w:rPr>
            </w:pPr>
            <w:r w:rsidRPr="00A47856">
              <w:rPr>
                <w:sz w:val="20"/>
                <w:szCs w:val="20"/>
              </w:rPr>
              <w:t>Формирование умений раб</w:t>
            </w:r>
            <w:r w:rsidRPr="00A47856">
              <w:rPr>
                <w:sz w:val="20"/>
                <w:szCs w:val="20"/>
              </w:rPr>
              <w:t>о</w:t>
            </w:r>
            <w:r w:rsidRPr="00A47856">
              <w:rPr>
                <w:sz w:val="20"/>
                <w:szCs w:val="20"/>
              </w:rPr>
              <w:t>тать в паре</w:t>
            </w:r>
          </w:p>
        </w:tc>
        <w:tc>
          <w:tcPr>
            <w:tcW w:w="3090" w:type="dxa"/>
            <w:shd w:val="clear" w:color="auto" w:fill="auto"/>
          </w:tcPr>
          <w:p w:rsidR="00874167" w:rsidRPr="00885BDB" w:rsidRDefault="00885BDB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Находить графические ошибки в заданных буквах; наблюдать за словами, делать выводы о нап</w:t>
            </w:r>
            <w:r w:rsidRPr="00885BDB">
              <w:rPr>
                <w:sz w:val="20"/>
                <w:szCs w:val="20"/>
              </w:rPr>
              <w:t>и</w:t>
            </w:r>
            <w:r w:rsidRPr="00885BDB">
              <w:rPr>
                <w:sz w:val="20"/>
                <w:szCs w:val="20"/>
              </w:rPr>
              <w:t>сании слов.  Собирать слова из заданных элементов</w:t>
            </w:r>
          </w:p>
        </w:tc>
      </w:tr>
      <w:tr w:rsidR="00874167" w:rsidRPr="005145FD" w:rsidTr="00CE51B9">
        <w:trPr>
          <w:gridAfter w:val="2"/>
          <w:wAfter w:w="28" w:type="dxa"/>
          <w:trHeight w:val="20"/>
        </w:trPr>
        <w:tc>
          <w:tcPr>
            <w:tcW w:w="844" w:type="dxa"/>
          </w:tcPr>
          <w:p w:rsidR="00E64DD2" w:rsidRPr="005145FD" w:rsidRDefault="00CE51B9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885BDB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Письмозаглавнойбуквы X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 заглавной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буквы X. Правильное н</w:t>
            </w:r>
            <w:r w:rsidRPr="005145FD">
              <w:rPr>
                <w:sz w:val="20"/>
                <w:szCs w:val="20"/>
              </w:rPr>
              <w:t>а</w:t>
            </w:r>
            <w:r w:rsidRPr="005145FD">
              <w:rPr>
                <w:sz w:val="20"/>
                <w:szCs w:val="20"/>
              </w:rPr>
              <w:t>чертание букв и их соед</w:t>
            </w:r>
            <w:r w:rsidRPr="005145FD">
              <w:rPr>
                <w:sz w:val="20"/>
                <w:szCs w:val="20"/>
              </w:rPr>
              <w:t>и</w:t>
            </w:r>
            <w:r w:rsidRPr="005145FD">
              <w:rPr>
                <w:sz w:val="20"/>
                <w:szCs w:val="20"/>
              </w:rPr>
              <w:t>нение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 xml:space="preserve">Знать изученные буквы. </w:t>
            </w:r>
            <w:r w:rsidRPr="005145FD">
              <w:rPr>
                <w:spacing w:val="-8"/>
                <w:sz w:val="20"/>
                <w:szCs w:val="20"/>
              </w:rPr>
              <w:t>Уметь писать заглавную бу</w:t>
            </w:r>
            <w:r w:rsidRPr="005145FD">
              <w:rPr>
                <w:spacing w:val="-8"/>
                <w:sz w:val="20"/>
                <w:szCs w:val="20"/>
              </w:rPr>
              <w:t>к</w:t>
            </w:r>
            <w:r w:rsidRPr="005145FD">
              <w:rPr>
                <w:spacing w:val="-8"/>
                <w:sz w:val="20"/>
                <w:szCs w:val="20"/>
              </w:rPr>
              <w:t>ву в именах собственных</w:t>
            </w:r>
          </w:p>
        </w:tc>
        <w:tc>
          <w:tcPr>
            <w:tcW w:w="2835" w:type="dxa"/>
          </w:tcPr>
          <w:p w:rsidR="00E64DD2" w:rsidRPr="005145FD" w:rsidRDefault="00EB3529" w:rsidP="00E64DD2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Социализация через развитие навыков межличностного взаимодействия.</w:t>
            </w:r>
          </w:p>
        </w:tc>
        <w:tc>
          <w:tcPr>
            <w:tcW w:w="3090" w:type="dxa"/>
            <w:shd w:val="clear" w:color="auto" w:fill="auto"/>
          </w:tcPr>
          <w:p w:rsidR="00874167" w:rsidRPr="00885BDB" w:rsidRDefault="00885BDB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Анализировать своё письмо и указывать пути исправления графических ошибок. Собирать буквы из заданных элементов, а из них слова</w:t>
            </w:r>
          </w:p>
        </w:tc>
      </w:tr>
      <w:tr w:rsidR="00874167" w:rsidRPr="005145FD" w:rsidTr="00CE51B9">
        <w:trPr>
          <w:gridAfter w:val="2"/>
          <w:wAfter w:w="28" w:type="dxa"/>
          <w:trHeight w:val="679"/>
        </w:trPr>
        <w:tc>
          <w:tcPr>
            <w:tcW w:w="844" w:type="dxa"/>
          </w:tcPr>
          <w:p w:rsidR="00E64DD2" w:rsidRPr="005145FD" w:rsidRDefault="00CE51B9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885BDB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Письмозаглавнойбуквы Ц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 заглавной буквы Ц. Правильное начертание букв и их соединение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Знать, что согласный Ц всегда твердый. Уметьсп</w:t>
            </w:r>
            <w:r w:rsidRPr="005145FD">
              <w:rPr>
                <w:sz w:val="20"/>
                <w:szCs w:val="20"/>
              </w:rPr>
              <w:t>и</w:t>
            </w:r>
            <w:r w:rsidRPr="005145FD">
              <w:rPr>
                <w:sz w:val="20"/>
                <w:szCs w:val="20"/>
              </w:rPr>
              <w:t>сыватьпредложения</w:t>
            </w:r>
          </w:p>
        </w:tc>
        <w:tc>
          <w:tcPr>
            <w:tcW w:w="2835" w:type="dxa"/>
          </w:tcPr>
          <w:p w:rsidR="00E64DD2" w:rsidRPr="005145FD" w:rsidRDefault="00EB3529" w:rsidP="00EB3529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Становление п</w:t>
            </w:r>
            <w:r w:rsidR="00CE51B9">
              <w:rPr>
                <w:sz w:val="20"/>
                <w:szCs w:val="20"/>
              </w:rPr>
              <w:t xml:space="preserve">оложительной учебной мотивации. </w:t>
            </w:r>
            <w:r w:rsidRPr="00067B55">
              <w:rPr>
                <w:sz w:val="20"/>
                <w:szCs w:val="20"/>
              </w:rPr>
              <w:t>Развитие творческого мышления.</w:t>
            </w:r>
          </w:p>
        </w:tc>
        <w:tc>
          <w:tcPr>
            <w:tcW w:w="3090" w:type="dxa"/>
            <w:shd w:val="clear" w:color="auto" w:fill="auto"/>
          </w:tcPr>
          <w:p w:rsidR="00874167" w:rsidRPr="00885BDB" w:rsidRDefault="00885BDB" w:rsidP="00CE51B9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Конструировать модель изуча</w:t>
            </w:r>
            <w:r w:rsidRPr="00885BDB">
              <w:rPr>
                <w:sz w:val="20"/>
                <w:szCs w:val="20"/>
              </w:rPr>
              <w:t>е</w:t>
            </w:r>
            <w:r w:rsidRPr="00885BDB">
              <w:rPr>
                <w:sz w:val="20"/>
                <w:szCs w:val="20"/>
              </w:rPr>
              <w:t xml:space="preserve">мой буквы. </w:t>
            </w:r>
          </w:p>
        </w:tc>
      </w:tr>
      <w:tr w:rsidR="00874167" w:rsidRPr="005145FD" w:rsidTr="00CE51B9">
        <w:trPr>
          <w:gridAfter w:val="2"/>
          <w:wAfter w:w="28" w:type="dxa"/>
          <w:trHeight w:val="20"/>
        </w:trPr>
        <w:tc>
          <w:tcPr>
            <w:tcW w:w="844" w:type="dxa"/>
          </w:tcPr>
          <w:p w:rsidR="00E64DD2" w:rsidRPr="005145FD" w:rsidRDefault="00CE51B9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Письмострочнойбуквы ч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Письмострочнойбуквы ч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Знать, что согласный [ч] всегда мягкий. Уметьп</w:t>
            </w:r>
            <w:r w:rsidRPr="005145FD">
              <w:rPr>
                <w:sz w:val="20"/>
                <w:szCs w:val="20"/>
              </w:rPr>
              <w:t>и</w:t>
            </w:r>
            <w:r w:rsidRPr="005145FD">
              <w:rPr>
                <w:sz w:val="20"/>
                <w:szCs w:val="20"/>
              </w:rPr>
              <w:t>сатьизученныебуквы</w:t>
            </w:r>
          </w:p>
        </w:tc>
        <w:tc>
          <w:tcPr>
            <w:tcW w:w="2835" w:type="dxa"/>
          </w:tcPr>
          <w:p w:rsidR="00E64DD2" w:rsidRPr="005145FD" w:rsidRDefault="00EB3529" w:rsidP="00E64DD2">
            <w:pPr>
              <w:rPr>
                <w:sz w:val="20"/>
                <w:szCs w:val="20"/>
              </w:rPr>
            </w:pPr>
            <w:r w:rsidRPr="00A47856">
              <w:rPr>
                <w:sz w:val="20"/>
                <w:szCs w:val="20"/>
              </w:rPr>
              <w:t>Развитие внимания, мышл</w:t>
            </w:r>
            <w:r w:rsidRPr="00A47856">
              <w:rPr>
                <w:sz w:val="20"/>
                <w:szCs w:val="20"/>
              </w:rPr>
              <w:t>е</w:t>
            </w:r>
            <w:r w:rsidRPr="00A47856">
              <w:rPr>
                <w:sz w:val="20"/>
                <w:szCs w:val="20"/>
              </w:rPr>
              <w:t>ния, способности анализир</w:t>
            </w:r>
            <w:r w:rsidRPr="00A47856">
              <w:rPr>
                <w:sz w:val="20"/>
                <w:szCs w:val="20"/>
              </w:rPr>
              <w:t>о</w:t>
            </w:r>
            <w:r w:rsidRPr="00A47856">
              <w:rPr>
                <w:sz w:val="20"/>
                <w:szCs w:val="20"/>
              </w:rPr>
              <w:t>вать</w:t>
            </w:r>
          </w:p>
        </w:tc>
        <w:tc>
          <w:tcPr>
            <w:tcW w:w="3090" w:type="dxa"/>
            <w:shd w:val="clear" w:color="auto" w:fill="auto"/>
          </w:tcPr>
          <w:p w:rsidR="00874167" w:rsidRPr="00885BDB" w:rsidRDefault="007D2C82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Работать со знаково-</w:t>
            </w:r>
            <w:r w:rsidRPr="00885BDB">
              <w:rPr>
                <w:spacing w:val="-6"/>
                <w:sz w:val="20"/>
                <w:szCs w:val="20"/>
              </w:rPr>
              <w:t>символическими средствами</w:t>
            </w:r>
          </w:p>
        </w:tc>
      </w:tr>
      <w:tr w:rsidR="00874167" w:rsidRPr="005145FD" w:rsidTr="00CE51B9">
        <w:trPr>
          <w:gridAfter w:val="2"/>
          <w:wAfter w:w="28" w:type="dxa"/>
          <w:trHeight w:val="20"/>
        </w:trPr>
        <w:tc>
          <w:tcPr>
            <w:tcW w:w="844" w:type="dxa"/>
          </w:tcPr>
          <w:p w:rsidR="00E64DD2" w:rsidRPr="005145FD" w:rsidRDefault="00CE51B9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E64DD2">
            <w:pPr>
              <w:ind w:left="42"/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Письмострочнойбуквы щ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Письмострочнойбуквы щ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Знать, что согласный [щ] всегда мягкий</w:t>
            </w:r>
          </w:p>
        </w:tc>
        <w:tc>
          <w:tcPr>
            <w:tcW w:w="2835" w:type="dxa"/>
          </w:tcPr>
          <w:p w:rsidR="00E64DD2" w:rsidRPr="005145FD" w:rsidRDefault="00EB3529" w:rsidP="00E64DD2">
            <w:pPr>
              <w:rPr>
                <w:sz w:val="20"/>
                <w:szCs w:val="20"/>
              </w:rPr>
            </w:pPr>
            <w:r w:rsidRPr="00A47856">
              <w:rPr>
                <w:sz w:val="20"/>
                <w:szCs w:val="20"/>
              </w:rPr>
              <w:t>Формирование умение оцен</w:t>
            </w:r>
            <w:r w:rsidRPr="00A47856">
              <w:rPr>
                <w:sz w:val="20"/>
                <w:szCs w:val="20"/>
              </w:rPr>
              <w:t>и</w:t>
            </w:r>
            <w:r w:rsidRPr="00A47856">
              <w:rPr>
                <w:sz w:val="20"/>
                <w:szCs w:val="20"/>
              </w:rPr>
              <w:t>вать свои возможности, н</w:t>
            </w:r>
            <w:r w:rsidRPr="00A47856">
              <w:rPr>
                <w:sz w:val="20"/>
                <w:szCs w:val="20"/>
              </w:rPr>
              <w:t>а</w:t>
            </w:r>
            <w:r w:rsidRPr="00A47856">
              <w:rPr>
                <w:sz w:val="20"/>
                <w:szCs w:val="20"/>
              </w:rPr>
              <w:t>пример, через написание о</w:t>
            </w:r>
            <w:r w:rsidRPr="00A47856">
              <w:rPr>
                <w:sz w:val="20"/>
                <w:szCs w:val="20"/>
              </w:rPr>
              <w:t>б</w:t>
            </w:r>
            <w:r w:rsidRPr="00A47856">
              <w:rPr>
                <w:sz w:val="20"/>
                <w:szCs w:val="20"/>
              </w:rPr>
              <w:t>разца по подсказке (по то</w:t>
            </w:r>
            <w:r w:rsidRPr="00A47856">
              <w:rPr>
                <w:sz w:val="20"/>
                <w:szCs w:val="20"/>
              </w:rPr>
              <w:t>ч</w:t>
            </w:r>
            <w:r w:rsidRPr="00A47856">
              <w:rPr>
                <w:sz w:val="20"/>
                <w:szCs w:val="20"/>
              </w:rPr>
              <w:t>кам) или самостоятельно</w:t>
            </w:r>
          </w:p>
        </w:tc>
        <w:tc>
          <w:tcPr>
            <w:tcW w:w="3090" w:type="dxa"/>
            <w:shd w:val="clear" w:color="auto" w:fill="auto"/>
          </w:tcPr>
          <w:p w:rsidR="00874167" w:rsidRPr="00885BDB" w:rsidRDefault="007D2C82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Самостоятельно определять д</w:t>
            </w:r>
            <w:r w:rsidRPr="00885BDB">
              <w:rPr>
                <w:sz w:val="20"/>
                <w:szCs w:val="20"/>
              </w:rPr>
              <w:t>о</w:t>
            </w:r>
            <w:r w:rsidRPr="00885BDB">
              <w:rPr>
                <w:sz w:val="20"/>
                <w:szCs w:val="20"/>
              </w:rPr>
              <w:t>пущенное количество графич</w:t>
            </w:r>
            <w:r w:rsidRPr="00885BDB">
              <w:rPr>
                <w:sz w:val="20"/>
                <w:szCs w:val="20"/>
              </w:rPr>
              <w:t>е</w:t>
            </w:r>
            <w:r w:rsidRPr="00885BDB">
              <w:rPr>
                <w:sz w:val="20"/>
                <w:szCs w:val="20"/>
              </w:rPr>
              <w:t>ских ошибок в слове, формул</w:t>
            </w:r>
            <w:r w:rsidRPr="00885BDB">
              <w:rPr>
                <w:sz w:val="20"/>
                <w:szCs w:val="20"/>
              </w:rPr>
              <w:t>и</w:t>
            </w:r>
            <w:r w:rsidRPr="00885BDB">
              <w:rPr>
                <w:sz w:val="20"/>
                <w:szCs w:val="20"/>
              </w:rPr>
              <w:t>ровать пути их устранения. Д</w:t>
            </w:r>
            <w:r w:rsidRPr="00885BDB">
              <w:rPr>
                <w:sz w:val="20"/>
                <w:szCs w:val="20"/>
              </w:rPr>
              <w:t>а</w:t>
            </w:r>
            <w:r w:rsidRPr="00885BDB">
              <w:rPr>
                <w:sz w:val="20"/>
                <w:szCs w:val="20"/>
              </w:rPr>
              <w:t>вать письменный ответ на п</w:t>
            </w:r>
            <w:r w:rsidRPr="00885BDB">
              <w:rPr>
                <w:sz w:val="20"/>
                <w:szCs w:val="20"/>
              </w:rPr>
              <w:t>о</w:t>
            </w:r>
            <w:r w:rsidRPr="00885BDB">
              <w:rPr>
                <w:sz w:val="20"/>
                <w:szCs w:val="20"/>
              </w:rPr>
              <w:t>ставленный вопрос</w:t>
            </w:r>
          </w:p>
        </w:tc>
      </w:tr>
      <w:tr w:rsidR="00874167" w:rsidRPr="005145FD" w:rsidTr="00CE51B9">
        <w:trPr>
          <w:gridAfter w:val="2"/>
          <w:wAfter w:w="28" w:type="dxa"/>
          <w:trHeight w:val="20"/>
        </w:trPr>
        <w:tc>
          <w:tcPr>
            <w:tcW w:w="844" w:type="dxa"/>
          </w:tcPr>
          <w:p w:rsidR="00E64DD2" w:rsidRPr="005145FD" w:rsidRDefault="00CE51B9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Письмозаглавнойбуквы Ч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 заглавной буквы Ч. Произношение и об</w:t>
            </w:r>
            <w:r w:rsidRPr="005145FD">
              <w:rPr>
                <w:sz w:val="20"/>
                <w:szCs w:val="20"/>
              </w:rPr>
              <w:t>о</w:t>
            </w:r>
            <w:r w:rsidRPr="005145FD">
              <w:rPr>
                <w:sz w:val="20"/>
                <w:szCs w:val="20"/>
              </w:rPr>
              <w:t>значение на письме слов с сочетаниями ЧА, ЧУ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Знать, что согласный звук [ч] всегда мягкий. Прав</w:t>
            </w:r>
            <w:r w:rsidRPr="005145FD">
              <w:rPr>
                <w:sz w:val="20"/>
                <w:szCs w:val="20"/>
              </w:rPr>
              <w:t>о</w:t>
            </w:r>
            <w:r w:rsidRPr="005145FD">
              <w:rPr>
                <w:sz w:val="20"/>
                <w:szCs w:val="20"/>
              </w:rPr>
              <w:t>писание ча-чу. Уметь п</w:t>
            </w:r>
            <w:r w:rsidRPr="005145FD">
              <w:rPr>
                <w:sz w:val="20"/>
                <w:szCs w:val="20"/>
              </w:rPr>
              <w:t>и</w:t>
            </w:r>
            <w:r w:rsidRPr="005145FD">
              <w:rPr>
                <w:sz w:val="20"/>
                <w:szCs w:val="20"/>
              </w:rPr>
              <w:t>сать изученные буквы</w:t>
            </w:r>
          </w:p>
        </w:tc>
        <w:tc>
          <w:tcPr>
            <w:tcW w:w="2835" w:type="dxa"/>
          </w:tcPr>
          <w:p w:rsidR="00E64DD2" w:rsidRPr="005145FD" w:rsidRDefault="00EB3529" w:rsidP="00EB3529">
            <w:pPr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Становление позиции учен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ка.Осознание особенностей своего нового статуса.</w:t>
            </w:r>
          </w:p>
        </w:tc>
        <w:tc>
          <w:tcPr>
            <w:tcW w:w="3090" w:type="dxa"/>
            <w:shd w:val="clear" w:color="auto" w:fill="auto"/>
          </w:tcPr>
          <w:p w:rsidR="00874167" w:rsidRPr="00885BDB" w:rsidRDefault="007D2C82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Находить элементы буквы в из</w:t>
            </w:r>
            <w:r w:rsidRPr="00885BDB">
              <w:rPr>
                <w:sz w:val="20"/>
                <w:szCs w:val="20"/>
              </w:rPr>
              <w:t>у</w:t>
            </w:r>
            <w:r w:rsidRPr="00885BDB">
              <w:rPr>
                <w:sz w:val="20"/>
                <w:szCs w:val="20"/>
              </w:rPr>
              <w:t>ченных буквах, конструировать новую букву из изученных эл</w:t>
            </w:r>
            <w:r w:rsidRPr="00885BDB">
              <w:rPr>
                <w:sz w:val="20"/>
                <w:szCs w:val="20"/>
              </w:rPr>
              <w:t>е</w:t>
            </w:r>
            <w:r w:rsidRPr="00885BDB">
              <w:rPr>
                <w:sz w:val="20"/>
                <w:szCs w:val="20"/>
              </w:rPr>
              <w:t>ментов</w:t>
            </w:r>
          </w:p>
        </w:tc>
      </w:tr>
      <w:tr w:rsidR="00874167" w:rsidRPr="005145FD" w:rsidTr="00CE51B9">
        <w:trPr>
          <w:gridAfter w:val="2"/>
          <w:wAfter w:w="28" w:type="dxa"/>
          <w:trHeight w:val="20"/>
        </w:trPr>
        <w:tc>
          <w:tcPr>
            <w:tcW w:w="844" w:type="dxa"/>
          </w:tcPr>
          <w:p w:rsidR="00E64DD2" w:rsidRPr="005145FD" w:rsidRDefault="00CE51B9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Письмозаглавнойбуквы Щ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 заглавной буквы Щ. Произношение и об</w:t>
            </w:r>
            <w:r w:rsidRPr="005145FD">
              <w:rPr>
                <w:sz w:val="20"/>
                <w:szCs w:val="20"/>
              </w:rPr>
              <w:t>о</w:t>
            </w:r>
            <w:r w:rsidRPr="005145FD">
              <w:rPr>
                <w:sz w:val="20"/>
                <w:szCs w:val="20"/>
              </w:rPr>
              <w:t>значение на письме слов в сочетании ЩА, ЩУ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Знать, что согласный звук [щ] всегда мягкий. Прав</w:t>
            </w:r>
            <w:r w:rsidRPr="005145FD">
              <w:rPr>
                <w:sz w:val="20"/>
                <w:szCs w:val="20"/>
              </w:rPr>
              <w:t>о</w:t>
            </w:r>
            <w:r w:rsidRPr="005145FD">
              <w:rPr>
                <w:sz w:val="20"/>
                <w:szCs w:val="20"/>
              </w:rPr>
              <w:t>писание ща-щу. Уметь писать изученные буквы</w:t>
            </w:r>
          </w:p>
        </w:tc>
        <w:tc>
          <w:tcPr>
            <w:tcW w:w="2835" w:type="dxa"/>
          </w:tcPr>
          <w:p w:rsidR="00E64DD2" w:rsidRPr="005145FD" w:rsidRDefault="00EB3529" w:rsidP="00E64DD2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Совершенствование зрител</w:t>
            </w:r>
            <w:r w:rsidRPr="00067B55">
              <w:rPr>
                <w:sz w:val="20"/>
                <w:szCs w:val="20"/>
              </w:rPr>
              <w:t>ь</w:t>
            </w:r>
            <w:r w:rsidRPr="00067B55">
              <w:rPr>
                <w:sz w:val="20"/>
                <w:szCs w:val="20"/>
              </w:rPr>
              <w:t>ного восприятия предметов окружающей действительн</w:t>
            </w:r>
            <w:r w:rsidRPr="00067B55">
              <w:rPr>
                <w:sz w:val="20"/>
                <w:szCs w:val="20"/>
              </w:rPr>
              <w:t>о</w:t>
            </w:r>
            <w:r w:rsidRPr="00067B55">
              <w:rPr>
                <w:sz w:val="20"/>
                <w:szCs w:val="20"/>
              </w:rPr>
              <w:t>сти.</w:t>
            </w:r>
          </w:p>
        </w:tc>
        <w:tc>
          <w:tcPr>
            <w:tcW w:w="3090" w:type="dxa"/>
            <w:shd w:val="clear" w:color="auto" w:fill="auto"/>
          </w:tcPr>
          <w:p w:rsidR="00874167" w:rsidRPr="00885BDB" w:rsidRDefault="007D2C82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Самостоятельно составлять а</w:t>
            </w:r>
            <w:r w:rsidRPr="00885BDB">
              <w:rPr>
                <w:sz w:val="20"/>
                <w:szCs w:val="20"/>
              </w:rPr>
              <w:t>л</w:t>
            </w:r>
            <w:r w:rsidRPr="00885BDB">
              <w:rPr>
                <w:sz w:val="20"/>
                <w:szCs w:val="20"/>
              </w:rPr>
              <w:t>горитм написания буквы</w:t>
            </w:r>
          </w:p>
        </w:tc>
      </w:tr>
      <w:tr w:rsidR="00874167" w:rsidRPr="005145FD" w:rsidTr="00CE51B9">
        <w:trPr>
          <w:gridAfter w:val="2"/>
          <w:wAfter w:w="28" w:type="dxa"/>
          <w:trHeight w:val="20"/>
        </w:trPr>
        <w:tc>
          <w:tcPr>
            <w:tcW w:w="844" w:type="dxa"/>
          </w:tcPr>
          <w:p w:rsidR="00E64DD2" w:rsidRPr="005145FD" w:rsidRDefault="00CE51B9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  <w:p w:rsidR="00E64DD2" w:rsidRPr="005145FD" w:rsidRDefault="00E64DD2" w:rsidP="00D974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64DD2" w:rsidRPr="005145FD" w:rsidRDefault="00B26E67" w:rsidP="00B26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Закрепление </w:t>
            </w:r>
            <w:r w:rsidR="00E64DD2" w:rsidRPr="005145FD">
              <w:rPr>
                <w:sz w:val="20"/>
                <w:szCs w:val="20"/>
              </w:rPr>
              <w:t>изуче</w:t>
            </w:r>
            <w:r w:rsidR="00E64DD2" w:rsidRPr="005145FD">
              <w:rPr>
                <w:sz w:val="20"/>
                <w:szCs w:val="20"/>
              </w:rPr>
              <w:t>н</w:t>
            </w:r>
            <w:r w:rsidR="00E64DD2" w:rsidRPr="005145FD">
              <w:rPr>
                <w:sz w:val="20"/>
                <w:szCs w:val="20"/>
              </w:rPr>
              <w:t>ныхбукв</w:t>
            </w:r>
            <w:r w:rsidR="00CE51B9">
              <w:rPr>
                <w:sz w:val="20"/>
                <w:szCs w:val="20"/>
              </w:rPr>
              <w:t>. Алфавит.</w:t>
            </w:r>
          </w:p>
        </w:tc>
        <w:tc>
          <w:tcPr>
            <w:tcW w:w="1134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УЗНЗВУ</w:t>
            </w:r>
          </w:p>
        </w:tc>
        <w:tc>
          <w:tcPr>
            <w:tcW w:w="2551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Составление текста с соч</w:t>
            </w:r>
            <w:r w:rsidRPr="005145FD">
              <w:rPr>
                <w:sz w:val="20"/>
                <w:szCs w:val="20"/>
              </w:rPr>
              <w:t>е</w:t>
            </w:r>
            <w:r w:rsidRPr="005145FD">
              <w:rPr>
                <w:sz w:val="20"/>
                <w:szCs w:val="20"/>
              </w:rPr>
              <w:t>таниями жи-ши, ча-ща, чу-щу</w:t>
            </w:r>
          </w:p>
        </w:tc>
        <w:tc>
          <w:tcPr>
            <w:tcW w:w="2552" w:type="dxa"/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Уметь выполнять правила записи предложений, слов с сочетаниями жи-ши, ча-ща, чу-щу</w:t>
            </w:r>
          </w:p>
        </w:tc>
        <w:tc>
          <w:tcPr>
            <w:tcW w:w="2835" w:type="dxa"/>
          </w:tcPr>
          <w:p w:rsidR="00E64DD2" w:rsidRPr="005145FD" w:rsidRDefault="00EB3529" w:rsidP="00E64DD2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Самоутверждение в ситуации успеха за счет уже имеющи</w:t>
            </w:r>
            <w:r w:rsidRPr="00067B55">
              <w:rPr>
                <w:sz w:val="20"/>
                <w:szCs w:val="20"/>
              </w:rPr>
              <w:t>х</w:t>
            </w:r>
            <w:r w:rsidRPr="00067B55">
              <w:rPr>
                <w:sz w:val="20"/>
                <w:szCs w:val="20"/>
              </w:rPr>
              <w:t>ся знаний.</w:t>
            </w:r>
          </w:p>
        </w:tc>
        <w:tc>
          <w:tcPr>
            <w:tcW w:w="3090" w:type="dxa"/>
            <w:shd w:val="clear" w:color="auto" w:fill="auto"/>
          </w:tcPr>
          <w:p w:rsidR="00874167" w:rsidRPr="00885BDB" w:rsidRDefault="007D2C82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Вносить дополнения и коррект</w:t>
            </w:r>
            <w:r w:rsidRPr="00885BDB">
              <w:rPr>
                <w:sz w:val="20"/>
                <w:szCs w:val="20"/>
              </w:rPr>
              <w:t>и</w:t>
            </w:r>
            <w:r w:rsidRPr="00885BDB">
              <w:rPr>
                <w:sz w:val="20"/>
                <w:szCs w:val="20"/>
              </w:rPr>
              <w:t>вы в план, и способ работы в случае расхождения эталона, реального действия и его пр</w:t>
            </w:r>
            <w:r w:rsidRPr="00885BDB">
              <w:rPr>
                <w:sz w:val="20"/>
                <w:szCs w:val="20"/>
              </w:rPr>
              <w:t>о</w:t>
            </w:r>
            <w:r w:rsidRPr="00885BDB">
              <w:rPr>
                <w:sz w:val="20"/>
                <w:szCs w:val="20"/>
              </w:rPr>
              <w:lastRenderedPageBreak/>
              <w:t>дукта. Контролировать соблюд</w:t>
            </w:r>
            <w:r w:rsidRPr="00885BDB">
              <w:rPr>
                <w:sz w:val="20"/>
                <w:szCs w:val="20"/>
              </w:rPr>
              <w:t>е</w:t>
            </w:r>
            <w:r w:rsidRPr="00885BDB">
              <w:rPr>
                <w:sz w:val="20"/>
                <w:szCs w:val="20"/>
              </w:rPr>
              <w:t>ние высоты, ширины, наклона букв, интервала между словами, отступов на строке</w:t>
            </w:r>
          </w:p>
        </w:tc>
      </w:tr>
      <w:tr w:rsidR="00874167" w:rsidRPr="005145FD" w:rsidTr="00CE51B9">
        <w:trPr>
          <w:gridAfter w:val="2"/>
          <w:wAfter w:w="28" w:type="dxa"/>
          <w:trHeight w:val="20"/>
        </w:trPr>
        <w:tc>
          <w:tcPr>
            <w:tcW w:w="844" w:type="dxa"/>
            <w:tcBorders>
              <w:bottom w:val="single" w:sz="4" w:space="0" w:color="auto"/>
            </w:tcBorders>
          </w:tcPr>
          <w:p w:rsidR="00E64DD2" w:rsidRPr="005145FD" w:rsidRDefault="00CE51B9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73</w:t>
            </w: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Диагностикаи тренинг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УПОКЗ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Письмо изученных букв и соединений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 написание изуче</w:t>
            </w:r>
            <w:r w:rsidRPr="005145FD">
              <w:rPr>
                <w:sz w:val="20"/>
                <w:szCs w:val="20"/>
              </w:rPr>
              <w:t>н</w:t>
            </w:r>
            <w:r w:rsidRPr="005145FD">
              <w:rPr>
                <w:sz w:val="20"/>
                <w:szCs w:val="20"/>
              </w:rPr>
              <w:t>ных букв.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Уметь писать по образцу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E64DD2" w:rsidRPr="005145FD" w:rsidRDefault="00EB3529" w:rsidP="00E64DD2">
            <w:pPr>
              <w:rPr>
                <w:sz w:val="20"/>
                <w:szCs w:val="20"/>
              </w:rPr>
            </w:pPr>
            <w:r w:rsidRPr="00067B55">
              <w:rPr>
                <w:sz w:val="20"/>
                <w:szCs w:val="20"/>
              </w:rPr>
              <w:t>Совершенствование зрител</w:t>
            </w:r>
            <w:r w:rsidRPr="00067B55">
              <w:rPr>
                <w:sz w:val="20"/>
                <w:szCs w:val="20"/>
              </w:rPr>
              <w:t>ь</w:t>
            </w:r>
            <w:r w:rsidRPr="00067B55">
              <w:rPr>
                <w:sz w:val="20"/>
                <w:szCs w:val="20"/>
              </w:rPr>
              <w:t>ного восприятия предметов окружающей действительн</w:t>
            </w:r>
            <w:r w:rsidRPr="00067B55">
              <w:rPr>
                <w:sz w:val="20"/>
                <w:szCs w:val="20"/>
              </w:rPr>
              <w:t>о</w:t>
            </w:r>
            <w:r w:rsidRPr="00067B55">
              <w:rPr>
                <w:sz w:val="20"/>
                <w:szCs w:val="20"/>
              </w:rPr>
              <w:t>сти.</w:t>
            </w:r>
          </w:p>
        </w:tc>
        <w:tc>
          <w:tcPr>
            <w:tcW w:w="3090" w:type="dxa"/>
            <w:shd w:val="clear" w:color="auto" w:fill="auto"/>
          </w:tcPr>
          <w:p w:rsidR="00874167" w:rsidRPr="00885BDB" w:rsidRDefault="007D2C82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Сравнивать свою работу с обра</w:t>
            </w:r>
            <w:r w:rsidRPr="00885BDB">
              <w:rPr>
                <w:sz w:val="20"/>
                <w:szCs w:val="20"/>
              </w:rPr>
              <w:t>з</w:t>
            </w:r>
            <w:r w:rsidRPr="00885BDB">
              <w:rPr>
                <w:sz w:val="20"/>
                <w:szCs w:val="20"/>
              </w:rPr>
              <w:t>цом, оценивать свои достижения с помощью листа диагностики</w:t>
            </w:r>
          </w:p>
        </w:tc>
      </w:tr>
      <w:tr w:rsidR="00CE51B9" w:rsidRPr="005145FD" w:rsidTr="00D9745C">
        <w:trPr>
          <w:gridAfter w:val="2"/>
          <w:wAfter w:w="28" w:type="dxa"/>
          <w:trHeight w:val="20"/>
        </w:trPr>
        <w:tc>
          <w:tcPr>
            <w:tcW w:w="16098" w:type="dxa"/>
            <w:gridSpan w:val="9"/>
            <w:tcBorders>
              <w:bottom w:val="single" w:sz="4" w:space="0" w:color="auto"/>
            </w:tcBorders>
          </w:tcPr>
          <w:p w:rsidR="00CE51B9" w:rsidRPr="00CE51B9" w:rsidRDefault="00CE51B9" w:rsidP="00CE51B9">
            <w:pPr>
              <w:spacing w:after="200"/>
              <w:jc w:val="center"/>
              <w:rPr>
                <w:b/>
                <w:sz w:val="20"/>
                <w:szCs w:val="20"/>
              </w:rPr>
            </w:pPr>
            <w:r w:rsidRPr="00CE51B9">
              <w:rPr>
                <w:b/>
                <w:sz w:val="20"/>
                <w:szCs w:val="20"/>
              </w:rPr>
              <w:t>Русский язык</w:t>
            </w:r>
          </w:p>
        </w:tc>
      </w:tr>
      <w:tr w:rsidR="00874167" w:rsidRPr="005145FD" w:rsidTr="00CE51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2"/>
          <w:wAfter w:w="28" w:type="dxa"/>
          <w:trHeight w:val="2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5145FD" w:rsidRDefault="00CE51B9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Речьустная иписьме</w:t>
            </w:r>
            <w:r w:rsidRPr="005145FD">
              <w:rPr>
                <w:sz w:val="20"/>
                <w:szCs w:val="20"/>
              </w:rPr>
              <w:t>н</w:t>
            </w:r>
            <w:r w:rsidRPr="005145FD">
              <w:rPr>
                <w:sz w:val="20"/>
                <w:szCs w:val="20"/>
              </w:rPr>
              <w:t>ная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Восприятие и понимание звучащей речи.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Отличие устной и пис</w:t>
            </w:r>
            <w:r w:rsidRPr="005145FD">
              <w:rPr>
                <w:sz w:val="20"/>
                <w:szCs w:val="20"/>
              </w:rPr>
              <w:t>ь</w:t>
            </w:r>
            <w:r w:rsidRPr="005145FD">
              <w:rPr>
                <w:sz w:val="20"/>
                <w:szCs w:val="20"/>
              </w:rPr>
              <w:t>менной речи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Знать: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- что такое речь;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- отличие устной и пис</w:t>
            </w:r>
            <w:r w:rsidRPr="005145FD">
              <w:rPr>
                <w:sz w:val="20"/>
                <w:szCs w:val="20"/>
              </w:rPr>
              <w:t>ь</w:t>
            </w:r>
            <w:r w:rsidRPr="005145FD">
              <w:rPr>
                <w:sz w:val="20"/>
                <w:szCs w:val="20"/>
              </w:rPr>
              <w:t>менной речи.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Уметь: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- владетьречевымповед</w:t>
            </w:r>
            <w:r w:rsidRPr="005145FD">
              <w:rPr>
                <w:sz w:val="20"/>
                <w:szCs w:val="20"/>
              </w:rPr>
              <w:t>е</w:t>
            </w:r>
            <w:r w:rsidRPr="005145FD">
              <w:rPr>
                <w:sz w:val="20"/>
                <w:szCs w:val="20"/>
              </w:rPr>
              <w:t>нием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5145FD" w:rsidRDefault="00491668" w:rsidP="00C0703E">
            <w:pPr>
              <w:rPr>
                <w:sz w:val="20"/>
                <w:szCs w:val="20"/>
              </w:rPr>
            </w:pPr>
            <w:r w:rsidRPr="005145FD">
              <w:rPr>
                <w:iCs/>
                <w:sz w:val="20"/>
                <w:szCs w:val="20"/>
              </w:rPr>
              <w:t xml:space="preserve">Сформировать </w:t>
            </w:r>
            <w:r w:rsidRPr="005145FD">
              <w:rPr>
                <w:sz w:val="20"/>
                <w:szCs w:val="20"/>
              </w:rPr>
              <w:t>позитивное отношение к правильной ус</w:t>
            </w:r>
            <w:r w:rsidRPr="005145FD">
              <w:rPr>
                <w:sz w:val="20"/>
                <w:szCs w:val="20"/>
              </w:rPr>
              <w:t>т</w:t>
            </w:r>
            <w:r w:rsidRPr="005145FD">
              <w:rPr>
                <w:sz w:val="20"/>
                <w:szCs w:val="20"/>
              </w:rPr>
              <w:t>ной и письменной речи как показателям общей культуры человека</w:t>
            </w:r>
          </w:p>
        </w:tc>
        <w:tc>
          <w:tcPr>
            <w:tcW w:w="30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67" w:rsidRPr="00885BDB" w:rsidRDefault="00C0703E" w:rsidP="00885BDB">
            <w:pPr>
              <w:spacing w:after="200"/>
              <w:rPr>
                <w:sz w:val="20"/>
                <w:szCs w:val="20"/>
              </w:rPr>
            </w:pPr>
            <w:r w:rsidRPr="00885BDB">
              <w:rPr>
                <w:sz w:val="20"/>
                <w:szCs w:val="20"/>
              </w:rPr>
              <w:t>Различать случаи использования устной и письменной .Наблюдать за словарными сл</w:t>
            </w:r>
            <w:r w:rsidRPr="00885BDB">
              <w:rPr>
                <w:sz w:val="20"/>
                <w:szCs w:val="20"/>
              </w:rPr>
              <w:t>о</w:t>
            </w:r>
            <w:r w:rsidRPr="00885BDB">
              <w:rPr>
                <w:sz w:val="20"/>
                <w:szCs w:val="20"/>
              </w:rPr>
              <w:t>вами. Узнавать о проис</w:t>
            </w:r>
            <w:r w:rsidRPr="00885BDB">
              <w:rPr>
                <w:sz w:val="20"/>
                <w:szCs w:val="20"/>
              </w:rPr>
              <w:softHyphen/>
              <w:t>хождении слов из этимологического слов</w:t>
            </w:r>
            <w:r w:rsidRPr="00885BDB">
              <w:rPr>
                <w:sz w:val="20"/>
                <w:szCs w:val="20"/>
              </w:rPr>
              <w:t>а</w:t>
            </w:r>
            <w:r w:rsidRPr="00885BDB">
              <w:rPr>
                <w:sz w:val="20"/>
                <w:szCs w:val="20"/>
              </w:rPr>
              <w:t>ри</w:t>
            </w:r>
            <w:r w:rsidRPr="00885BDB">
              <w:rPr>
                <w:sz w:val="20"/>
                <w:szCs w:val="20"/>
              </w:rPr>
              <w:softHyphen/>
              <w:t>ка. Запо</w:t>
            </w:r>
            <w:r w:rsidRPr="00885BDB">
              <w:rPr>
                <w:sz w:val="20"/>
                <w:szCs w:val="20"/>
              </w:rPr>
              <w:softHyphen/>
              <w:t>минать правильное произношение слов.</w:t>
            </w:r>
          </w:p>
        </w:tc>
      </w:tr>
      <w:tr w:rsidR="00874167" w:rsidRPr="005145FD" w:rsidTr="00CE51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2"/>
          <w:wAfter w:w="28" w:type="dxa"/>
          <w:trHeight w:val="20"/>
        </w:trPr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CE51B9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CE51B9" w:rsidP="00E64D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Слово, </w:t>
            </w:r>
            <w:r w:rsidR="00E64DD2" w:rsidRPr="005145FD">
              <w:rPr>
                <w:sz w:val="20"/>
                <w:szCs w:val="20"/>
              </w:rPr>
              <w:t>предложение</w:t>
            </w:r>
            <w:r>
              <w:rPr>
                <w:sz w:val="20"/>
                <w:szCs w:val="20"/>
              </w:rPr>
              <w:t>, текст.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Различие слова и предл</w:t>
            </w:r>
            <w:r w:rsidRPr="005145FD">
              <w:rPr>
                <w:sz w:val="20"/>
                <w:szCs w:val="20"/>
              </w:rPr>
              <w:t>о</w:t>
            </w:r>
            <w:r w:rsidRPr="005145FD">
              <w:rPr>
                <w:sz w:val="20"/>
                <w:szCs w:val="20"/>
              </w:rPr>
              <w:t>жения. Связь слов в пре</w:t>
            </w:r>
            <w:r w:rsidRPr="005145FD">
              <w:rPr>
                <w:sz w:val="20"/>
                <w:szCs w:val="20"/>
              </w:rPr>
              <w:t>д</w:t>
            </w:r>
            <w:r w:rsidRPr="005145FD">
              <w:rPr>
                <w:sz w:val="20"/>
                <w:szCs w:val="20"/>
              </w:rPr>
              <w:t>ложении</w:t>
            </w:r>
            <w:r w:rsidR="00CE51B9">
              <w:rPr>
                <w:sz w:val="20"/>
                <w:szCs w:val="20"/>
              </w:rPr>
              <w:t xml:space="preserve">. </w:t>
            </w:r>
            <w:r w:rsidR="00CE51B9" w:rsidRPr="005145FD">
              <w:rPr>
                <w:sz w:val="20"/>
                <w:szCs w:val="20"/>
              </w:rPr>
              <w:t>Что такое текст. Заголовок. Красная строка. Связь предложений в те</w:t>
            </w:r>
            <w:r w:rsidR="00CE51B9" w:rsidRPr="005145FD">
              <w:rPr>
                <w:sz w:val="20"/>
                <w:szCs w:val="20"/>
              </w:rPr>
              <w:t>к</w:t>
            </w:r>
            <w:r w:rsidR="00CE51B9" w:rsidRPr="005145FD">
              <w:rPr>
                <w:sz w:val="20"/>
                <w:szCs w:val="20"/>
              </w:rPr>
              <w:t>сте. Словарная работа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B9" w:rsidRPr="005145FD" w:rsidRDefault="00CE51B9" w:rsidP="00CE51B9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Знать:</w:t>
            </w:r>
          </w:p>
          <w:p w:rsidR="00CE51B9" w:rsidRPr="005145FD" w:rsidRDefault="00CE51B9" w:rsidP="00CE51B9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- правила оформления предложения на письме.</w:t>
            </w:r>
          </w:p>
          <w:p w:rsidR="00CE51B9" w:rsidRDefault="00CE51B9" w:rsidP="00CE51B9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Уметь:</w:t>
            </w:r>
          </w:p>
          <w:p w:rsidR="00CE51B9" w:rsidRPr="005145FD" w:rsidRDefault="00CE51B9" w:rsidP="00CE51B9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- вычленять из предлож</w:t>
            </w:r>
            <w:r w:rsidRPr="005145FD">
              <w:rPr>
                <w:sz w:val="20"/>
                <w:szCs w:val="20"/>
              </w:rPr>
              <w:t>е</w:t>
            </w:r>
            <w:r w:rsidRPr="005145FD">
              <w:rPr>
                <w:sz w:val="20"/>
                <w:szCs w:val="20"/>
              </w:rPr>
              <w:t>ния  слова</w:t>
            </w:r>
          </w:p>
          <w:p w:rsidR="00E64DD2" w:rsidRPr="005145FD" w:rsidRDefault="00CE51B9" w:rsidP="00CE51B9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- вычленять из текста предложения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CA6BF1" w:rsidP="00E64DD2">
            <w:pPr>
              <w:rPr>
                <w:sz w:val="20"/>
                <w:szCs w:val="20"/>
              </w:rPr>
            </w:pPr>
            <w:r w:rsidRPr="005145FD">
              <w:rPr>
                <w:iCs/>
                <w:sz w:val="20"/>
                <w:szCs w:val="20"/>
              </w:rPr>
              <w:t>Ориентироваться</w:t>
            </w:r>
            <w:r w:rsidRPr="005145FD">
              <w:rPr>
                <w:sz w:val="20"/>
                <w:szCs w:val="20"/>
              </w:rPr>
              <w:t xml:space="preserve"> в целях, задачах, средствах и условиях общения, </w:t>
            </w:r>
            <w:r w:rsidRPr="005145FD">
              <w:rPr>
                <w:iCs/>
                <w:sz w:val="20"/>
                <w:szCs w:val="20"/>
              </w:rPr>
              <w:t>выбирать</w:t>
            </w:r>
            <w:r w:rsidRPr="005145FD">
              <w:rPr>
                <w:sz w:val="20"/>
                <w:szCs w:val="20"/>
              </w:rPr>
              <w:t xml:space="preserve"> на этой основе адекватные языковые средства для успешного р</w:t>
            </w:r>
            <w:r w:rsidRPr="005145FD">
              <w:rPr>
                <w:sz w:val="20"/>
                <w:szCs w:val="20"/>
              </w:rPr>
              <w:t>е</w:t>
            </w:r>
            <w:r w:rsidRPr="005145FD">
              <w:rPr>
                <w:sz w:val="20"/>
                <w:szCs w:val="20"/>
              </w:rPr>
              <w:t>шения коммуникативных з</w:t>
            </w:r>
            <w:r w:rsidRPr="005145FD">
              <w:rPr>
                <w:sz w:val="20"/>
                <w:szCs w:val="20"/>
              </w:rPr>
              <w:t>а</w:t>
            </w:r>
            <w:r w:rsidRPr="005145FD">
              <w:rPr>
                <w:sz w:val="20"/>
                <w:szCs w:val="20"/>
              </w:rPr>
              <w:t>дач</w:t>
            </w:r>
          </w:p>
        </w:tc>
        <w:tc>
          <w:tcPr>
            <w:tcW w:w="30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67" w:rsidRPr="00885BDB" w:rsidRDefault="00CA6BF1" w:rsidP="00CE51B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85BDB">
              <w:rPr>
                <w:rFonts w:eastAsia="Calibri"/>
                <w:sz w:val="20"/>
                <w:szCs w:val="20"/>
                <w:lang w:eastAsia="en-US"/>
              </w:rPr>
              <w:t>Осознанно и произвольно стр</w:t>
            </w:r>
            <w:r w:rsidRPr="00885BDB">
              <w:rPr>
                <w:rFonts w:eastAsia="Calibri"/>
                <w:sz w:val="20"/>
                <w:szCs w:val="20"/>
                <w:lang w:eastAsia="en-US"/>
              </w:rPr>
              <w:t>о</w:t>
            </w:r>
            <w:r w:rsidRPr="00885BDB">
              <w:rPr>
                <w:rFonts w:eastAsia="Calibri"/>
                <w:sz w:val="20"/>
                <w:szCs w:val="20"/>
                <w:lang w:eastAsia="en-US"/>
              </w:rPr>
              <w:t>ить сообщения в устной форме исследовательского характера, выбирать действия в соответс</w:t>
            </w:r>
            <w:r w:rsidRPr="00885BDB">
              <w:rPr>
                <w:rFonts w:eastAsia="Calibri"/>
                <w:sz w:val="20"/>
                <w:szCs w:val="20"/>
                <w:lang w:eastAsia="en-US"/>
              </w:rPr>
              <w:t>т</w:t>
            </w:r>
            <w:r w:rsidRPr="00885BDB">
              <w:rPr>
                <w:rFonts w:eastAsia="Calibri"/>
                <w:sz w:val="20"/>
                <w:szCs w:val="20"/>
                <w:lang w:eastAsia="en-US"/>
              </w:rPr>
              <w:t>вии с поставленной задачей и условиями её реализа</w:t>
            </w:r>
            <w:r w:rsidR="00CE51B9">
              <w:rPr>
                <w:rFonts w:eastAsia="Calibri"/>
                <w:sz w:val="20"/>
                <w:szCs w:val="20"/>
                <w:lang w:eastAsia="en-US"/>
              </w:rPr>
              <w:t>ции.</w:t>
            </w:r>
          </w:p>
        </w:tc>
      </w:tr>
      <w:tr w:rsidR="00874167" w:rsidRPr="005145FD" w:rsidTr="00CE51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2"/>
          <w:wAfter w:w="28" w:type="dxa"/>
          <w:trHeight w:val="2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CE51B9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Знакипрепинания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Различная интонация предложения в устной р</w:t>
            </w:r>
            <w:r w:rsidRPr="005145FD">
              <w:rPr>
                <w:sz w:val="20"/>
                <w:szCs w:val="20"/>
              </w:rPr>
              <w:t>е</w:t>
            </w:r>
            <w:r w:rsidRPr="005145FD">
              <w:rPr>
                <w:sz w:val="20"/>
                <w:szCs w:val="20"/>
              </w:rPr>
              <w:t>чи.</w:t>
            </w:r>
          </w:p>
          <w:p w:rsidR="00E64DD2" w:rsidRPr="005145FD" w:rsidRDefault="00E64DD2" w:rsidP="00CA6BF1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Оформление предложения: большая буква в начале предложения, знаки пр</w:t>
            </w:r>
            <w:r w:rsidRPr="005145FD">
              <w:rPr>
                <w:sz w:val="20"/>
                <w:szCs w:val="20"/>
              </w:rPr>
              <w:t>е</w:t>
            </w:r>
            <w:r w:rsidRPr="005145FD">
              <w:rPr>
                <w:sz w:val="20"/>
                <w:szCs w:val="20"/>
              </w:rPr>
              <w:t>пинания в конце предл</w:t>
            </w:r>
            <w:r w:rsidRPr="005145FD">
              <w:rPr>
                <w:sz w:val="20"/>
                <w:szCs w:val="20"/>
              </w:rPr>
              <w:t>о</w:t>
            </w:r>
            <w:r w:rsidRPr="005145FD">
              <w:rPr>
                <w:sz w:val="20"/>
                <w:szCs w:val="20"/>
              </w:rPr>
              <w:t>жения (точка, вопрос</w:t>
            </w:r>
            <w:r w:rsidRPr="005145FD">
              <w:rPr>
                <w:sz w:val="20"/>
                <w:szCs w:val="20"/>
              </w:rPr>
              <w:t>и</w:t>
            </w:r>
            <w:r w:rsidRPr="005145FD">
              <w:rPr>
                <w:sz w:val="20"/>
                <w:szCs w:val="20"/>
              </w:rPr>
              <w:t>тельный и восклицател</w:t>
            </w:r>
            <w:r w:rsidRPr="005145FD">
              <w:rPr>
                <w:sz w:val="20"/>
                <w:szCs w:val="20"/>
              </w:rPr>
              <w:t>ь</w:t>
            </w:r>
            <w:r w:rsidRPr="005145FD">
              <w:rPr>
                <w:sz w:val="20"/>
                <w:szCs w:val="20"/>
              </w:rPr>
              <w:t xml:space="preserve">ный знаки).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Уметь: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- передавать различную интонацию предложения в устной речи;</w:t>
            </w:r>
          </w:p>
          <w:p w:rsidR="00E64DD2" w:rsidRPr="005145FD" w:rsidRDefault="00E64DD2" w:rsidP="00CA6BF1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-правильно оформлять предложения: большая буква в начале предлож</w:t>
            </w:r>
            <w:r w:rsidRPr="005145FD">
              <w:rPr>
                <w:sz w:val="20"/>
                <w:szCs w:val="20"/>
              </w:rPr>
              <w:t>е</w:t>
            </w:r>
            <w:r w:rsidRPr="005145FD">
              <w:rPr>
                <w:sz w:val="20"/>
                <w:szCs w:val="20"/>
              </w:rPr>
              <w:t>ния, знаки препинания в конце предложения</w:t>
            </w:r>
            <w:r w:rsidR="00CA6BF1" w:rsidRPr="005145FD"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491668" w:rsidP="00E64DD2">
            <w:pPr>
              <w:rPr>
                <w:sz w:val="20"/>
                <w:szCs w:val="20"/>
              </w:rPr>
            </w:pPr>
            <w:r w:rsidRPr="005145FD">
              <w:rPr>
                <w:iCs/>
                <w:sz w:val="20"/>
                <w:szCs w:val="20"/>
              </w:rPr>
              <w:t xml:space="preserve">Использовать </w:t>
            </w:r>
            <w:r w:rsidRPr="005145FD">
              <w:rPr>
                <w:sz w:val="20"/>
                <w:szCs w:val="20"/>
              </w:rPr>
              <w:t>различные сп</w:t>
            </w:r>
            <w:r w:rsidRPr="005145FD">
              <w:rPr>
                <w:sz w:val="20"/>
                <w:szCs w:val="20"/>
              </w:rPr>
              <w:t>о</w:t>
            </w:r>
            <w:r w:rsidRPr="005145FD">
              <w:rPr>
                <w:sz w:val="20"/>
                <w:szCs w:val="20"/>
              </w:rPr>
              <w:t>собы поиска, обработки, ан</w:t>
            </w:r>
            <w:r w:rsidRPr="005145FD">
              <w:rPr>
                <w:sz w:val="20"/>
                <w:szCs w:val="20"/>
              </w:rPr>
              <w:t>а</w:t>
            </w:r>
            <w:r w:rsidRPr="005145FD">
              <w:rPr>
                <w:sz w:val="20"/>
                <w:szCs w:val="20"/>
              </w:rPr>
              <w:t>лиза и интерпретации инфо</w:t>
            </w:r>
            <w:r w:rsidRPr="005145FD">
              <w:rPr>
                <w:sz w:val="20"/>
                <w:szCs w:val="20"/>
              </w:rPr>
              <w:t>р</w:t>
            </w:r>
            <w:r w:rsidRPr="005145FD">
              <w:rPr>
                <w:sz w:val="20"/>
                <w:szCs w:val="20"/>
              </w:rPr>
              <w:t>мации в соответствии с уче</w:t>
            </w:r>
            <w:r w:rsidRPr="005145FD">
              <w:rPr>
                <w:sz w:val="20"/>
                <w:szCs w:val="20"/>
              </w:rPr>
              <w:t>б</w:t>
            </w:r>
            <w:r w:rsidRPr="005145FD">
              <w:rPr>
                <w:sz w:val="20"/>
                <w:szCs w:val="20"/>
              </w:rPr>
              <w:t xml:space="preserve">ной задачей; </w:t>
            </w:r>
            <w:r w:rsidRPr="005145FD">
              <w:rPr>
                <w:iCs/>
                <w:sz w:val="20"/>
                <w:szCs w:val="20"/>
              </w:rPr>
              <w:t xml:space="preserve">пользоваться </w:t>
            </w:r>
            <w:r w:rsidRPr="005145FD">
              <w:rPr>
                <w:sz w:val="20"/>
                <w:szCs w:val="20"/>
              </w:rPr>
              <w:t>словарями и справочной л</w:t>
            </w:r>
            <w:r w:rsidRPr="005145FD">
              <w:rPr>
                <w:sz w:val="20"/>
                <w:szCs w:val="20"/>
              </w:rPr>
              <w:t>и</w:t>
            </w:r>
            <w:r w:rsidRPr="005145FD">
              <w:rPr>
                <w:sz w:val="20"/>
                <w:szCs w:val="20"/>
              </w:rPr>
              <w:t>тературой для школьников</w:t>
            </w:r>
          </w:p>
        </w:tc>
        <w:tc>
          <w:tcPr>
            <w:tcW w:w="30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67" w:rsidRPr="005145FD" w:rsidRDefault="00491668" w:rsidP="0049166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145FD">
              <w:rPr>
                <w:rFonts w:eastAsia="Calibri"/>
                <w:sz w:val="20"/>
                <w:szCs w:val="20"/>
                <w:lang w:eastAsia="en-US"/>
              </w:rPr>
              <w:t>Выбирать интонацию при чтении в зависимости от цели, испол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ь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зовать знаково-символические средства, вносить необходимые коррективы в действие после его завершения на основе его оценки и учёта сделанных ошибок, сл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у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шать собеседника, задавать в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о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просы.</w:t>
            </w:r>
          </w:p>
        </w:tc>
      </w:tr>
      <w:tr w:rsidR="00874167" w:rsidRPr="005145FD" w:rsidTr="00CE51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2"/>
          <w:wAfter w:w="28" w:type="dxa"/>
          <w:trHeight w:val="2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CE51B9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C0703E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Слог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CA6BF1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Деление слов на слоги. Определение количества слогов в слове. Дополн</w:t>
            </w:r>
            <w:r w:rsidRPr="005145FD">
              <w:rPr>
                <w:sz w:val="20"/>
                <w:szCs w:val="20"/>
              </w:rPr>
              <w:t>е</w:t>
            </w:r>
            <w:r w:rsidRPr="005145FD">
              <w:rPr>
                <w:sz w:val="20"/>
                <w:szCs w:val="20"/>
              </w:rPr>
              <w:t xml:space="preserve">ние слогов до слов.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Уметь: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- вычленять из слов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слоги;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- определять количество слогов в слове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491668" w:rsidP="00491668">
            <w:pPr>
              <w:rPr>
                <w:sz w:val="20"/>
                <w:szCs w:val="20"/>
              </w:rPr>
            </w:pPr>
            <w:r w:rsidRPr="005145FD">
              <w:rPr>
                <w:iCs/>
                <w:sz w:val="20"/>
                <w:szCs w:val="20"/>
              </w:rPr>
              <w:t>Овладеть</w:t>
            </w:r>
            <w:r w:rsidRPr="005145FD">
              <w:rPr>
                <w:sz w:val="20"/>
                <w:szCs w:val="20"/>
              </w:rPr>
              <w:t xml:space="preserve"> учебными дейс</w:t>
            </w:r>
            <w:r w:rsidRPr="005145FD">
              <w:rPr>
                <w:sz w:val="20"/>
                <w:szCs w:val="20"/>
              </w:rPr>
              <w:t>т</w:t>
            </w:r>
            <w:r w:rsidRPr="005145FD">
              <w:rPr>
                <w:sz w:val="20"/>
                <w:szCs w:val="20"/>
              </w:rPr>
              <w:t>виями с языковыми единиц</w:t>
            </w:r>
            <w:r w:rsidRPr="005145FD">
              <w:rPr>
                <w:sz w:val="20"/>
                <w:szCs w:val="20"/>
              </w:rPr>
              <w:t>а</w:t>
            </w:r>
            <w:r w:rsidRPr="005145FD">
              <w:rPr>
                <w:sz w:val="20"/>
                <w:szCs w:val="20"/>
              </w:rPr>
              <w:t xml:space="preserve">ми и </w:t>
            </w:r>
            <w:r w:rsidRPr="005145FD">
              <w:rPr>
                <w:iCs/>
                <w:sz w:val="20"/>
                <w:szCs w:val="20"/>
              </w:rPr>
              <w:t>использовать</w:t>
            </w:r>
            <w:r w:rsidRPr="005145FD">
              <w:rPr>
                <w:sz w:val="20"/>
                <w:szCs w:val="20"/>
              </w:rPr>
              <w:t xml:space="preserve"> эти знания для решен</w:t>
            </w:r>
            <w:r w:rsidR="00CE51B9">
              <w:rPr>
                <w:sz w:val="20"/>
                <w:szCs w:val="20"/>
              </w:rPr>
              <w:t xml:space="preserve">ия познавательных </w:t>
            </w:r>
            <w:r w:rsidRPr="005145FD">
              <w:rPr>
                <w:sz w:val="20"/>
                <w:szCs w:val="20"/>
              </w:rPr>
              <w:t>и коммуникативных задач.</w:t>
            </w:r>
          </w:p>
        </w:tc>
        <w:tc>
          <w:tcPr>
            <w:tcW w:w="30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67" w:rsidRPr="005145FD" w:rsidRDefault="00491668" w:rsidP="00CE51B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145FD">
              <w:rPr>
                <w:rFonts w:eastAsia="Calibri"/>
                <w:sz w:val="20"/>
                <w:szCs w:val="20"/>
                <w:lang w:eastAsia="en-US"/>
              </w:rPr>
              <w:t>Анализ информации, оценка и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н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формации, использовать речь для регуляции своего действия, осуществлять контроль</w:t>
            </w:r>
          </w:p>
        </w:tc>
      </w:tr>
      <w:tr w:rsidR="00874167" w:rsidRPr="005145FD" w:rsidTr="00CE51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2"/>
          <w:wAfter w:w="28" w:type="dxa"/>
          <w:trHeight w:val="2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CE51B9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C0703E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Переносслов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УЗНЗВУ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F1" w:rsidRPr="005145FD" w:rsidRDefault="00E64DD2" w:rsidP="00CA6BF1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Употребление пробела между словами, знака п</w:t>
            </w:r>
            <w:r w:rsidRPr="005145FD">
              <w:rPr>
                <w:sz w:val="20"/>
                <w:szCs w:val="20"/>
              </w:rPr>
              <w:t>е</w:t>
            </w:r>
            <w:r w:rsidRPr="005145FD">
              <w:rPr>
                <w:sz w:val="20"/>
                <w:szCs w:val="20"/>
              </w:rPr>
              <w:t xml:space="preserve">реноса. 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lastRenderedPageBreak/>
              <w:t>Знать: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- правила переноса слов.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Уметь: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lastRenderedPageBreak/>
              <w:t>- делить слова на слоги и для переноса;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- переноситьслова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491668" w:rsidP="00491668">
            <w:pPr>
              <w:rPr>
                <w:sz w:val="20"/>
                <w:szCs w:val="20"/>
              </w:rPr>
            </w:pPr>
            <w:r w:rsidRPr="005145FD">
              <w:rPr>
                <w:iCs/>
                <w:sz w:val="20"/>
                <w:szCs w:val="20"/>
              </w:rPr>
              <w:lastRenderedPageBreak/>
              <w:t>Овладеть</w:t>
            </w:r>
            <w:r w:rsidRPr="005145FD">
              <w:rPr>
                <w:sz w:val="20"/>
                <w:szCs w:val="20"/>
              </w:rPr>
              <w:t xml:space="preserve"> начальными пре</w:t>
            </w:r>
            <w:r w:rsidRPr="005145FD">
              <w:rPr>
                <w:sz w:val="20"/>
                <w:szCs w:val="20"/>
              </w:rPr>
              <w:t>д</w:t>
            </w:r>
            <w:r w:rsidRPr="005145FD">
              <w:rPr>
                <w:sz w:val="20"/>
                <w:szCs w:val="20"/>
              </w:rPr>
              <w:t>ставлениями о нормах русск</w:t>
            </w:r>
            <w:r w:rsidRPr="005145FD">
              <w:rPr>
                <w:sz w:val="20"/>
                <w:szCs w:val="20"/>
              </w:rPr>
              <w:t>о</w:t>
            </w:r>
            <w:r w:rsidRPr="005145FD">
              <w:rPr>
                <w:sz w:val="20"/>
                <w:szCs w:val="20"/>
              </w:rPr>
              <w:t>го литературного языка (о</w:t>
            </w:r>
            <w:r w:rsidRPr="005145FD">
              <w:rPr>
                <w:sz w:val="20"/>
                <w:szCs w:val="20"/>
              </w:rPr>
              <w:t>р</w:t>
            </w:r>
            <w:r w:rsidRPr="005145FD">
              <w:rPr>
                <w:sz w:val="20"/>
                <w:szCs w:val="20"/>
              </w:rPr>
              <w:lastRenderedPageBreak/>
              <w:t>ф</w:t>
            </w:r>
            <w:r w:rsidR="005145FD">
              <w:rPr>
                <w:sz w:val="20"/>
                <w:szCs w:val="20"/>
              </w:rPr>
              <w:t>о</w:t>
            </w:r>
            <w:r w:rsidRPr="005145FD">
              <w:rPr>
                <w:sz w:val="20"/>
                <w:szCs w:val="20"/>
              </w:rPr>
              <w:t>эпических, лексических, грамматических) и правилах речевого этикета</w:t>
            </w:r>
          </w:p>
        </w:tc>
        <w:tc>
          <w:tcPr>
            <w:tcW w:w="30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67" w:rsidRPr="005145FD" w:rsidRDefault="00491668" w:rsidP="0049166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145FD">
              <w:rPr>
                <w:rFonts w:eastAsia="Calibri"/>
                <w:sz w:val="20"/>
                <w:szCs w:val="20"/>
                <w:lang w:eastAsia="en-US"/>
              </w:rPr>
              <w:lastRenderedPageBreak/>
              <w:t>Самостоятельно создавать алг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о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ритмы деятельности при реш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е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нии проблем различного хара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к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lastRenderedPageBreak/>
              <w:t>тера, выделять и формулировать то, что уже усвоено и что ещё нужно усвоить, определять кач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е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ство и уровень усво</w:t>
            </w:r>
            <w:r w:rsidR="005145FD">
              <w:rPr>
                <w:rFonts w:eastAsia="Calibri"/>
                <w:sz w:val="20"/>
                <w:szCs w:val="20"/>
                <w:lang w:eastAsia="en-US"/>
              </w:rPr>
              <w:t>е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ния,оказывать в сотрудничестве взаимопомощь.</w:t>
            </w:r>
          </w:p>
        </w:tc>
      </w:tr>
      <w:tr w:rsidR="00874167" w:rsidRPr="005145FD" w:rsidTr="00CE51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2"/>
          <w:wAfter w:w="28" w:type="dxa"/>
          <w:trHeight w:val="2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CE51B9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79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Звуки и буквы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CA6BF1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 xml:space="preserve">Звуки и буквы русского алфавита. Обозначение звука на письме.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Знать: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- звуки и буквы русского алфавита;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- отличие звука и буквы.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Уметь: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- вычленять отдельные звуки в словах, определять их последовательность;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- соотносить число букв с числом звуков в словах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491668" w:rsidP="00491668">
            <w:pPr>
              <w:rPr>
                <w:sz w:val="20"/>
                <w:szCs w:val="20"/>
              </w:rPr>
            </w:pPr>
            <w:r w:rsidRPr="005145FD">
              <w:rPr>
                <w:iCs/>
                <w:sz w:val="20"/>
                <w:szCs w:val="20"/>
              </w:rPr>
              <w:t>Работать</w:t>
            </w:r>
            <w:r w:rsidRPr="005145FD">
              <w:rPr>
                <w:sz w:val="20"/>
                <w:szCs w:val="20"/>
              </w:rPr>
              <w:t xml:space="preserve"> с учебными модел</w:t>
            </w:r>
            <w:r w:rsidRPr="005145FD">
              <w:rPr>
                <w:sz w:val="20"/>
                <w:szCs w:val="20"/>
              </w:rPr>
              <w:t>я</w:t>
            </w:r>
            <w:r w:rsidRPr="005145FD">
              <w:rPr>
                <w:sz w:val="20"/>
                <w:szCs w:val="20"/>
              </w:rPr>
              <w:t>ми в соответствии с содерж</w:t>
            </w:r>
            <w:r w:rsidRPr="005145FD">
              <w:rPr>
                <w:sz w:val="20"/>
                <w:szCs w:val="20"/>
              </w:rPr>
              <w:t>а</w:t>
            </w:r>
            <w:r w:rsidRPr="005145FD">
              <w:rPr>
                <w:sz w:val="20"/>
                <w:szCs w:val="20"/>
              </w:rPr>
              <w:t>нием конкретного учебного предмета</w:t>
            </w:r>
          </w:p>
        </w:tc>
        <w:tc>
          <w:tcPr>
            <w:tcW w:w="30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67" w:rsidRPr="005145FD" w:rsidRDefault="00491668" w:rsidP="0049166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145FD">
              <w:rPr>
                <w:rFonts w:eastAsia="Calibri"/>
                <w:sz w:val="20"/>
                <w:szCs w:val="20"/>
                <w:lang w:eastAsia="en-US"/>
              </w:rPr>
              <w:t>Рефлексия способов и условий действий,выделять и формул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и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ровать то, что уже усвоено и что ещё нужно усвоить, определять качество и уровень усвоения, аргументировать свою позицию и координировать её с позици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я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ми партнёров в сотрудничестве при выработке общего решения в совместной деятельности.</w:t>
            </w:r>
          </w:p>
        </w:tc>
      </w:tr>
      <w:tr w:rsidR="00874167" w:rsidRPr="005145FD" w:rsidTr="00CE51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2"/>
          <w:wAfter w:w="28" w:type="dxa"/>
          <w:trHeight w:val="2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A761CE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761CE" w:rsidRPr="005145FD" w:rsidRDefault="00E64DD2" w:rsidP="00A761CE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Гласныезвуки</w:t>
            </w:r>
            <w:r w:rsidR="00A761CE">
              <w:rPr>
                <w:sz w:val="20"/>
                <w:szCs w:val="20"/>
              </w:rPr>
              <w:t xml:space="preserve">. </w:t>
            </w:r>
            <w:r w:rsidR="00A761CE" w:rsidRPr="005145FD">
              <w:rPr>
                <w:sz w:val="20"/>
                <w:szCs w:val="20"/>
              </w:rPr>
              <w:t>Уда</w:t>
            </w:r>
            <w:r w:rsidR="00A761CE" w:rsidRPr="005145FD">
              <w:rPr>
                <w:sz w:val="20"/>
                <w:szCs w:val="20"/>
              </w:rPr>
              <w:t>р</w:t>
            </w:r>
            <w:r w:rsidR="00A761CE" w:rsidRPr="005145FD">
              <w:rPr>
                <w:sz w:val="20"/>
                <w:szCs w:val="20"/>
              </w:rPr>
              <w:t>ные и безударные гла</w:t>
            </w:r>
            <w:r w:rsidR="00A761CE" w:rsidRPr="005145FD">
              <w:rPr>
                <w:sz w:val="20"/>
                <w:szCs w:val="20"/>
              </w:rPr>
              <w:t>с</w:t>
            </w:r>
            <w:r w:rsidR="00A761CE" w:rsidRPr="005145FD">
              <w:rPr>
                <w:sz w:val="20"/>
                <w:szCs w:val="20"/>
              </w:rPr>
              <w:t>ные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CA6BF1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 xml:space="preserve">Гласные звуки и буквы, их обозначающие. </w:t>
            </w:r>
            <w:r w:rsidR="00A761CE" w:rsidRPr="005145FD">
              <w:rPr>
                <w:sz w:val="20"/>
                <w:szCs w:val="20"/>
              </w:rPr>
              <w:t>Определ</w:t>
            </w:r>
            <w:r w:rsidR="00A761CE" w:rsidRPr="005145FD">
              <w:rPr>
                <w:sz w:val="20"/>
                <w:szCs w:val="20"/>
              </w:rPr>
              <w:t>е</w:t>
            </w:r>
            <w:r w:rsidR="00A761CE" w:rsidRPr="005145FD">
              <w:rPr>
                <w:sz w:val="20"/>
                <w:szCs w:val="20"/>
              </w:rPr>
              <w:t>ние ударного и безударн</w:t>
            </w:r>
            <w:r w:rsidR="00A761CE" w:rsidRPr="005145FD">
              <w:rPr>
                <w:sz w:val="20"/>
                <w:szCs w:val="20"/>
              </w:rPr>
              <w:t>о</w:t>
            </w:r>
            <w:r w:rsidR="00A761CE" w:rsidRPr="005145FD">
              <w:rPr>
                <w:sz w:val="20"/>
                <w:szCs w:val="20"/>
              </w:rPr>
              <w:t>го слога в словах. Польз</w:t>
            </w:r>
            <w:r w:rsidR="00A761CE" w:rsidRPr="005145FD">
              <w:rPr>
                <w:sz w:val="20"/>
                <w:szCs w:val="20"/>
              </w:rPr>
              <w:t>о</w:t>
            </w:r>
            <w:r w:rsidR="00A761CE" w:rsidRPr="005145FD">
              <w:rPr>
                <w:sz w:val="20"/>
                <w:szCs w:val="20"/>
              </w:rPr>
              <w:t>вание словарем. Работа над орфографической зо</w:t>
            </w:r>
            <w:r w:rsidR="00A761CE" w:rsidRPr="005145FD">
              <w:rPr>
                <w:sz w:val="20"/>
                <w:szCs w:val="20"/>
              </w:rPr>
              <w:t>р</w:t>
            </w:r>
            <w:r w:rsidR="00A761CE" w:rsidRPr="005145FD">
              <w:rPr>
                <w:sz w:val="20"/>
                <w:szCs w:val="20"/>
              </w:rPr>
              <w:t xml:space="preserve">костью.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Знать: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- гласные звуки.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Уметь:</w:t>
            </w:r>
          </w:p>
          <w:p w:rsidR="00E64DD2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- различать гласные звуки</w:t>
            </w:r>
            <w:r w:rsidR="00A761CE">
              <w:rPr>
                <w:sz w:val="20"/>
                <w:szCs w:val="20"/>
              </w:rPr>
              <w:t>;</w:t>
            </w:r>
          </w:p>
          <w:p w:rsidR="00A761CE" w:rsidRDefault="00A761CE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- определять в слове уд</w:t>
            </w:r>
            <w:r w:rsidRPr="005145FD">
              <w:rPr>
                <w:sz w:val="20"/>
                <w:szCs w:val="20"/>
              </w:rPr>
              <w:t>а</w:t>
            </w:r>
            <w:r w:rsidRPr="005145FD">
              <w:rPr>
                <w:sz w:val="20"/>
                <w:szCs w:val="20"/>
              </w:rPr>
              <w:t>рение</w:t>
            </w:r>
            <w:r>
              <w:rPr>
                <w:sz w:val="20"/>
                <w:szCs w:val="20"/>
              </w:rPr>
              <w:t>;</w:t>
            </w:r>
          </w:p>
          <w:p w:rsidR="00A761CE" w:rsidRPr="005145FD" w:rsidRDefault="00A761CE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- находить в  словах бе</w:t>
            </w:r>
            <w:r w:rsidRPr="005145FD">
              <w:rPr>
                <w:sz w:val="20"/>
                <w:szCs w:val="20"/>
              </w:rPr>
              <w:t>з</w:t>
            </w:r>
            <w:r w:rsidRPr="005145FD">
              <w:rPr>
                <w:sz w:val="20"/>
                <w:szCs w:val="20"/>
              </w:rPr>
              <w:t>ударный гласный звук, требующий проверки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68" w:rsidRPr="005145FD" w:rsidRDefault="00491668" w:rsidP="00491668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Использовать различные сп</w:t>
            </w:r>
            <w:r w:rsidRPr="005145FD">
              <w:rPr>
                <w:sz w:val="20"/>
                <w:szCs w:val="20"/>
              </w:rPr>
              <w:t>о</w:t>
            </w:r>
            <w:r w:rsidRPr="005145FD">
              <w:rPr>
                <w:sz w:val="20"/>
                <w:szCs w:val="20"/>
              </w:rPr>
              <w:t>собы поиска, обработки, ан</w:t>
            </w:r>
            <w:r w:rsidRPr="005145FD">
              <w:rPr>
                <w:sz w:val="20"/>
                <w:szCs w:val="20"/>
              </w:rPr>
              <w:t>а</w:t>
            </w:r>
            <w:r w:rsidRPr="005145FD">
              <w:rPr>
                <w:sz w:val="20"/>
                <w:szCs w:val="20"/>
              </w:rPr>
              <w:t>лиза и интерпретации инфо</w:t>
            </w:r>
            <w:r w:rsidRPr="005145FD">
              <w:rPr>
                <w:sz w:val="20"/>
                <w:szCs w:val="20"/>
              </w:rPr>
              <w:t>р</w:t>
            </w:r>
            <w:r w:rsidRPr="005145FD">
              <w:rPr>
                <w:sz w:val="20"/>
                <w:szCs w:val="20"/>
              </w:rPr>
              <w:t>мации в соответствии с уче</w:t>
            </w:r>
            <w:r w:rsidRPr="005145FD">
              <w:rPr>
                <w:sz w:val="20"/>
                <w:szCs w:val="20"/>
              </w:rPr>
              <w:t>б</w:t>
            </w:r>
            <w:r w:rsidRPr="005145FD">
              <w:rPr>
                <w:sz w:val="20"/>
                <w:szCs w:val="20"/>
              </w:rPr>
              <w:t>ной задачей; пользоваться словарями и справочной л</w:t>
            </w:r>
            <w:r w:rsidRPr="005145FD">
              <w:rPr>
                <w:sz w:val="20"/>
                <w:szCs w:val="20"/>
              </w:rPr>
              <w:t>и</w:t>
            </w:r>
            <w:r w:rsidRPr="005145FD">
              <w:rPr>
                <w:sz w:val="20"/>
                <w:szCs w:val="20"/>
              </w:rPr>
              <w:t>тературой для школь-ников</w:t>
            </w:r>
          </w:p>
          <w:p w:rsidR="00E64DD2" w:rsidRPr="005145FD" w:rsidRDefault="00E64DD2" w:rsidP="00491668">
            <w:pPr>
              <w:rPr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67" w:rsidRPr="005145FD" w:rsidRDefault="00491668" w:rsidP="00491668">
            <w:pPr>
              <w:spacing w:after="200"/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Осознанно и произвольно стр</w:t>
            </w:r>
            <w:r w:rsidRPr="005145FD">
              <w:rPr>
                <w:sz w:val="20"/>
                <w:szCs w:val="20"/>
              </w:rPr>
              <w:t>о</w:t>
            </w:r>
            <w:r w:rsidRPr="005145FD">
              <w:rPr>
                <w:sz w:val="20"/>
                <w:szCs w:val="20"/>
              </w:rPr>
              <w:t>ить сообщения в устной и пис</w:t>
            </w:r>
            <w:r w:rsidRPr="005145FD">
              <w:rPr>
                <w:sz w:val="20"/>
                <w:szCs w:val="20"/>
              </w:rPr>
              <w:t>ь</w:t>
            </w:r>
            <w:r w:rsidRPr="005145FD">
              <w:rPr>
                <w:sz w:val="20"/>
                <w:szCs w:val="20"/>
              </w:rPr>
              <w:t>менной форме исследовател</w:t>
            </w:r>
            <w:r w:rsidRPr="005145FD">
              <w:rPr>
                <w:sz w:val="20"/>
                <w:szCs w:val="20"/>
              </w:rPr>
              <w:t>ь</w:t>
            </w:r>
            <w:r w:rsidRPr="005145FD">
              <w:rPr>
                <w:sz w:val="20"/>
                <w:szCs w:val="20"/>
              </w:rPr>
              <w:t>ского характера, выделять и формулировать то, что уже у</w:t>
            </w:r>
            <w:r w:rsidRPr="005145FD">
              <w:rPr>
                <w:sz w:val="20"/>
                <w:szCs w:val="20"/>
              </w:rPr>
              <w:t>с</w:t>
            </w:r>
            <w:r w:rsidRPr="005145FD">
              <w:rPr>
                <w:sz w:val="20"/>
                <w:szCs w:val="20"/>
              </w:rPr>
              <w:t>воено и что ещё нужно усвоить, определять качество и уровень усвоения, строить понятные для партнёра высказывания</w:t>
            </w:r>
          </w:p>
        </w:tc>
      </w:tr>
      <w:tr w:rsidR="00874167" w:rsidRPr="005145FD" w:rsidTr="00A761C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2"/>
          <w:wAfter w:w="28" w:type="dxa"/>
          <w:trHeight w:val="2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A761CE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761CE" w:rsidRPr="005145FD" w:rsidRDefault="00E64DD2" w:rsidP="00A761CE">
            <w:pPr>
              <w:ind w:left="12"/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Согласныезвуки</w:t>
            </w:r>
            <w:r w:rsidR="00A761CE">
              <w:rPr>
                <w:sz w:val="20"/>
                <w:szCs w:val="20"/>
              </w:rPr>
              <w:t xml:space="preserve">. </w:t>
            </w:r>
            <w:r w:rsidR="00A761CE" w:rsidRPr="005145FD">
              <w:rPr>
                <w:sz w:val="20"/>
                <w:szCs w:val="20"/>
              </w:rPr>
              <w:t>Па</w:t>
            </w:r>
            <w:r w:rsidR="00A761CE" w:rsidRPr="005145FD">
              <w:rPr>
                <w:sz w:val="20"/>
                <w:szCs w:val="20"/>
              </w:rPr>
              <w:t>р</w:t>
            </w:r>
            <w:r w:rsidR="00A761CE" w:rsidRPr="005145FD">
              <w:rPr>
                <w:sz w:val="20"/>
                <w:szCs w:val="20"/>
              </w:rPr>
              <w:t>ные твердые и мягкие согласные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CA6BF1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 xml:space="preserve">Согласные звуки и буквы, их обозначающие. </w:t>
            </w:r>
            <w:r w:rsidR="00A761CE" w:rsidRPr="005145FD">
              <w:rPr>
                <w:sz w:val="20"/>
                <w:szCs w:val="20"/>
              </w:rPr>
              <w:t>Об</w:t>
            </w:r>
            <w:r w:rsidR="00A761CE" w:rsidRPr="005145FD">
              <w:rPr>
                <w:sz w:val="20"/>
                <w:szCs w:val="20"/>
              </w:rPr>
              <w:t>о</w:t>
            </w:r>
            <w:r w:rsidR="00A761CE" w:rsidRPr="005145FD">
              <w:rPr>
                <w:sz w:val="20"/>
                <w:szCs w:val="20"/>
              </w:rPr>
              <w:t>значение мягкости согла</w:t>
            </w:r>
            <w:r w:rsidR="00A761CE" w:rsidRPr="005145FD">
              <w:rPr>
                <w:sz w:val="20"/>
                <w:szCs w:val="20"/>
              </w:rPr>
              <w:t>с</w:t>
            </w:r>
            <w:r w:rsidR="00A761CE" w:rsidRPr="005145FD">
              <w:rPr>
                <w:sz w:val="20"/>
                <w:szCs w:val="20"/>
              </w:rPr>
              <w:t>ных звуков на письме с помощью букв и, е, ё, ю, я</w:t>
            </w:r>
            <w:r w:rsidR="00A761CE" w:rsidRPr="005145FD">
              <w:rPr>
                <w:i/>
                <w:sz w:val="20"/>
                <w:szCs w:val="20"/>
              </w:rPr>
              <w:t xml:space="preserve">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Знать:</w:t>
            </w:r>
          </w:p>
          <w:p w:rsidR="00E64DD2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- согласные звуки.</w:t>
            </w:r>
          </w:p>
          <w:p w:rsidR="00A761CE" w:rsidRPr="005145FD" w:rsidRDefault="00A761CE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- согласны</w:t>
            </w:r>
            <w:r>
              <w:rPr>
                <w:sz w:val="20"/>
                <w:szCs w:val="20"/>
              </w:rPr>
              <w:t>е звуки твердые и мягкие.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Уметь:</w:t>
            </w:r>
          </w:p>
          <w:p w:rsidR="00E64DD2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- различать согласные зв</w:t>
            </w:r>
            <w:r w:rsidRPr="005145FD">
              <w:rPr>
                <w:sz w:val="20"/>
                <w:szCs w:val="20"/>
              </w:rPr>
              <w:t>у</w:t>
            </w:r>
            <w:r w:rsidRPr="005145FD">
              <w:rPr>
                <w:sz w:val="20"/>
                <w:szCs w:val="20"/>
              </w:rPr>
              <w:t>ки</w:t>
            </w:r>
            <w:r w:rsidR="00A761CE">
              <w:rPr>
                <w:sz w:val="20"/>
                <w:szCs w:val="20"/>
              </w:rPr>
              <w:t>;</w:t>
            </w:r>
          </w:p>
          <w:p w:rsidR="00A761CE" w:rsidRPr="005145FD" w:rsidRDefault="00A761CE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- различать твердые и мя</w:t>
            </w:r>
            <w:r w:rsidRPr="005145FD">
              <w:rPr>
                <w:sz w:val="20"/>
                <w:szCs w:val="20"/>
              </w:rPr>
              <w:t>г</w:t>
            </w:r>
            <w:r w:rsidRPr="005145FD">
              <w:rPr>
                <w:sz w:val="20"/>
                <w:szCs w:val="20"/>
              </w:rPr>
              <w:t>кие (парные и непарные) согласные звуки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911328" w:rsidP="00911328">
            <w:pPr>
              <w:rPr>
                <w:sz w:val="20"/>
                <w:szCs w:val="20"/>
              </w:rPr>
            </w:pPr>
            <w:r w:rsidRPr="005145FD">
              <w:rPr>
                <w:iCs/>
                <w:sz w:val="20"/>
                <w:szCs w:val="20"/>
              </w:rPr>
              <w:t xml:space="preserve">Использовать </w:t>
            </w:r>
            <w:r w:rsidRPr="005145FD">
              <w:rPr>
                <w:sz w:val="20"/>
                <w:szCs w:val="20"/>
              </w:rPr>
              <w:t>различные сп</w:t>
            </w:r>
            <w:r w:rsidRPr="005145FD">
              <w:rPr>
                <w:sz w:val="20"/>
                <w:szCs w:val="20"/>
              </w:rPr>
              <w:t>о</w:t>
            </w:r>
            <w:r w:rsidRPr="005145FD">
              <w:rPr>
                <w:sz w:val="20"/>
                <w:szCs w:val="20"/>
              </w:rPr>
              <w:t>собы поиска, обработки, ан</w:t>
            </w:r>
            <w:r w:rsidRPr="005145FD">
              <w:rPr>
                <w:sz w:val="20"/>
                <w:szCs w:val="20"/>
              </w:rPr>
              <w:t>а</w:t>
            </w:r>
            <w:r w:rsidRPr="005145FD">
              <w:rPr>
                <w:sz w:val="20"/>
                <w:szCs w:val="20"/>
              </w:rPr>
              <w:t>лиза и интерпретации инфо</w:t>
            </w:r>
            <w:r w:rsidRPr="005145FD">
              <w:rPr>
                <w:sz w:val="20"/>
                <w:szCs w:val="20"/>
              </w:rPr>
              <w:t>р</w:t>
            </w:r>
            <w:r w:rsidRPr="005145FD">
              <w:rPr>
                <w:sz w:val="20"/>
                <w:szCs w:val="20"/>
              </w:rPr>
              <w:t>мации в соответствии с уче</w:t>
            </w:r>
            <w:r w:rsidRPr="005145FD">
              <w:rPr>
                <w:sz w:val="20"/>
                <w:szCs w:val="20"/>
              </w:rPr>
              <w:t>б</w:t>
            </w:r>
            <w:r w:rsidRPr="005145FD">
              <w:rPr>
                <w:sz w:val="20"/>
                <w:szCs w:val="20"/>
              </w:rPr>
              <w:t xml:space="preserve">ной задачей; </w:t>
            </w:r>
            <w:r w:rsidRPr="005145FD">
              <w:rPr>
                <w:iCs/>
                <w:sz w:val="20"/>
                <w:szCs w:val="20"/>
              </w:rPr>
              <w:t xml:space="preserve">пользоваться </w:t>
            </w:r>
            <w:r w:rsidRPr="005145FD">
              <w:rPr>
                <w:sz w:val="20"/>
                <w:szCs w:val="20"/>
              </w:rPr>
              <w:t>словарями и справочной л</w:t>
            </w:r>
            <w:r w:rsidRPr="005145FD">
              <w:rPr>
                <w:sz w:val="20"/>
                <w:szCs w:val="20"/>
              </w:rPr>
              <w:t>и</w:t>
            </w:r>
            <w:r w:rsidRPr="005145FD">
              <w:rPr>
                <w:sz w:val="20"/>
                <w:szCs w:val="20"/>
              </w:rPr>
              <w:t>тературой для школьников</w:t>
            </w:r>
          </w:p>
        </w:tc>
        <w:tc>
          <w:tcPr>
            <w:tcW w:w="30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67" w:rsidRPr="005145FD" w:rsidRDefault="00911328" w:rsidP="0091132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145FD">
              <w:rPr>
                <w:rFonts w:eastAsia="Calibri"/>
                <w:sz w:val="20"/>
                <w:szCs w:val="20"/>
                <w:lang w:eastAsia="en-US"/>
              </w:rPr>
              <w:t>Осознанно и произвольно стр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о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ить сообщения в устной форме, в том числе творческого и иссл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е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довательского характера, выд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е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лять и формулировать то, что уже усвоено и что ещё нужно усвоить, определять качество и уровень усвоения, формулир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о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вать собственное мнение и поз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и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цию.</w:t>
            </w:r>
          </w:p>
        </w:tc>
      </w:tr>
      <w:tr w:rsidR="00874167" w:rsidRPr="005145FD" w:rsidTr="00A761C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2"/>
          <w:wAfter w:w="28" w:type="dxa"/>
          <w:trHeight w:val="2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A761CE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Мягкийзнак – показ</w:t>
            </w:r>
            <w:r w:rsidRPr="005145FD">
              <w:rPr>
                <w:sz w:val="20"/>
                <w:szCs w:val="20"/>
              </w:rPr>
              <w:t>а</w:t>
            </w:r>
            <w:r w:rsidRPr="005145FD">
              <w:rPr>
                <w:sz w:val="20"/>
                <w:szCs w:val="20"/>
              </w:rPr>
              <w:t>тельмягкости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CA6BF1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Обозначение мягкости согласных звуков на пис</w:t>
            </w:r>
            <w:r w:rsidRPr="005145FD">
              <w:rPr>
                <w:sz w:val="20"/>
                <w:szCs w:val="20"/>
              </w:rPr>
              <w:t>ь</w:t>
            </w:r>
            <w:r w:rsidRPr="005145FD">
              <w:rPr>
                <w:sz w:val="20"/>
                <w:szCs w:val="20"/>
              </w:rPr>
              <w:t>ме с помощью мягкого знака. Сопоставлениедвухспособовобозначениямягкостис</w:t>
            </w:r>
            <w:r w:rsidRPr="005145FD">
              <w:rPr>
                <w:sz w:val="20"/>
                <w:szCs w:val="20"/>
              </w:rPr>
              <w:t>о</w:t>
            </w:r>
            <w:r w:rsidRPr="005145FD">
              <w:rPr>
                <w:sz w:val="20"/>
                <w:szCs w:val="20"/>
              </w:rPr>
              <w:t xml:space="preserve">гласных.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Уметь: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- обозначать мягкость с</w:t>
            </w:r>
            <w:r w:rsidRPr="005145FD">
              <w:rPr>
                <w:sz w:val="20"/>
                <w:szCs w:val="20"/>
              </w:rPr>
              <w:t>о</w:t>
            </w:r>
            <w:r w:rsidRPr="005145FD">
              <w:rPr>
                <w:sz w:val="20"/>
                <w:szCs w:val="20"/>
              </w:rPr>
              <w:t>гласных звуков на письме с помощью ь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911328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Самостоятельность и личная ответственность за свои п</w:t>
            </w:r>
            <w:r w:rsidRPr="005145FD">
              <w:rPr>
                <w:sz w:val="20"/>
                <w:szCs w:val="20"/>
              </w:rPr>
              <w:t>о</w:t>
            </w:r>
            <w:r w:rsidRPr="005145FD">
              <w:rPr>
                <w:sz w:val="20"/>
                <w:szCs w:val="20"/>
              </w:rPr>
              <w:t>ступки</w:t>
            </w:r>
          </w:p>
        </w:tc>
        <w:tc>
          <w:tcPr>
            <w:tcW w:w="30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67" w:rsidRPr="005145FD" w:rsidRDefault="00911328" w:rsidP="0091132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145FD">
              <w:rPr>
                <w:rFonts w:eastAsia="Calibri"/>
                <w:sz w:val="20"/>
                <w:szCs w:val="20"/>
                <w:lang w:eastAsia="en-US"/>
              </w:rPr>
              <w:t>Рефлексия способов и условий действий,устанавливать соотве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т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ствие полученного результата поставленной цели,осуществ</w:t>
            </w:r>
            <w:r w:rsidR="00A761CE">
              <w:rPr>
                <w:rFonts w:eastAsia="Calibri"/>
                <w:sz w:val="20"/>
                <w:szCs w:val="20"/>
                <w:lang w:eastAsia="en-US"/>
              </w:rPr>
              <w:t xml:space="preserve">лять 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контроль</w:t>
            </w:r>
          </w:p>
        </w:tc>
      </w:tr>
      <w:tr w:rsidR="00874167" w:rsidRPr="005145FD" w:rsidTr="00A761C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2"/>
          <w:wAfter w:w="28" w:type="dxa"/>
          <w:trHeight w:val="2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A761CE" w:rsidP="00D9745C">
            <w:pPr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83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Парные</w:t>
            </w:r>
            <w:r w:rsidR="00A761CE">
              <w:rPr>
                <w:sz w:val="20"/>
                <w:szCs w:val="20"/>
              </w:rPr>
              <w:t xml:space="preserve"> и непарные </w:t>
            </w:r>
            <w:r w:rsidRPr="005145FD">
              <w:rPr>
                <w:sz w:val="20"/>
                <w:szCs w:val="20"/>
              </w:rPr>
              <w:t xml:space="preserve"> </w:t>
            </w:r>
            <w:r w:rsidRPr="005145FD">
              <w:rPr>
                <w:sz w:val="20"/>
                <w:szCs w:val="20"/>
              </w:rPr>
              <w:lastRenderedPageBreak/>
              <w:t>звонкие и глухие с</w:t>
            </w:r>
            <w:r w:rsidRPr="005145FD">
              <w:rPr>
                <w:sz w:val="20"/>
                <w:szCs w:val="20"/>
              </w:rPr>
              <w:t>о</w:t>
            </w:r>
            <w:r w:rsidRPr="005145FD">
              <w:rPr>
                <w:sz w:val="20"/>
                <w:szCs w:val="20"/>
              </w:rPr>
              <w:t>гласные звуки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lastRenderedPageBreak/>
              <w:t>УИПЗЗ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lastRenderedPageBreak/>
              <w:t>УЗНЗВУ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CA6BF1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lastRenderedPageBreak/>
              <w:t>Произношение и обозн</w:t>
            </w:r>
            <w:r w:rsidRPr="005145FD">
              <w:rPr>
                <w:sz w:val="20"/>
                <w:szCs w:val="20"/>
              </w:rPr>
              <w:t>а</w:t>
            </w:r>
            <w:r w:rsidRPr="005145FD">
              <w:rPr>
                <w:sz w:val="20"/>
                <w:szCs w:val="20"/>
              </w:rPr>
              <w:lastRenderedPageBreak/>
              <w:t>чение на письме парных согласных звуков в конце слова и перед буквами гласных звуков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lastRenderedPageBreak/>
              <w:t>Знать: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lastRenderedPageBreak/>
              <w:t xml:space="preserve">- согласные </w:t>
            </w:r>
            <w:r w:rsidR="00A761CE">
              <w:rPr>
                <w:sz w:val="20"/>
                <w:szCs w:val="20"/>
              </w:rPr>
              <w:t>звуки звонкие и глухие (парные и непа</w:t>
            </w:r>
            <w:r w:rsidR="00A761CE">
              <w:rPr>
                <w:sz w:val="20"/>
                <w:szCs w:val="20"/>
              </w:rPr>
              <w:t>р</w:t>
            </w:r>
            <w:r w:rsidR="00A761CE">
              <w:rPr>
                <w:sz w:val="20"/>
                <w:szCs w:val="20"/>
              </w:rPr>
              <w:t>ные)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Уметь: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- различать звонкие и гл</w:t>
            </w:r>
            <w:r w:rsidRPr="005145FD">
              <w:rPr>
                <w:sz w:val="20"/>
                <w:szCs w:val="20"/>
              </w:rPr>
              <w:t>у</w:t>
            </w:r>
            <w:r w:rsidRPr="005145FD">
              <w:rPr>
                <w:sz w:val="20"/>
                <w:szCs w:val="20"/>
              </w:rPr>
              <w:t>хие (парные</w:t>
            </w:r>
            <w:r w:rsidR="00A761CE">
              <w:rPr>
                <w:sz w:val="20"/>
                <w:szCs w:val="20"/>
              </w:rPr>
              <w:t xml:space="preserve"> и непарные</w:t>
            </w:r>
            <w:r w:rsidRPr="005145FD">
              <w:rPr>
                <w:sz w:val="20"/>
                <w:szCs w:val="20"/>
              </w:rPr>
              <w:t>) согласные звуки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911328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lastRenderedPageBreak/>
              <w:t>Учебно-познавательная мот</w:t>
            </w:r>
            <w:r w:rsidRPr="005145FD">
              <w:rPr>
                <w:sz w:val="20"/>
                <w:szCs w:val="20"/>
              </w:rPr>
              <w:t>и</w:t>
            </w:r>
            <w:r w:rsidRPr="005145FD">
              <w:rPr>
                <w:sz w:val="20"/>
                <w:szCs w:val="20"/>
              </w:rPr>
              <w:lastRenderedPageBreak/>
              <w:t>вация учебной деятельности.</w:t>
            </w:r>
          </w:p>
        </w:tc>
        <w:tc>
          <w:tcPr>
            <w:tcW w:w="30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67" w:rsidRPr="005145FD" w:rsidRDefault="00911328" w:rsidP="00A761C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145FD">
              <w:rPr>
                <w:rFonts w:eastAsia="Calibri"/>
                <w:sz w:val="20"/>
                <w:szCs w:val="20"/>
                <w:lang w:eastAsia="en-US"/>
              </w:rPr>
              <w:lastRenderedPageBreak/>
              <w:t>Осознанно и произвольно стр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о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lastRenderedPageBreak/>
              <w:t>ить сообщения в устной форме  исследовательского характера, использовать речь для регуляции своего действ</w:t>
            </w:r>
            <w:r w:rsidR="00A761CE">
              <w:rPr>
                <w:rFonts w:eastAsia="Calibri"/>
                <w:sz w:val="20"/>
                <w:szCs w:val="20"/>
                <w:lang w:eastAsia="en-US"/>
              </w:rPr>
              <w:t>ия, аргументир</w:t>
            </w:r>
            <w:r w:rsidR="00A761CE">
              <w:rPr>
                <w:rFonts w:eastAsia="Calibri"/>
                <w:sz w:val="20"/>
                <w:szCs w:val="20"/>
                <w:lang w:eastAsia="en-US"/>
              </w:rPr>
              <w:t>о</w:t>
            </w:r>
            <w:r w:rsidR="00A761CE">
              <w:rPr>
                <w:rFonts w:eastAsia="Calibri"/>
                <w:sz w:val="20"/>
                <w:szCs w:val="20"/>
                <w:lang w:eastAsia="en-US"/>
              </w:rPr>
              <w:t>вать свою позицию.</w:t>
            </w:r>
          </w:p>
        </w:tc>
      </w:tr>
      <w:tr w:rsidR="00874167" w:rsidRPr="005145FD" w:rsidTr="00A761C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2"/>
          <w:wAfter w:w="28" w:type="dxa"/>
          <w:trHeight w:val="2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A761CE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84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761CE" w:rsidRPr="005145FD" w:rsidRDefault="00E64DD2" w:rsidP="00A761CE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Шипящиесогласные</w:t>
            </w:r>
            <w:r w:rsidRPr="005145FD">
              <w:rPr>
                <w:sz w:val="20"/>
                <w:szCs w:val="20"/>
              </w:rPr>
              <w:t>з</w:t>
            </w:r>
            <w:r w:rsidRPr="005145FD">
              <w:rPr>
                <w:sz w:val="20"/>
                <w:szCs w:val="20"/>
              </w:rPr>
              <w:t>вуки</w:t>
            </w:r>
            <w:r w:rsidR="00A761CE">
              <w:rPr>
                <w:sz w:val="20"/>
                <w:szCs w:val="20"/>
              </w:rPr>
              <w:t xml:space="preserve">. </w:t>
            </w:r>
            <w:r w:rsidR="00A761CE" w:rsidRPr="005145FD">
              <w:rPr>
                <w:sz w:val="20"/>
                <w:szCs w:val="20"/>
              </w:rPr>
              <w:t>Сочетание жи-ши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CA6BF1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Произношение шипящих звуков в конце слов и п</w:t>
            </w:r>
            <w:r w:rsidRPr="005145FD">
              <w:rPr>
                <w:sz w:val="20"/>
                <w:szCs w:val="20"/>
              </w:rPr>
              <w:t>е</w:t>
            </w:r>
            <w:r w:rsidRPr="005145FD">
              <w:rPr>
                <w:sz w:val="20"/>
                <w:szCs w:val="20"/>
              </w:rPr>
              <w:t xml:space="preserve">ред мягким знаком. </w:t>
            </w:r>
            <w:r w:rsidR="00A761CE" w:rsidRPr="005145FD">
              <w:rPr>
                <w:sz w:val="20"/>
                <w:szCs w:val="20"/>
              </w:rPr>
              <w:t>Пр</w:t>
            </w:r>
            <w:r w:rsidR="00A761CE" w:rsidRPr="005145FD">
              <w:rPr>
                <w:sz w:val="20"/>
                <w:szCs w:val="20"/>
              </w:rPr>
              <w:t>а</w:t>
            </w:r>
            <w:r w:rsidR="00A761CE" w:rsidRPr="005145FD">
              <w:rPr>
                <w:sz w:val="20"/>
                <w:szCs w:val="20"/>
              </w:rPr>
              <w:t>вописания буквосочетаний жи-ши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Знать:</w:t>
            </w:r>
          </w:p>
          <w:p w:rsidR="00E64DD2" w:rsidRDefault="00E64DD2" w:rsidP="00E64DD2">
            <w:pPr>
              <w:rPr>
                <w:spacing w:val="-6"/>
                <w:sz w:val="20"/>
                <w:szCs w:val="20"/>
              </w:rPr>
            </w:pPr>
            <w:r w:rsidRPr="005145FD">
              <w:rPr>
                <w:spacing w:val="-6"/>
                <w:sz w:val="20"/>
                <w:szCs w:val="20"/>
              </w:rPr>
              <w:t>- шипящиесогласныезвуки</w:t>
            </w:r>
          </w:p>
          <w:p w:rsidR="00A761CE" w:rsidRDefault="00A761CE" w:rsidP="00E64DD2">
            <w:pPr>
              <w:rPr>
                <w:spacing w:val="-6"/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- правила правописания буквосочетаний жи-ши,</w:t>
            </w:r>
          </w:p>
          <w:p w:rsidR="00A761CE" w:rsidRPr="005145FD" w:rsidRDefault="00A761CE" w:rsidP="00E64DD2">
            <w:pPr>
              <w:rPr>
                <w:spacing w:val="-6"/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Уметь писать слова с эт</w:t>
            </w:r>
            <w:r w:rsidRPr="005145FD">
              <w:rPr>
                <w:sz w:val="20"/>
                <w:szCs w:val="20"/>
              </w:rPr>
              <w:t>и</w:t>
            </w:r>
            <w:r w:rsidRPr="005145FD">
              <w:rPr>
                <w:sz w:val="20"/>
                <w:szCs w:val="20"/>
              </w:rPr>
              <w:t>ми сочетаниями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911328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Учебно-познавательная мот</w:t>
            </w:r>
            <w:r w:rsidRPr="005145FD">
              <w:rPr>
                <w:sz w:val="20"/>
                <w:szCs w:val="20"/>
              </w:rPr>
              <w:t>и</w:t>
            </w:r>
            <w:r w:rsidRPr="005145FD">
              <w:rPr>
                <w:sz w:val="20"/>
                <w:szCs w:val="20"/>
              </w:rPr>
              <w:t>вация учебной деятельности.</w:t>
            </w:r>
          </w:p>
        </w:tc>
        <w:tc>
          <w:tcPr>
            <w:tcW w:w="30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67" w:rsidRPr="005145FD" w:rsidRDefault="00911328" w:rsidP="0091132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145FD">
              <w:rPr>
                <w:rFonts w:eastAsia="Calibri"/>
                <w:sz w:val="20"/>
                <w:szCs w:val="20"/>
                <w:lang w:eastAsia="en-US"/>
              </w:rPr>
              <w:t>Анализ информации, сравнение, обобщение, ставить новые уче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б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ные задачи в сотрудничестве с учителем, проявлять активность во взаимодействии для решения коммуникативных и познав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а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тельных задач.</w:t>
            </w:r>
          </w:p>
        </w:tc>
      </w:tr>
      <w:tr w:rsidR="00874167" w:rsidRPr="005145FD" w:rsidTr="00A761C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2"/>
          <w:wAfter w:w="28" w:type="dxa"/>
          <w:trHeight w:val="2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A761CE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761CE" w:rsidRPr="005145FD" w:rsidRDefault="00E64DD2" w:rsidP="00A761CE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Сочетаниеча-ща</w:t>
            </w:r>
            <w:r w:rsidR="00A761CE">
              <w:rPr>
                <w:sz w:val="20"/>
                <w:szCs w:val="20"/>
              </w:rPr>
              <w:t xml:space="preserve">, </w:t>
            </w:r>
            <w:r w:rsidR="00A761CE" w:rsidRPr="005145FD">
              <w:rPr>
                <w:sz w:val="20"/>
                <w:szCs w:val="20"/>
              </w:rPr>
              <w:t>чу-щу</w:t>
            </w:r>
            <w:r w:rsidR="00A761CE">
              <w:rPr>
                <w:sz w:val="20"/>
                <w:szCs w:val="20"/>
              </w:rPr>
              <w:t xml:space="preserve">, </w:t>
            </w:r>
            <w:r w:rsidR="00A761CE" w:rsidRPr="005145FD">
              <w:rPr>
                <w:sz w:val="20"/>
                <w:szCs w:val="20"/>
              </w:rPr>
              <w:t>чк-чн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761CE" w:rsidRPr="005145FD" w:rsidRDefault="00E64DD2" w:rsidP="00A761CE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Правописания буквосоч</w:t>
            </w:r>
            <w:r w:rsidRPr="005145FD">
              <w:rPr>
                <w:sz w:val="20"/>
                <w:szCs w:val="20"/>
              </w:rPr>
              <w:t>е</w:t>
            </w:r>
            <w:r w:rsidR="00A761CE">
              <w:rPr>
                <w:sz w:val="20"/>
                <w:szCs w:val="20"/>
              </w:rPr>
              <w:t xml:space="preserve">таний </w:t>
            </w:r>
            <w:r w:rsidR="00A761CE" w:rsidRPr="005145FD">
              <w:rPr>
                <w:sz w:val="20"/>
                <w:szCs w:val="20"/>
              </w:rPr>
              <w:t>ча-ща</w:t>
            </w:r>
            <w:r w:rsidR="00A761CE">
              <w:rPr>
                <w:sz w:val="20"/>
                <w:szCs w:val="20"/>
              </w:rPr>
              <w:t xml:space="preserve">, </w:t>
            </w:r>
            <w:r w:rsidR="00A761CE" w:rsidRPr="005145FD">
              <w:rPr>
                <w:sz w:val="20"/>
                <w:szCs w:val="20"/>
              </w:rPr>
              <w:t>чу-щу</w:t>
            </w:r>
            <w:r w:rsidR="00A761CE">
              <w:rPr>
                <w:sz w:val="20"/>
                <w:szCs w:val="20"/>
              </w:rPr>
              <w:t xml:space="preserve">, </w:t>
            </w:r>
            <w:r w:rsidR="00A761CE" w:rsidRPr="005145FD">
              <w:rPr>
                <w:sz w:val="20"/>
                <w:szCs w:val="20"/>
              </w:rPr>
              <w:t>чк-чн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 xml:space="preserve"> Словарная работа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Знать: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- правила правописания буквосочетаний жи-ши, ча-ща, чу-щу, чк-чн.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Уметь писать слова с эт</w:t>
            </w:r>
            <w:r w:rsidRPr="005145FD">
              <w:rPr>
                <w:sz w:val="20"/>
                <w:szCs w:val="20"/>
              </w:rPr>
              <w:t>и</w:t>
            </w:r>
            <w:r w:rsidRPr="005145FD">
              <w:rPr>
                <w:sz w:val="20"/>
                <w:szCs w:val="20"/>
              </w:rPr>
              <w:t>ми сочетаниями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C541B9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 xml:space="preserve">Принятие образа </w:t>
            </w:r>
            <w:r w:rsidRPr="005145FD">
              <w:rPr>
                <w:sz w:val="20"/>
                <w:szCs w:val="20"/>
                <w:lang w:val="en-US"/>
              </w:rPr>
              <w:t>“</w:t>
            </w:r>
            <w:r w:rsidRPr="005145FD">
              <w:rPr>
                <w:sz w:val="20"/>
                <w:szCs w:val="20"/>
              </w:rPr>
              <w:t>хорошего ученика</w:t>
            </w:r>
            <w:r w:rsidRPr="005145FD">
              <w:rPr>
                <w:sz w:val="20"/>
                <w:szCs w:val="20"/>
                <w:lang w:val="en-US"/>
              </w:rPr>
              <w:t>”</w:t>
            </w:r>
            <w:r w:rsidRPr="005145FD">
              <w:rPr>
                <w:sz w:val="20"/>
                <w:szCs w:val="20"/>
              </w:rPr>
              <w:t>.</w:t>
            </w:r>
          </w:p>
        </w:tc>
        <w:tc>
          <w:tcPr>
            <w:tcW w:w="30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67" w:rsidRPr="005145FD" w:rsidRDefault="00911328" w:rsidP="00C541B9">
            <w:pPr>
              <w:spacing w:after="200"/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Подведение под понятие на о</w:t>
            </w:r>
            <w:r w:rsidRPr="005145FD">
              <w:rPr>
                <w:sz w:val="20"/>
                <w:szCs w:val="20"/>
              </w:rPr>
              <w:t>с</w:t>
            </w:r>
            <w:r w:rsidRPr="005145FD">
              <w:rPr>
                <w:sz w:val="20"/>
                <w:szCs w:val="20"/>
              </w:rPr>
              <w:t xml:space="preserve">нове распознавания объектов, выделения существенных </w:t>
            </w:r>
            <w:r w:rsidR="00C541B9" w:rsidRPr="005145FD">
              <w:rPr>
                <w:sz w:val="20"/>
                <w:szCs w:val="20"/>
              </w:rPr>
              <w:t>пр</w:t>
            </w:r>
            <w:r w:rsidR="00C541B9" w:rsidRPr="005145FD">
              <w:rPr>
                <w:sz w:val="20"/>
                <w:szCs w:val="20"/>
              </w:rPr>
              <w:t>и</w:t>
            </w:r>
            <w:r w:rsidR="00C541B9" w:rsidRPr="005145FD">
              <w:rPr>
                <w:sz w:val="20"/>
                <w:szCs w:val="20"/>
              </w:rPr>
              <w:t xml:space="preserve">знаков, </w:t>
            </w:r>
            <w:r w:rsidRPr="005145FD">
              <w:rPr>
                <w:sz w:val="20"/>
                <w:szCs w:val="20"/>
              </w:rPr>
              <w:t>применять установле</w:t>
            </w:r>
            <w:r w:rsidRPr="005145FD">
              <w:rPr>
                <w:sz w:val="20"/>
                <w:szCs w:val="20"/>
              </w:rPr>
              <w:t>н</w:t>
            </w:r>
            <w:r w:rsidRPr="005145FD">
              <w:rPr>
                <w:sz w:val="20"/>
                <w:szCs w:val="20"/>
              </w:rPr>
              <w:t>ные правила в планировании спо</w:t>
            </w:r>
            <w:r w:rsidR="00C541B9" w:rsidRPr="005145FD">
              <w:rPr>
                <w:sz w:val="20"/>
                <w:szCs w:val="20"/>
              </w:rPr>
              <w:t xml:space="preserve">соба решения, </w:t>
            </w:r>
            <w:r w:rsidRPr="005145FD">
              <w:rPr>
                <w:sz w:val="20"/>
                <w:szCs w:val="20"/>
              </w:rPr>
              <w:t>строить п</w:t>
            </w:r>
            <w:r w:rsidRPr="005145FD">
              <w:rPr>
                <w:sz w:val="20"/>
                <w:szCs w:val="20"/>
              </w:rPr>
              <w:t>о</w:t>
            </w:r>
            <w:r w:rsidRPr="005145FD">
              <w:rPr>
                <w:sz w:val="20"/>
                <w:szCs w:val="20"/>
              </w:rPr>
              <w:t>нятные для партнёра высказыв</w:t>
            </w:r>
            <w:r w:rsidRPr="005145FD">
              <w:rPr>
                <w:sz w:val="20"/>
                <w:szCs w:val="20"/>
              </w:rPr>
              <w:t>а</w:t>
            </w:r>
            <w:r w:rsidRPr="005145FD">
              <w:rPr>
                <w:sz w:val="20"/>
                <w:szCs w:val="20"/>
              </w:rPr>
              <w:t>ния.</w:t>
            </w:r>
          </w:p>
        </w:tc>
      </w:tr>
      <w:tr w:rsidR="00874167" w:rsidRPr="005145FD" w:rsidTr="00A761C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2"/>
          <w:wAfter w:w="28" w:type="dxa"/>
          <w:trHeight w:val="2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A761CE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761CE" w:rsidRPr="005145FD" w:rsidRDefault="00E64DD2" w:rsidP="00A761CE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Большая буква в фам</w:t>
            </w:r>
            <w:r w:rsidRPr="005145FD">
              <w:rPr>
                <w:sz w:val="20"/>
                <w:szCs w:val="20"/>
              </w:rPr>
              <w:t>и</w:t>
            </w:r>
            <w:r w:rsidRPr="005145FD">
              <w:rPr>
                <w:sz w:val="20"/>
                <w:szCs w:val="20"/>
              </w:rPr>
              <w:t>лиях, именах, отчес</w:t>
            </w:r>
            <w:r w:rsidRPr="005145FD">
              <w:rPr>
                <w:sz w:val="20"/>
                <w:szCs w:val="20"/>
              </w:rPr>
              <w:t>т</w:t>
            </w:r>
            <w:r w:rsidRPr="005145FD">
              <w:rPr>
                <w:sz w:val="20"/>
                <w:szCs w:val="20"/>
              </w:rPr>
              <w:t>вах</w:t>
            </w:r>
            <w:r w:rsidR="00A761CE">
              <w:rPr>
                <w:sz w:val="20"/>
                <w:szCs w:val="20"/>
              </w:rPr>
              <w:t xml:space="preserve">, </w:t>
            </w:r>
            <w:r w:rsidR="00A761CE" w:rsidRPr="005145FD">
              <w:rPr>
                <w:sz w:val="20"/>
                <w:szCs w:val="20"/>
              </w:rPr>
              <w:t>в кличках живо</w:t>
            </w:r>
            <w:r w:rsidR="00A761CE" w:rsidRPr="005145FD">
              <w:rPr>
                <w:sz w:val="20"/>
                <w:szCs w:val="20"/>
              </w:rPr>
              <w:t>т</w:t>
            </w:r>
            <w:r w:rsidR="00A761CE" w:rsidRPr="005145FD">
              <w:rPr>
                <w:sz w:val="20"/>
                <w:szCs w:val="20"/>
              </w:rPr>
              <w:t>ных</w:t>
            </w:r>
            <w:r w:rsidR="00A761CE">
              <w:rPr>
                <w:sz w:val="20"/>
                <w:szCs w:val="20"/>
              </w:rPr>
              <w:t xml:space="preserve">, </w:t>
            </w:r>
            <w:r w:rsidR="00A761CE" w:rsidRPr="005145FD">
              <w:rPr>
                <w:sz w:val="20"/>
                <w:szCs w:val="20"/>
              </w:rPr>
              <w:t>в названиях стран, городов, деревень, рек</w:t>
            </w:r>
          </w:p>
          <w:p w:rsidR="00A761CE" w:rsidRPr="005145FD" w:rsidRDefault="00A761CE" w:rsidP="00A761CE">
            <w:pPr>
              <w:rPr>
                <w:sz w:val="20"/>
                <w:szCs w:val="20"/>
              </w:rPr>
            </w:pP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761CE" w:rsidRPr="005145FD" w:rsidRDefault="00E64DD2" w:rsidP="00A761CE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Употребление заглавной буквы в  фамили</w:t>
            </w:r>
            <w:r w:rsidR="00CA6BF1" w:rsidRPr="005145FD">
              <w:rPr>
                <w:sz w:val="20"/>
                <w:szCs w:val="20"/>
              </w:rPr>
              <w:t>ях, им</w:t>
            </w:r>
            <w:r w:rsidR="00CA6BF1" w:rsidRPr="005145FD">
              <w:rPr>
                <w:sz w:val="20"/>
                <w:szCs w:val="20"/>
              </w:rPr>
              <w:t>е</w:t>
            </w:r>
            <w:r w:rsidR="00A761CE">
              <w:rPr>
                <w:sz w:val="20"/>
                <w:szCs w:val="20"/>
              </w:rPr>
              <w:t>нах, отчествах,</w:t>
            </w:r>
            <w:r w:rsidR="00A761CE" w:rsidRPr="005145FD">
              <w:rPr>
                <w:sz w:val="20"/>
                <w:szCs w:val="20"/>
              </w:rPr>
              <w:t xml:space="preserve"> в кличках животных</w:t>
            </w:r>
            <w:r w:rsidR="00A761CE">
              <w:rPr>
                <w:sz w:val="20"/>
                <w:szCs w:val="20"/>
              </w:rPr>
              <w:t xml:space="preserve">, </w:t>
            </w:r>
            <w:r w:rsidR="00A761CE" w:rsidRPr="005145FD">
              <w:rPr>
                <w:sz w:val="20"/>
                <w:szCs w:val="20"/>
              </w:rPr>
              <w:t>в названиях стран, городов, деревень, рек</w:t>
            </w:r>
          </w:p>
          <w:p w:rsidR="00E64DD2" w:rsidRPr="005145FD" w:rsidRDefault="00E64DD2" w:rsidP="00CA6BF1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Знать: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-правописание имен со</w:t>
            </w:r>
            <w:r w:rsidRPr="005145FD">
              <w:rPr>
                <w:sz w:val="20"/>
                <w:szCs w:val="20"/>
              </w:rPr>
              <w:t>б</w:t>
            </w:r>
            <w:r w:rsidRPr="005145FD">
              <w:rPr>
                <w:sz w:val="20"/>
                <w:szCs w:val="20"/>
              </w:rPr>
              <w:t>ственных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Уметь: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- использовать большую букву в написании имен собственных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C541B9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Учебно-познавательная мот</w:t>
            </w:r>
            <w:r w:rsidRPr="005145FD">
              <w:rPr>
                <w:sz w:val="20"/>
                <w:szCs w:val="20"/>
              </w:rPr>
              <w:t>и</w:t>
            </w:r>
            <w:r w:rsidRPr="005145FD">
              <w:rPr>
                <w:sz w:val="20"/>
                <w:szCs w:val="20"/>
              </w:rPr>
              <w:t>вация учебной деятельности.</w:t>
            </w:r>
          </w:p>
        </w:tc>
        <w:tc>
          <w:tcPr>
            <w:tcW w:w="309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74167" w:rsidRPr="005145FD" w:rsidRDefault="00C541B9" w:rsidP="00C541B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145FD">
              <w:rPr>
                <w:rFonts w:eastAsia="Calibri"/>
                <w:sz w:val="20"/>
                <w:szCs w:val="20"/>
                <w:lang w:eastAsia="en-US"/>
              </w:rPr>
              <w:t>Поиск и выделение необходимой информации из различных и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с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точников, формулировать и удерживать учебную зад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а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чу,оказывать в сотрудничестве взаимопомощь.</w:t>
            </w:r>
          </w:p>
        </w:tc>
      </w:tr>
      <w:tr w:rsidR="00874167" w:rsidRPr="005145FD" w:rsidTr="00A761C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2"/>
          <w:wAfter w:w="28" w:type="dxa"/>
          <w:trHeight w:val="2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A761CE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CA6BF1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Кто? Что?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CA6BF1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Разграничение слов, об</w:t>
            </w:r>
            <w:r w:rsidRPr="005145FD">
              <w:rPr>
                <w:sz w:val="20"/>
                <w:szCs w:val="20"/>
              </w:rPr>
              <w:t>о</w:t>
            </w:r>
            <w:r w:rsidRPr="005145FD">
              <w:rPr>
                <w:sz w:val="20"/>
                <w:szCs w:val="20"/>
              </w:rPr>
              <w:t>значающих одушевленные и неодушевленные пре</w:t>
            </w:r>
            <w:r w:rsidRPr="005145FD">
              <w:rPr>
                <w:sz w:val="20"/>
                <w:szCs w:val="20"/>
              </w:rPr>
              <w:t>д</w:t>
            </w:r>
            <w:r w:rsidRPr="005145FD">
              <w:rPr>
                <w:sz w:val="20"/>
                <w:szCs w:val="20"/>
              </w:rPr>
              <w:t xml:space="preserve">меты.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C541B9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Уметь:</w:t>
            </w:r>
            <w:r w:rsidR="00E64DD2" w:rsidRPr="005145FD">
              <w:rPr>
                <w:sz w:val="20"/>
                <w:szCs w:val="20"/>
              </w:rPr>
              <w:t>- разграничивать слова, писать имена собс</w:t>
            </w:r>
            <w:r w:rsidR="00E64DD2" w:rsidRPr="005145FD">
              <w:rPr>
                <w:sz w:val="20"/>
                <w:szCs w:val="20"/>
              </w:rPr>
              <w:t>т</w:t>
            </w:r>
            <w:r w:rsidR="00E64DD2" w:rsidRPr="005145FD">
              <w:rPr>
                <w:sz w:val="20"/>
                <w:szCs w:val="20"/>
              </w:rPr>
              <w:t>венные с большой буквы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C541B9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Учебно-познавательная мот</w:t>
            </w:r>
            <w:r w:rsidRPr="005145FD">
              <w:rPr>
                <w:sz w:val="20"/>
                <w:szCs w:val="20"/>
              </w:rPr>
              <w:t>и</w:t>
            </w:r>
            <w:r w:rsidRPr="005145FD">
              <w:rPr>
                <w:sz w:val="20"/>
                <w:szCs w:val="20"/>
              </w:rPr>
              <w:t>вация учебной деятельности.</w:t>
            </w:r>
          </w:p>
        </w:tc>
        <w:tc>
          <w:tcPr>
            <w:tcW w:w="30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67" w:rsidRPr="005145FD" w:rsidRDefault="00C541B9" w:rsidP="00C541B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145FD">
              <w:rPr>
                <w:rFonts w:eastAsia="Calibri"/>
                <w:sz w:val="20"/>
                <w:szCs w:val="20"/>
                <w:lang w:eastAsia="en-US"/>
              </w:rPr>
              <w:t>Сбор информации, анализ и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н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формации, построение рассу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ж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дений, определять последов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а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тельность промежуточных целей и соответствующих им действий с учётом конечного результата, оказывать в сотрудничестве взаимопомощь.</w:t>
            </w:r>
          </w:p>
        </w:tc>
      </w:tr>
      <w:tr w:rsidR="00874167" w:rsidRPr="005145FD" w:rsidTr="00A761C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2"/>
          <w:wAfter w:w="28" w:type="dxa"/>
          <w:trHeight w:val="2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A761CE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CA6BF1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Предлог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DD2" w:rsidRPr="005145FD" w:rsidRDefault="00E64DD2" w:rsidP="00CA6BF1">
            <w:pPr>
              <w:rPr>
                <w:spacing w:val="-6"/>
                <w:sz w:val="20"/>
                <w:szCs w:val="20"/>
              </w:rPr>
            </w:pPr>
            <w:r w:rsidRPr="005145FD">
              <w:rPr>
                <w:spacing w:val="-6"/>
                <w:sz w:val="20"/>
                <w:szCs w:val="20"/>
              </w:rPr>
              <w:t>Слова-предметы, сло</w:t>
            </w:r>
            <w:r w:rsidR="00CA6BF1" w:rsidRPr="005145FD">
              <w:rPr>
                <w:spacing w:val="-6"/>
                <w:sz w:val="20"/>
                <w:szCs w:val="20"/>
              </w:rPr>
              <w:t>ва-действия, слова - призн</w:t>
            </w:r>
            <w:r w:rsidR="00CA6BF1" w:rsidRPr="005145FD">
              <w:rPr>
                <w:spacing w:val="-6"/>
                <w:sz w:val="20"/>
                <w:szCs w:val="20"/>
              </w:rPr>
              <w:t>а</w:t>
            </w:r>
            <w:r w:rsidR="00CA6BF1" w:rsidRPr="005145FD">
              <w:rPr>
                <w:spacing w:val="-6"/>
                <w:sz w:val="20"/>
                <w:szCs w:val="20"/>
              </w:rPr>
              <w:t>ки.</w:t>
            </w:r>
            <w:r w:rsidRPr="005145FD">
              <w:rPr>
                <w:sz w:val="20"/>
                <w:szCs w:val="20"/>
              </w:rPr>
              <w:t>Назначение слов; кла</w:t>
            </w:r>
            <w:r w:rsidRPr="005145FD">
              <w:rPr>
                <w:sz w:val="20"/>
                <w:szCs w:val="20"/>
              </w:rPr>
              <w:t>с</w:t>
            </w:r>
            <w:r w:rsidRPr="005145FD">
              <w:rPr>
                <w:sz w:val="20"/>
                <w:szCs w:val="20"/>
              </w:rPr>
              <w:t>сификация слов по фун</w:t>
            </w:r>
            <w:r w:rsidRPr="005145FD">
              <w:rPr>
                <w:sz w:val="20"/>
                <w:szCs w:val="20"/>
              </w:rPr>
              <w:t>к</w:t>
            </w:r>
            <w:r w:rsidRPr="005145FD">
              <w:rPr>
                <w:sz w:val="20"/>
                <w:szCs w:val="20"/>
              </w:rPr>
              <w:t>ции. Слова, близкие и пр</w:t>
            </w:r>
            <w:r w:rsidRPr="005145FD">
              <w:rPr>
                <w:sz w:val="20"/>
                <w:szCs w:val="20"/>
              </w:rPr>
              <w:t>о</w:t>
            </w:r>
            <w:r w:rsidRPr="005145FD">
              <w:rPr>
                <w:sz w:val="20"/>
                <w:szCs w:val="20"/>
              </w:rPr>
              <w:lastRenderedPageBreak/>
              <w:t>тивоположные по знач</w:t>
            </w:r>
            <w:r w:rsidRPr="005145FD">
              <w:rPr>
                <w:sz w:val="20"/>
                <w:szCs w:val="20"/>
              </w:rPr>
              <w:t>е</w:t>
            </w:r>
            <w:r w:rsidRPr="005145FD">
              <w:rPr>
                <w:sz w:val="20"/>
                <w:szCs w:val="20"/>
              </w:rPr>
              <w:t xml:space="preserve">нию.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lastRenderedPageBreak/>
              <w:t>Знать, что слова могут называть, указывать, п</w:t>
            </w:r>
            <w:r w:rsidRPr="005145FD">
              <w:rPr>
                <w:sz w:val="20"/>
                <w:szCs w:val="20"/>
              </w:rPr>
              <w:t>о</w:t>
            </w:r>
            <w:r w:rsidRPr="005145FD">
              <w:rPr>
                <w:sz w:val="20"/>
                <w:szCs w:val="20"/>
              </w:rPr>
              <w:t>могать другим словам св</w:t>
            </w:r>
            <w:r w:rsidRPr="005145FD">
              <w:rPr>
                <w:sz w:val="20"/>
                <w:szCs w:val="20"/>
              </w:rPr>
              <w:t>я</w:t>
            </w:r>
            <w:r w:rsidRPr="005145FD">
              <w:rPr>
                <w:sz w:val="20"/>
                <w:szCs w:val="20"/>
              </w:rPr>
              <w:t>зываться друг с другом, основные группы слов-</w:t>
            </w:r>
            <w:r w:rsidRPr="005145FD">
              <w:rPr>
                <w:sz w:val="20"/>
                <w:szCs w:val="20"/>
              </w:rPr>
              <w:lastRenderedPageBreak/>
              <w:t>названий. Уметь разгран</w:t>
            </w:r>
            <w:r w:rsidRPr="005145FD">
              <w:rPr>
                <w:sz w:val="20"/>
                <w:szCs w:val="20"/>
              </w:rPr>
              <w:t>и</w:t>
            </w:r>
            <w:r w:rsidRPr="005145FD">
              <w:rPr>
                <w:sz w:val="20"/>
                <w:szCs w:val="20"/>
              </w:rPr>
              <w:t>чивать слова в функци</w:t>
            </w:r>
            <w:r w:rsidRPr="005145FD">
              <w:rPr>
                <w:sz w:val="20"/>
                <w:szCs w:val="20"/>
              </w:rPr>
              <w:t>о</w:t>
            </w:r>
            <w:r w:rsidRPr="005145FD">
              <w:rPr>
                <w:sz w:val="20"/>
                <w:szCs w:val="20"/>
              </w:rPr>
              <w:t>нальном и смысловом зн</w:t>
            </w:r>
            <w:r w:rsidRPr="005145FD">
              <w:rPr>
                <w:sz w:val="20"/>
                <w:szCs w:val="20"/>
              </w:rPr>
              <w:t>а</w:t>
            </w:r>
            <w:r w:rsidRPr="005145FD">
              <w:rPr>
                <w:sz w:val="20"/>
                <w:szCs w:val="20"/>
              </w:rPr>
              <w:t>чении, ставить вопросы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C541B9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lastRenderedPageBreak/>
              <w:t xml:space="preserve">Принятие образа </w:t>
            </w:r>
            <w:r w:rsidRPr="005145FD">
              <w:rPr>
                <w:sz w:val="20"/>
                <w:szCs w:val="20"/>
                <w:lang w:val="en-US"/>
              </w:rPr>
              <w:t>“</w:t>
            </w:r>
            <w:r w:rsidRPr="005145FD">
              <w:rPr>
                <w:sz w:val="20"/>
                <w:szCs w:val="20"/>
              </w:rPr>
              <w:t>хорошего ученика</w:t>
            </w:r>
            <w:r w:rsidRPr="005145FD">
              <w:rPr>
                <w:sz w:val="20"/>
                <w:szCs w:val="20"/>
                <w:lang w:val="en-US"/>
              </w:rPr>
              <w:t>”</w:t>
            </w:r>
            <w:r w:rsidRPr="005145FD">
              <w:rPr>
                <w:sz w:val="20"/>
                <w:szCs w:val="20"/>
              </w:rPr>
              <w:t>.</w:t>
            </w:r>
          </w:p>
        </w:tc>
        <w:tc>
          <w:tcPr>
            <w:tcW w:w="30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67" w:rsidRPr="005145FD" w:rsidRDefault="00C541B9" w:rsidP="00C541B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145FD">
              <w:rPr>
                <w:rFonts w:eastAsia="Calibri"/>
                <w:sz w:val="20"/>
                <w:szCs w:val="20"/>
                <w:lang w:eastAsia="en-US"/>
              </w:rPr>
              <w:t>Обработка информации, анализ информации, построение расс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у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ждений, выбирать действия в соответствии с поставленной задачей и условиями её реализ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а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lastRenderedPageBreak/>
              <w:t>ции, предлагать помощь и с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о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трудничество.</w:t>
            </w:r>
          </w:p>
        </w:tc>
      </w:tr>
      <w:tr w:rsidR="00874167" w:rsidRPr="005145FD" w:rsidTr="00A761C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2"/>
          <w:wAfter w:w="28" w:type="dxa"/>
          <w:trHeight w:val="2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A761CE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89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CA6BF1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Какой? Какая?</w:t>
            </w:r>
          </w:p>
          <w:p w:rsidR="00E64DD2" w:rsidRPr="005145FD" w:rsidRDefault="00E64DD2" w:rsidP="00CA6BF1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Какое? Какие?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УЗНЗВУ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DD2" w:rsidRPr="005145FD" w:rsidRDefault="00E64DD2" w:rsidP="00CA6BF1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Слова-предметы, сло</w:t>
            </w:r>
            <w:r w:rsidR="00CA6BF1" w:rsidRPr="005145FD">
              <w:rPr>
                <w:sz w:val="20"/>
                <w:szCs w:val="20"/>
              </w:rPr>
              <w:t>ва-действия, слова-признаки.</w:t>
            </w:r>
            <w:r w:rsidRPr="005145FD">
              <w:rPr>
                <w:sz w:val="20"/>
                <w:szCs w:val="20"/>
              </w:rPr>
              <w:t>Назначение слов; классификация слов по функции. Слова, близкие и противоположные по зн</w:t>
            </w:r>
            <w:r w:rsidRPr="005145FD">
              <w:rPr>
                <w:sz w:val="20"/>
                <w:szCs w:val="20"/>
              </w:rPr>
              <w:t>а</w:t>
            </w:r>
            <w:r w:rsidRPr="005145FD">
              <w:rPr>
                <w:sz w:val="20"/>
                <w:szCs w:val="20"/>
              </w:rPr>
              <w:t xml:space="preserve">чению.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Знать, что слова могут называть, указывать, п</w:t>
            </w:r>
            <w:r w:rsidRPr="005145FD">
              <w:rPr>
                <w:sz w:val="20"/>
                <w:szCs w:val="20"/>
              </w:rPr>
              <w:t>о</w:t>
            </w:r>
            <w:r w:rsidRPr="005145FD">
              <w:rPr>
                <w:sz w:val="20"/>
                <w:szCs w:val="20"/>
              </w:rPr>
              <w:t>могать другим словам св</w:t>
            </w:r>
            <w:r w:rsidRPr="005145FD">
              <w:rPr>
                <w:sz w:val="20"/>
                <w:szCs w:val="20"/>
              </w:rPr>
              <w:t>я</w:t>
            </w:r>
            <w:r w:rsidRPr="005145FD">
              <w:rPr>
                <w:sz w:val="20"/>
                <w:szCs w:val="20"/>
              </w:rPr>
              <w:t>зываться друг с другом, основные группы слов-названий. Уметь разгран</w:t>
            </w:r>
            <w:r w:rsidRPr="005145FD">
              <w:rPr>
                <w:sz w:val="20"/>
                <w:szCs w:val="20"/>
              </w:rPr>
              <w:t>и</w:t>
            </w:r>
            <w:r w:rsidRPr="005145FD">
              <w:rPr>
                <w:sz w:val="20"/>
                <w:szCs w:val="20"/>
              </w:rPr>
              <w:t>чивать слова в функци</w:t>
            </w:r>
            <w:r w:rsidRPr="005145FD">
              <w:rPr>
                <w:sz w:val="20"/>
                <w:szCs w:val="20"/>
              </w:rPr>
              <w:t>о</w:t>
            </w:r>
            <w:r w:rsidRPr="005145FD">
              <w:rPr>
                <w:sz w:val="20"/>
                <w:szCs w:val="20"/>
              </w:rPr>
              <w:t>нальном и смысловом зн</w:t>
            </w:r>
            <w:r w:rsidRPr="005145FD">
              <w:rPr>
                <w:sz w:val="20"/>
                <w:szCs w:val="20"/>
              </w:rPr>
              <w:t>а</w:t>
            </w:r>
            <w:r w:rsidRPr="005145FD">
              <w:rPr>
                <w:sz w:val="20"/>
                <w:szCs w:val="20"/>
              </w:rPr>
              <w:t>чении, ставить вопросы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C541B9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Внутренняя позиция школ</w:t>
            </w:r>
            <w:r w:rsidRPr="005145FD">
              <w:rPr>
                <w:sz w:val="20"/>
                <w:szCs w:val="20"/>
              </w:rPr>
              <w:t>ь</w:t>
            </w:r>
            <w:r w:rsidRPr="005145FD">
              <w:rPr>
                <w:sz w:val="20"/>
                <w:szCs w:val="20"/>
              </w:rPr>
              <w:t>ника на основе положител</w:t>
            </w:r>
            <w:r w:rsidRPr="005145FD">
              <w:rPr>
                <w:sz w:val="20"/>
                <w:szCs w:val="20"/>
              </w:rPr>
              <w:t>ь</w:t>
            </w:r>
            <w:r w:rsidRPr="005145FD">
              <w:rPr>
                <w:sz w:val="20"/>
                <w:szCs w:val="20"/>
              </w:rPr>
              <w:t>ного отношения к школе.</w:t>
            </w:r>
          </w:p>
        </w:tc>
        <w:tc>
          <w:tcPr>
            <w:tcW w:w="30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67" w:rsidRPr="005145FD" w:rsidRDefault="00C541B9" w:rsidP="00C541B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145FD">
              <w:rPr>
                <w:rFonts w:eastAsia="Calibri"/>
                <w:sz w:val="20"/>
                <w:szCs w:val="20"/>
                <w:lang w:eastAsia="en-US"/>
              </w:rPr>
              <w:t>Самостоятельно выделять и формулировать познавательную цель, устанавливать соответствие полученного результата поста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в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ленной цели, определять общую цель и пути её достижения.</w:t>
            </w:r>
          </w:p>
        </w:tc>
      </w:tr>
      <w:tr w:rsidR="00874167" w:rsidRPr="005145FD" w:rsidTr="00A761C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2"/>
          <w:wAfter w:w="28" w:type="dxa"/>
          <w:trHeight w:val="2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A761CE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CA6BF1" w:rsidP="00CA6BF1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 xml:space="preserve">Что делал? </w:t>
            </w:r>
            <w:r w:rsidR="00E64DD2" w:rsidRPr="005145FD">
              <w:rPr>
                <w:sz w:val="20"/>
                <w:szCs w:val="20"/>
              </w:rPr>
              <w:t>Чтоделает?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УЗНЗВУ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DD2" w:rsidRPr="005145FD" w:rsidRDefault="00E64DD2" w:rsidP="00E64DD2">
            <w:pPr>
              <w:rPr>
                <w:spacing w:val="-6"/>
                <w:sz w:val="20"/>
                <w:szCs w:val="20"/>
              </w:rPr>
            </w:pPr>
            <w:r w:rsidRPr="005145FD">
              <w:rPr>
                <w:spacing w:val="-6"/>
                <w:sz w:val="20"/>
                <w:szCs w:val="20"/>
              </w:rPr>
              <w:t>Слова-предметы, слова-действия, слова - признаки.</w:t>
            </w:r>
          </w:p>
          <w:p w:rsidR="00E64DD2" w:rsidRPr="005145FD" w:rsidRDefault="00E64DD2" w:rsidP="00CA6BF1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Назначение слов; класс</w:t>
            </w:r>
            <w:r w:rsidRPr="005145FD">
              <w:rPr>
                <w:sz w:val="20"/>
                <w:szCs w:val="20"/>
              </w:rPr>
              <w:t>и</w:t>
            </w:r>
            <w:r w:rsidRPr="005145FD">
              <w:rPr>
                <w:sz w:val="20"/>
                <w:szCs w:val="20"/>
              </w:rPr>
              <w:t>фикация слов по функции. Слова, близкие и против</w:t>
            </w:r>
            <w:r w:rsidRPr="005145FD">
              <w:rPr>
                <w:sz w:val="20"/>
                <w:szCs w:val="20"/>
              </w:rPr>
              <w:t>о</w:t>
            </w:r>
            <w:r w:rsidRPr="005145FD">
              <w:rPr>
                <w:sz w:val="20"/>
                <w:szCs w:val="20"/>
              </w:rPr>
              <w:t>по</w:t>
            </w:r>
            <w:r w:rsidR="00CA6BF1" w:rsidRPr="005145FD">
              <w:rPr>
                <w:sz w:val="20"/>
                <w:szCs w:val="20"/>
              </w:rPr>
              <w:t>ложные по значению.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Знать, что слова могут называть, указывать, п</w:t>
            </w:r>
            <w:r w:rsidRPr="005145FD">
              <w:rPr>
                <w:sz w:val="20"/>
                <w:szCs w:val="20"/>
              </w:rPr>
              <w:t>о</w:t>
            </w:r>
            <w:r w:rsidRPr="005145FD">
              <w:rPr>
                <w:sz w:val="20"/>
                <w:szCs w:val="20"/>
              </w:rPr>
              <w:t>могать другим словам св</w:t>
            </w:r>
            <w:r w:rsidRPr="005145FD">
              <w:rPr>
                <w:sz w:val="20"/>
                <w:szCs w:val="20"/>
              </w:rPr>
              <w:t>я</w:t>
            </w:r>
            <w:r w:rsidRPr="005145FD">
              <w:rPr>
                <w:sz w:val="20"/>
                <w:szCs w:val="20"/>
              </w:rPr>
              <w:t>зываться друг</w:t>
            </w:r>
            <w:r w:rsidR="00CA6BF1" w:rsidRPr="005145FD">
              <w:rPr>
                <w:sz w:val="20"/>
                <w:szCs w:val="20"/>
              </w:rPr>
              <w:t xml:space="preserve"> с другом, основные группы слов</w:t>
            </w:r>
            <w:r w:rsidRPr="005145FD">
              <w:rPr>
                <w:sz w:val="20"/>
                <w:szCs w:val="20"/>
              </w:rPr>
              <w:t>на</w:t>
            </w:r>
            <w:r w:rsidRPr="005145FD">
              <w:rPr>
                <w:sz w:val="20"/>
                <w:szCs w:val="20"/>
              </w:rPr>
              <w:t>з</w:t>
            </w:r>
            <w:r w:rsidRPr="005145FD">
              <w:rPr>
                <w:sz w:val="20"/>
                <w:szCs w:val="20"/>
              </w:rPr>
              <w:t>ваний. Уметь разгранич</w:t>
            </w:r>
            <w:r w:rsidRPr="005145FD">
              <w:rPr>
                <w:sz w:val="20"/>
                <w:szCs w:val="20"/>
              </w:rPr>
              <w:t>и</w:t>
            </w:r>
            <w:r w:rsidRPr="005145FD">
              <w:rPr>
                <w:sz w:val="20"/>
                <w:szCs w:val="20"/>
              </w:rPr>
              <w:t>вать слова в функционал</w:t>
            </w:r>
            <w:r w:rsidRPr="005145FD">
              <w:rPr>
                <w:sz w:val="20"/>
                <w:szCs w:val="20"/>
              </w:rPr>
              <w:t>ь</w:t>
            </w:r>
            <w:r w:rsidRPr="005145FD">
              <w:rPr>
                <w:sz w:val="20"/>
                <w:szCs w:val="20"/>
              </w:rPr>
              <w:t>ном и смысловом знач</w:t>
            </w:r>
            <w:r w:rsidRPr="005145FD">
              <w:rPr>
                <w:sz w:val="20"/>
                <w:szCs w:val="20"/>
              </w:rPr>
              <w:t>е</w:t>
            </w:r>
            <w:r w:rsidRPr="005145FD">
              <w:rPr>
                <w:sz w:val="20"/>
                <w:szCs w:val="20"/>
              </w:rPr>
              <w:t>нии, ставить вопр</w:t>
            </w:r>
            <w:r w:rsidR="00C541B9" w:rsidRPr="005145FD"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C541B9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Самостоятельность и личная ответственность за свои п</w:t>
            </w:r>
            <w:r w:rsidRPr="005145FD">
              <w:rPr>
                <w:sz w:val="20"/>
                <w:szCs w:val="20"/>
              </w:rPr>
              <w:t>о</w:t>
            </w:r>
            <w:r w:rsidRPr="005145FD">
              <w:rPr>
                <w:sz w:val="20"/>
                <w:szCs w:val="20"/>
              </w:rPr>
              <w:t>ступки.</w:t>
            </w:r>
          </w:p>
        </w:tc>
        <w:tc>
          <w:tcPr>
            <w:tcW w:w="30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67" w:rsidRPr="005145FD" w:rsidRDefault="00C541B9" w:rsidP="00C541B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145FD">
              <w:rPr>
                <w:rFonts w:eastAsia="Calibri"/>
                <w:sz w:val="20"/>
                <w:szCs w:val="20"/>
                <w:lang w:eastAsia="en-US"/>
              </w:rPr>
              <w:t>Осознанно и произвольно стр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о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ить сообщения в устной форме, в том числе творческого и иссл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е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довательского характ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е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ра,предвидеть возможности п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о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лучения конкретного результ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а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та,слушать собеседника.</w:t>
            </w:r>
          </w:p>
        </w:tc>
      </w:tr>
      <w:tr w:rsidR="00874167" w:rsidRPr="005145FD" w:rsidTr="00A761C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2"/>
          <w:wAfter w:w="28" w:type="dxa"/>
          <w:trHeight w:val="2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A761CE" w:rsidP="00D974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CA6BF1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Повторение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УОСЗ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CA6BF1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Слова-предметы, сло</w:t>
            </w:r>
            <w:r w:rsidR="00CA6BF1" w:rsidRPr="005145FD">
              <w:rPr>
                <w:sz w:val="20"/>
                <w:szCs w:val="20"/>
              </w:rPr>
              <w:t>ва-действия, слова-признаки.</w:t>
            </w:r>
            <w:r w:rsidRPr="005145FD">
              <w:rPr>
                <w:sz w:val="20"/>
                <w:szCs w:val="20"/>
              </w:rPr>
              <w:t>Назначение слов; классификация слов по функции. Слова, близкие и противоположные по зн</w:t>
            </w:r>
            <w:r w:rsidRPr="005145FD">
              <w:rPr>
                <w:sz w:val="20"/>
                <w:szCs w:val="20"/>
              </w:rPr>
              <w:t>а</w:t>
            </w:r>
            <w:r w:rsidRPr="005145FD">
              <w:rPr>
                <w:sz w:val="20"/>
                <w:szCs w:val="20"/>
              </w:rPr>
              <w:t xml:space="preserve">чению.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E64DD2">
            <w:pPr>
              <w:rPr>
                <w:spacing w:val="-6"/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 xml:space="preserve">Знать, что слова могут </w:t>
            </w:r>
            <w:r w:rsidRPr="005145FD">
              <w:rPr>
                <w:spacing w:val="-6"/>
                <w:sz w:val="20"/>
                <w:szCs w:val="20"/>
              </w:rPr>
              <w:t>называть, указывать, пом</w:t>
            </w:r>
            <w:r w:rsidRPr="005145FD">
              <w:rPr>
                <w:spacing w:val="-6"/>
                <w:sz w:val="20"/>
                <w:szCs w:val="20"/>
              </w:rPr>
              <w:t>о</w:t>
            </w:r>
            <w:r w:rsidRPr="005145FD">
              <w:rPr>
                <w:spacing w:val="-6"/>
                <w:sz w:val="20"/>
                <w:szCs w:val="20"/>
              </w:rPr>
              <w:t>гать другим словам связ</w:t>
            </w:r>
            <w:r w:rsidRPr="005145FD">
              <w:rPr>
                <w:spacing w:val="-6"/>
                <w:sz w:val="20"/>
                <w:szCs w:val="20"/>
              </w:rPr>
              <w:t>ы</w:t>
            </w:r>
            <w:r w:rsidRPr="005145FD">
              <w:rPr>
                <w:spacing w:val="-6"/>
                <w:sz w:val="20"/>
                <w:szCs w:val="20"/>
              </w:rPr>
              <w:t>ваться друг с другом, осно</w:t>
            </w:r>
            <w:r w:rsidRPr="005145FD">
              <w:rPr>
                <w:spacing w:val="-6"/>
                <w:sz w:val="20"/>
                <w:szCs w:val="20"/>
              </w:rPr>
              <w:t>в</w:t>
            </w:r>
            <w:r w:rsidRPr="005145FD">
              <w:rPr>
                <w:spacing w:val="-6"/>
                <w:sz w:val="20"/>
                <w:szCs w:val="20"/>
              </w:rPr>
              <w:t>ные группы слов-названий. Уметь разграничивать слова в функциональном и см</w:t>
            </w:r>
            <w:r w:rsidRPr="005145FD">
              <w:rPr>
                <w:spacing w:val="-6"/>
                <w:sz w:val="20"/>
                <w:szCs w:val="20"/>
              </w:rPr>
              <w:t>ы</w:t>
            </w:r>
            <w:r w:rsidRPr="005145FD">
              <w:rPr>
                <w:spacing w:val="-6"/>
                <w:sz w:val="20"/>
                <w:szCs w:val="20"/>
              </w:rPr>
              <w:t>словом значении, ставить вопросы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C541B9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Самооценка на основе крит</w:t>
            </w:r>
            <w:r w:rsidRPr="005145FD">
              <w:rPr>
                <w:sz w:val="20"/>
                <w:szCs w:val="20"/>
              </w:rPr>
              <w:t>е</w:t>
            </w:r>
            <w:r w:rsidRPr="005145FD">
              <w:rPr>
                <w:sz w:val="20"/>
                <w:szCs w:val="20"/>
              </w:rPr>
              <w:t>риев успешности учебной деятельности.</w:t>
            </w:r>
          </w:p>
        </w:tc>
        <w:tc>
          <w:tcPr>
            <w:tcW w:w="30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67" w:rsidRPr="005145FD" w:rsidRDefault="00C541B9" w:rsidP="00C541B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145FD">
              <w:rPr>
                <w:rFonts w:eastAsia="Calibri"/>
                <w:sz w:val="20"/>
                <w:szCs w:val="20"/>
                <w:lang w:eastAsia="en-US"/>
              </w:rPr>
              <w:t>Узнавать, называть и определять объекты и явления окружающей действительности в соответствии с содержанием учебных предм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е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тов, вносить необходимые д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о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полнения и изменения в способ действия в случае расхождения эталона, реального действия и его результата,осуществлять вз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а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имный контроль.</w:t>
            </w:r>
          </w:p>
        </w:tc>
      </w:tr>
      <w:tr w:rsidR="00874167" w:rsidRPr="005145FD" w:rsidTr="008741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2"/>
          <w:wAfter w:w="28" w:type="dxa"/>
          <w:trHeight w:val="20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A761CE" w:rsidP="00D9745C">
            <w:pPr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92-93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CA6BF1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Родственныеслова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УИПЗЗ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УЗНЗВУ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Слова, близкие по знач</w:t>
            </w:r>
            <w:r w:rsidRPr="005145FD">
              <w:rPr>
                <w:sz w:val="20"/>
                <w:szCs w:val="20"/>
              </w:rPr>
              <w:t>е</w:t>
            </w:r>
            <w:r w:rsidRPr="005145FD">
              <w:rPr>
                <w:sz w:val="20"/>
                <w:szCs w:val="20"/>
              </w:rPr>
              <w:t>нию. Родственные</w:t>
            </w:r>
            <w:r w:rsidR="00CA6BF1" w:rsidRPr="005145FD">
              <w:rPr>
                <w:sz w:val="20"/>
                <w:szCs w:val="20"/>
              </w:rPr>
              <w:t xml:space="preserve"> слова </w:t>
            </w:r>
            <w:r w:rsidRPr="005145FD">
              <w:rPr>
                <w:sz w:val="20"/>
                <w:szCs w:val="20"/>
              </w:rPr>
              <w:t>(пропедев</w:t>
            </w:r>
            <w:r w:rsidR="00CA6BF1" w:rsidRPr="005145FD">
              <w:rPr>
                <w:sz w:val="20"/>
                <w:szCs w:val="20"/>
              </w:rPr>
              <w:t xml:space="preserve">тическая  </w:t>
            </w:r>
            <w:r w:rsidRPr="005145FD">
              <w:rPr>
                <w:sz w:val="20"/>
                <w:szCs w:val="20"/>
              </w:rPr>
              <w:t>раб</w:t>
            </w:r>
            <w:r w:rsidRPr="005145FD">
              <w:rPr>
                <w:sz w:val="20"/>
                <w:szCs w:val="20"/>
              </w:rPr>
              <w:t>о</w:t>
            </w:r>
            <w:r w:rsidRPr="005145FD">
              <w:rPr>
                <w:sz w:val="20"/>
                <w:szCs w:val="20"/>
              </w:rPr>
              <w:t>та)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C541B9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Уметь:</w:t>
            </w:r>
            <w:r w:rsidR="00E64DD2" w:rsidRPr="005145FD">
              <w:rPr>
                <w:sz w:val="20"/>
                <w:szCs w:val="20"/>
              </w:rPr>
              <w:t>- списывать, нах</w:t>
            </w:r>
            <w:r w:rsidR="00E64DD2" w:rsidRPr="005145FD">
              <w:rPr>
                <w:sz w:val="20"/>
                <w:szCs w:val="20"/>
              </w:rPr>
              <w:t>о</w:t>
            </w:r>
            <w:r w:rsidR="00E64DD2" w:rsidRPr="005145FD">
              <w:rPr>
                <w:sz w:val="20"/>
                <w:szCs w:val="20"/>
              </w:rPr>
              <w:t>дить однокоренные слова, комментировать опасные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места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C541B9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Внутренняя позиция школ</w:t>
            </w:r>
            <w:r w:rsidRPr="005145FD">
              <w:rPr>
                <w:sz w:val="20"/>
                <w:szCs w:val="20"/>
              </w:rPr>
              <w:t>ь</w:t>
            </w:r>
            <w:r w:rsidRPr="005145FD">
              <w:rPr>
                <w:sz w:val="20"/>
                <w:szCs w:val="20"/>
              </w:rPr>
              <w:t>ника на основе положител</w:t>
            </w:r>
            <w:r w:rsidRPr="005145FD">
              <w:rPr>
                <w:sz w:val="20"/>
                <w:szCs w:val="20"/>
              </w:rPr>
              <w:t>ь</w:t>
            </w:r>
            <w:r w:rsidRPr="005145FD">
              <w:rPr>
                <w:sz w:val="20"/>
                <w:szCs w:val="20"/>
              </w:rPr>
              <w:t>ного отношения к школе.</w:t>
            </w:r>
          </w:p>
        </w:tc>
        <w:tc>
          <w:tcPr>
            <w:tcW w:w="30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67" w:rsidRPr="005145FD" w:rsidRDefault="00C541B9" w:rsidP="00C541B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145FD">
              <w:rPr>
                <w:rFonts w:eastAsia="Calibri"/>
                <w:sz w:val="20"/>
                <w:szCs w:val="20"/>
                <w:lang w:eastAsia="en-US"/>
              </w:rPr>
              <w:t>Поиск и выделение необходимой информации из различных и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с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точников,выбирать действия в соответствии с поставленной задачей и условиями её реализ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а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ции,строить понятные для пар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т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нёра высказывания.</w:t>
            </w:r>
          </w:p>
        </w:tc>
      </w:tr>
      <w:tr w:rsidR="00874167" w:rsidRPr="005145FD" w:rsidTr="008741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2"/>
          <w:wAfter w:w="28" w:type="dxa"/>
          <w:trHeight w:val="1566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52420F" w:rsidP="00D9745C">
            <w:pPr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lastRenderedPageBreak/>
              <w:t>94-99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Комплексное повтор</w:t>
            </w:r>
            <w:r w:rsidRPr="005145FD">
              <w:rPr>
                <w:sz w:val="20"/>
                <w:szCs w:val="20"/>
              </w:rPr>
              <w:t>е</w:t>
            </w:r>
            <w:r w:rsidRPr="005145FD">
              <w:rPr>
                <w:sz w:val="20"/>
                <w:szCs w:val="20"/>
              </w:rPr>
              <w:t>ние  изученного.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До свидания,</w:t>
            </w:r>
          </w:p>
          <w:p w:rsidR="00E64DD2" w:rsidRPr="005145FD" w:rsidRDefault="00CA6BF1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П</w:t>
            </w:r>
            <w:r w:rsidR="00E64DD2" w:rsidRPr="005145FD">
              <w:rPr>
                <w:sz w:val="20"/>
                <w:szCs w:val="20"/>
              </w:rPr>
              <w:t>ервыйкласс!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УОСЗ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УКИЗ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УПОКЗ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E64DD2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Обобщение и системат</w:t>
            </w:r>
            <w:r w:rsidRPr="005145FD">
              <w:rPr>
                <w:sz w:val="20"/>
                <w:szCs w:val="20"/>
              </w:rPr>
              <w:t>и</w:t>
            </w:r>
            <w:r w:rsidRPr="005145FD">
              <w:rPr>
                <w:sz w:val="20"/>
                <w:szCs w:val="20"/>
              </w:rPr>
              <w:t>зация знаний за весь курс; совершенствование орф</w:t>
            </w:r>
            <w:r w:rsidRPr="005145FD">
              <w:rPr>
                <w:sz w:val="20"/>
                <w:szCs w:val="20"/>
              </w:rPr>
              <w:t>о</w:t>
            </w:r>
            <w:r w:rsidRPr="005145FD">
              <w:rPr>
                <w:sz w:val="20"/>
                <w:szCs w:val="20"/>
              </w:rPr>
              <w:t>графических, графических умений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C541B9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Знать:</w:t>
            </w:r>
            <w:r w:rsidR="00E64DD2" w:rsidRPr="005145FD">
              <w:rPr>
                <w:sz w:val="20"/>
                <w:szCs w:val="20"/>
              </w:rPr>
              <w:t>- известные орогр</w:t>
            </w:r>
            <w:r w:rsidR="00E64DD2" w:rsidRPr="005145FD">
              <w:rPr>
                <w:sz w:val="20"/>
                <w:szCs w:val="20"/>
              </w:rPr>
              <w:t>а</w:t>
            </w:r>
            <w:r w:rsidR="00E64DD2" w:rsidRPr="005145FD">
              <w:rPr>
                <w:sz w:val="20"/>
                <w:szCs w:val="20"/>
              </w:rPr>
              <w:t>фические правила и уметь использовать их при пис</w:t>
            </w:r>
            <w:r w:rsidR="00E64DD2" w:rsidRPr="005145FD">
              <w:rPr>
                <w:sz w:val="20"/>
                <w:szCs w:val="20"/>
              </w:rPr>
              <w:t>ь</w:t>
            </w:r>
            <w:r w:rsidR="00E64DD2" w:rsidRPr="005145FD">
              <w:rPr>
                <w:sz w:val="20"/>
                <w:szCs w:val="20"/>
              </w:rPr>
              <w:t>ме</w:t>
            </w:r>
          </w:p>
          <w:p w:rsidR="00E64DD2" w:rsidRPr="005145FD" w:rsidRDefault="00E64DD2" w:rsidP="00E64DD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D2" w:rsidRPr="005145FD" w:rsidRDefault="006A6E06" w:rsidP="00E64DD2">
            <w:pPr>
              <w:rPr>
                <w:sz w:val="20"/>
                <w:szCs w:val="20"/>
              </w:rPr>
            </w:pPr>
            <w:r w:rsidRPr="005145FD">
              <w:rPr>
                <w:sz w:val="20"/>
                <w:szCs w:val="20"/>
              </w:rPr>
              <w:t>Самостоятельность и личная ответственность за свои п</w:t>
            </w:r>
            <w:r w:rsidRPr="005145FD">
              <w:rPr>
                <w:sz w:val="20"/>
                <w:szCs w:val="20"/>
              </w:rPr>
              <w:t>о</w:t>
            </w:r>
            <w:r w:rsidRPr="005145FD">
              <w:rPr>
                <w:sz w:val="20"/>
                <w:szCs w:val="20"/>
              </w:rPr>
              <w:t>ступки</w:t>
            </w:r>
          </w:p>
        </w:tc>
        <w:tc>
          <w:tcPr>
            <w:tcW w:w="30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167" w:rsidRPr="005145FD" w:rsidRDefault="00C541B9" w:rsidP="006A6E0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145FD">
              <w:rPr>
                <w:rFonts w:eastAsia="Calibri"/>
                <w:sz w:val="20"/>
                <w:szCs w:val="20"/>
                <w:lang w:eastAsia="en-US"/>
              </w:rPr>
              <w:t>Самостоятельно создавать алг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о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ритмы деятельности при реш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е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нии проблем различного хара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к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тера.</w:t>
            </w:r>
            <w:r w:rsidR="006A6E06" w:rsidRPr="005145FD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адекватно воспринимать предложения учителя, товар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и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щей по исправлению допуще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н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ных оши</w:t>
            </w:r>
            <w:r w:rsidR="006A6E06" w:rsidRPr="005145FD">
              <w:rPr>
                <w:rFonts w:eastAsia="Calibri"/>
                <w:sz w:val="20"/>
                <w:szCs w:val="20"/>
                <w:lang w:eastAsia="en-US"/>
              </w:rPr>
              <w:t xml:space="preserve">бок, 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оказывать в с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о</w:t>
            </w:r>
            <w:r w:rsidRPr="005145FD">
              <w:rPr>
                <w:rFonts w:eastAsia="Calibri"/>
                <w:sz w:val="20"/>
                <w:szCs w:val="20"/>
                <w:lang w:eastAsia="en-US"/>
              </w:rPr>
              <w:t>трудничестве взаимопомощь</w:t>
            </w:r>
          </w:p>
        </w:tc>
      </w:tr>
    </w:tbl>
    <w:p w:rsidR="00EB3529" w:rsidRPr="005145FD" w:rsidRDefault="00EB3529" w:rsidP="000B05B4">
      <w:pPr>
        <w:rPr>
          <w:rFonts w:eastAsia="Calibri"/>
          <w:smallCaps/>
          <w:color w:val="000000"/>
          <w:sz w:val="20"/>
          <w:szCs w:val="20"/>
          <w:lang w:eastAsia="en-US"/>
        </w:rPr>
      </w:pPr>
    </w:p>
    <w:p w:rsidR="00E64DD2" w:rsidRPr="005145FD" w:rsidRDefault="00E64DD2" w:rsidP="000B05B4">
      <w:pPr>
        <w:jc w:val="center"/>
        <w:rPr>
          <w:rFonts w:eastAsia="Calibri"/>
          <w:smallCaps/>
          <w:color w:val="000000"/>
          <w:lang w:eastAsia="en-US"/>
        </w:rPr>
      </w:pPr>
      <w:r w:rsidRPr="005145FD">
        <w:rPr>
          <w:rFonts w:eastAsia="Calibri"/>
          <w:smallCaps/>
          <w:color w:val="000000"/>
          <w:lang w:eastAsia="en-US"/>
        </w:rPr>
        <w:t>Календарно-тематическое планирование 2 КЛАСС</w:t>
      </w:r>
    </w:p>
    <w:tbl>
      <w:tblPr>
        <w:tblW w:w="498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9"/>
        <w:gridCol w:w="31"/>
        <w:gridCol w:w="749"/>
        <w:gridCol w:w="29"/>
        <w:gridCol w:w="1718"/>
        <w:gridCol w:w="29"/>
        <w:gridCol w:w="1334"/>
        <w:gridCol w:w="22"/>
        <w:gridCol w:w="2689"/>
        <w:gridCol w:w="16"/>
        <w:gridCol w:w="6"/>
        <w:gridCol w:w="2997"/>
        <w:gridCol w:w="105"/>
        <w:gridCol w:w="2518"/>
        <w:gridCol w:w="83"/>
        <w:gridCol w:w="2616"/>
        <w:gridCol w:w="194"/>
      </w:tblGrid>
      <w:tr w:rsidR="00E64DD2" w:rsidRPr="005145FD" w:rsidTr="00A16FD1">
        <w:trPr>
          <w:trHeight w:val="20"/>
        </w:trPr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EB3529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4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EB3529">
              <w:rPr>
                <w:b/>
                <w:sz w:val="20"/>
                <w:szCs w:val="20"/>
              </w:rPr>
              <w:t>Дата</w:t>
            </w:r>
          </w:p>
        </w:tc>
        <w:tc>
          <w:tcPr>
            <w:tcW w:w="5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EB3529">
              <w:rPr>
                <w:b/>
                <w:sz w:val="20"/>
                <w:szCs w:val="20"/>
              </w:rPr>
              <w:t>Тема урока</w:t>
            </w:r>
          </w:p>
        </w:tc>
        <w:tc>
          <w:tcPr>
            <w:tcW w:w="4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EB3529">
              <w:rPr>
                <w:b/>
                <w:sz w:val="20"/>
                <w:szCs w:val="20"/>
              </w:rPr>
              <w:t xml:space="preserve">Тип 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EB3529">
              <w:rPr>
                <w:b/>
                <w:sz w:val="20"/>
                <w:szCs w:val="20"/>
              </w:rPr>
              <w:t>урока</w:t>
            </w:r>
          </w:p>
        </w:tc>
        <w:tc>
          <w:tcPr>
            <w:tcW w:w="85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DD2" w:rsidRPr="00EB3529" w:rsidRDefault="00EC5092" w:rsidP="00E64DD2">
            <w:pPr>
              <w:widowControl w:val="0"/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EB3529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Характеристика учебной деятельности учащихся</w:t>
            </w:r>
          </w:p>
        </w:tc>
        <w:tc>
          <w:tcPr>
            <w:tcW w:w="268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EB3529">
              <w:rPr>
                <w:b/>
                <w:sz w:val="20"/>
                <w:szCs w:val="20"/>
              </w:rPr>
              <w:t>Результаты</w:t>
            </w:r>
          </w:p>
        </w:tc>
      </w:tr>
      <w:tr w:rsidR="00E64DD2" w:rsidRPr="005145FD" w:rsidTr="00A16FD1">
        <w:trPr>
          <w:trHeight w:val="20"/>
        </w:trPr>
        <w:tc>
          <w:tcPr>
            <w:tcW w:w="2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numPr>
                <w:ilvl w:val="0"/>
                <w:numId w:val="4"/>
              </w:numPr>
              <w:spacing w:line="240" w:lineRule="atLeast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9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EB3529">
              <w:rPr>
                <w:b/>
                <w:sz w:val="20"/>
                <w:szCs w:val="20"/>
              </w:rPr>
              <w:t>Предметные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EB3529">
              <w:rPr>
                <w:b/>
                <w:sz w:val="20"/>
                <w:szCs w:val="20"/>
              </w:rPr>
              <w:t>Личностные</w:t>
            </w:r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EB3529">
              <w:rPr>
                <w:b/>
                <w:sz w:val="20"/>
                <w:szCs w:val="20"/>
              </w:rPr>
              <w:t>Метапредметные</w:t>
            </w:r>
          </w:p>
        </w:tc>
      </w:tr>
      <w:tr w:rsidR="00E64DD2" w:rsidRPr="005145FD" w:rsidTr="00A16FD1">
        <w:trPr>
          <w:trHeight w:val="397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b/>
                <w:bCs/>
                <w:sz w:val="20"/>
                <w:szCs w:val="20"/>
              </w:rPr>
            </w:pPr>
            <w:r w:rsidRPr="00EB3529">
              <w:rPr>
                <w:b/>
                <w:bCs/>
                <w:sz w:val="20"/>
                <w:szCs w:val="20"/>
              </w:rPr>
              <w:t>Язык и</w:t>
            </w:r>
            <w:r w:rsidR="0052420F">
              <w:rPr>
                <w:b/>
                <w:bCs/>
                <w:sz w:val="20"/>
                <w:szCs w:val="20"/>
              </w:rPr>
              <w:t xml:space="preserve"> речь (вводный раздел) </w:t>
            </w:r>
          </w:p>
        </w:tc>
      </w:tr>
      <w:tr w:rsidR="00E64DD2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1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Зачем  человеку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слово дано.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обо</w:t>
            </w:r>
            <w:r w:rsidRPr="00EB3529">
              <w:rPr>
                <w:bCs/>
                <w:i/>
                <w:sz w:val="20"/>
                <w:szCs w:val="20"/>
              </w:rPr>
              <w:t>б</w:t>
            </w:r>
            <w:r w:rsidRPr="00EB3529">
              <w:rPr>
                <w:bCs/>
                <w:i/>
                <w:sz w:val="20"/>
                <w:szCs w:val="20"/>
              </w:rPr>
              <w:t>щения и системат</w:t>
            </w:r>
            <w:r w:rsidRPr="00EB3529">
              <w:rPr>
                <w:bCs/>
                <w:i/>
                <w:sz w:val="20"/>
                <w:szCs w:val="20"/>
              </w:rPr>
              <w:t>и</w:t>
            </w:r>
            <w:r w:rsidRPr="00EB3529">
              <w:rPr>
                <w:bCs/>
                <w:i/>
                <w:sz w:val="20"/>
                <w:szCs w:val="20"/>
              </w:rPr>
              <w:t xml:space="preserve">зации 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знаний.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Дать представление о роли языка слов в жизни человека: возможность общаться, познавать мир, становиться человеком разумным.</w:t>
            </w:r>
          </w:p>
        </w:tc>
        <w:tc>
          <w:tcPr>
            <w:tcW w:w="9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Понимание смысла речевого общения, различение устной и письменной речи, выделение речевых действий.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Осознание ценности речи в жизни человека, понимание богатства и разнообразия языковых средств для выр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жения мыслей.</w:t>
            </w:r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bCs/>
                <w:sz w:val="20"/>
                <w:szCs w:val="20"/>
              </w:rPr>
              <w:t xml:space="preserve">Умение на доступном уровне планировать свои действия для реализации задач урока. </w:t>
            </w:r>
            <w:r w:rsidRPr="00EB3529">
              <w:rPr>
                <w:sz w:val="20"/>
                <w:szCs w:val="20"/>
              </w:rPr>
              <w:t>Навыки поиска информации в различных источниках, сл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>дование инструкциям при выполнении заданий.</w:t>
            </w:r>
          </w:p>
        </w:tc>
      </w:tr>
      <w:tr w:rsidR="00E64DD2" w:rsidRPr="00E64DD2" w:rsidTr="00532C95">
        <w:trPr>
          <w:trHeight w:val="1541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2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pacing w:val="-4"/>
                <w:sz w:val="20"/>
                <w:szCs w:val="20"/>
              </w:rPr>
              <w:t>Родной язык —</w:t>
            </w:r>
            <w:r w:rsidRPr="00EB3529">
              <w:rPr>
                <w:sz w:val="20"/>
                <w:szCs w:val="20"/>
              </w:rPr>
              <w:t xml:space="preserve"> русский. Почему важно понимать друг друга? </w:t>
            </w:r>
            <w:r w:rsidR="00D9745C" w:rsidRPr="00EB3529">
              <w:rPr>
                <w:sz w:val="20"/>
                <w:szCs w:val="20"/>
              </w:rPr>
              <w:t>Ос</w:t>
            </w:r>
            <w:r w:rsidR="00D9745C" w:rsidRPr="00EB3529">
              <w:rPr>
                <w:sz w:val="20"/>
                <w:szCs w:val="20"/>
              </w:rPr>
              <w:t>о</w:t>
            </w:r>
            <w:r w:rsidR="00D9745C" w:rsidRPr="00EB3529">
              <w:rPr>
                <w:sz w:val="20"/>
                <w:szCs w:val="20"/>
              </w:rPr>
              <w:t>бенности русск</w:t>
            </w:r>
            <w:r w:rsidR="00D9745C" w:rsidRPr="00EB3529">
              <w:rPr>
                <w:sz w:val="20"/>
                <w:szCs w:val="20"/>
              </w:rPr>
              <w:t>о</w:t>
            </w:r>
            <w:r w:rsidR="00D9745C" w:rsidRPr="00EB3529">
              <w:rPr>
                <w:sz w:val="20"/>
                <w:szCs w:val="20"/>
              </w:rPr>
              <w:t>го языка.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532C95" w:rsidRDefault="00E64DD2" w:rsidP="00E64DD2">
            <w:pPr>
              <w:widowControl w:val="0"/>
              <w:spacing w:line="240" w:lineRule="atLeast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обо</w:t>
            </w:r>
            <w:r w:rsidRPr="00EB3529">
              <w:rPr>
                <w:bCs/>
                <w:i/>
                <w:sz w:val="20"/>
                <w:szCs w:val="20"/>
              </w:rPr>
              <w:t>б</w:t>
            </w:r>
            <w:r w:rsidRPr="00EB3529">
              <w:rPr>
                <w:bCs/>
                <w:i/>
                <w:sz w:val="20"/>
                <w:szCs w:val="20"/>
              </w:rPr>
              <w:t>щения и системат</w:t>
            </w:r>
            <w:r w:rsidRPr="00EB3529">
              <w:rPr>
                <w:bCs/>
                <w:i/>
                <w:sz w:val="20"/>
                <w:szCs w:val="20"/>
              </w:rPr>
              <w:t>и</w:t>
            </w:r>
            <w:r w:rsidRPr="00EB3529">
              <w:rPr>
                <w:bCs/>
                <w:i/>
                <w:sz w:val="20"/>
                <w:szCs w:val="20"/>
              </w:rPr>
              <w:t>за</w:t>
            </w:r>
            <w:r w:rsidR="00532C95">
              <w:rPr>
                <w:bCs/>
                <w:i/>
                <w:sz w:val="20"/>
                <w:szCs w:val="20"/>
              </w:rPr>
              <w:t xml:space="preserve">ции </w:t>
            </w:r>
            <w:r w:rsidRPr="00EB3529">
              <w:rPr>
                <w:bCs/>
                <w:i/>
                <w:sz w:val="20"/>
                <w:szCs w:val="20"/>
              </w:rPr>
              <w:t>зн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>ний.</w:t>
            </w:r>
          </w:p>
        </w:tc>
        <w:tc>
          <w:tcPr>
            <w:tcW w:w="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Дать понятие о русском яз</w:t>
            </w:r>
            <w:r w:rsidRPr="00EB3529">
              <w:rPr>
                <w:sz w:val="20"/>
                <w:szCs w:val="20"/>
              </w:rPr>
              <w:t>ы</w:t>
            </w:r>
            <w:r w:rsidRPr="00EB3529">
              <w:rPr>
                <w:sz w:val="20"/>
                <w:szCs w:val="20"/>
              </w:rPr>
              <w:t>ке как родном языке русск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 xml:space="preserve">го народа. </w:t>
            </w:r>
          </w:p>
        </w:tc>
        <w:tc>
          <w:tcPr>
            <w:tcW w:w="9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DD2" w:rsidRPr="00EB3529" w:rsidRDefault="00E64DD2" w:rsidP="00532C95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Понимание сущности понятия «русский язык». Выделение в тексте и запись ответов на в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 xml:space="preserve">просы. </w:t>
            </w:r>
            <w:r w:rsidR="00D9745C" w:rsidRPr="00EB3529">
              <w:rPr>
                <w:sz w:val="20"/>
                <w:szCs w:val="20"/>
              </w:rPr>
              <w:t>Осознание особенностей русской речи. Понятие о стиле текста.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Осознание ценности язык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 xml:space="preserve">вого общения, </w:t>
            </w:r>
            <w:r w:rsidRPr="00EB3529">
              <w:rPr>
                <w:bCs/>
                <w:sz w:val="20"/>
                <w:szCs w:val="20"/>
              </w:rPr>
              <w:t>необходим</w:t>
            </w:r>
            <w:r w:rsidRPr="00EB3529">
              <w:rPr>
                <w:bCs/>
                <w:sz w:val="20"/>
                <w:szCs w:val="20"/>
              </w:rPr>
              <w:t>о</w:t>
            </w:r>
            <w:r w:rsidRPr="00EB3529">
              <w:rPr>
                <w:bCs/>
                <w:sz w:val="20"/>
                <w:szCs w:val="20"/>
              </w:rPr>
              <w:t>сти изучения русского языка гражданами России любой национальности.</w:t>
            </w:r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95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Навыки поиска и выделения информации из текста, выд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>ление смысла высказывания, анализ высказывания, пр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верка.</w:t>
            </w:r>
          </w:p>
        </w:tc>
      </w:tr>
      <w:tr w:rsidR="00E64DD2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E64DD2" w:rsidRPr="00EB3529" w:rsidRDefault="00532C95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 xml:space="preserve">Формы речи: </w:t>
            </w:r>
            <w:r w:rsidRPr="00EB3529">
              <w:rPr>
                <w:spacing w:val="-4"/>
                <w:sz w:val="20"/>
                <w:szCs w:val="20"/>
              </w:rPr>
              <w:t>устная и письме</w:t>
            </w:r>
            <w:r w:rsidRPr="00EB3529">
              <w:rPr>
                <w:spacing w:val="-4"/>
                <w:sz w:val="20"/>
                <w:szCs w:val="20"/>
              </w:rPr>
              <w:t>н</w:t>
            </w:r>
            <w:r w:rsidRPr="00EB3529">
              <w:rPr>
                <w:spacing w:val="-4"/>
                <w:sz w:val="20"/>
                <w:szCs w:val="20"/>
              </w:rPr>
              <w:t>ная, диалогич</w:t>
            </w:r>
            <w:r w:rsidRPr="00EB3529">
              <w:rPr>
                <w:spacing w:val="-4"/>
                <w:sz w:val="20"/>
                <w:szCs w:val="20"/>
              </w:rPr>
              <w:t>е</w:t>
            </w:r>
            <w:r w:rsidRPr="00EB3529">
              <w:rPr>
                <w:spacing w:val="-4"/>
                <w:sz w:val="20"/>
                <w:szCs w:val="20"/>
              </w:rPr>
              <w:t>ская и монолог</w:t>
            </w:r>
            <w:r w:rsidRPr="00EB3529">
              <w:rPr>
                <w:spacing w:val="-4"/>
                <w:sz w:val="20"/>
                <w:szCs w:val="20"/>
              </w:rPr>
              <w:t>и</w:t>
            </w:r>
            <w:r w:rsidRPr="00EB3529">
              <w:rPr>
                <w:spacing w:val="-4"/>
                <w:sz w:val="20"/>
                <w:szCs w:val="20"/>
              </w:rPr>
              <w:t>ческая.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pacing w:val="-4"/>
                <w:sz w:val="20"/>
                <w:szCs w:val="20"/>
              </w:rPr>
            </w:pPr>
            <w:r w:rsidRPr="00EB3529">
              <w:rPr>
                <w:bCs/>
                <w:i/>
                <w:spacing w:val="-4"/>
                <w:sz w:val="20"/>
                <w:szCs w:val="20"/>
              </w:rPr>
              <w:t>Урок изуч</w:t>
            </w:r>
            <w:r w:rsidRPr="00EB3529">
              <w:rPr>
                <w:bCs/>
                <w:i/>
                <w:spacing w:val="-4"/>
                <w:sz w:val="20"/>
                <w:szCs w:val="20"/>
              </w:rPr>
              <w:t>е</w:t>
            </w:r>
            <w:r w:rsidRPr="00EB3529">
              <w:rPr>
                <w:bCs/>
                <w:i/>
                <w:spacing w:val="-4"/>
                <w:sz w:val="20"/>
                <w:szCs w:val="20"/>
              </w:rPr>
              <w:t>ния и перви</w:t>
            </w:r>
            <w:r w:rsidRPr="00EB3529">
              <w:rPr>
                <w:bCs/>
                <w:i/>
                <w:spacing w:val="-4"/>
                <w:sz w:val="20"/>
                <w:szCs w:val="20"/>
              </w:rPr>
              <w:t>ч</w:t>
            </w:r>
            <w:r w:rsidRPr="00EB3529">
              <w:rPr>
                <w:bCs/>
                <w:i/>
                <w:spacing w:val="-4"/>
                <w:sz w:val="20"/>
                <w:szCs w:val="20"/>
              </w:rPr>
              <w:t>ного закре</w:t>
            </w:r>
            <w:r w:rsidRPr="00EB3529">
              <w:rPr>
                <w:bCs/>
                <w:i/>
                <w:spacing w:val="-4"/>
                <w:sz w:val="20"/>
                <w:szCs w:val="20"/>
              </w:rPr>
              <w:t>п</w:t>
            </w:r>
            <w:r w:rsidRPr="00EB3529">
              <w:rPr>
                <w:bCs/>
                <w:i/>
                <w:spacing w:val="-4"/>
                <w:sz w:val="20"/>
                <w:szCs w:val="20"/>
              </w:rPr>
              <w:t>ления новых знаний.</w:t>
            </w:r>
          </w:p>
        </w:tc>
        <w:tc>
          <w:tcPr>
            <w:tcW w:w="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pacing w:val="-4"/>
                <w:sz w:val="20"/>
                <w:szCs w:val="20"/>
              </w:rPr>
            </w:pPr>
            <w:r w:rsidRPr="00EB3529">
              <w:rPr>
                <w:spacing w:val="-4"/>
                <w:sz w:val="20"/>
                <w:szCs w:val="20"/>
              </w:rPr>
              <w:t>Обобщить представления о формах речи, различиях ус</w:t>
            </w:r>
            <w:r w:rsidRPr="00EB3529">
              <w:rPr>
                <w:spacing w:val="-4"/>
                <w:sz w:val="20"/>
                <w:szCs w:val="20"/>
              </w:rPr>
              <w:t>т</w:t>
            </w:r>
            <w:r w:rsidRPr="00EB3529">
              <w:rPr>
                <w:spacing w:val="-4"/>
                <w:sz w:val="20"/>
                <w:szCs w:val="20"/>
              </w:rPr>
              <w:t>ной и письменной речи, ди</w:t>
            </w:r>
            <w:r w:rsidRPr="00EB3529">
              <w:rPr>
                <w:spacing w:val="-4"/>
                <w:sz w:val="20"/>
                <w:szCs w:val="20"/>
              </w:rPr>
              <w:t>а</w:t>
            </w:r>
            <w:r w:rsidRPr="00EB3529">
              <w:rPr>
                <w:spacing w:val="-4"/>
                <w:sz w:val="20"/>
                <w:szCs w:val="20"/>
              </w:rPr>
              <w:t>логической и монологич</w:t>
            </w:r>
            <w:r w:rsidRPr="00EB3529">
              <w:rPr>
                <w:spacing w:val="-4"/>
                <w:sz w:val="20"/>
                <w:szCs w:val="20"/>
              </w:rPr>
              <w:t>е</w:t>
            </w:r>
            <w:r w:rsidRPr="00EB3529">
              <w:rPr>
                <w:spacing w:val="-4"/>
                <w:sz w:val="20"/>
                <w:szCs w:val="20"/>
              </w:rPr>
              <w:t>ской.</w:t>
            </w:r>
          </w:p>
        </w:tc>
        <w:tc>
          <w:tcPr>
            <w:tcW w:w="9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Представление о формах речи, умение отличать формы речи по признакам.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Осознание богатства выр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зительных средств русского языка для выражения мы</w:t>
            </w:r>
            <w:r w:rsidRPr="00EB3529">
              <w:rPr>
                <w:sz w:val="20"/>
                <w:szCs w:val="20"/>
              </w:rPr>
              <w:t>с</w:t>
            </w:r>
            <w:r w:rsidRPr="00EB3529">
              <w:rPr>
                <w:sz w:val="20"/>
                <w:szCs w:val="20"/>
              </w:rPr>
              <w:t>лей и чувств.</w:t>
            </w:r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bCs/>
                <w:sz w:val="20"/>
                <w:szCs w:val="20"/>
              </w:rPr>
            </w:pPr>
            <w:r w:rsidRPr="00EB3529">
              <w:rPr>
                <w:bCs/>
                <w:sz w:val="20"/>
                <w:szCs w:val="20"/>
              </w:rPr>
              <w:t>Умение выбирать способы и приемы для решения простых языковых задач.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</w:p>
        </w:tc>
      </w:tr>
      <w:tr w:rsidR="00E64DD2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E64DD2" w:rsidRPr="00EB3529" w:rsidRDefault="00532C95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sz w:val="20"/>
                <w:szCs w:val="20"/>
              </w:rPr>
            </w:pPr>
            <w:r w:rsidRPr="00EB3529">
              <w:rPr>
                <w:noProof/>
                <w:sz w:val="20"/>
                <w:szCs w:val="20"/>
              </w:rPr>
              <w:t>Развитие речи. Вспоминаем о лете.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532C95">
            <w:pPr>
              <w:widowControl w:val="0"/>
              <w:spacing w:line="240" w:lineRule="atLeast"/>
              <w:rPr>
                <w:rFonts w:eastAsia="Calibri"/>
                <w:b/>
                <w:bCs/>
                <w:spacing w:val="-4"/>
                <w:sz w:val="20"/>
                <w:szCs w:val="20"/>
              </w:rPr>
            </w:pPr>
            <w:r w:rsidRPr="00EB3529">
              <w:rPr>
                <w:rFonts w:eastAsia="Calibri"/>
                <w:i/>
                <w:spacing w:val="-4"/>
                <w:sz w:val="20"/>
                <w:szCs w:val="20"/>
              </w:rPr>
              <w:t>Урок ко</w:t>
            </w:r>
            <w:r w:rsidRPr="00EB3529">
              <w:rPr>
                <w:rFonts w:eastAsia="Calibri"/>
                <w:i/>
                <w:spacing w:val="-4"/>
                <w:sz w:val="20"/>
                <w:szCs w:val="20"/>
              </w:rPr>
              <w:t>м</w:t>
            </w:r>
            <w:r w:rsidRPr="00EB3529">
              <w:rPr>
                <w:rFonts w:eastAsia="Calibri"/>
                <w:i/>
                <w:spacing w:val="-4"/>
                <w:sz w:val="20"/>
                <w:szCs w:val="20"/>
              </w:rPr>
              <w:t>плексного применения знаний, ум</w:t>
            </w:r>
            <w:r w:rsidRPr="00EB3529">
              <w:rPr>
                <w:rFonts w:eastAsia="Calibri"/>
                <w:i/>
                <w:spacing w:val="-4"/>
                <w:sz w:val="20"/>
                <w:szCs w:val="20"/>
              </w:rPr>
              <w:t>е</w:t>
            </w:r>
            <w:r w:rsidRPr="00EB3529">
              <w:rPr>
                <w:rFonts w:eastAsia="Calibri"/>
                <w:i/>
                <w:spacing w:val="-4"/>
                <w:sz w:val="20"/>
                <w:szCs w:val="20"/>
              </w:rPr>
              <w:t>ний</w:t>
            </w:r>
            <w:r w:rsidR="00532C95">
              <w:rPr>
                <w:rFonts w:eastAsia="Calibri"/>
                <w:i/>
                <w:spacing w:val="-4"/>
                <w:sz w:val="20"/>
                <w:szCs w:val="20"/>
              </w:rPr>
              <w:t>,навыков</w:t>
            </w:r>
          </w:p>
        </w:tc>
        <w:tc>
          <w:tcPr>
            <w:tcW w:w="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rFonts w:eastAsia="Calibri"/>
                <w:noProof/>
                <w:color w:val="000000"/>
                <w:sz w:val="20"/>
                <w:szCs w:val="20"/>
              </w:rPr>
              <w:t>Учить составлять устные восп</w:t>
            </w:r>
            <w:r w:rsidR="00532C95">
              <w:rPr>
                <w:rFonts w:eastAsia="Calibri"/>
                <w:noProof/>
                <w:color w:val="000000"/>
                <w:sz w:val="20"/>
                <w:szCs w:val="20"/>
              </w:rPr>
              <w:t xml:space="preserve">оминания о летнем отдыхе. Учить </w:t>
            </w:r>
            <w:r w:rsidRPr="00EB3529">
              <w:rPr>
                <w:rFonts w:eastAsia="Calibri"/>
                <w:noProof/>
                <w:color w:val="000000"/>
                <w:sz w:val="20"/>
                <w:szCs w:val="20"/>
              </w:rPr>
              <w:t>анализировать устные высказывания.</w:t>
            </w:r>
          </w:p>
        </w:tc>
        <w:tc>
          <w:tcPr>
            <w:tcW w:w="9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Умение строить устное высказывание с опорой на рисунки и личный опыт.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Способность к самооценке своей деятельности.</w:t>
            </w:r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строить устное в</w:t>
            </w:r>
            <w:r w:rsidRPr="00EB3529">
              <w:rPr>
                <w:sz w:val="20"/>
                <w:szCs w:val="20"/>
              </w:rPr>
              <w:t>ы</w:t>
            </w:r>
            <w:r w:rsidR="00532C95">
              <w:rPr>
                <w:sz w:val="20"/>
                <w:szCs w:val="20"/>
              </w:rPr>
              <w:t xml:space="preserve">сказывание, </w:t>
            </w:r>
            <w:r w:rsidRPr="00EB3529">
              <w:rPr>
                <w:sz w:val="20"/>
                <w:szCs w:val="20"/>
              </w:rPr>
              <w:t xml:space="preserve">интересное для собеседника. </w:t>
            </w:r>
          </w:p>
        </w:tc>
      </w:tr>
      <w:tr w:rsidR="00E64DD2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E64DD2" w:rsidRPr="00EB3529" w:rsidRDefault="00532C95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bCs/>
                <w:noProof/>
                <w:sz w:val="20"/>
                <w:szCs w:val="20"/>
              </w:rPr>
            </w:pPr>
            <w:r w:rsidRPr="00EB3529">
              <w:rPr>
                <w:bCs/>
                <w:noProof/>
                <w:sz w:val="20"/>
                <w:szCs w:val="20"/>
              </w:rPr>
              <w:t xml:space="preserve">Входная диагностика. </w:t>
            </w:r>
            <w:r w:rsidRPr="00EB3529">
              <w:rPr>
                <w:bCs/>
                <w:noProof/>
                <w:spacing w:val="-6"/>
                <w:sz w:val="20"/>
                <w:szCs w:val="20"/>
              </w:rPr>
              <w:t>Тестирование.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b/>
                <w:bCs/>
                <w:noProof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ко</w:t>
            </w:r>
            <w:r w:rsidRPr="00EB3529">
              <w:rPr>
                <w:bCs/>
                <w:i/>
                <w:sz w:val="20"/>
                <w:szCs w:val="20"/>
              </w:rPr>
              <w:t>н</w:t>
            </w:r>
            <w:r w:rsidRPr="00EB3529">
              <w:rPr>
                <w:bCs/>
                <w:i/>
                <w:sz w:val="20"/>
                <w:szCs w:val="20"/>
              </w:rPr>
              <w:t>троля, оце</w:t>
            </w:r>
            <w:r w:rsidRPr="00EB3529">
              <w:rPr>
                <w:bCs/>
                <w:i/>
                <w:sz w:val="20"/>
                <w:szCs w:val="20"/>
              </w:rPr>
              <w:t>н</w:t>
            </w:r>
            <w:r w:rsidRPr="00EB3529">
              <w:rPr>
                <w:bCs/>
                <w:i/>
                <w:sz w:val="20"/>
                <w:szCs w:val="20"/>
              </w:rPr>
              <w:t>ки знаний.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rFonts w:eastAsia="Calibri"/>
                <w:b/>
                <w:bCs/>
                <w:noProof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0B05B4">
            <w:pPr>
              <w:widowControl w:val="0"/>
              <w:spacing w:line="240" w:lineRule="atLeast"/>
              <w:rPr>
                <w:rFonts w:eastAsia="Calibri"/>
                <w:bCs/>
                <w:noProof/>
                <w:color w:val="000000"/>
                <w:sz w:val="20"/>
                <w:szCs w:val="20"/>
              </w:rPr>
            </w:pPr>
            <w:r w:rsidRPr="00EB3529">
              <w:rPr>
                <w:rFonts w:eastAsia="Calibri"/>
                <w:bCs/>
                <w:noProof/>
                <w:color w:val="000000"/>
                <w:sz w:val="20"/>
                <w:szCs w:val="20"/>
              </w:rPr>
              <w:t>Выявить «остаточные»  знан</w:t>
            </w:r>
            <w:r w:rsidR="00532C95">
              <w:rPr>
                <w:rFonts w:eastAsia="Calibri"/>
                <w:bCs/>
                <w:noProof/>
                <w:color w:val="000000"/>
                <w:sz w:val="20"/>
                <w:szCs w:val="20"/>
              </w:rPr>
              <w:t>ия, умения и навыки, проанализи</w:t>
            </w:r>
            <w:r w:rsidRPr="00EB3529">
              <w:rPr>
                <w:rFonts w:eastAsia="Calibri"/>
                <w:bCs/>
                <w:noProof/>
                <w:color w:val="000000"/>
                <w:sz w:val="20"/>
                <w:szCs w:val="20"/>
              </w:rPr>
              <w:t xml:space="preserve">ровать имеющиеся затруднения. </w:t>
            </w:r>
          </w:p>
        </w:tc>
        <w:tc>
          <w:tcPr>
            <w:tcW w:w="9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 xml:space="preserve">Умение применять полученные знания на практике, соблюдать правила орфографии. 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Способность к самооценке своей деятельности.</w:t>
            </w:r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Способность следовать инс</w:t>
            </w:r>
            <w:r w:rsidRPr="00EB3529">
              <w:rPr>
                <w:sz w:val="20"/>
                <w:szCs w:val="20"/>
              </w:rPr>
              <w:t>т</w:t>
            </w:r>
            <w:r w:rsidRPr="00EB3529">
              <w:rPr>
                <w:sz w:val="20"/>
                <w:szCs w:val="20"/>
              </w:rPr>
              <w:t>рукциям, формирование н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выков самоконтроля.</w:t>
            </w:r>
          </w:p>
        </w:tc>
      </w:tr>
      <w:tr w:rsidR="00E64DD2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E64DD2" w:rsidRPr="00EB3529" w:rsidRDefault="00532C95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bCs/>
                <w:noProof/>
                <w:sz w:val="20"/>
                <w:szCs w:val="20"/>
              </w:rPr>
            </w:pPr>
            <w:r w:rsidRPr="00EB3529">
              <w:rPr>
                <w:bCs/>
                <w:noProof/>
                <w:sz w:val="20"/>
                <w:szCs w:val="20"/>
              </w:rPr>
              <w:t>Входная контрольная работа. Диктант.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bCs/>
                <w:noProof/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 xml:space="preserve">Урок 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контроля, знаний.</w:t>
            </w:r>
          </w:p>
        </w:tc>
        <w:tc>
          <w:tcPr>
            <w:tcW w:w="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Выявить и проанализировать «остаточные» умения учащихся применять полученные в первом классе знания.</w:t>
            </w:r>
          </w:p>
        </w:tc>
        <w:tc>
          <w:tcPr>
            <w:tcW w:w="9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применять полученные умения и навыки при записи под диктовку.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Понимание того, что пр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вильная устная и письме</w:t>
            </w:r>
            <w:r w:rsidRPr="00EB3529">
              <w:rPr>
                <w:sz w:val="20"/>
                <w:szCs w:val="20"/>
              </w:rPr>
              <w:t>н</w:t>
            </w:r>
            <w:r w:rsidRPr="00EB3529">
              <w:rPr>
                <w:sz w:val="20"/>
                <w:szCs w:val="20"/>
              </w:rPr>
              <w:t>ная речь есть показатель индивидуальной культуры человека.</w:t>
            </w:r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bCs/>
                <w:sz w:val="20"/>
                <w:szCs w:val="20"/>
              </w:rPr>
            </w:pPr>
            <w:r w:rsidRPr="00EB3529">
              <w:rPr>
                <w:bCs/>
                <w:sz w:val="20"/>
                <w:szCs w:val="20"/>
              </w:rPr>
              <w:t xml:space="preserve">Умение на доступном уровне планировать свои действия для реализации задач 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bCs/>
                <w:sz w:val="20"/>
                <w:szCs w:val="20"/>
              </w:rPr>
              <w:t>урока.</w:t>
            </w:r>
          </w:p>
        </w:tc>
      </w:tr>
      <w:tr w:rsidR="00E64DD2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E64DD2" w:rsidRPr="00EB3529" w:rsidRDefault="00532C95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Анализ ошибок. Коррекция.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ко</w:t>
            </w:r>
            <w:r w:rsidRPr="00EB3529">
              <w:rPr>
                <w:bCs/>
                <w:i/>
                <w:sz w:val="20"/>
                <w:szCs w:val="20"/>
              </w:rPr>
              <w:t>р</w:t>
            </w:r>
            <w:r w:rsidRPr="00EB3529">
              <w:rPr>
                <w:bCs/>
                <w:i/>
                <w:sz w:val="20"/>
                <w:szCs w:val="20"/>
              </w:rPr>
              <w:t>рекции зн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>ний и ум</w:t>
            </w:r>
            <w:r w:rsidRPr="00EB3529">
              <w:rPr>
                <w:bCs/>
                <w:i/>
                <w:sz w:val="20"/>
                <w:szCs w:val="20"/>
              </w:rPr>
              <w:t>е</w:t>
            </w:r>
            <w:r w:rsidRPr="00EB3529">
              <w:rPr>
                <w:bCs/>
                <w:i/>
                <w:sz w:val="20"/>
                <w:szCs w:val="20"/>
              </w:rPr>
              <w:t>ний.</w:t>
            </w:r>
          </w:p>
        </w:tc>
        <w:tc>
          <w:tcPr>
            <w:tcW w:w="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 xml:space="preserve">Работать с наиболее распространенными ошибками, повторить основные правила, 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изученные в первом классе.</w:t>
            </w:r>
          </w:p>
        </w:tc>
        <w:tc>
          <w:tcPr>
            <w:tcW w:w="9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применять изученные ранее правила и алгоритмы при работе над ошибками.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Понимание того, что пр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вильная устная и письме</w:t>
            </w:r>
            <w:r w:rsidRPr="00EB3529">
              <w:rPr>
                <w:sz w:val="20"/>
                <w:szCs w:val="20"/>
              </w:rPr>
              <w:t>н</w:t>
            </w:r>
            <w:r w:rsidRPr="00EB3529">
              <w:rPr>
                <w:sz w:val="20"/>
                <w:szCs w:val="20"/>
              </w:rPr>
              <w:t>ная речь есть показатель индивидуальной культуры человека.</w:t>
            </w:r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Формирование навыков ко</w:t>
            </w:r>
            <w:r w:rsidRPr="00EB3529">
              <w:rPr>
                <w:sz w:val="20"/>
                <w:szCs w:val="20"/>
              </w:rPr>
              <w:t>н</w:t>
            </w:r>
            <w:r w:rsidRPr="00EB3529">
              <w:rPr>
                <w:sz w:val="20"/>
                <w:szCs w:val="20"/>
              </w:rPr>
              <w:t>троля и самооценки плодов своей деятельности.</w:t>
            </w:r>
          </w:p>
        </w:tc>
      </w:tr>
      <w:tr w:rsidR="00E64DD2" w:rsidRPr="00E64DD2" w:rsidTr="00A16FD1">
        <w:trPr>
          <w:trHeight w:val="397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 w:rsidRPr="00EB3529">
              <w:rPr>
                <w:b/>
                <w:bCs/>
                <w:sz w:val="20"/>
                <w:szCs w:val="20"/>
              </w:rPr>
              <w:t>Повторение изученного о я</w:t>
            </w:r>
            <w:r w:rsidR="00532C95">
              <w:rPr>
                <w:b/>
                <w:bCs/>
                <w:sz w:val="20"/>
                <w:szCs w:val="20"/>
              </w:rPr>
              <w:t xml:space="preserve">зыке в первом классе </w:t>
            </w:r>
          </w:p>
        </w:tc>
      </w:tr>
      <w:tr w:rsidR="00E64DD2" w:rsidRPr="00E64DD2" w:rsidTr="00A16FD1">
        <w:trPr>
          <w:trHeight w:val="397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 w:rsidRPr="00EB3529">
              <w:rPr>
                <w:b/>
                <w:bCs/>
                <w:sz w:val="20"/>
                <w:szCs w:val="20"/>
              </w:rPr>
              <w:t>Слово и его строение</w:t>
            </w:r>
          </w:p>
        </w:tc>
      </w:tr>
      <w:tr w:rsidR="00E64DD2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E64DD2" w:rsidRPr="00EB3529" w:rsidRDefault="00532C95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tabs>
                <w:tab w:val="center" w:pos="372"/>
              </w:tabs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both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 xml:space="preserve">Строение 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jc w:val="both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слова.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обо</w:t>
            </w:r>
            <w:r w:rsidRPr="00EB3529">
              <w:rPr>
                <w:bCs/>
                <w:i/>
                <w:sz w:val="20"/>
                <w:szCs w:val="20"/>
              </w:rPr>
              <w:t>б</w:t>
            </w:r>
            <w:r w:rsidRPr="00EB3529">
              <w:rPr>
                <w:bCs/>
                <w:i/>
                <w:sz w:val="20"/>
                <w:szCs w:val="20"/>
              </w:rPr>
              <w:t>щения и системат</w:t>
            </w:r>
            <w:r w:rsidRPr="00EB3529">
              <w:rPr>
                <w:bCs/>
                <w:i/>
                <w:sz w:val="20"/>
                <w:szCs w:val="20"/>
              </w:rPr>
              <w:t>и</w:t>
            </w:r>
            <w:r w:rsidRPr="00EB3529">
              <w:rPr>
                <w:bCs/>
                <w:i/>
                <w:sz w:val="20"/>
                <w:szCs w:val="20"/>
              </w:rPr>
              <w:t xml:space="preserve">зации 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знаний.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b/>
                <w:sz w:val="20"/>
                <w:szCs w:val="20"/>
              </w:rPr>
            </w:pPr>
          </w:p>
        </w:tc>
        <w:tc>
          <w:tcPr>
            <w:tcW w:w="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Акцентировать внимание на звуковом, буквенном, слоговом строении слова.</w:t>
            </w:r>
          </w:p>
        </w:tc>
        <w:tc>
          <w:tcPr>
            <w:tcW w:w="9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анализировать звуковой состав слов, соотносить звуч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ние слова со звуковой схемой, выделять и различать гласные и согласные звуки, делить слово на слоги, составлять предлож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 xml:space="preserve">ния по заданным словам. 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Осознание богатства выр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зительных средств русского языка.</w:t>
            </w:r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анализировать текст, выделять необходимую и</w:t>
            </w:r>
            <w:r w:rsidRPr="00EB3529">
              <w:rPr>
                <w:sz w:val="20"/>
                <w:szCs w:val="20"/>
              </w:rPr>
              <w:t>н</w:t>
            </w:r>
            <w:r w:rsidRPr="00EB3529">
              <w:rPr>
                <w:sz w:val="20"/>
                <w:szCs w:val="20"/>
              </w:rPr>
              <w:t>формацию; развитие вним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ния, наблюдательности, лог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ческого и образного мышл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 xml:space="preserve">ния. </w:t>
            </w:r>
          </w:p>
        </w:tc>
      </w:tr>
      <w:tr w:rsidR="00E64DD2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E64DD2" w:rsidRPr="00EB3529" w:rsidRDefault="00532C95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both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Звуки и буквы.</w:t>
            </w:r>
          </w:p>
          <w:p w:rsidR="00532C95" w:rsidRPr="00EB3529" w:rsidRDefault="00532C95" w:rsidP="00532C95">
            <w:pPr>
              <w:widowControl w:val="0"/>
              <w:spacing w:line="240" w:lineRule="atLeast"/>
              <w:jc w:val="both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Алфавит.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обо</w:t>
            </w:r>
            <w:r w:rsidRPr="00EB3529">
              <w:rPr>
                <w:bCs/>
                <w:i/>
                <w:sz w:val="20"/>
                <w:szCs w:val="20"/>
              </w:rPr>
              <w:t>б</w:t>
            </w:r>
            <w:r w:rsidRPr="00EB3529">
              <w:rPr>
                <w:bCs/>
                <w:i/>
                <w:sz w:val="20"/>
                <w:szCs w:val="20"/>
              </w:rPr>
              <w:t>щения и системат</w:t>
            </w:r>
            <w:r w:rsidRPr="00EB3529">
              <w:rPr>
                <w:bCs/>
                <w:i/>
                <w:sz w:val="20"/>
                <w:szCs w:val="20"/>
              </w:rPr>
              <w:t>и</w:t>
            </w:r>
            <w:r w:rsidRPr="00EB3529">
              <w:rPr>
                <w:bCs/>
                <w:i/>
                <w:sz w:val="20"/>
                <w:szCs w:val="20"/>
              </w:rPr>
              <w:t xml:space="preserve">зации 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знаний.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532C95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Систематизировать сведения о звуковой системе русского языка с помощью таблиц</w:t>
            </w:r>
            <w:r w:rsidR="00532C95">
              <w:rPr>
                <w:noProof/>
                <w:color w:val="000000"/>
                <w:sz w:val="20"/>
                <w:szCs w:val="20"/>
              </w:rPr>
              <w:t xml:space="preserve">ы. </w:t>
            </w:r>
            <w:r w:rsidR="000B05B4" w:rsidRPr="00EB3529">
              <w:rPr>
                <w:noProof/>
                <w:color w:val="000000"/>
                <w:sz w:val="20"/>
                <w:szCs w:val="20"/>
              </w:rPr>
              <w:t>Упражняться в выявлении смыслоразли</w:t>
            </w:r>
            <w:r w:rsidR="00EB3529">
              <w:rPr>
                <w:noProof/>
                <w:color w:val="000000"/>
                <w:sz w:val="20"/>
                <w:szCs w:val="20"/>
              </w:rPr>
              <w:t xml:space="preserve">чительной роли звуков / букв, в </w:t>
            </w:r>
            <w:r w:rsidRPr="00EB3529">
              <w:rPr>
                <w:noProof/>
                <w:color w:val="000000"/>
                <w:sz w:val="20"/>
                <w:szCs w:val="20"/>
              </w:rPr>
              <w:t>отчеливо</w:t>
            </w:r>
            <w:r w:rsidR="000B05B4" w:rsidRPr="00EB3529">
              <w:rPr>
                <w:noProof/>
                <w:color w:val="000000"/>
                <w:sz w:val="20"/>
                <w:szCs w:val="20"/>
              </w:rPr>
              <w:t>м</w:t>
            </w:r>
            <w:r w:rsidR="00EB3529">
              <w:rPr>
                <w:noProof/>
                <w:color w:val="000000"/>
                <w:sz w:val="20"/>
                <w:szCs w:val="20"/>
              </w:rPr>
              <w:t xml:space="preserve"> произношении звуков в </w:t>
            </w:r>
            <w:r w:rsidR="000B05B4" w:rsidRPr="00EB3529">
              <w:rPr>
                <w:noProof/>
                <w:color w:val="000000"/>
                <w:sz w:val="20"/>
                <w:szCs w:val="20"/>
              </w:rPr>
              <w:t>словах.</w:t>
            </w:r>
            <w:r w:rsidR="00532C95" w:rsidRPr="00EB3529">
              <w:rPr>
                <w:noProof/>
                <w:color w:val="000000"/>
                <w:sz w:val="20"/>
                <w:szCs w:val="20"/>
              </w:rPr>
              <w:t>Углубить представления о практической значимости знания алфавита.</w:t>
            </w:r>
          </w:p>
        </w:tc>
        <w:tc>
          <w:tcPr>
            <w:tcW w:w="9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Знание отличительных особе</w:t>
            </w:r>
            <w:r w:rsidRPr="00EB3529">
              <w:rPr>
                <w:sz w:val="20"/>
                <w:szCs w:val="20"/>
              </w:rPr>
              <w:t>н</w:t>
            </w:r>
            <w:r w:rsidRPr="00EB3529">
              <w:rPr>
                <w:sz w:val="20"/>
                <w:szCs w:val="20"/>
              </w:rPr>
              <w:t>ностей гласных и согласных, твердых и мягких звуков; пр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вописания йотированных гла</w:t>
            </w:r>
            <w:r w:rsidRPr="00EB3529">
              <w:rPr>
                <w:sz w:val="20"/>
                <w:szCs w:val="20"/>
              </w:rPr>
              <w:t>с</w:t>
            </w:r>
            <w:r w:rsidRPr="00EB3529">
              <w:rPr>
                <w:sz w:val="20"/>
                <w:szCs w:val="20"/>
              </w:rPr>
              <w:t>ных.</w:t>
            </w:r>
            <w:r w:rsidR="00532C95" w:rsidRPr="00EB3529">
              <w:rPr>
                <w:sz w:val="20"/>
                <w:szCs w:val="20"/>
              </w:rPr>
              <w:t xml:space="preserve"> Знание порядка следов</w:t>
            </w:r>
            <w:r w:rsidR="00532C95" w:rsidRPr="00EB3529">
              <w:rPr>
                <w:sz w:val="20"/>
                <w:szCs w:val="20"/>
              </w:rPr>
              <w:t>а</w:t>
            </w:r>
            <w:r w:rsidR="00532C95" w:rsidRPr="00EB3529">
              <w:rPr>
                <w:sz w:val="20"/>
                <w:szCs w:val="20"/>
              </w:rPr>
              <w:t>ния букв в алфавите,умение записывать слова по алфавиту.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Понимание того, что пр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вильная устная и письме</w:t>
            </w:r>
            <w:r w:rsidRPr="00EB3529">
              <w:rPr>
                <w:sz w:val="20"/>
                <w:szCs w:val="20"/>
              </w:rPr>
              <w:t>н</w:t>
            </w:r>
            <w:r w:rsidRPr="00EB3529">
              <w:rPr>
                <w:sz w:val="20"/>
                <w:szCs w:val="20"/>
              </w:rPr>
              <w:t>ная речь есть показатель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индивидуальной культуры человека.</w:t>
            </w:r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95" w:rsidRPr="00EB3529" w:rsidRDefault="00E64DD2" w:rsidP="00532C95">
            <w:pPr>
              <w:widowControl w:val="0"/>
              <w:spacing w:line="240" w:lineRule="atLeast"/>
              <w:rPr>
                <w:bCs/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Наблюдение за единицами речи, анализ, синтез и кла</w:t>
            </w:r>
            <w:r w:rsidRPr="00EB3529">
              <w:rPr>
                <w:sz w:val="20"/>
                <w:szCs w:val="20"/>
              </w:rPr>
              <w:t>с</w:t>
            </w:r>
            <w:r w:rsidRPr="00EB3529">
              <w:rPr>
                <w:sz w:val="20"/>
                <w:szCs w:val="20"/>
              </w:rPr>
              <w:t xml:space="preserve">сификация информации.. </w:t>
            </w:r>
            <w:r w:rsidR="00532C95" w:rsidRPr="00EB3529">
              <w:rPr>
                <w:bCs/>
                <w:iCs/>
                <w:sz w:val="20"/>
                <w:szCs w:val="20"/>
              </w:rPr>
              <w:t>Умение применятьзнание алфавита</w:t>
            </w:r>
            <w:r w:rsidR="00532C95" w:rsidRPr="00EB3529">
              <w:rPr>
                <w:bCs/>
                <w:sz w:val="20"/>
                <w:szCs w:val="20"/>
              </w:rPr>
              <w:t xml:space="preserve"> при работе со сл</w:t>
            </w:r>
            <w:r w:rsidR="00532C95" w:rsidRPr="00EB3529">
              <w:rPr>
                <w:bCs/>
                <w:sz w:val="20"/>
                <w:szCs w:val="20"/>
              </w:rPr>
              <w:t>о</w:t>
            </w:r>
            <w:r w:rsidR="00532C95" w:rsidRPr="00EB3529">
              <w:rPr>
                <w:bCs/>
                <w:sz w:val="20"/>
                <w:szCs w:val="20"/>
              </w:rPr>
              <w:t>варями, справочниками, кат</w:t>
            </w:r>
            <w:r w:rsidR="00532C95" w:rsidRPr="00EB3529">
              <w:rPr>
                <w:bCs/>
                <w:sz w:val="20"/>
                <w:szCs w:val="20"/>
              </w:rPr>
              <w:t>а</w:t>
            </w:r>
            <w:r w:rsidR="00532C95" w:rsidRPr="00EB3529">
              <w:rPr>
                <w:bCs/>
                <w:sz w:val="20"/>
                <w:szCs w:val="20"/>
              </w:rPr>
              <w:t>логами.</w:t>
            </w:r>
          </w:p>
          <w:p w:rsidR="00E64DD2" w:rsidRPr="00EB3529" w:rsidRDefault="00E64DD2" w:rsidP="00532C95">
            <w:pPr>
              <w:widowControl w:val="0"/>
              <w:spacing w:line="240" w:lineRule="atLeast"/>
              <w:rPr>
                <w:sz w:val="20"/>
                <w:szCs w:val="20"/>
              </w:rPr>
            </w:pPr>
          </w:p>
        </w:tc>
      </w:tr>
      <w:tr w:rsidR="00E64DD2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E64DD2" w:rsidRPr="00EB3529" w:rsidRDefault="00532C95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both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Большая буква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jc w:val="both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в словах.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jc w:val="both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B3529">
            <w:pPr>
              <w:widowControl w:val="0"/>
              <w:spacing w:line="240" w:lineRule="atLeast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обо</w:t>
            </w:r>
            <w:r w:rsidRPr="00EB3529">
              <w:rPr>
                <w:bCs/>
                <w:i/>
                <w:sz w:val="20"/>
                <w:szCs w:val="20"/>
              </w:rPr>
              <w:t>б</w:t>
            </w:r>
            <w:r w:rsidRPr="00EB3529">
              <w:rPr>
                <w:bCs/>
                <w:i/>
                <w:sz w:val="20"/>
                <w:szCs w:val="20"/>
              </w:rPr>
              <w:t>щения и системат</w:t>
            </w:r>
            <w:r w:rsidRPr="00EB3529">
              <w:rPr>
                <w:bCs/>
                <w:i/>
                <w:sz w:val="20"/>
                <w:szCs w:val="20"/>
              </w:rPr>
              <w:t>и</w:t>
            </w:r>
            <w:r w:rsidRPr="00EB3529">
              <w:rPr>
                <w:bCs/>
                <w:i/>
                <w:sz w:val="20"/>
                <w:szCs w:val="20"/>
              </w:rPr>
              <w:t xml:space="preserve">зации </w:t>
            </w:r>
          </w:p>
          <w:p w:rsidR="00E64DD2" w:rsidRPr="00EB3529" w:rsidRDefault="00E64DD2" w:rsidP="00EB3529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знаний.</w:t>
            </w:r>
          </w:p>
          <w:p w:rsidR="00E64DD2" w:rsidRPr="00EB3529" w:rsidRDefault="00E64DD2" w:rsidP="00EB3529">
            <w:pPr>
              <w:widowControl w:val="0"/>
              <w:spacing w:line="240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rFonts w:eastAsia="Calibri"/>
                <w:noProof/>
                <w:color w:val="000000"/>
                <w:sz w:val="20"/>
                <w:szCs w:val="20"/>
              </w:rPr>
              <w:t xml:space="preserve">Повторить через анализ предложений и текстов </w:t>
            </w:r>
            <w:r w:rsidRPr="00EB3529">
              <w:rPr>
                <w:noProof/>
                <w:color w:val="000000"/>
                <w:sz w:val="20"/>
                <w:szCs w:val="20"/>
              </w:rPr>
              <w:t xml:space="preserve">правила употребления большой буквы в именах, отчествах, фамилиях людей, кличках животных, </w:t>
            </w:r>
            <w:r w:rsidRPr="00EB3529">
              <w:rPr>
                <w:rFonts w:eastAsia="Calibri"/>
                <w:noProof/>
                <w:color w:val="000000"/>
                <w:sz w:val="20"/>
                <w:szCs w:val="20"/>
              </w:rPr>
              <w:t>ряде географических названий (селений, рек, стран). Учить запи-сывать высказывания о себе, о своём мохнатом или пернатом друге.</w:t>
            </w:r>
          </w:p>
        </w:tc>
        <w:tc>
          <w:tcPr>
            <w:tcW w:w="9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Знание правила употребления большой буквы в именах собс</w:t>
            </w:r>
            <w:r w:rsidRPr="00EB3529">
              <w:rPr>
                <w:sz w:val="20"/>
                <w:szCs w:val="20"/>
              </w:rPr>
              <w:t>т</w:t>
            </w:r>
            <w:r w:rsidRPr="00EB3529">
              <w:rPr>
                <w:sz w:val="20"/>
                <w:szCs w:val="20"/>
              </w:rPr>
              <w:t>венных (имя, отчество, фам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лия, кличка животного). Умение делать выводы о связи напис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ния большой буквы со смыслом слова.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Осознание богатства выр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зительных средств русского языка, восприятие русского языка как явления наци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нальной культуры.</w:t>
            </w:r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формулировать и аргументированно обоснов</w:t>
            </w:r>
            <w:r w:rsidRPr="00EB3529">
              <w:rPr>
                <w:sz w:val="20"/>
                <w:szCs w:val="20"/>
              </w:rPr>
              <w:t>ы</w:t>
            </w:r>
            <w:r w:rsidRPr="00EB3529">
              <w:rPr>
                <w:sz w:val="20"/>
                <w:szCs w:val="20"/>
              </w:rPr>
              <w:t>вать свое мнение и позицию, руководствоваться правилом при создании речевого выск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 xml:space="preserve">зывания. </w:t>
            </w:r>
          </w:p>
        </w:tc>
      </w:tr>
      <w:tr w:rsidR="00E64DD2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E64DD2" w:rsidRPr="00EB3529" w:rsidRDefault="00532C95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both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Слоги. Ударение.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jc w:val="both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B3529">
            <w:pPr>
              <w:widowControl w:val="0"/>
              <w:spacing w:line="240" w:lineRule="atLeast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обо</w:t>
            </w:r>
            <w:r w:rsidRPr="00EB3529">
              <w:rPr>
                <w:bCs/>
                <w:i/>
                <w:sz w:val="20"/>
                <w:szCs w:val="20"/>
              </w:rPr>
              <w:t>б</w:t>
            </w:r>
            <w:r w:rsidRPr="00EB3529">
              <w:rPr>
                <w:bCs/>
                <w:i/>
                <w:sz w:val="20"/>
                <w:szCs w:val="20"/>
              </w:rPr>
              <w:t>щения и системат</w:t>
            </w:r>
            <w:r w:rsidRPr="00EB3529">
              <w:rPr>
                <w:bCs/>
                <w:i/>
                <w:sz w:val="20"/>
                <w:szCs w:val="20"/>
              </w:rPr>
              <w:t>и</w:t>
            </w:r>
            <w:r w:rsidRPr="00EB3529">
              <w:rPr>
                <w:bCs/>
                <w:i/>
                <w:sz w:val="20"/>
                <w:szCs w:val="20"/>
              </w:rPr>
              <w:t xml:space="preserve">зации </w:t>
            </w:r>
          </w:p>
          <w:p w:rsidR="00E64DD2" w:rsidRPr="00EB3529" w:rsidRDefault="00E64DD2" w:rsidP="00EB3529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знаний.</w:t>
            </w:r>
          </w:p>
          <w:p w:rsidR="00E64DD2" w:rsidRPr="00EB3529" w:rsidRDefault="00E64DD2" w:rsidP="00EB3529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C0703E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rFonts w:eastAsia="Calibri"/>
                <w:noProof/>
                <w:color w:val="000000"/>
                <w:sz w:val="20"/>
                <w:szCs w:val="20"/>
              </w:rPr>
              <w:t>Углубить представле</w:t>
            </w:r>
            <w:r w:rsidR="00C0703E" w:rsidRPr="00EB3529">
              <w:rPr>
                <w:rFonts w:eastAsia="Calibri"/>
                <w:noProof/>
                <w:color w:val="000000"/>
                <w:sz w:val="20"/>
                <w:szCs w:val="20"/>
              </w:rPr>
              <w:t xml:space="preserve"> -</w:t>
            </w:r>
            <w:r w:rsidRPr="00EB3529">
              <w:rPr>
                <w:rFonts w:eastAsia="Calibri"/>
                <w:noProof/>
                <w:color w:val="000000"/>
                <w:sz w:val="20"/>
                <w:szCs w:val="20"/>
              </w:rPr>
              <w:t>ние о слоговом строе</w:t>
            </w:r>
            <w:r w:rsidR="00C0703E" w:rsidRPr="00EB3529">
              <w:rPr>
                <w:rFonts w:eastAsia="Calibri"/>
                <w:noProof/>
                <w:color w:val="000000"/>
                <w:sz w:val="20"/>
                <w:szCs w:val="20"/>
              </w:rPr>
              <w:t xml:space="preserve">- </w:t>
            </w:r>
            <w:r w:rsidRPr="00EB3529">
              <w:rPr>
                <w:rFonts w:eastAsia="Calibri"/>
                <w:noProof/>
                <w:color w:val="000000"/>
                <w:sz w:val="20"/>
                <w:szCs w:val="20"/>
              </w:rPr>
              <w:t>нии слов, о возможной структуре слога русско</w:t>
            </w:r>
            <w:r w:rsidR="00C0703E" w:rsidRPr="00EB3529">
              <w:rPr>
                <w:rFonts w:eastAsia="Calibri"/>
                <w:noProof/>
                <w:color w:val="000000"/>
                <w:sz w:val="20"/>
                <w:szCs w:val="20"/>
              </w:rPr>
              <w:t xml:space="preserve">- </w:t>
            </w:r>
            <w:r w:rsidRPr="00EB3529">
              <w:rPr>
                <w:rFonts w:eastAsia="Calibri"/>
                <w:noProof/>
                <w:color w:val="000000"/>
                <w:sz w:val="20"/>
                <w:szCs w:val="20"/>
              </w:rPr>
              <w:t>го слова, о выделении голосом при произнесе</w:t>
            </w:r>
            <w:r w:rsidR="00C0703E" w:rsidRPr="00EB3529">
              <w:rPr>
                <w:rFonts w:eastAsia="Calibri"/>
                <w:noProof/>
                <w:color w:val="000000"/>
                <w:sz w:val="20"/>
                <w:szCs w:val="20"/>
              </w:rPr>
              <w:t xml:space="preserve">- </w:t>
            </w:r>
            <w:r w:rsidRPr="00EB3529">
              <w:rPr>
                <w:rFonts w:eastAsia="Calibri"/>
                <w:noProof/>
                <w:color w:val="000000"/>
                <w:sz w:val="20"/>
                <w:szCs w:val="20"/>
              </w:rPr>
              <w:t>нии слова одного из слогов (ударного слога). Организовать наблюде</w:t>
            </w:r>
            <w:r w:rsidR="00C0703E" w:rsidRPr="00EB3529">
              <w:rPr>
                <w:rFonts w:eastAsia="Calibri"/>
                <w:noProof/>
                <w:color w:val="000000"/>
                <w:sz w:val="20"/>
                <w:szCs w:val="20"/>
              </w:rPr>
              <w:t xml:space="preserve">- </w:t>
            </w:r>
            <w:r w:rsidRPr="00EB3529">
              <w:rPr>
                <w:rFonts w:eastAsia="Calibri"/>
                <w:noProof/>
                <w:color w:val="000000"/>
                <w:sz w:val="20"/>
                <w:szCs w:val="20"/>
              </w:rPr>
              <w:t>ние над смыслоразличительной ролью</w:t>
            </w:r>
            <w:r w:rsidR="00C0703E" w:rsidRPr="00EB3529">
              <w:rPr>
                <w:noProof/>
                <w:color w:val="000000"/>
                <w:sz w:val="20"/>
                <w:szCs w:val="20"/>
              </w:rPr>
              <w:t xml:space="preserve">ударе- ния в словах, </w:t>
            </w:r>
            <w:r w:rsidRPr="00EB3529">
              <w:rPr>
                <w:noProof/>
                <w:color w:val="000000"/>
                <w:sz w:val="20"/>
                <w:szCs w:val="20"/>
              </w:rPr>
              <w:t xml:space="preserve">ударными слогами с буквой </w:t>
            </w:r>
            <w:r w:rsidRPr="00EB3529">
              <w:rPr>
                <w:b/>
                <w:bCs/>
                <w:i/>
                <w:iCs/>
                <w:noProof/>
                <w:color w:val="000000"/>
                <w:sz w:val="20"/>
                <w:szCs w:val="20"/>
              </w:rPr>
              <w:t>ё</w:t>
            </w:r>
            <w:r w:rsidRPr="00EB3529">
              <w:rPr>
                <w:bCs/>
                <w:i/>
                <w:iCs/>
                <w:noProof/>
                <w:color w:val="000000"/>
                <w:sz w:val="20"/>
                <w:szCs w:val="20"/>
              </w:rPr>
              <w:t>.</w:t>
            </w:r>
          </w:p>
        </w:tc>
        <w:tc>
          <w:tcPr>
            <w:tcW w:w="9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pacing w:val="-4"/>
                <w:sz w:val="20"/>
                <w:szCs w:val="20"/>
              </w:rPr>
            </w:pPr>
            <w:r w:rsidRPr="00EB3529">
              <w:rPr>
                <w:spacing w:val="-4"/>
                <w:sz w:val="20"/>
                <w:szCs w:val="20"/>
              </w:rPr>
              <w:t>Наблюдение за ролью словесного ударения, правильное произн</w:t>
            </w:r>
            <w:r w:rsidRPr="00EB3529">
              <w:rPr>
                <w:spacing w:val="-4"/>
                <w:sz w:val="20"/>
                <w:szCs w:val="20"/>
              </w:rPr>
              <w:t>о</w:t>
            </w:r>
            <w:r w:rsidRPr="00EB3529">
              <w:rPr>
                <w:spacing w:val="-4"/>
                <w:sz w:val="20"/>
                <w:szCs w:val="20"/>
              </w:rPr>
              <w:t>шение слова (в соответствии с акцентологическими нормами), осознание смыслоразличител</w:t>
            </w:r>
            <w:r w:rsidRPr="00EB3529">
              <w:rPr>
                <w:spacing w:val="-4"/>
                <w:sz w:val="20"/>
                <w:szCs w:val="20"/>
              </w:rPr>
              <w:t>ь</w:t>
            </w:r>
            <w:r w:rsidRPr="00EB3529">
              <w:rPr>
                <w:spacing w:val="-4"/>
                <w:sz w:val="20"/>
                <w:szCs w:val="20"/>
              </w:rPr>
              <w:t>ной роли ударения.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Осознание богатства выр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зительных средств русского языка, восприятие русского языка как явления наци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нальной культуры. Поним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ние того, что правильная устная и письменная речь есть показатели индивид</w:t>
            </w:r>
            <w:r w:rsidRPr="00EB3529">
              <w:rPr>
                <w:sz w:val="20"/>
                <w:szCs w:val="20"/>
              </w:rPr>
              <w:t>у</w:t>
            </w:r>
            <w:r w:rsidRPr="00EB3529">
              <w:rPr>
                <w:sz w:val="20"/>
                <w:szCs w:val="20"/>
              </w:rPr>
              <w:t>альной культуры человека.</w:t>
            </w:r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bCs/>
                <w:sz w:val="20"/>
                <w:szCs w:val="20"/>
              </w:rPr>
              <w:t>Умение руководствоваться правилами при создании р</w:t>
            </w:r>
            <w:r w:rsidRPr="00EB3529">
              <w:rPr>
                <w:bCs/>
                <w:sz w:val="20"/>
                <w:szCs w:val="20"/>
              </w:rPr>
              <w:t>е</w:t>
            </w:r>
            <w:r w:rsidRPr="00EB3529">
              <w:rPr>
                <w:bCs/>
                <w:sz w:val="20"/>
                <w:szCs w:val="20"/>
              </w:rPr>
              <w:t>чевого высказывания.</w:t>
            </w:r>
            <w:r w:rsidRPr="00EB3529">
              <w:rPr>
                <w:sz w:val="20"/>
                <w:szCs w:val="20"/>
              </w:rPr>
              <w:t xml:space="preserve"> Проя</w:t>
            </w:r>
            <w:r w:rsidRPr="00EB3529">
              <w:rPr>
                <w:sz w:val="20"/>
                <w:szCs w:val="20"/>
              </w:rPr>
              <w:t>в</w:t>
            </w:r>
            <w:r w:rsidRPr="00EB3529">
              <w:rPr>
                <w:sz w:val="20"/>
                <w:szCs w:val="20"/>
              </w:rPr>
              <w:t>ление уважения к собеседн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ку через орфоэпически пр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вильное произношение слов при общении.</w:t>
            </w:r>
          </w:p>
        </w:tc>
      </w:tr>
      <w:tr w:rsidR="00E64DD2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E64DD2" w:rsidRPr="00EB3529" w:rsidRDefault="00532C95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both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Перенос слов.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jc w:val="both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обо</w:t>
            </w:r>
            <w:r w:rsidRPr="00EB3529">
              <w:rPr>
                <w:bCs/>
                <w:i/>
                <w:sz w:val="20"/>
                <w:szCs w:val="20"/>
              </w:rPr>
              <w:t>б</w:t>
            </w:r>
            <w:r w:rsidRPr="00EB3529">
              <w:rPr>
                <w:bCs/>
                <w:i/>
                <w:sz w:val="20"/>
                <w:szCs w:val="20"/>
              </w:rPr>
              <w:t>щения и системат</w:t>
            </w:r>
            <w:r w:rsidRPr="00EB3529">
              <w:rPr>
                <w:bCs/>
                <w:i/>
                <w:sz w:val="20"/>
                <w:szCs w:val="20"/>
              </w:rPr>
              <w:t>и</w:t>
            </w:r>
            <w:r w:rsidRPr="00EB3529">
              <w:rPr>
                <w:bCs/>
                <w:i/>
                <w:sz w:val="20"/>
                <w:szCs w:val="20"/>
              </w:rPr>
              <w:t xml:space="preserve">зации 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знаний.</w:t>
            </w:r>
          </w:p>
        </w:tc>
        <w:tc>
          <w:tcPr>
            <w:tcW w:w="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 xml:space="preserve">Повторить основное правило переноса слов по слогам.  </w:t>
            </w:r>
          </w:p>
        </w:tc>
        <w:tc>
          <w:tcPr>
            <w:tcW w:w="9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соотносить слоговое строение слова и варианты п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>реноса.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Осознание языка как осно</w:t>
            </w:r>
            <w:r w:rsidRPr="00EB3529">
              <w:rPr>
                <w:sz w:val="20"/>
                <w:szCs w:val="20"/>
              </w:rPr>
              <w:t>в</w:t>
            </w:r>
            <w:r w:rsidRPr="00EB3529">
              <w:rPr>
                <w:sz w:val="20"/>
                <w:szCs w:val="20"/>
              </w:rPr>
              <w:t>ного средства мышления и общения людей.</w:t>
            </w:r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осуществлять анализ объектов.</w:t>
            </w:r>
          </w:p>
        </w:tc>
      </w:tr>
      <w:tr w:rsidR="00E64DD2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E64DD2" w:rsidRPr="00EB3529" w:rsidRDefault="00532C95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both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Закрепление. Упражнения в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jc w:val="both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различении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jc w:val="both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звуков, переносе</w:t>
            </w:r>
          </w:p>
          <w:p w:rsidR="00E64DD2" w:rsidRPr="00EB3529" w:rsidRDefault="00532C95" w:rsidP="00E64DD2">
            <w:pPr>
              <w:widowControl w:val="0"/>
              <w:spacing w:line="240" w:lineRule="atLeast"/>
              <w:jc w:val="both"/>
              <w:rPr>
                <w:noProof/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w:t>слов.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закре</w:t>
            </w:r>
            <w:r w:rsidRPr="00EB3529">
              <w:rPr>
                <w:bCs/>
                <w:i/>
                <w:sz w:val="20"/>
                <w:szCs w:val="20"/>
              </w:rPr>
              <w:t>п</w:t>
            </w:r>
            <w:r w:rsidRPr="00EB3529">
              <w:rPr>
                <w:bCs/>
                <w:i/>
                <w:sz w:val="20"/>
                <w:szCs w:val="20"/>
              </w:rPr>
              <w:t>ления знаний и выработки умений.</w:t>
            </w:r>
          </w:p>
        </w:tc>
        <w:tc>
          <w:tcPr>
            <w:tcW w:w="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Организовать орфографический тренинг по  различению звуков и букв, закреплению навыков переноса слов.</w:t>
            </w:r>
          </w:p>
        </w:tc>
        <w:tc>
          <w:tcPr>
            <w:tcW w:w="9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различать звуки и бу</w:t>
            </w:r>
            <w:r w:rsidRPr="00EB3529">
              <w:rPr>
                <w:sz w:val="20"/>
                <w:szCs w:val="20"/>
              </w:rPr>
              <w:t>к</w:t>
            </w:r>
            <w:r w:rsidRPr="00EB3529">
              <w:rPr>
                <w:sz w:val="20"/>
                <w:szCs w:val="20"/>
              </w:rPr>
              <w:t>вы, обозначать звуки буквами, анализировать информацию.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Осознание языка как осно</w:t>
            </w:r>
            <w:r w:rsidRPr="00EB3529">
              <w:rPr>
                <w:sz w:val="20"/>
                <w:szCs w:val="20"/>
              </w:rPr>
              <w:t>в</w:t>
            </w:r>
            <w:r w:rsidRPr="00EB3529">
              <w:rPr>
                <w:sz w:val="20"/>
                <w:szCs w:val="20"/>
              </w:rPr>
              <w:t>ного средства мышления и общения людей, осознание богатства выразительных средств русского языка.</w:t>
            </w:r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оценивать правил</w:t>
            </w:r>
            <w:r w:rsidRPr="00EB3529">
              <w:rPr>
                <w:sz w:val="20"/>
                <w:szCs w:val="20"/>
              </w:rPr>
              <w:t>ь</w:t>
            </w:r>
            <w:r w:rsidRPr="00EB3529">
              <w:rPr>
                <w:sz w:val="20"/>
                <w:szCs w:val="20"/>
              </w:rPr>
              <w:t>ность выполнения действий и вносить коррективы.</w:t>
            </w:r>
          </w:p>
        </w:tc>
      </w:tr>
      <w:tr w:rsidR="00E64DD2" w:rsidRPr="00E64DD2" w:rsidTr="00A16FD1">
        <w:trPr>
          <w:trHeight w:val="397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 w:rsidRPr="00EB3529">
              <w:rPr>
                <w:b/>
                <w:bCs/>
                <w:sz w:val="20"/>
                <w:szCs w:val="20"/>
              </w:rPr>
              <w:t>Обозначение согласных и гл</w:t>
            </w:r>
            <w:r w:rsidR="00532C95">
              <w:rPr>
                <w:b/>
                <w:bCs/>
                <w:sz w:val="20"/>
                <w:szCs w:val="20"/>
              </w:rPr>
              <w:t>асных звуков на письме</w:t>
            </w:r>
          </w:p>
        </w:tc>
      </w:tr>
      <w:tr w:rsidR="00E64DD2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E64DD2" w:rsidRPr="00EB3529" w:rsidRDefault="00532C95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Обозначение парных  твёрдых и мягких согласных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на письме.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обо</w:t>
            </w:r>
            <w:r w:rsidRPr="00EB3529">
              <w:rPr>
                <w:bCs/>
                <w:i/>
                <w:sz w:val="20"/>
                <w:szCs w:val="20"/>
              </w:rPr>
              <w:t>б</w:t>
            </w:r>
            <w:r w:rsidRPr="00EB3529">
              <w:rPr>
                <w:bCs/>
                <w:i/>
                <w:sz w:val="20"/>
                <w:szCs w:val="20"/>
              </w:rPr>
              <w:t>щения и системат</w:t>
            </w:r>
            <w:r w:rsidRPr="00EB3529">
              <w:rPr>
                <w:bCs/>
                <w:i/>
                <w:sz w:val="20"/>
                <w:szCs w:val="20"/>
              </w:rPr>
              <w:t>и</w:t>
            </w:r>
            <w:r w:rsidRPr="00EB3529">
              <w:rPr>
                <w:bCs/>
                <w:i/>
                <w:sz w:val="20"/>
                <w:szCs w:val="20"/>
              </w:rPr>
              <w:t xml:space="preserve">зации 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знаний.</w:t>
            </w:r>
          </w:p>
        </w:tc>
        <w:tc>
          <w:tcPr>
            <w:tcW w:w="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 xml:space="preserve">Повторить способы обозначения твёрдых </w:t>
            </w:r>
          </w:p>
          <w:p w:rsidR="00E64DD2" w:rsidRPr="00EB3529" w:rsidRDefault="00E64DD2" w:rsidP="00532C95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 xml:space="preserve">(с помощью гласных) и мягких (с помощью гласных или </w:t>
            </w:r>
            <w:r w:rsidRPr="00EB3529">
              <w:rPr>
                <w:b/>
                <w:bCs/>
                <w:i/>
                <w:iCs/>
                <w:noProof/>
                <w:color w:val="000000"/>
                <w:sz w:val="20"/>
                <w:szCs w:val="20"/>
              </w:rPr>
              <w:t>ь</w:t>
            </w:r>
            <w:r w:rsidR="00532C95">
              <w:rPr>
                <w:noProof/>
                <w:color w:val="000000"/>
                <w:sz w:val="20"/>
                <w:szCs w:val="20"/>
              </w:rPr>
              <w:t xml:space="preserve">) </w:t>
            </w:r>
            <w:r w:rsidR="00C0703E" w:rsidRPr="00EB3529">
              <w:rPr>
                <w:noProof/>
                <w:color w:val="000000"/>
                <w:sz w:val="20"/>
                <w:szCs w:val="20"/>
              </w:rPr>
              <w:t>согласных.</w:t>
            </w:r>
            <w:r w:rsidRPr="00EB3529">
              <w:rPr>
                <w:noProof/>
                <w:color w:val="000000"/>
                <w:sz w:val="20"/>
                <w:szCs w:val="20"/>
              </w:rPr>
              <w:t xml:space="preserve">Упражняться </w:t>
            </w:r>
            <w:r w:rsidRPr="00EB3529">
              <w:rPr>
                <w:noProof/>
                <w:color w:val="000000"/>
                <w:spacing w:val="-6"/>
                <w:sz w:val="20"/>
                <w:szCs w:val="20"/>
              </w:rPr>
              <w:t xml:space="preserve">в письме под диктовку </w:t>
            </w:r>
            <w:r w:rsidR="00532C95">
              <w:rPr>
                <w:noProof/>
                <w:color w:val="000000"/>
                <w:spacing w:val="-6"/>
                <w:sz w:val="20"/>
                <w:szCs w:val="20"/>
              </w:rPr>
              <w:t>.</w:t>
            </w:r>
          </w:p>
        </w:tc>
        <w:tc>
          <w:tcPr>
            <w:tcW w:w="9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iCs/>
                <w:sz w:val="20"/>
                <w:szCs w:val="20"/>
              </w:rPr>
              <w:t>Умение фиксировать</w:t>
            </w:r>
            <w:r w:rsidRPr="00EB3529">
              <w:rPr>
                <w:sz w:val="20"/>
                <w:szCs w:val="20"/>
              </w:rPr>
              <w:t xml:space="preserve"> случаи расхождения произношения и обозначения буквами согласных и гласных звуков. Умение пр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 xml:space="preserve">менять изученные правила при письме под диктовку. 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Осознание языка как осно</w:t>
            </w:r>
            <w:r w:rsidRPr="00EB3529">
              <w:rPr>
                <w:sz w:val="20"/>
                <w:szCs w:val="20"/>
              </w:rPr>
              <w:t>в</w:t>
            </w:r>
            <w:r w:rsidRPr="00EB3529">
              <w:rPr>
                <w:sz w:val="20"/>
                <w:szCs w:val="20"/>
              </w:rPr>
              <w:t>ного средства мышления и общения людей, осознание богатства выразительных средств русского языка.</w:t>
            </w:r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color w:val="000000"/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осуществлять анализ объектов с выделением сущ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>ственных признаков.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</w:p>
        </w:tc>
      </w:tr>
      <w:tr w:rsidR="00E64DD2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E64DD2" w:rsidRPr="00EB3529" w:rsidRDefault="00532C95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Обозначение непарных твёрдых и мягких (шипящих) согласных.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обо</w:t>
            </w:r>
            <w:r w:rsidRPr="00EB3529">
              <w:rPr>
                <w:bCs/>
                <w:i/>
                <w:sz w:val="20"/>
                <w:szCs w:val="20"/>
              </w:rPr>
              <w:t>б</w:t>
            </w:r>
            <w:r w:rsidRPr="00EB3529">
              <w:rPr>
                <w:bCs/>
                <w:i/>
                <w:sz w:val="20"/>
                <w:szCs w:val="20"/>
              </w:rPr>
              <w:t>щения и системат</w:t>
            </w:r>
            <w:r w:rsidRPr="00EB3529">
              <w:rPr>
                <w:bCs/>
                <w:i/>
                <w:sz w:val="20"/>
                <w:szCs w:val="20"/>
              </w:rPr>
              <w:t>и</w:t>
            </w:r>
            <w:r w:rsidRPr="00EB3529">
              <w:rPr>
                <w:bCs/>
                <w:i/>
                <w:sz w:val="20"/>
                <w:szCs w:val="20"/>
              </w:rPr>
              <w:t xml:space="preserve">зации 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знаний.</w:t>
            </w:r>
          </w:p>
        </w:tc>
        <w:tc>
          <w:tcPr>
            <w:tcW w:w="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caps/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 xml:space="preserve">Выявить группы шипящих, непарных по твёрдости и мягкости: </w:t>
            </w:r>
            <w:r w:rsidRPr="00EB3529">
              <w:rPr>
                <w:b/>
                <w:bCs/>
                <w:i/>
                <w:iCs/>
                <w:noProof/>
                <w:color w:val="000000"/>
                <w:sz w:val="20"/>
                <w:szCs w:val="20"/>
              </w:rPr>
              <w:t>ц, ж, ш; ч, щ.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pacing w:val="-6"/>
                <w:sz w:val="20"/>
                <w:szCs w:val="20"/>
              </w:rPr>
            </w:pPr>
            <w:r w:rsidRPr="00EB3529">
              <w:rPr>
                <w:spacing w:val="-6"/>
                <w:sz w:val="20"/>
                <w:szCs w:val="20"/>
              </w:rPr>
              <w:t>Умение наблюдать и выявлять сходство и различие звучания и написания гласных после шип</w:t>
            </w:r>
            <w:r w:rsidRPr="00EB3529">
              <w:rPr>
                <w:spacing w:val="-6"/>
                <w:sz w:val="20"/>
                <w:szCs w:val="20"/>
              </w:rPr>
              <w:t>я</w:t>
            </w:r>
            <w:r w:rsidRPr="00EB3529">
              <w:rPr>
                <w:spacing w:val="-6"/>
                <w:sz w:val="20"/>
                <w:szCs w:val="20"/>
              </w:rPr>
              <w:t>щих в зависимости от твердости или мягкости согласного звука.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Осознание языка как осно</w:t>
            </w:r>
            <w:r w:rsidRPr="00EB3529">
              <w:rPr>
                <w:sz w:val="20"/>
                <w:szCs w:val="20"/>
              </w:rPr>
              <w:t>в</w:t>
            </w:r>
            <w:r w:rsidRPr="00EB3529">
              <w:rPr>
                <w:sz w:val="20"/>
                <w:szCs w:val="20"/>
              </w:rPr>
              <w:t>ного средства мышления и общения людей, осознание богатства выразительных средств русского языка.</w:t>
            </w:r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bCs/>
                <w:sz w:val="20"/>
                <w:szCs w:val="20"/>
              </w:rPr>
              <w:t>Умение находить, характер</w:t>
            </w:r>
            <w:r w:rsidRPr="00EB3529">
              <w:rPr>
                <w:bCs/>
                <w:sz w:val="20"/>
                <w:szCs w:val="20"/>
              </w:rPr>
              <w:t>и</w:t>
            </w:r>
            <w:r w:rsidRPr="00EB3529">
              <w:rPr>
                <w:bCs/>
                <w:sz w:val="20"/>
                <w:szCs w:val="20"/>
              </w:rPr>
              <w:t>зовать, анализировать, сра</w:t>
            </w:r>
            <w:r w:rsidRPr="00EB3529">
              <w:rPr>
                <w:bCs/>
                <w:sz w:val="20"/>
                <w:szCs w:val="20"/>
              </w:rPr>
              <w:t>в</w:t>
            </w:r>
            <w:r w:rsidRPr="00EB3529">
              <w:rPr>
                <w:bCs/>
                <w:sz w:val="20"/>
                <w:szCs w:val="20"/>
              </w:rPr>
              <w:t>нивать, классифицировать единицы языка.</w:t>
            </w:r>
          </w:p>
        </w:tc>
      </w:tr>
      <w:tr w:rsidR="00E64DD2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E64DD2" w:rsidRPr="00EB3529" w:rsidRDefault="00532C95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Гласные после шипящих согласных.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обо</w:t>
            </w:r>
            <w:r w:rsidRPr="00EB3529">
              <w:rPr>
                <w:bCs/>
                <w:i/>
                <w:sz w:val="20"/>
                <w:szCs w:val="20"/>
              </w:rPr>
              <w:t>б</w:t>
            </w:r>
            <w:r w:rsidRPr="00EB3529">
              <w:rPr>
                <w:bCs/>
                <w:i/>
                <w:sz w:val="20"/>
                <w:szCs w:val="20"/>
              </w:rPr>
              <w:t>щения и системат</w:t>
            </w:r>
            <w:r w:rsidRPr="00EB3529">
              <w:rPr>
                <w:bCs/>
                <w:i/>
                <w:sz w:val="20"/>
                <w:szCs w:val="20"/>
              </w:rPr>
              <w:t>и</w:t>
            </w:r>
            <w:r w:rsidRPr="00EB3529">
              <w:rPr>
                <w:bCs/>
                <w:i/>
                <w:sz w:val="20"/>
                <w:szCs w:val="20"/>
              </w:rPr>
              <w:t xml:space="preserve">зации 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знаний.</w:t>
            </w:r>
          </w:p>
        </w:tc>
        <w:tc>
          <w:tcPr>
            <w:tcW w:w="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Провести наблюдение над употреблением гласных</w:t>
            </w:r>
            <w:r w:rsidRPr="00EB3529">
              <w:rPr>
                <w:b/>
                <w:bCs/>
                <w:i/>
                <w:iCs/>
                <w:noProof/>
                <w:color w:val="000000"/>
                <w:sz w:val="20"/>
                <w:szCs w:val="20"/>
              </w:rPr>
              <w:t xml:space="preserve"> е, и</w:t>
            </w:r>
            <w:r w:rsidRPr="00EB3529">
              <w:rPr>
                <w:noProof/>
                <w:color w:val="000000"/>
                <w:sz w:val="20"/>
                <w:szCs w:val="20"/>
              </w:rPr>
              <w:t xml:space="preserve"> после непарных твёрдых шипящих; над употреблением гласных </w:t>
            </w:r>
            <w:r w:rsidRPr="00EB3529">
              <w:rPr>
                <w:b/>
                <w:bCs/>
                <w:i/>
                <w:iCs/>
                <w:noProof/>
                <w:color w:val="000000"/>
                <w:sz w:val="20"/>
                <w:szCs w:val="20"/>
              </w:rPr>
              <w:t>а, у</w:t>
            </w:r>
            <w:r w:rsidRPr="00EB3529">
              <w:rPr>
                <w:noProof/>
                <w:color w:val="000000"/>
                <w:sz w:val="20"/>
                <w:szCs w:val="20"/>
              </w:rPr>
              <w:t xml:space="preserve"> после непарных мягких шипящих согласных.</w:t>
            </w:r>
          </w:p>
        </w:tc>
        <w:tc>
          <w:tcPr>
            <w:tcW w:w="9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iCs/>
                <w:sz w:val="20"/>
                <w:szCs w:val="20"/>
              </w:rPr>
              <w:t>Обнаруживать ориентирово</w:t>
            </w:r>
            <w:r w:rsidRPr="00EB3529">
              <w:rPr>
                <w:iCs/>
                <w:sz w:val="20"/>
                <w:szCs w:val="20"/>
              </w:rPr>
              <w:t>ч</w:t>
            </w:r>
            <w:r w:rsidRPr="00EB3529">
              <w:rPr>
                <w:iCs/>
                <w:sz w:val="20"/>
                <w:szCs w:val="20"/>
              </w:rPr>
              <w:t>ные признаки,</w:t>
            </w:r>
            <w:r w:rsidRPr="00EB3529">
              <w:rPr>
                <w:sz w:val="20"/>
                <w:szCs w:val="20"/>
              </w:rPr>
              <w:t xml:space="preserve"> обеспечивающие припоминание и обобщение изученных правил об обознач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>нии звуков на письме. Умение записывать гласные после ш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 xml:space="preserve">пящих с опорой на правило. 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Осознание языка как осно</w:t>
            </w:r>
            <w:r w:rsidRPr="00EB3529">
              <w:rPr>
                <w:sz w:val="20"/>
                <w:szCs w:val="20"/>
              </w:rPr>
              <w:t>в</w:t>
            </w:r>
            <w:r w:rsidRPr="00EB3529">
              <w:rPr>
                <w:sz w:val="20"/>
                <w:szCs w:val="20"/>
              </w:rPr>
              <w:t>ного средства мышления и общения людей, осознание богатства выразительных средств русского языка.</w:t>
            </w:r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532C95" w:rsidRDefault="00E64DD2" w:rsidP="00E64DD2">
            <w:pPr>
              <w:widowControl w:val="0"/>
              <w:spacing w:line="240" w:lineRule="atLeast"/>
              <w:rPr>
                <w:bCs/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осуществлять анализ объектов с выделением сущ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>ственных признаков.</w:t>
            </w:r>
            <w:r w:rsidRPr="00EB3529">
              <w:rPr>
                <w:bCs/>
                <w:sz w:val="20"/>
                <w:szCs w:val="20"/>
              </w:rPr>
              <w:t xml:space="preserve"> Умение форм</w:t>
            </w:r>
            <w:r w:rsidR="00532C95">
              <w:rPr>
                <w:bCs/>
                <w:sz w:val="20"/>
                <w:szCs w:val="20"/>
              </w:rPr>
              <w:t xml:space="preserve">улировать собственное мнение и </w:t>
            </w:r>
            <w:r w:rsidRPr="00EB3529">
              <w:rPr>
                <w:bCs/>
                <w:sz w:val="20"/>
                <w:szCs w:val="20"/>
              </w:rPr>
              <w:t>позицию.</w:t>
            </w:r>
          </w:p>
        </w:tc>
      </w:tr>
      <w:tr w:rsidR="00E64DD2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E64DD2" w:rsidRPr="00EB3529" w:rsidRDefault="00532C95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Обоз</w:t>
            </w:r>
            <w:r w:rsidR="00532C95">
              <w:rPr>
                <w:noProof/>
                <w:color w:val="000000"/>
                <w:sz w:val="20"/>
                <w:szCs w:val="20"/>
              </w:rPr>
              <w:t xml:space="preserve">начение парных звонких и глухих </w:t>
            </w:r>
            <w:r w:rsidRPr="00EB3529">
              <w:rPr>
                <w:noProof/>
                <w:color w:val="000000"/>
                <w:sz w:val="20"/>
                <w:szCs w:val="20"/>
              </w:rPr>
              <w:t>согласных.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обо</w:t>
            </w:r>
            <w:r w:rsidRPr="00EB3529">
              <w:rPr>
                <w:bCs/>
                <w:i/>
                <w:sz w:val="20"/>
                <w:szCs w:val="20"/>
              </w:rPr>
              <w:t>б</w:t>
            </w:r>
            <w:r w:rsidRPr="00EB3529">
              <w:rPr>
                <w:bCs/>
                <w:i/>
                <w:sz w:val="20"/>
                <w:szCs w:val="20"/>
              </w:rPr>
              <w:t>щения и системат</w:t>
            </w:r>
            <w:r w:rsidRPr="00EB3529">
              <w:rPr>
                <w:bCs/>
                <w:i/>
                <w:sz w:val="20"/>
                <w:szCs w:val="20"/>
              </w:rPr>
              <w:t>и</w:t>
            </w:r>
            <w:r w:rsidRPr="00EB3529">
              <w:rPr>
                <w:bCs/>
                <w:i/>
                <w:sz w:val="20"/>
                <w:szCs w:val="20"/>
              </w:rPr>
              <w:t xml:space="preserve">зации 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знаний.</w:t>
            </w:r>
          </w:p>
        </w:tc>
        <w:tc>
          <w:tcPr>
            <w:tcW w:w="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z w:val="20"/>
                <w:szCs w:val="20"/>
              </w:rPr>
            </w:pPr>
            <w:r w:rsidRPr="00EB3529">
              <w:rPr>
                <w:rFonts w:eastAsia="Calibri"/>
                <w:noProof/>
                <w:color w:val="000000"/>
                <w:sz w:val="20"/>
                <w:szCs w:val="20"/>
              </w:rPr>
              <w:t>Повторить пары звонких и глухих согласных. Провести наблюдение над способностью звонких звуков оглушаться на конце слов и повторить приемы проверки таких звуков.</w:t>
            </w:r>
          </w:p>
        </w:tc>
        <w:tc>
          <w:tcPr>
            <w:tcW w:w="9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наблюдать и выявлять сходство и различие звучания парных согласных на конце слов, осуществлять подбор пр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 xml:space="preserve">верочных слов по выделенным признакам. 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Понимание того, что пр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вильная устная и письме</w:t>
            </w:r>
            <w:r w:rsidRPr="00EB3529">
              <w:rPr>
                <w:sz w:val="20"/>
                <w:szCs w:val="20"/>
              </w:rPr>
              <w:t>н</w:t>
            </w:r>
            <w:r w:rsidRPr="00EB3529">
              <w:rPr>
                <w:sz w:val="20"/>
                <w:szCs w:val="20"/>
              </w:rPr>
              <w:t>ная речь есть показатели индивидуальной культуры человека.</w:t>
            </w:r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 анализировать об</w:t>
            </w:r>
            <w:r w:rsidRPr="00EB3529">
              <w:rPr>
                <w:sz w:val="20"/>
                <w:szCs w:val="20"/>
              </w:rPr>
              <w:t>ъ</w:t>
            </w:r>
            <w:r w:rsidRPr="00EB3529">
              <w:rPr>
                <w:sz w:val="20"/>
                <w:szCs w:val="20"/>
              </w:rPr>
              <w:t>екты, выделять существенные признаки.</w:t>
            </w:r>
          </w:p>
        </w:tc>
      </w:tr>
      <w:tr w:rsidR="00E64DD2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E64DD2" w:rsidRPr="00EB3529" w:rsidRDefault="00532C95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Обозначение на письме безуда</w:t>
            </w:r>
            <w:r w:rsidRPr="00EB3529">
              <w:rPr>
                <w:sz w:val="20"/>
                <w:szCs w:val="20"/>
              </w:rPr>
              <w:t>р</w:t>
            </w:r>
            <w:r w:rsidRPr="00EB3529">
              <w:rPr>
                <w:sz w:val="20"/>
                <w:szCs w:val="20"/>
              </w:rPr>
              <w:t xml:space="preserve">ных гласных 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звуков.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обо</w:t>
            </w:r>
            <w:r w:rsidRPr="00EB3529">
              <w:rPr>
                <w:bCs/>
                <w:i/>
                <w:sz w:val="20"/>
                <w:szCs w:val="20"/>
              </w:rPr>
              <w:t>б</w:t>
            </w:r>
            <w:r w:rsidRPr="00EB3529">
              <w:rPr>
                <w:bCs/>
                <w:i/>
                <w:sz w:val="20"/>
                <w:szCs w:val="20"/>
              </w:rPr>
              <w:t>щения и системат</w:t>
            </w:r>
            <w:r w:rsidRPr="00EB3529">
              <w:rPr>
                <w:bCs/>
                <w:i/>
                <w:sz w:val="20"/>
                <w:szCs w:val="20"/>
              </w:rPr>
              <w:t>и</w:t>
            </w:r>
            <w:r w:rsidRPr="00EB3529">
              <w:rPr>
                <w:bCs/>
                <w:i/>
                <w:sz w:val="20"/>
                <w:szCs w:val="20"/>
              </w:rPr>
              <w:t xml:space="preserve">зации 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знаний.</w:t>
            </w:r>
          </w:p>
        </w:tc>
        <w:tc>
          <w:tcPr>
            <w:tcW w:w="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Повторить правило о безударн</w:t>
            </w:r>
            <w:r w:rsidR="00532C95">
              <w:rPr>
                <w:noProof/>
                <w:color w:val="000000"/>
                <w:sz w:val="20"/>
                <w:szCs w:val="20"/>
              </w:rPr>
              <w:t>ых гласных, проверяемых ударени</w:t>
            </w:r>
            <w:r w:rsidRPr="00EB3529">
              <w:rPr>
                <w:noProof/>
                <w:color w:val="000000"/>
                <w:sz w:val="20"/>
                <w:szCs w:val="20"/>
              </w:rPr>
              <w:t>ем. Упражняться в выбо</w:t>
            </w:r>
            <w:r w:rsidR="00532C95">
              <w:rPr>
                <w:noProof/>
                <w:color w:val="000000"/>
                <w:sz w:val="20"/>
                <w:szCs w:val="20"/>
              </w:rPr>
              <w:t xml:space="preserve">ре </w:t>
            </w:r>
            <w:r w:rsidRPr="00EB3529">
              <w:rPr>
                <w:noProof/>
                <w:color w:val="000000"/>
                <w:sz w:val="20"/>
                <w:szCs w:val="20"/>
              </w:rPr>
              <w:t>гласной по данным проверочным словам, подборе прове</w:t>
            </w:r>
            <w:r w:rsidR="00C0703E" w:rsidRPr="00EB3529">
              <w:rPr>
                <w:noProof/>
                <w:color w:val="000000"/>
                <w:sz w:val="20"/>
                <w:szCs w:val="20"/>
              </w:rPr>
              <w:t>рочных слов с опорой на образ.</w:t>
            </w:r>
          </w:p>
        </w:tc>
        <w:tc>
          <w:tcPr>
            <w:tcW w:w="9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pacing w:val="-6"/>
                <w:sz w:val="20"/>
                <w:szCs w:val="20"/>
              </w:rPr>
            </w:pPr>
            <w:r w:rsidRPr="00EB3529">
              <w:rPr>
                <w:spacing w:val="-6"/>
                <w:sz w:val="20"/>
                <w:szCs w:val="20"/>
              </w:rPr>
              <w:t>Умение наблюдать и выявлять различие звучания безударных гласных и их записи буквами, осуществлять подбор проверо</w:t>
            </w:r>
            <w:r w:rsidRPr="00EB3529">
              <w:rPr>
                <w:spacing w:val="-6"/>
                <w:sz w:val="20"/>
                <w:szCs w:val="20"/>
              </w:rPr>
              <w:t>ч</w:t>
            </w:r>
            <w:r w:rsidRPr="00EB3529">
              <w:rPr>
                <w:spacing w:val="-6"/>
                <w:sz w:val="20"/>
                <w:szCs w:val="20"/>
              </w:rPr>
              <w:t>ных слов по выделенным призн</w:t>
            </w:r>
            <w:r w:rsidRPr="00EB3529">
              <w:rPr>
                <w:spacing w:val="-6"/>
                <w:sz w:val="20"/>
                <w:szCs w:val="20"/>
              </w:rPr>
              <w:t>а</w:t>
            </w:r>
            <w:r w:rsidRPr="00EB3529">
              <w:rPr>
                <w:spacing w:val="-6"/>
                <w:sz w:val="20"/>
                <w:szCs w:val="20"/>
              </w:rPr>
              <w:t>кам.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Понимание того, что пр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вильная устная и письме</w:t>
            </w:r>
            <w:r w:rsidRPr="00EB3529">
              <w:rPr>
                <w:sz w:val="20"/>
                <w:szCs w:val="20"/>
              </w:rPr>
              <w:t>н</w:t>
            </w:r>
            <w:r w:rsidRPr="00EB3529">
              <w:rPr>
                <w:sz w:val="20"/>
                <w:szCs w:val="20"/>
              </w:rPr>
              <w:t>ная речь есть показатели индивидуальной культуры человека.</w:t>
            </w:r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 осуществлять подв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>дение под понятие на основе распознавания объектов, их существенных признаков и синтеза.</w:t>
            </w:r>
          </w:p>
        </w:tc>
      </w:tr>
      <w:tr w:rsidR="00E64DD2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E64DD2" w:rsidRPr="00EB3529" w:rsidRDefault="00532C95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Непроверяемые безударные гла</w:t>
            </w:r>
            <w:r w:rsidRPr="00EB3529">
              <w:rPr>
                <w:sz w:val="20"/>
                <w:szCs w:val="20"/>
              </w:rPr>
              <w:t>с</w:t>
            </w:r>
            <w:r w:rsidRPr="00EB3529">
              <w:rPr>
                <w:sz w:val="20"/>
                <w:szCs w:val="20"/>
              </w:rPr>
              <w:t xml:space="preserve">ные. 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jc w:val="both"/>
              <w:rPr>
                <w:bCs/>
                <w:sz w:val="20"/>
                <w:szCs w:val="20"/>
              </w:rPr>
            </w:pPr>
            <w:r w:rsidRPr="00EB3529">
              <w:rPr>
                <w:bCs/>
                <w:sz w:val="20"/>
                <w:szCs w:val="20"/>
              </w:rPr>
              <w:t>Контрольный</w:t>
            </w:r>
          </w:p>
          <w:p w:rsidR="00E64DD2" w:rsidRPr="00EB3529" w:rsidRDefault="00E64DD2" w:rsidP="00532C95">
            <w:pPr>
              <w:widowControl w:val="0"/>
              <w:spacing w:line="240" w:lineRule="atLeast"/>
              <w:jc w:val="both"/>
              <w:rPr>
                <w:sz w:val="20"/>
                <w:szCs w:val="20"/>
              </w:rPr>
            </w:pPr>
            <w:r w:rsidRPr="00EB3529">
              <w:rPr>
                <w:bCs/>
                <w:sz w:val="20"/>
                <w:szCs w:val="20"/>
              </w:rPr>
              <w:t>словарный ди</w:t>
            </w:r>
            <w:r w:rsidRPr="00EB3529">
              <w:rPr>
                <w:bCs/>
                <w:sz w:val="20"/>
                <w:szCs w:val="20"/>
              </w:rPr>
              <w:t>к</w:t>
            </w:r>
            <w:r w:rsidR="00532C95">
              <w:rPr>
                <w:bCs/>
                <w:sz w:val="20"/>
                <w:szCs w:val="20"/>
              </w:rPr>
              <w:t>тант.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обо</w:t>
            </w:r>
            <w:r w:rsidRPr="00EB3529">
              <w:rPr>
                <w:bCs/>
                <w:i/>
                <w:sz w:val="20"/>
                <w:szCs w:val="20"/>
              </w:rPr>
              <w:t>б</w:t>
            </w:r>
            <w:r w:rsidRPr="00EB3529">
              <w:rPr>
                <w:bCs/>
                <w:i/>
                <w:sz w:val="20"/>
                <w:szCs w:val="20"/>
              </w:rPr>
              <w:t>щения и системат</w:t>
            </w:r>
            <w:r w:rsidRPr="00EB3529">
              <w:rPr>
                <w:bCs/>
                <w:i/>
                <w:sz w:val="20"/>
                <w:szCs w:val="20"/>
              </w:rPr>
              <w:t>и</w:t>
            </w:r>
            <w:r w:rsidRPr="00EB3529">
              <w:rPr>
                <w:bCs/>
                <w:i/>
                <w:sz w:val="20"/>
                <w:szCs w:val="20"/>
              </w:rPr>
              <w:t>зации зн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>ний.</w:t>
            </w:r>
          </w:p>
        </w:tc>
        <w:tc>
          <w:tcPr>
            <w:tcW w:w="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 xml:space="preserve">Учить обращаться к словарям при записи слов с безударными гласными, </w:t>
            </w:r>
            <w:r w:rsidRPr="00EB3529">
              <w:rPr>
                <w:bCs/>
                <w:noProof/>
                <w:color w:val="000000"/>
                <w:sz w:val="20"/>
                <w:szCs w:val="20"/>
              </w:rPr>
              <w:t>непроверяемыми ударением</w:t>
            </w:r>
            <w:r w:rsidRPr="00EB3529">
              <w:rPr>
                <w:noProof/>
                <w:color w:val="000000"/>
                <w:sz w:val="20"/>
                <w:szCs w:val="20"/>
              </w:rPr>
              <w:t>. Повторить слова из словаря, изученные в первом классе.</w:t>
            </w:r>
          </w:p>
        </w:tc>
        <w:tc>
          <w:tcPr>
            <w:tcW w:w="9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пользоваться имеющ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мися знаниями для поиска в словаре и записи слов с непр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веряемыми написаниями.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Понимание того, что пр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вильная устная и письме</w:t>
            </w:r>
            <w:r w:rsidRPr="00EB3529">
              <w:rPr>
                <w:sz w:val="20"/>
                <w:szCs w:val="20"/>
              </w:rPr>
              <w:t>н</w:t>
            </w:r>
            <w:r w:rsidRPr="00EB3529">
              <w:rPr>
                <w:sz w:val="20"/>
                <w:szCs w:val="20"/>
              </w:rPr>
              <w:t>ная речь есть показатели индивидуальной культуры человека.</w:t>
            </w:r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 xml:space="preserve">Владение приемами поиска информации в словаре. </w:t>
            </w:r>
          </w:p>
        </w:tc>
      </w:tr>
      <w:tr w:rsidR="00E64DD2" w:rsidRPr="00E64DD2" w:rsidTr="00A16FD1">
        <w:trPr>
          <w:trHeight w:val="397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E64DD2" w:rsidRPr="00EB3529" w:rsidRDefault="00532C95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Слово как часть речи </w:t>
            </w:r>
          </w:p>
        </w:tc>
      </w:tr>
      <w:tr w:rsidR="00E64DD2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E64DD2" w:rsidRPr="00EB3529" w:rsidRDefault="00532C95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outlineLvl w:val="6"/>
              <w:rPr>
                <w:i/>
                <w:iCs/>
                <w:sz w:val="20"/>
                <w:szCs w:val="20"/>
              </w:rPr>
            </w:pPr>
            <w:r w:rsidRPr="00EB3529">
              <w:rPr>
                <w:i/>
                <w:iCs/>
                <w:sz w:val="20"/>
                <w:szCs w:val="20"/>
              </w:rPr>
              <w:t>Слова – названия предметов, пр</w:t>
            </w:r>
            <w:r w:rsidRPr="00EB3529">
              <w:rPr>
                <w:i/>
                <w:iCs/>
                <w:sz w:val="20"/>
                <w:szCs w:val="20"/>
              </w:rPr>
              <w:t>и</w:t>
            </w:r>
            <w:r w:rsidRPr="00EB3529">
              <w:rPr>
                <w:i/>
                <w:iCs/>
                <w:sz w:val="20"/>
                <w:szCs w:val="20"/>
              </w:rPr>
              <w:t>знаков, действий.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обо</w:t>
            </w:r>
            <w:r w:rsidRPr="00EB3529">
              <w:rPr>
                <w:bCs/>
                <w:i/>
                <w:sz w:val="20"/>
                <w:szCs w:val="20"/>
              </w:rPr>
              <w:t>б</w:t>
            </w:r>
            <w:r w:rsidRPr="00EB3529">
              <w:rPr>
                <w:bCs/>
                <w:i/>
                <w:sz w:val="20"/>
                <w:szCs w:val="20"/>
              </w:rPr>
              <w:t>щения и системат</w:t>
            </w:r>
            <w:r w:rsidRPr="00EB3529">
              <w:rPr>
                <w:bCs/>
                <w:i/>
                <w:sz w:val="20"/>
                <w:szCs w:val="20"/>
              </w:rPr>
              <w:t>и</w:t>
            </w:r>
            <w:r w:rsidRPr="00EB3529">
              <w:rPr>
                <w:bCs/>
                <w:i/>
                <w:sz w:val="20"/>
                <w:szCs w:val="20"/>
              </w:rPr>
              <w:t>зации зн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>ний.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rFonts w:eastAsia="Calibri"/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Повторить с помощью опорной таблицы основные группы слов: названия предметов, их признаков, действий. Ввести синоними-ческие глаголы:«назы</w:t>
            </w:r>
            <w:r w:rsidR="00C0703E" w:rsidRPr="00EB3529">
              <w:rPr>
                <w:noProof/>
                <w:color w:val="000000"/>
                <w:sz w:val="20"/>
                <w:szCs w:val="20"/>
              </w:rPr>
              <w:t xml:space="preserve">- </w:t>
            </w:r>
            <w:r w:rsidRPr="00EB3529">
              <w:rPr>
                <w:noProof/>
                <w:color w:val="000000"/>
                <w:sz w:val="20"/>
                <w:szCs w:val="20"/>
              </w:rPr>
              <w:t xml:space="preserve">вать», «обозначать». </w:t>
            </w:r>
            <w:r w:rsidRPr="00EB3529">
              <w:rPr>
                <w:rFonts w:eastAsia="Calibri"/>
                <w:noProof/>
                <w:color w:val="000000"/>
                <w:sz w:val="20"/>
                <w:szCs w:val="20"/>
              </w:rPr>
              <w:t>Учить использовать разные признаки при группировке слов (лексическое значение, общее значение).</w:t>
            </w:r>
          </w:p>
        </w:tc>
        <w:tc>
          <w:tcPr>
            <w:tcW w:w="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пользоваться таблицей для анализа и обобщения свед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 xml:space="preserve">ний о частях речи. 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Осознание языка как осно</w:t>
            </w:r>
            <w:r w:rsidRPr="00EB3529">
              <w:rPr>
                <w:sz w:val="20"/>
                <w:szCs w:val="20"/>
              </w:rPr>
              <w:t>в</w:t>
            </w:r>
            <w:r w:rsidRPr="00EB3529">
              <w:rPr>
                <w:sz w:val="20"/>
                <w:szCs w:val="20"/>
              </w:rPr>
              <w:t>ного средства мышления и общения людей, осознание богатства выразительных средств русского языка.</w:t>
            </w:r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анализировать, сра</w:t>
            </w:r>
            <w:r w:rsidRPr="00EB3529">
              <w:rPr>
                <w:sz w:val="20"/>
                <w:szCs w:val="20"/>
              </w:rPr>
              <w:t>в</w:t>
            </w:r>
            <w:r w:rsidRPr="00EB3529">
              <w:rPr>
                <w:sz w:val="20"/>
                <w:szCs w:val="20"/>
              </w:rPr>
              <w:t>нивать, обобщать, выделять существенные признаки, и</w:t>
            </w:r>
            <w:r w:rsidRPr="00EB3529">
              <w:rPr>
                <w:sz w:val="20"/>
                <w:szCs w:val="20"/>
              </w:rPr>
              <w:t>с</w:t>
            </w:r>
            <w:r w:rsidRPr="00EB3529">
              <w:rPr>
                <w:sz w:val="20"/>
                <w:szCs w:val="20"/>
              </w:rPr>
              <w:t>ключать лишнее.</w:t>
            </w:r>
          </w:p>
        </w:tc>
      </w:tr>
      <w:tr w:rsidR="00E64DD2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E64DD2" w:rsidRPr="00EB3529" w:rsidRDefault="00532C95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Слово и предложение.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b/>
                <w:bCs/>
                <w:noProof/>
                <w:color w:val="FF0000"/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обо</w:t>
            </w:r>
            <w:r w:rsidRPr="00EB3529">
              <w:rPr>
                <w:bCs/>
                <w:i/>
                <w:sz w:val="20"/>
                <w:szCs w:val="20"/>
              </w:rPr>
              <w:t>б</w:t>
            </w:r>
            <w:r w:rsidRPr="00EB3529">
              <w:rPr>
                <w:bCs/>
                <w:i/>
                <w:sz w:val="20"/>
                <w:szCs w:val="20"/>
              </w:rPr>
              <w:t>щения и системат</w:t>
            </w:r>
            <w:r w:rsidRPr="00EB3529">
              <w:rPr>
                <w:bCs/>
                <w:i/>
                <w:sz w:val="20"/>
                <w:szCs w:val="20"/>
              </w:rPr>
              <w:t>и</w:t>
            </w:r>
            <w:r w:rsidRPr="00EB3529">
              <w:rPr>
                <w:bCs/>
                <w:i/>
                <w:sz w:val="20"/>
                <w:szCs w:val="20"/>
              </w:rPr>
              <w:t xml:space="preserve">зации 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знаний.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0B05B4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Система</w:t>
            </w:r>
            <w:r w:rsidR="000B05B4" w:rsidRPr="00EB3529">
              <w:rPr>
                <w:noProof/>
                <w:color w:val="000000"/>
                <w:sz w:val="20"/>
                <w:szCs w:val="20"/>
              </w:rPr>
              <w:t xml:space="preserve">тизировать признаки предложения. </w:t>
            </w:r>
            <w:r w:rsidRPr="00EB3529">
              <w:rPr>
                <w:noProof/>
                <w:color w:val="000000"/>
                <w:sz w:val="20"/>
                <w:szCs w:val="20"/>
              </w:rPr>
              <w:t>Упражняться в составле</w:t>
            </w:r>
            <w:r w:rsidR="00C0703E" w:rsidRPr="00EB3529">
              <w:rPr>
                <w:noProof/>
                <w:color w:val="000000"/>
                <w:sz w:val="20"/>
                <w:szCs w:val="20"/>
              </w:rPr>
              <w:t>нии пред</w:t>
            </w:r>
            <w:r w:rsidRPr="00EB3529">
              <w:rPr>
                <w:noProof/>
                <w:color w:val="000000"/>
                <w:sz w:val="20"/>
                <w:szCs w:val="20"/>
              </w:rPr>
              <w:t>ложений с опорой на разного типа схемы, в произнесении пр</w:t>
            </w:r>
            <w:r w:rsidR="00EB3529">
              <w:rPr>
                <w:noProof/>
                <w:color w:val="000000"/>
                <w:sz w:val="20"/>
                <w:szCs w:val="20"/>
              </w:rPr>
              <w:t>ед</w:t>
            </w:r>
            <w:r w:rsidR="000B05B4" w:rsidRPr="00EB3529">
              <w:rPr>
                <w:noProof/>
                <w:color w:val="000000"/>
                <w:sz w:val="20"/>
                <w:szCs w:val="20"/>
              </w:rPr>
              <w:t xml:space="preserve">ложений с разной интонацией в </w:t>
            </w:r>
            <w:r w:rsidRPr="00EB3529">
              <w:rPr>
                <w:noProof/>
                <w:color w:val="000000"/>
                <w:sz w:val="20"/>
                <w:szCs w:val="20"/>
              </w:rPr>
              <w:t>зависимости от речевой зада</w:t>
            </w:r>
            <w:r w:rsidR="00EB3529">
              <w:rPr>
                <w:noProof/>
                <w:color w:val="000000"/>
                <w:sz w:val="20"/>
                <w:szCs w:val="20"/>
              </w:rPr>
              <w:t>ч</w:t>
            </w:r>
            <w:r w:rsidRPr="00EB3529">
              <w:rPr>
                <w:noProof/>
                <w:color w:val="000000"/>
                <w:sz w:val="20"/>
                <w:szCs w:val="20"/>
              </w:rPr>
              <w:t xml:space="preserve">и, в употреблении </w:t>
            </w:r>
            <w:r w:rsidRPr="00EB3529">
              <w:rPr>
                <w:noProof/>
                <w:color w:val="000000"/>
                <w:sz w:val="20"/>
                <w:szCs w:val="20"/>
              </w:rPr>
              <w:lastRenderedPageBreak/>
              <w:t>большой буквы в нача</w:t>
            </w:r>
            <w:r w:rsidR="00C0703E" w:rsidRPr="00EB3529">
              <w:rPr>
                <w:noProof/>
                <w:color w:val="000000"/>
                <w:sz w:val="20"/>
                <w:szCs w:val="20"/>
              </w:rPr>
              <w:t>ле и знаков препи</w:t>
            </w:r>
            <w:r w:rsidR="00EB3529">
              <w:rPr>
                <w:noProof/>
                <w:color w:val="000000"/>
                <w:sz w:val="20"/>
                <w:szCs w:val="20"/>
              </w:rPr>
              <w:t>нания в конце предложения,</w:t>
            </w:r>
            <w:r w:rsidRPr="00EB3529">
              <w:rPr>
                <w:noProof/>
                <w:color w:val="000000"/>
                <w:sz w:val="20"/>
                <w:szCs w:val="20"/>
              </w:rPr>
              <w:t>связи слов с помощью предлогов.</w:t>
            </w:r>
          </w:p>
        </w:tc>
        <w:tc>
          <w:tcPr>
            <w:tcW w:w="9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lastRenderedPageBreak/>
              <w:t>Умение систематизировать пр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знаки предложений, разбирать схемы и подбирать, составлять  предложения по заданным пар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 xml:space="preserve">метрам.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Понимание того, что пр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вильная устная и пис</w:t>
            </w:r>
            <w:r w:rsidRPr="00EB3529">
              <w:rPr>
                <w:sz w:val="20"/>
                <w:szCs w:val="20"/>
              </w:rPr>
              <w:t>ь</w:t>
            </w:r>
            <w:r w:rsidRPr="00EB3529">
              <w:rPr>
                <w:sz w:val="20"/>
                <w:szCs w:val="20"/>
              </w:rPr>
              <w:t>менная речь есть показ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тели индивидуальной культуры человека.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Способность анализировать, выделять ошибки, вносить коррективы. Понимание ва</w:t>
            </w:r>
            <w:r w:rsidRPr="00EB3529">
              <w:rPr>
                <w:sz w:val="20"/>
                <w:szCs w:val="20"/>
              </w:rPr>
              <w:t>ж</w:t>
            </w:r>
            <w:r w:rsidRPr="00EB3529">
              <w:rPr>
                <w:sz w:val="20"/>
                <w:szCs w:val="20"/>
              </w:rPr>
              <w:t>ности соблюдения правил коммуникации, умение анал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зировать чужие поступки и делать выводы, формирование коммуникативной культуры.</w:t>
            </w:r>
          </w:p>
        </w:tc>
      </w:tr>
      <w:tr w:rsidR="00E64DD2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E64DD2" w:rsidRPr="00EB3529" w:rsidRDefault="00532C95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b/>
                <w:bCs/>
                <w:sz w:val="20"/>
                <w:szCs w:val="20"/>
              </w:rPr>
            </w:pPr>
            <w:r w:rsidRPr="00EB3529">
              <w:rPr>
                <w:b/>
                <w:bCs/>
                <w:sz w:val="20"/>
                <w:szCs w:val="20"/>
              </w:rPr>
              <w:t xml:space="preserve">Проверочная работа </w:t>
            </w:r>
            <w:r w:rsidRPr="00EB3529">
              <w:rPr>
                <w:bCs/>
                <w:sz w:val="20"/>
                <w:szCs w:val="20"/>
              </w:rPr>
              <w:t>по теме «Повторение изученного в первом классе».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bCs/>
                <w:sz w:val="20"/>
                <w:szCs w:val="20"/>
              </w:rPr>
              <w:t>Анализ и корре</w:t>
            </w:r>
            <w:r w:rsidRPr="00EB3529">
              <w:rPr>
                <w:bCs/>
                <w:sz w:val="20"/>
                <w:szCs w:val="20"/>
              </w:rPr>
              <w:t>к</w:t>
            </w:r>
            <w:r w:rsidRPr="00EB3529">
              <w:rPr>
                <w:bCs/>
                <w:sz w:val="20"/>
                <w:szCs w:val="20"/>
              </w:rPr>
              <w:t>ция.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ко</w:t>
            </w:r>
            <w:r w:rsidRPr="00EB3529">
              <w:rPr>
                <w:bCs/>
                <w:i/>
                <w:sz w:val="20"/>
                <w:szCs w:val="20"/>
              </w:rPr>
              <w:t>н</w:t>
            </w:r>
            <w:r w:rsidRPr="00EB3529">
              <w:rPr>
                <w:bCs/>
                <w:i/>
                <w:sz w:val="20"/>
                <w:szCs w:val="20"/>
              </w:rPr>
              <w:t>троля, оце</w:t>
            </w:r>
            <w:r w:rsidRPr="00EB3529">
              <w:rPr>
                <w:bCs/>
                <w:i/>
                <w:sz w:val="20"/>
                <w:szCs w:val="20"/>
              </w:rPr>
              <w:t>н</w:t>
            </w:r>
            <w:r w:rsidRPr="00EB3529">
              <w:rPr>
                <w:bCs/>
                <w:i/>
                <w:sz w:val="20"/>
                <w:szCs w:val="20"/>
              </w:rPr>
              <w:t>ки и корре</w:t>
            </w:r>
            <w:r w:rsidRPr="00EB3529">
              <w:rPr>
                <w:bCs/>
                <w:i/>
                <w:sz w:val="20"/>
                <w:szCs w:val="20"/>
              </w:rPr>
              <w:t>к</w:t>
            </w:r>
            <w:r w:rsidRPr="00EB3529">
              <w:rPr>
                <w:bCs/>
                <w:i/>
                <w:sz w:val="20"/>
                <w:szCs w:val="20"/>
              </w:rPr>
              <w:t>ции знаний.</w:t>
            </w:r>
          </w:p>
        </w:tc>
        <w:tc>
          <w:tcPr>
            <w:tcW w:w="8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Проверка усвоения материала. Анализ ошибок.</w:t>
            </w:r>
          </w:p>
        </w:tc>
        <w:tc>
          <w:tcPr>
            <w:tcW w:w="9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применять полученные знания в самостоятельной работе.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Понимание того, что пр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вильная устная и пис</w:t>
            </w:r>
            <w:r w:rsidRPr="00EB3529">
              <w:rPr>
                <w:sz w:val="20"/>
                <w:szCs w:val="20"/>
              </w:rPr>
              <w:t>ь</w:t>
            </w:r>
            <w:r w:rsidRPr="00EB3529">
              <w:rPr>
                <w:sz w:val="20"/>
                <w:szCs w:val="20"/>
              </w:rPr>
              <w:t>менная речь есть показ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тели индивидуальной культуры человека.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контролировать свои действия в процессе написания проверочной работы.</w:t>
            </w:r>
          </w:p>
        </w:tc>
      </w:tr>
      <w:tr w:rsidR="00E64DD2" w:rsidRPr="00E64DD2" w:rsidTr="00A16FD1">
        <w:trPr>
          <w:trHeight w:val="397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 w:rsidRPr="00EB3529">
              <w:rPr>
                <w:b/>
                <w:bCs/>
                <w:sz w:val="20"/>
                <w:szCs w:val="20"/>
              </w:rPr>
              <w:t>Предложение и текст</w:t>
            </w:r>
          </w:p>
        </w:tc>
      </w:tr>
      <w:tr w:rsidR="00E64DD2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E64DD2" w:rsidRPr="00EB3529" w:rsidRDefault="00532C95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both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Предложение и текст.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jc w:val="both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both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обо</w:t>
            </w:r>
            <w:r w:rsidRPr="00EB3529">
              <w:rPr>
                <w:bCs/>
                <w:i/>
                <w:sz w:val="20"/>
                <w:szCs w:val="20"/>
              </w:rPr>
              <w:t>б</w:t>
            </w:r>
            <w:r w:rsidRPr="00EB3529">
              <w:rPr>
                <w:bCs/>
                <w:i/>
                <w:sz w:val="20"/>
                <w:szCs w:val="20"/>
              </w:rPr>
              <w:t>щения и системат</w:t>
            </w:r>
            <w:r w:rsidRPr="00EB3529">
              <w:rPr>
                <w:bCs/>
                <w:i/>
                <w:sz w:val="20"/>
                <w:szCs w:val="20"/>
              </w:rPr>
              <w:t>и</w:t>
            </w:r>
            <w:r w:rsidRPr="00EB3529">
              <w:rPr>
                <w:bCs/>
                <w:i/>
                <w:sz w:val="20"/>
                <w:szCs w:val="20"/>
              </w:rPr>
              <w:t xml:space="preserve">зации 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jc w:val="both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знаний.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jc w:val="both"/>
              <w:rPr>
                <w:b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rFonts w:eastAsia="Calibri"/>
                <w:noProof/>
                <w:color w:val="000000"/>
                <w:sz w:val="20"/>
                <w:szCs w:val="20"/>
              </w:rPr>
              <w:t>Повторить признаки текста в отличие от набора</w:t>
            </w:r>
            <w:r w:rsidRPr="00EB3529">
              <w:rPr>
                <w:noProof/>
                <w:color w:val="000000"/>
                <w:sz w:val="20"/>
                <w:szCs w:val="20"/>
              </w:rPr>
              <w:t xml:space="preserve"> отдельных</w:t>
            </w:r>
          </w:p>
          <w:p w:rsidR="00E64DD2" w:rsidRPr="00EB3529" w:rsidRDefault="00E64DD2" w:rsidP="000B05B4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предложений. Упражняться в делении текста на предложения, в сос</w:t>
            </w:r>
            <w:r w:rsidR="000B05B4" w:rsidRPr="00EB3529">
              <w:rPr>
                <w:noProof/>
                <w:color w:val="000000"/>
                <w:sz w:val="20"/>
                <w:szCs w:val="20"/>
              </w:rPr>
              <w:t>тавлении текста из предложений.</w:t>
            </w:r>
          </w:p>
        </w:tc>
        <w:tc>
          <w:tcPr>
            <w:tcW w:w="9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Понимание различий между предложением и текстом, выд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 xml:space="preserve">ление существенных признаков текста как последовательности предложений, связанных по смыслу.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Понимание того, что пр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вильная устная и пис</w:t>
            </w:r>
            <w:r w:rsidRPr="00EB3529">
              <w:rPr>
                <w:sz w:val="20"/>
                <w:szCs w:val="20"/>
              </w:rPr>
              <w:t>ь</w:t>
            </w:r>
            <w:r w:rsidRPr="00EB3529">
              <w:rPr>
                <w:sz w:val="20"/>
                <w:szCs w:val="20"/>
              </w:rPr>
              <w:t>менная речь есть показ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тели индивидуальной культуры человека.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анализировать язык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вые средства, выделять сущ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>ственные признаки, классиф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цировать и обобщать. Аде</w:t>
            </w:r>
            <w:r w:rsidRPr="00EB3529">
              <w:rPr>
                <w:sz w:val="20"/>
                <w:szCs w:val="20"/>
              </w:rPr>
              <w:t>к</w:t>
            </w:r>
            <w:r w:rsidRPr="00EB3529">
              <w:rPr>
                <w:sz w:val="20"/>
                <w:szCs w:val="20"/>
              </w:rPr>
              <w:t>ватно использовать речевые средства для решения комм</w:t>
            </w:r>
            <w:r w:rsidRPr="00EB3529">
              <w:rPr>
                <w:sz w:val="20"/>
                <w:szCs w:val="20"/>
              </w:rPr>
              <w:t>у</w:t>
            </w:r>
            <w:r w:rsidRPr="00EB3529">
              <w:rPr>
                <w:sz w:val="20"/>
                <w:szCs w:val="20"/>
              </w:rPr>
              <w:t>никативных задач.</w:t>
            </w:r>
          </w:p>
        </w:tc>
      </w:tr>
      <w:tr w:rsidR="00E64DD2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E64DD2" w:rsidRPr="00EB3529" w:rsidRDefault="00532C95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sz w:val="20"/>
                <w:szCs w:val="20"/>
              </w:rPr>
            </w:pPr>
            <w:r w:rsidRPr="00EB3529">
              <w:rPr>
                <w:noProof/>
                <w:sz w:val="20"/>
                <w:szCs w:val="20"/>
              </w:rPr>
              <w:t>Развитие речи.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sz w:val="20"/>
                <w:szCs w:val="20"/>
              </w:rPr>
            </w:pPr>
            <w:r w:rsidRPr="00EB3529">
              <w:rPr>
                <w:noProof/>
                <w:sz w:val="20"/>
                <w:szCs w:val="20"/>
              </w:rPr>
              <w:t>Сочинение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sz w:val="20"/>
                <w:szCs w:val="20"/>
              </w:rPr>
            </w:pPr>
            <w:r w:rsidRPr="00EB3529">
              <w:rPr>
                <w:noProof/>
                <w:sz w:val="20"/>
                <w:szCs w:val="20"/>
              </w:rPr>
              <w:t>«Письмо Деду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sz w:val="20"/>
                <w:szCs w:val="20"/>
              </w:rPr>
            </w:pPr>
            <w:r w:rsidRPr="00EB3529">
              <w:rPr>
                <w:noProof/>
                <w:sz w:val="20"/>
                <w:szCs w:val="20"/>
              </w:rPr>
              <w:t>Морозу о лете».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ко</w:t>
            </w:r>
            <w:r w:rsidRPr="00EB3529">
              <w:rPr>
                <w:bCs/>
                <w:i/>
                <w:sz w:val="20"/>
                <w:szCs w:val="20"/>
              </w:rPr>
              <w:t>м</w:t>
            </w:r>
            <w:r w:rsidRPr="00EB3529">
              <w:rPr>
                <w:bCs/>
                <w:i/>
                <w:sz w:val="20"/>
                <w:szCs w:val="20"/>
              </w:rPr>
              <w:t>плексного применения знаний, ум</w:t>
            </w:r>
            <w:r w:rsidRPr="00EB3529">
              <w:rPr>
                <w:bCs/>
                <w:i/>
                <w:sz w:val="20"/>
                <w:szCs w:val="20"/>
              </w:rPr>
              <w:t>е</w:t>
            </w:r>
            <w:r w:rsidRPr="00EB3529">
              <w:rPr>
                <w:bCs/>
                <w:i/>
                <w:sz w:val="20"/>
                <w:szCs w:val="20"/>
              </w:rPr>
              <w:t>ний и нав</w:t>
            </w:r>
            <w:r w:rsidRPr="00EB3529">
              <w:rPr>
                <w:bCs/>
                <w:i/>
                <w:sz w:val="20"/>
                <w:szCs w:val="20"/>
              </w:rPr>
              <w:t>ы</w:t>
            </w:r>
            <w:r w:rsidRPr="00EB3529">
              <w:rPr>
                <w:bCs/>
                <w:i/>
                <w:sz w:val="20"/>
                <w:szCs w:val="20"/>
              </w:rPr>
              <w:t>ков.</w:t>
            </w:r>
          </w:p>
        </w:tc>
        <w:tc>
          <w:tcPr>
            <w:tcW w:w="8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 xml:space="preserve">Формировать умение составлять текст о лете (устно и письменно) на основе наблюдения, воображения (по аналогии с сюжетом мультфильма «Дед Мороз и лето»). </w:t>
            </w:r>
          </w:p>
        </w:tc>
        <w:tc>
          <w:tcPr>
            <w:tcW w:w="9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составлять текст с оп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рой на рисунки и собственный опыт с соблюдением правил п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строения текстового высказыв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 xml:space="preserve">ния и записи предложений.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Осознание языка как о</w:t>
            </w:r>
            <w:r w:rsidRPr="00EB3529">
              <w:rPr>
                <w:sz w:val="20"/>
                <w:szCs w:val="20"/>
              </w:rPr>
              <w:t>с</w:t>
            </w:r>
            <w:r w:rsidRPr="00EB3529">
              <w:rPr>
                <w:sz w:val="20"/>
                <w:szCs w:val="20"/>
              </w:rPr>
              <w:t>новного средства мышл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>ния и общения людей, осознание богатства выр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зительных средств русск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го языка.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строить монологич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>ские высказывания, формул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ровать собственное мнение, оценивать правильность в</w:t>
            </w:r>
            <w:r w:rsidRPr="00EB3529">
              <w:rPr>
                <w:sz w:val="20"/>
                <w:szCs w:val="20"/>
              </w:rPr>
              <w:t>ы</w:t>
            </w:r>
            <w:r w:rsidRPr="00EB3529">
              <w:rPr>
                <w:sz w:val="20"/>
                <w:szCs w:val="20"/>
              </w:rPr>
              <w:t xml:space="preserve">полнения действий. </w:t>
            </w:r>
          </w:p>
        </w:tc>
      </w:tr>
      <w:tr w:rsidR="00E64DD2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E64DD2" w:rsidRPr="00EB3529" w:rsidRDefault="004F1338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4F1338" w:rsidP="00E64DD2">
            <w:pPr>
              <w:widowControl w:val="0"/>
              <w:spacing w:line="240" w:lineRule="atLeas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Контрольный диктант. «</w:t>
            </w:r>
            <w:r w:rsidR="00E64DD2" w:rsidRPr="00EB3529">
              <w:rPr>
                <w:bCs/>
                <w:sz w:val="20"/>
                <w:szCs w:val="20"/>
              </w:rPr>
              <w:t>Пров</w:t>
            </w:r>
            <w:r w:rsidR="00E64DD2" w:rsidRPr="00EB3529">
              <w:rPr>
                <w:bCs/>
                <w:sz w:val="20"/>
                <w:szCs w:val="20"/>
              </w:rPr>
              <w:t>е</w:t>
            </w:r>
            <w:r w:rsidR="00E64DD2" w:rsidRPr="00EB3529">
              <w:rPr>
                <w:bCs/>
                <w:sz w:val="20"/>
                <w:szCs w:val="20"/>
              </w:rPr>
              <w:t>ряемые и непр</w:t>
            </w:r>
            <w:r w:rsidR="00E64DD2" w:rsidRPr="00EB3529">
              <w:rPr>
                <w:bCs/>
                <w:sz w:val="20"/>
                <w:szCs w:val="20"/>
              </w:rPr>
              <w:t>о</w:t>
            </w:r>
            <w:r w:rsidR="00E64DD2" w:rsidRPr="00EB3529">
              <w:rPr>
                <w:bCs/>
                <w:sz w:val="20"/>
                <w:szCs w:val="20"/>
              </w:rPr>
              <w:t>веряе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bCs/>
                <w:sz w:val="20"/>
                <w:szCs w:val="20"/>
              </w:rPr>
            </w:pPr>
            <w:r w:rsidRPr="00EB3529">
              <w:rPr>
                <w:bCs/>
                <w:sz w:val="20"/>
                <w:szCs w:val="20"/>
              </w:rPr>
              <w:t>мыебезудар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b/>
                <w:bCs/>
                <w:sz w:val="20"/>
                <w:szCs w:val="20"/>
              </w:rPr>
            </w:pPr>
            <w:r w:rsidRPr="00EB3529">
              <w:rPr>
                <w:bCs/>
                <w:sz w:val="20"/>
                <w:szCs w:val="20"/>
              </w:rPr>
              <w:t>ные гласные».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ко</w:t>
            </w:r>
            <w:r w:rsidRPr="00EB3529">
              <w:rPr>
                <w:bCs/>
                <w:i/>
                <w:sz w:val="20"/>
                <w:szCs w:val="20"/>
              </w:rPr>
              <w:t>н</w:t>
            </w:r>
            <w:r w:rsidRPr="00EB3529">
              <w:rPr>
                <w:bCs/>
                <w:i/>
                <w:sz w:val="20"/>
                <w:szCs w:val="20"/>
              </w:rPr>
              <w:t>троля, оце</w:t>
            </w:r>
            <w:r w:rsidRPr="00EB3529">
              <w:rPr>
                <w:bCs/>
                <w:i/>
                <w:sz w:val="20"/>
                <w:szCs w:val="20"/>
              </w:rPr>
              <w:t>н</w:t>
            </w:r>
            <w:r w:rsidRPr="00EB3529">
              <w:rPr>
                <w:bCs/>
                <w:i/>
                <w:sz w:val="20"/>
                <w:szCs w:val="20"/>
              </w:rPr>
              <w:t>ки и корре</w:t>
            </w:r>
            <w:r w:rsidRPr="00EB3529">
              <w:rPr>
                <w:bCs/>
                <w:i/>
                <w:sz w:val="20"/>
                <w:szCs w:val="20"/>
              </w:rPr>
              <w:t>к</w:t>
            </w:r>
            <w:r w:rsidRPr="00EB3529">
              <w:rPr>
                <w:bCs/>
                <w:i/>
                <w:sz w:val="20"/>
                <w:szCs w:val="20"/>
              </w:rPr>
              <w:t>ции знаний.</w:t>
            </w:r>
          </w:p>
        </w:tc>
        <w:tc>
          <w:tcPr>
            <w:tcW w:w="8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Проверить уровень усвоения и применения умений и навыков по изученным темам, необходимых для письма текста под диктовку.</w:t>
            </w:r>
          </w:p>
        </w:tc>
        <w:tc>
          <w:tcPr>
            <w:tcW w:w="9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применять полученные знания в самостоятельной работе; навык грамотного письма с с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 xml:space="preserve">блюдением изученных правил при письме под диктовку.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Понимание того, что пр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вильная устная и пис</w:t>
            </w:r>
            <w:r w:rsidRPr="00EB3529">
              <w:rPr>
                <w:sz w:val="20"/>
                <w:szCs w:val="20"/>
              </w:rPr>
              <w:t>ь</w:t>
            </w:r>
            <w:r w:rsidRPr="00EB3529">
              <w:rPr>
                <w:sz w:val="20"/>
                <w:szCs w:val="20"/>
              </w:rPr>
              <w:t>менная речь есть показ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тели индивидуальной культуры человека.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контролировать свои действия в процессе написания проверочной работы.</w:t>
            </w:r>
          </w:p>
        </w:tc>
      </w:tr>
      <w:tr w:rsidR="00E64DD2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E64DD2" w:rsidRPr="00EB3529" w:rsidRDefault="004F1338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 xml:space="preserve">Анализ 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 xml:space="preserve">ошибок. 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 xml:space="preserve">Коррекция. 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ко</w:t>
            </w:r>
            <w:r w:rsidRPr="00EB3529">
              <w:rPr>
                <w:bCs/>
                <w:i/>
                <w:sz w:val="20"/>
                <w:szCs w:val="20"/>
              </w:rPr>
              <w:t>р</w:t>
            </w:r>
            <w:r w:rsidRPr="00EB3529">
              <w:rPr>
                <w:bCs/>
                <w:i/>
                <w:sz w:val="20"/>
                <w:szCs w:val="20"/>
              </w:rPr>
              <w:t>рекции зн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>ний и ум</w:t>
            </w:r>
            <w:r w:rsidRPr="00EB3529">
              <w:rPr>
                <w:bCs/>
                <w:i/>
                <w:sz w:val="20"/>
                <w:szCs w:val="20"/>
              </w:rPr>
              <w:t>е</w:t>
            </w:r>
            <w:r w:rsidRPr="00EB3529">
              <w:rPr>
                <w:bCs/>
                <w:i/>
                <w:sz w:val="20"/>
                <w:szCs w:val="20"/>
              </w:rPr>
              <w:t>ний.</w:t>
            </w:r>
          </w:p>
        </w:tc>
        <w:tc>
          <w:tcPr>
            <w:tcW w:w="8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 xml:space="preserve">Провести работу над типичными ошибками, закрепить изученные правила. </w:t>
            </w:r>
          </w:p>
        </w:tc>
        <w:tc>
          <w:tcPr>
            <w:tcW w:w="9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оценивать свою деятел</w:t>
            </w:r>
            <w:r w:rsidRPr="00EB3529">
              <w:rPr>
                <w:sz w:val="20"/>
                <w:szCs w:val="20"/>
              </w:rPr>
              <w:t>ь</w:t>
            </w:r>
            <w:r w:rsidRPr="00EB3529">
              <w:rPr>
                <w:sz w:val="20"/>
                <w:szCs w:val="20"/>
              </w:rPr>
              <w:t>ность, применять изученные пр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 xml:space="preserve">вила при работе с ошибками.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Понимание того, что пр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вильная речь есть показ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тель индивидуальной культуры человека.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анализировать и оц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>нивать результаты своей де</w:t>
            </w:r>
            <w:r w:rsidRPr="00EB3529">
              <w:rPr>
                <w:sz w:val="20"/>
                <w:szCs w:val="20"/>
              </w:rPr>
              <w:t>я</w:t>
            </w:r>
            <w:r w:rsidRPr="00EB3529">
              <w:rPr>
                <w:sz w:val="20"/>
                <w:szCs w:val="20"/>
              </w:rPr>
              <w:t xml:space="preserve">тельности.  </w:t>
            </w:r>
          </w:p>
        </w:tc>
      </w:tr>
      <w:tr w:rsidR="00E64DD2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E64DD2" w:rsidRPr="00EB3529" w:rsidRDefault="004F1338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«Школа грам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 xml:space="preserve">тея». Интонация предложений. 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Словарный ди</w:t>
            </w:r>
            <w:r w:rsidRPr="00EB3529">
              <w:rPr>
                <w:sz w:val="20"/>
                <w:szCs w:val="20"/>
              </w:rPr>
              <w:t>к</w:t>
            </w:r>
            <w:r w:rsidRPr="00EB3529">
              <w:rPr>
                <w:sz w:val="20"/>
                <w:szCs w:val="20"/>
              </w:rPr>
              <w:t>тант.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закре</w:t>
            </w:r>
            <w:r w:rsidRPr="00EB3529">
              <w:rPr>
                <w:bCs/>
                <w:i/>
                <w:sz w:val="20"/>
                <w:szCs w:val="20"/>
              </w:rPr>
              <w:t>п</w:t>
            </w:r>
            <w:r w:rsidRPr="00EB3529">
              <w:rPr>
                <w:bCs/>
                <w:i/>
                <w:sz w:val="20"/>
                <w:szCs w:val="20"/>
              </w:rPr>
              <w:t>ления  знаний и выработки умений.</w:t>
            </w:r>
          </w:p>
        </w:tc>
        <w:tc>
          <w:tcPr>
            <w:tcW w:w="8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П</w:t>
            </w:r>
            <w:r w:rsidR="004F1338">
              <w:rPr>
                <w:noProof/>
                <w:color w:val="000000"/>
                <w:sz w:val="20"/>
                <w:szCs w:val="20"/>
              </w:rPr>
              <w:t xml:space="preserve">овторить слова с непроверяемыми </w:t>
            </w:r>
            <w:r w:rsidRPr="00EB3529">
              <w:rPr>
                <w:noProof/>
                <w:color w:val="000000"/>
                <w:sz w:val="20"/>
                <w:szCs w:val="20"/>
              </w:rPr>
              <w:t xml:space="preserve">написаниями, упражняться в правильном построении и записи предложений, текстов. </w:t>
            </w:r>
          </w:p>
        </w:tc>
        <w:tc>
          <w:tcPr>
            <w:tcW w:w="9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классифицировать слова по существенным признакам, пользоваться изученными прав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 xml:space="preserve">лами.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Понимание того, что пр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вильная речь есть показ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тель индивидуальной культуры человека.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Формирование навыков сам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 xml:space="preserve">контроля, умения оценивать свою деятельность и вносить коррективы. </w:t>
            </w:r>
          </w:p>
        </w:tc>
      </w:tr>
      <w:tr w:rsidR="00E64DD2" w:rsidRPr="00E64DD2" w:rsidTr="00A16FD1">
        <w:trPr>
          <w:trHeight w:val="397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E64DD2" w:rsidRPr="00EB3529" w:rsidRDefault="004F1338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Речевое общение </w:t>
            </w:r>
          </w:p>
        </w:tc>
      </w:tr>
      <w:tr w:rsidR="00E64DD2" w:rsidRPr="00E64DD2" w:rsidTr="00A16FD1">
        <w:trPr>
          <w:trHeight w:val="397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  <w:highlight w:val="yellow"/>
              </w:rPr>
            </w:pPr>
            <w:r w:rsidRPr="00EB3529">
              <w:rPr>
                <w:b/>
                <w:bCs/>
                <w:sz w:val="20"/>
                <w:szCs w:val="20"/>
              </w:rPr>
              <w:t xml:space="preserve">Круг сведений о речи как основе формирования речевых умений </w:t>
            </w:r>
          </w:p>
        </w:tc>
      </w:tr>
      <w:tr w:rsidR="00E64DD2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E64DD2" w:rsidRPr="00EB3529" w:rsidRDefault="004F1338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both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 xml:space="preserve">Правила общения. Правильность выражения мыслей, чистота речи. 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FC1D19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обо</w:t>
            </w:r>
            <w:r w:rsidRPr="00EB3529">
              <w:rPr>
                <w:bCs/>
                <w:i/>
                <w:sz w:val="20"/>
                <w:szCs w:val="20"/>
              </w:rPr>
              <w:t>б</w:t>
            </w:r>
            <w:r w:rsidRPr="00EB3529">
              <w:rPr>
                <w:bCs/>
                <w:i/>
                <w:sz w:val="20"/>
                <w:szCs w:val="20"/>
              </w:rPr>
              <w:t>щения и системат</w:t>
            </w:r>
            <w:r w:rsidRPr="00EB3529">
              <w:rPr>
                <w:bCs/>
                <w:i/>
                <w:sz w:val="20"/>
                <w:szCs w:val="20"/>
              </w:rPr>
              <w:t>и</w:t>
            </w:r>
            <w:r w:rsidRPr="00EB3529">
              <w:rPr>
                <w:bCs/>
                <w:i/>
                <w:sz w:val="20"/>
                <w:szCs w:val="20"/>
              </w:rPr>
              <w:t>зации зн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>ний.</w:t>
            </w:r>
          </w:p>
        </w:tc>
        <w:tc>
          <w:tcPr>
            <w:tcW w:w="8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Формировать у учащихся понимание важности соблюдения правил общения, чистоты и правильнос</w:t>
            </w:r>
            <w:r w:rsidR="00EB3529">
              <w:rPr>
                <w:noProof/>
                <w:color w:val="000000"/>
                <w:sz w:val="20"/>
                <w:szCs w:val="20"/>
              </w:rPr>
              <w:t>ти речи. Учить анализировать ситуации, выяв</w:t>
            </w:r>
            <w:r w:rsidRPr="00EB3529">
              <w:rPr>
                <w:noProof/>
                <w:color w:val="000000"/>
                <w:sz w:val="20"/>
                <w:szCs w:val="20"/>
              </w:rPr>
              <w:t>лять причины непонимания</w:t>
            </w:r>
            <w:r w:rsidR="000B05B4" w:rsidRPr="00EB3529">
              <w:rPr>
                <w:noProof/>
                <w:color w:val="000000"/>
                <w:sz w:val="20"/>
                <w:szCs w:val="20"/>
              </w:rPr>
              <w:t xml:space="preserve"> людьми информации при устном и </w:t>
            </w:r>
            <w:r w:rsidRPr="00EB3529">
              <w:rPr>
                <w:noProof/>
                <w:color w:val="000000"/>
                <w:sz w:val="20"/>
                <w:szCs w:val="20"/>
              </w:rPr>
              <w:t>письменном общении.</w:t>
            </w:r>
          </w:p>
        </w:tc>
        <w:tc>
          <w:tcPr>
            <w:tcW w:w="9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анализировать речевые ситуации и выделять ошибочные и верные особенности поведения и общения, применять правила поведения в общении с собесе</w:t>
            </w:r>
            <w:r w:rsidRPr="00EB3529">
              <w:rPr>
                <w:sz w:val="20"/>
                <w:szCs w:val="20"/>
              </w:rPr>
              <w:t>д</w:t>
            </w:r>
            <w:r w:rsidRPr="00EB3529">
              <w:rPr>
                <w:sz w:val="20"/>
                <w:szCs w:val="20"/>
              </w:rPr>
              <w:t xml:space="preserve">никами.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Понимание того, что пр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вильная устная и пис</w:t>
            </w:r>
            <w:r w:rsidRPr="00EB3529">
              <w:rPr>
                <w:sz w:val="20"/>
                <w:szCs w:val="20"/>
              </w:rPr>
              <w:t>ь</w:t>
            </w:r>
            <w:r w:rsidRPr="00EB3529">
              <w:rPr>
                <w:sz w:val="20"/>
                <w:szCs w:val="20"/>
              </w:rPr>
              <w:t>менная речь есть показ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тели индивидуальной культуры человека.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строить корректные монологические высказыв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ния, владеть правилами диал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гической речи, контролир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вать свои речевые действия.</w:t>
            </w:r>
          </w:p>
        </w:tc>
      </w:tr>
      <w:tr w:rsidR="00E64DD2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E64DD2" w:rsidRPr="00EB3529" w:rsidRDefault="004F1338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 xml:space="preserve">Правила 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общения. Уваж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>ние к собеседн</w:t>
            </w:r>
            <w:r w:rsidRPr="00EB3529">
              <w:rPr>
                <w:sz w:val="20"/>
                <w:szCs w:val="20"/>
              </w:rPr>
              <w:t>и</w:t>
            </w:r>
            <w:r w:rsidR="004F1338">
              <w:rPr>
                <w:sz w:val="20"/>
                <w:szCs w:val="20"/>
              </w:rPr>
              <w:t xml:space="preserve">ку.  </w:t>
            </w:r>
            <w:r w:rsidRPr="00EB3529">
              <w:rPr>
                <w:sz w:val="20"/>
                <w:szCs w:val="20"/>
              </w:rPr>
              <w:t xml:space="preserve">Правила 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вежливости.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FC1D19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обо</w:t>
            </w:r>
            <w:r w:rsidRPr="00EB3529">
              <w:rPr>
                <w:bCs/>
                <w:i/>
                <w:sz w:val="20"/>
                <w:szCs w:val="20"/>
              </w:rPr>
              <w:t>б</w:t>
            </w:r>
            <w:r w:rsidRPr="00EB3529">
              <w:rPr>
                <w:bCs/>
                <w:i/>
                <w:sz w:val="20"/>
                <w:szCs w:val="20"/>
              </w:rPr>
              <w:t>щения и системат</w:t>
            </w:r>
            <w:r w:rsidRPr="00EB3529">
              <w:rPr>
                <w:bCs/>
                <w:i/>
                <w:sz w:val="20"/>
                <w:szCs w:val="20"/>
              </w:rPr>
              <w:t>и</w:t>
            </w:r>
            <w:r w:rsidRPr="00EB3529">
              <w:rPr>
                <w:bCs/>
                <w:i/>
                <w:sz w:val="20"/>
                <w:szCs w:val="20"/>
              </w:rPr>
              <w:t>зации зн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>ний.</w:t>
            </w:r>
          </w:p>
        </w:tc>
        <w:tc>
          <w:tcPr>
            <w:tcW w:w="8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 xml:space="preserve">Формировать у учащихся понимание важности уважения к собеседнику, </w:t>
            </w:r>
            <w:r w:rsidRPr="00EB3529">
              <w:rPr>
                <w:rFonts w:eastAsia="Calibri"/>
                <w:noProof/>
                <w:color w:val="000000"/>
                <w:sz w:val="20"/>
                <w:szCs w:val="20"/>
              </w:rPr>
              <w:t xml:space="preserve">систематизировать имеющиеся у детей знания о </w:t>
            </w:r>
            <w:r w:rsidR="00EB3529">
              <w:rPr>
                <w:rFonts w:eastAsia="Calibri"/>
                <w:noProof/>
                <w:color w:val="000000"/>
                <w:sz w:val="20"/>
                <w:szCs w:val="20"/>
              </w:rPr>
              <w:t>правилах (словах, жестах) этике</w:t>
            </w:r>
            <w:r w:rsidRPr="00EB3529">
              <w:rPr>
                <w:rFonts w:eastAsia="Calibri"/>
                <w:noProof/>
                <w:color w:val="000000"/>
                <w:sz w:val="20"/>
                <w:szCs w:val="20"/>
              </w:rPr>
              <w:t>та в ситуациях привет</w:t>
            </w:r>
            <w:r w:rsidR="00C0703E" w:rsidRPr="00EB3529">
              <w:rPr>
                <w:rFonts w:eastAsia="Calibri"/>
                <w:noProof/>
                <w:color w:val="000000"/>
                <w:sz w:val="20"/>
                <w:szCs w:val="20"/>
              </w:rPr>
              <w:t>ствия, прощания, просьбы,</w:t>
            </w:r>
            <w:r w:rsidRPr="00EB3529">
              <w:rPr>
                <w:rFonts w:eastAsia="Calibri"/>
                <w:noProof/>
                <w:color w:val="000000"/>
                <w:sz w:val="20"/>
                <w:szCs w:val="20"/>
              </w:rPr>
              <w:t>благодарности.</w:t>
            </w:r>
          </w:p>
        </w:tc>
        <w:tc>
          <w:tcPr>
            <w:tcW w:w="9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анализировать речевые ситуации и выделять ошибочные и верные особенности поведения и общения, применять правила поведения в общении с собесе</w:t>
            </w:r>
            <w:r w:rsidRPr="00EB3529">
              <w:rPr>
                <w:sz w:val="20"/>
                <w:szCs w:val="20"/>
              </w:rPr>
              <w:t>д</w:t>
            </w:r>
            <w:r w:rsidRPr="00EB3529">
              <w:rPr>
                <w:sz w:val="20"/>
                <w:szCs w:val="20"/>
              </w:rPr>
              <w:t xml:space="preserve">никами.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Понимание того, что пр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вильная устная и пис</w:t>
            </w:r>
            <w:r w:rsidRPr="00EB3529">
              <w:rPr>
                <w:sz w:val="20"/>
                <w:szCs w:val="20"/>
              </w:rPr>
              <w:t>ь</w:t>
            </w:r>
            <w:r w:rsidRPr="00EB3529">
              <w:rPr>
                <w:sz w:val="20"/>
                <w:szCs w:val="20"/>
              </w:rPr>
              <w:t>менная речь есть показ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тели индивидуальной культуры человека.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строить корректные монологические высказыв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ния, владеть правилами диал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гической речи, контролир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вать свои речевые действия.</w:t>
            </w:r>
          </w:p>
        </w:tc>
      </w:tr>
      <w:tr w:rsidR="00E64DD2" w:rsidRPr="00E64DD2" w:rsidTr="00A16FD1">
        <w:trPr>
          <w:trHeight w:val="397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  <w:highlight w:val="yellow"/>
              </w:rPr>
            </w:pPr>
            <w:r w:rsidRPr="00EB3529">
              <w:rPr>
                <w:b/>
                <w:bCs/>
                <w:sz w:val="20"/>
                <w:szCs w:val="20"/>
              </w:rPr>
              <w:t xml:space="preserve">Язык </w:t>
            </w:r>
            <w:r w:rsidR="004F1338">
              <w:rPr>
                <w:b/>
                <w:bCs/>
                <w:sz w:val="20"/>
                <w:szCs w:val="20"/>
              </w:rPr>
              <w:t xml:space="preserve">как средство общения </w:t>
            </w:r>
          </w:p>
        </w:tc>
      </w:tr>
      <w:tr w:rsidR="00E64DD2" w:rsidRPr="00E64DD2" w:rsidTr="00A16FD1">
        <w:trPr>
          <w:trHeight w:val="397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  <w:highlight w:val="yellow"/>
              </w:rPr>
            </w:pPr>
            <w:r w:rsidRPr="00EB3529">
              <w:rPr>
                <w:b/>
                <w:bCs/>
                <w:sz w:val="20"/>
                <w:szCs w:val="20"/>
              </w:rPr>
              <w:t>Слово и его значение</w:t>
            </w:r>
            <w:r w:rsidRPr="00EB3529">
              <w:rPr>
                <w:b/>
                <w:sz w:val="20"/>
                <w:szCs w:val="20"/>
              </w:rPr>
              <w:t>(</w:t>
            </w:r>
            <w:r w:rsidRPr="00EB3529">
              <w:rPr>
                <w:b/>
                <w:iCs/>
                <w:sz w:val="20"/>
                <w:szCs w:val="20"/>
              </w:rPr>
              <w:t>лексика</w:t>
            </w:r>
            <w:r w:rsidRPr="00EB3529">
              <w:rPr>
                <w:b/>
                <w:sz w:val="20"/>
                <w:szCs w:val="20"/>
              </w:rPr>
              <w:t>)</w:t>
            </w:r>
          </w:p>
        </w:tc>
      </w:tr>
      <w:tr w:rsidR="00E64DD2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E64DD2" w:rsidRPr="00EB3529" w:rsidRDefault="004F1338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4F1338" w:rsidRDefault="00E64DD2" w:rsidP="00E64DD2">
            <w:pPr>
              <w:widowControl w:val="0"/>
              <w:spacing w:line="240" w:lineRule="atLeast"/>
              <w:jc w:val="both"/>
              <w:outlineLvl w:val="6"/>
              <w:rPr>
                <w:iCs/>
                <w:sz w:val="20"/>
                <w:szCs w:val="20"/>
              </w:rPr>
            </w:pPr>
            <w:r w:rsidRPr="004F1338">
              <w:rPr>
                <w:iCs/>
                <w:sz w:val="20"/>
                <w:szCs w:val="20"/>
              </w:rPr>
              <w:t>Лексическое</w:t>
            </w:r>
          </w:p>
          <w:p w:rsidR="00E64DD2" w:rsidRPr="004F1338" w:rsidRDefault="00E64DD2" w:rsidP="00E64DD2">
            <w:pPr>
              <w:widowControl w:val="0"/>
              <w:spacing w:line="240" w:lineRule="atLeast"/>
              <w:outlineLvl w:val="6"/>
              <w:rPr>
                <w:iCs/>
                <w:sz w:val="20"/>
                <w:szCs w:val="20"/>
              </w:rPr>
            </w:pPr>
            <w:r w:rsidRPr="004F1338">
              <w:rPr>
                <w:iCs/>
                <w:sz w:val="20"/>
                <w:szCs w:val="20"/>
              </w:rPr>
              <w:t xml:space="preserve">значение слова. Прямое значение. Многозначность. 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jc w:val="both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изуч</w:t>
            </w:r>
            <w:r w:rsidRPr="00EB3529">
              <w:rPr>
                <w:bCs/>
                <w:i/>
                <w:sz w:val="20"/>
                <w:szCs w:val="20"/>
              </w:rPr>
              <w:t>е</w:t>
            </w:r>
            <w:r w:rsidRPr="00EB3529">
              <w:rPr>
                <w:bCs/>
                <w:i/>
                <w:sz w:val="20"/>
                <w:szCs w:val="20"/>
              </w:rPr>
              <w:t>ния и пе</w:t>
            </w:r>
            <w:r w:rsidRPr="00EB3529">
              <w:rPr>
                <w:bCs/>
                <w:i/>
                <w:sz w:val="20"/>
                <w:szCs w:val="20"/>
              </w:rPr>
              <w:t>р</w:t>
            </w:r>
            <w:r w:rsidRPr="00EB3529">
              <w:rPr>
                <w:bCs/>
                <w:i/>
                <w:sz w:val="20"/>
                <w:szCs w:val="20"/>
              </w:rPr>
              <w:t>вичного з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 xml:space="preserve">крепления 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 xml:space="preserve">новых 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знаний.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jc w:val="both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4F1338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Дать общее понятие о лексическом</w:t>
            </w:r>
            <w:r w:rsidR="00FC1D19" w:rsidRPr="00EB3529">
              <w:rPr>
                <w:noProof/>
                <w:color w:val="000000"/>
                <w:sz w:val="20"/>
                <w:szCs w:val="20"/>
              </w:rPr>
              <w:t xml:space="preserve">значении слова и его </w:t>
            </w:r>
            <w:r w:rsidRPr="00EB3529">
              <w:rPr>
                <w:noProof/>
                <w:color w:val="000000"/>
                <w:sz w:val="20"/>
                <w:szCs w:val="20"/>
              </w:rPr>
              <w:t>особеннос</w:t>
            </w:r>
            <w:r w:rsidR="00FC1D19" w:rsidRPr="00EB3529">
              <w:rPr>
                <w:noProof/>
                <w:color w:val="000000"/>
                <w:sz w:val="20"/>
                <w:szCs w:val="20"/>
              </w:rPr>
              <w:t>тях</w:t>
            </w:r>
            <w:r w:rsidR="004F1338">
              <w:rPr>
                <w:noProof/>
                <w:color w:val="000000"/>
                <w:sz w:val="20"/>
                <w:szCs w:val="20"/>
              </w:rPr>
              <w:t xml:space="preserve">. </w:t>
            </w:r>
            <w:r w:rsidRPr="00EB3529">
              <w:rPr>
                <w:noProof/>
                <w:color w:val="000000"/>
                <w:sz w:val="20"/>
                <w:szCs w:val="20"/>
              </w:rPr>
              <w:t xml:space="preserve">Упражняться в выявлении </w:t>
            </w:r>
            <w:r w:rsidRPr="00EB3529">
              <w:rPr>
                <w:rFonts w:eastAsia="Calibri"/>
                <w:noProof/>
                <w:color w:val="000000"/>
                <w:sz w:val="20"/>
                <w:szCs w:val="20"/>
              </w:rPr>
              <w:t xml:space="preserve">особенностей значения русского слова </w:t>
            </w:r>
            <w:r w:rsidRPr="00EB3529">
              <w:rPr>
                <w:rFonts w:eastAsia="Calibri"/>
                <w:bCs/>
                <w:noProof/>
                <w:color w:val="000000"/>
                <w:sz w:val="20"/>
                <w:szCs w:val="20"/>
              </w:rPr>
              <w:t>многозначности</w:t>
            </w:r>
            <w:r w:rsidRPr="00EB3529">
              <w:rPr>
                <w:rFonts w:eastAsia="Calibri"/>
                <w:noProof/>
                <w:color w:val="000000"/>
                <w:sz w:val="20"/>
                <w:szCs w:val="20"/>
              </w:rPr>
              <w:t>,переносного значения, синонимов, антонимов, омонимов.</w:t>
            </w:r>
          </w:p>
        </w:tc>
        <w:tc>
          <w:tcPr>
            <w:tcW w:w="9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Понимание сути понятий: «ле</w:t>
            </w:r>
            <w:r w:rsidRPr="00EB3529">
              <w:rPr>
                <w:sz w:val="20"/>
                <w:szCs w:val="20"/>
              </w:rPr>
              <w:t>к</w:t>
            </w:r>
            <w:r w:rsidRPr="00EB3529">
              <w:rPr>
                <w:sz w:val="20"/>
                <w:szCs w:val="20"/>
              </w:rPr>
              <w:t>сическое значение», «многозна</w:t>
            </w:r>
            <w:r w:rsidRPr="00EB3529">
              <w:rPr>
                <w:sz w:val="20"/>
                <w:szCs w:val="20"/>
              </w:rPr>
              <w:t>ч</w:t>
            </w:r>
            <w:r w:rsidRPr="00EB3529">
              <w:rPr>
                <w:sz w:val="20"/>
                <w:szCs w:val="20"/>
              </w:rPr>
              <w:t>ность»; умение употреблять сл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ва в соответствии с их лексич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>ским значением.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Осознание языка как о</w:t>
            </w:r>
            <w:r w:rsidRPr="00EB3529">
              <w:rPr>
                <w:sz w:val="20"/>
                <w:szCs w:val="20"/>
              </w:rPr>
              <w:t>с</w:t>
            </w:r>
            <w:r w:rsidRPr="00EB3529">
              <w:rPr>
                <w:sz w:val="20"/>
                <w:szCs w:val="20"/>
              </w:rPr>
              <w:t>новного средства мышл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>ния и общения людей, осознание богатства выр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зительных средств русск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го языка, понимание того, что правильная устная и письменная речь есть п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казатели индивидуальной культуры человека.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работать с таблицами, анализировать, сравнивать и обобщать речевой материал, использовать знаково-символические средства. Ум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>ние пользоваться справочн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ками, словарями для уточн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 xml:space="preserve">ния лексического значения слова. </w:t>
            </w:r>
          </w:p>
        </w:tc>
      </w:tr>
      <w:tr w:rsidR="00E64DD2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E64DD2" w:rsidRPr="00EB3529" w:rsidRDefault="004F1338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338" w:rsidRPr="00EB3529" w:rsidRDefault="004F1338" w:rsidP="004F1338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w:t>Синонимы, а</w:t>
            </w:r>
            <w:r w:rsidRPr="00EB3529">
              <w:rPr>
                <w:noProof/>
                <w:color w:val="000000"/>
                <w:sz w:val="20"/>
                <w:szCs w:val="20"/>
              </w:rPr>
              <w:t>нтонимы, омонимы.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изуч</w:t>
            </w:r>
            <w:r w:rsidRPr="00EB3529">
              <w:rPr>
                <w:bCs/>
                <w:i/>
                <w:sz w:val="20"/>
                <w:szCs w:val="20"/>
              </w:rPr>
              <w:t>е</w:t>
            </w:r>
            <w:r w:rsidRPr="00EB3529">
              <w:rPr>
                <w:bCs/>
                <w:i/>
                <w:sz w:val="20"/>
                <w:szCs w:val="20"/>
              </w:rPr>
              <w:t>ния и пе</w:t>
            </w:r>
            <w:r w:rsidRPr="00EB3529">
              <w:rPr>
                <w:bCs/>
                <w:i/>
                <w:sz w:val="20"/>
                <w:szCs w:val="20"/>
              </w:rPr>
              <w:t>р</w:t>
            </w:r>
            <w:r w:rsidRPr="00EB3529">
              <w:rPr>
                <w:bCs/>
                <w:i/>
                <w:sz w:val="20"/>
                <w:szCs w:val="20"/>
              </w:rPr>
              <w:t>вичного з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>крепления новых зн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>ний.</w:t>
            </w:r>
          </w:p>
        </w:tc>
        <w:tc>
          <w:tcPr>
            <w:tcW w:w="8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4F1338">
            <w:pPr>
              <w:widowControl w:val="0"/>
              <w:spacing w:line="240" w:lineRule="atLeast"/>
              <w:rPr>
                <w:rFonts w:eastAsia="Calibri"/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Познакомить с термином «синонимы»,</w:t>
            </w:r>
            <w:r w:rsidR="004F1338" w:rsidRPr="00EB3529">
              <w:rPr>
                <w:noProof/>
                <w:color w:val="000000"/>
                <w:sz w:val="20"/>
                <w:szCs w:val="20"/>
              </w:rPr>
              <w:t xml:space="preserve"> «антонимы», «омонимы»; </w:t>
            </w:r>
            <w:r w:rsidRPr="00EB3529">
              <w:rPr>
                <w:noProof/>
                <w:color w:val="000000"/>
                <w:sz w:val="20"/>
                <w:szCs w:val="20"/>
              </w:rPr>
              <w:t xml:space="preserve"> упражнять в выявлении </w:t>
            </w:r>
            <w:r w:rsidRPr="00EB3529">
              <w:rPr>
                <w:rFonts w:eastAsia="Calibri"/>
                <w:noProof/>
                <w:color w:val="000000"/>
                <w:sz w:val="20"/>
                <w:szCs w:val="20"/>
              </w:rPr>
              <w:t xml:space="preserve">особенностей значения русского слова, </w:t>
            </w:r>
            <w:r w:rsidRPr="00EB3529">
              <w:rPr>
                <w:rFonts w:eastAsia="Calibri"/>
                <w:bCs/>
                <w:noProof/>
                <w:color w:val="000000"/>
                <w:sz w:val="20"/>
                <w:szCs w:val="20"/>
              </w:rPr>
              <w:t>многозначности</w:t>
            </w:r>
            <w:r w:rsidR="004F1338">
              <w:rPr>
                <w:rFonts w:eastAsia="Calibri"/>
                <w:noProof/>
                <w:color w:val="000000"/>
                <w:sz w:val="20"/>
                <w:szCs w:val="20"/>
              </w:rPr>
              <w:t>.</w:t>
            </w:r>
          </w:p>
        </w:tc>
        <w:tc>
          <w:tcPr>
            <w:tcW w:w="9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Понимание сути понятия «син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ним»,</w:t>
            </w:r>
            <w:r w:rsidR="004F1338" w:rsidRPr="00EB3529">
              <w:rPr>
                <w:noProof/>
                <w:color w:val="000000"/>
                <w:sz w:val="20"/>
                <w:szCs w:val="20"/>
              </w:rPr>
              <w:t xml:space="preserve"> «антонимы», «омонимы»; </w:t>
            </w:r>
            <w:r w:rsidRPr="00EB3529">
              <w:rPr>
                <w:sz w:val="20"/>
                <w:szCs w:val="20"/>
              </w:rPr>
              <w:t xml:space="preserve"> умение подбирать синонимы</w:t>
            </w:r>
            <w:r w:rsidR="004F1338">
              <w:rPr>
                <w:sz w:val="20"/>
                <w:szCs w:val="20"/>
              </w:rPr>
              <w:t>, антонимы</w:t>
            </w:r>
            <w:r w:rsidRPr="00EB3529">
              <w:rPr>
                <w:sz w:val="20"/>
                <w:szCs w:val="20"/>
              </w:rPr>
              <w:t xml:space="preserve"> для более точного в</w:t>
            </w:r>
            <w:r w:rsidRPr="00EB3529">
              <w:rPr>
                <w:sz w:val="20"/>
                <w:szCs w:val="20"/>
              </w:rPr>
              <w:t>ы</w:t>
            </w:r>
            <w:r w:rsidRPr="00EB3529">
              <w:rPr>
                <w:sz w:val="20"/>
                <w:szCs w:val="20"/>
              </w:rPr>
              <w:t>ражения мысли, употреблять слова в соответствии с их лекс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 xml:space="preserve">ческим значением.  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Осознание языка как о</w:t>
            </w:r>
            <w:r w:rsidRPr="00EB3529">
              <w:rPr>
                <w:sz w:val="20"/>
                <w:szCs w:val="20"/>
              </w:rPr>
              <w:t>с</w:t>
            </w:r>
            <w:r w:rsidRPr="00EB3529">
              <w:rPr>
                <w:sz w:val="20"/>
                <w:szCs w:val="20"/>
              </w:rPr>
              <w:t>новного средства мышл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>ния и общения людей, осознание богатства выр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зительных средств русск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го языка.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анализировать, сра</w:t>
            </w:r>
            <w:r w:rsidRPr="00EB3529">
              <w:rPr>
                <w:sz w:val="20"/>
                <w:szCs w:val="20"/>
              </w:rPr>
              <w:t>в</w:t>
            </w:r>
            <w:r w:rsidRPr="00EB3529">
              <w:rPr>
                <w:sz w:val="20"/>
                <w:szCs w:val="20"/>
              </w:rPr>
              <w:t>нивать и обобщать речевой материал, умение пользоваться справочниками, словарями для уточнения лексического зн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 xml:space="preserve">чения слова. </w:t>
            </w:r>
          </w:p>
        </w:tc>
      </w:tr>
      <w:tr w:rsidR="00E64DD2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E64DD2" w:rsidRPr="00EB3529" w:rsidRDefault="004F1338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32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Группы слов с общим значением.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FF0000"/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outlineLvl w:val="6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обо</w:t>
            </w:r>
            <w:r w:rsidRPr="00EB3529">
              <w:rPr>
                <w:bCs/>
                <w:i/>
                <w:sz w:val="20"/>
                <w:szCs w:val="20"/>
              </w:rPr>
              <w:t>б</w:t>
            </w:r>
            <w:r w:rsidRPr="00EB3529">
              <w:rPr>
                <w:bCs/>
                <w:i/>
                <w:sz w:val="20"/>
                <w:szCs w:val="20"/>
              </w:rPr>
              <w:t>щения и системат</w:t>
            </w:r>
            <w:r w:rsidRPr="00EB3529">
              <w:rPr>
                <w:bCs/>
                <w:i/>
                <w:sz w:val="20"/>
                <w:szCs w:val="20"/>
              </w:rPr>
              <w:t>и</w:t>
            </w:r>
            <w:r w:rsidRPr="00EB3529">
              <w:rPr>
                <w:bCs/>
                <w:i/>
                <w:sz w:val="20"/>
                <w:szCs w:val="20"/>
              </w:rPr>
              <w:t>зации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outlineLvl w:val="6"/>
              <w:rPr>
                <w:iCs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знаний.</w:t>
            </w:r>
          </w:p>
        </w:tc>
        <w:tc>
          <w:tcPr>
            <w:tcW w:w="8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outlineLvl w:val="6"/>
              <w:rPr>
                <w:i/>
                <w:iCs/>
                <w:sz w:val="20"/>
                <w:szCs w:val="20"/>
              </w:rPr>
            </w:pPr>
            <w:r w:rsidRPr="00EB3529">
              <w:rPr>
                <w:iCs/>
                <w:sz w:val="20"/>
                <w:szCs w:val="20"/>
              </w:rPr>
              <w:t>Углубить представление о группах слов с общим зн</w:t>
            </w:r>
            <w:r w:rsidRPr="00EB3529">
              <w:rPr>
                <w:iCs/>
                <w:sz w:val="20"/>
                <w:szCs w:val="20"/>
              </w:rPr>
              <w:t>а</w:t>
            </w:r>
            <w:r w:rsidRPr="00EB3529">
              <w:rPr>
                <w:iCs/>
                <w:sz w:val="20"/>
                <w:szCs w:val="20"/>
              </w:rPr>
              <w:t>чением как частях речи с введением их терминов: имя существительное, имя пр</w:t>
            </w:r>
            <w:r w:rsidRPr="00EB3529">
              <w:rPr>
                <w:iCs/>
                <w:sz w:val="20"/>
                <w:szCs w:val="20"/>
              </w:rPr>
              <w:t>и</w:t>
            </w:r>
            <w:r w:rsidRPr="00EB3529">
              <w:rPr>
                <w:iCs/>
                <w:sz w:val="20"/>
                <w:szCs w:val="20"/>
              </w:rPr>
              <w:t>лагательное, глагол</w:t>
            </w:r>
            <w:r w:rsidRPr="00EB3529">
              <w:rPr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9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bCs/>
                <w:iCs/>
                <w:noProof/>
                <w:color w:val="000000"/>
                <w:sz w:val="20"/>
                <w:szCs w:val="20"/>
              </w:rPr>
              <w:t>Умение различать лексиче-ские (конкретные) и общие значения слов; определять слово как часть речи, группировать слова по частям речи.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Осознание языка как о</w:t>
            </w:r>
            <w:r w:rsidRPr="00EB3529">
              <w:rPr>
                <w:sz w:val="20"/>
                <w:szCs w:val="20"/>
              </w:rPr>
              <w:t>с</w:t>
            </w:r>
            <w:r w:rsidRPr="00EB3529">
              <w:rPr>
                <w:sz w:val="20"/>
                <w:szCs w:val="20"/>
              </w:rPr>
              <w:t>новного средства мышл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>ния и общения людей, осознание богатства выр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зительных средств русск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го языка.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 xml:space="preserve">Умение работать с таблицами, анализировать, сравнивать, классифицировать  и обобщать речевой материал. </w:t>
            </w:r>
          </w:p>
        </w:tc>
      </w:tr>
      <w:tr w:rsidR="00E64DD2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E64DD2" w:rsidRPr="00EB3529" w:rsidRDefault="004F1338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both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Части  речи.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jc w:val="both"/>
              <w:rPr>
                <w:noProof/>
                <w:color w:val="FF0000"/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обо</w:t>
            </w:r>
            <w:r w:rsidRPr="00EB3529">
              <w:rPr>
                <w:bCs/>
                <w:i/>
                <w:sz w:val="20"/>
                <w:szCs w:val="20"/>
              </w:rPr>
              <w:t>б</w:t>
            </w:r>
            <w:r w:rsidRPr="00EB3529">
              <w:rPr>
                <w:bCs/>
                <w:i/>
                <w:sz w:val="20"/>
                <w:szCs w:val="20"/>
              </w:rPr>
              <w:t>щения и системат</w:t>
            </w:r>
            <w:r w:rsidRPr="00EB3529">
              <w:rPr>
                <w:bCs/>
                <w:i/>
                <w:sz w:val="20"/>
                <w:szCs w:val="20"/>
              </w:rPr>
              <w:t>и</w:t>
            </w:r>
            <w:r w:rsidRPr="00EB3529">
              <w:rPr>
                <w:bCs/>
                <w:i/>
                <w:sz w:val="20"/>
                <w:szCs w:val="20"/>
              </w:rPr>
              <w:t>зации зн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>ний.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outlineLvl w:val="6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FC1D19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Упражнять в группировке слов по частям речи, оп</w:t>
            </w:r>
            <w:r w:rsidR="00FC1D19" w:rsidRPr="00EB3529">
              <w:rPr>
                <w:noProof/>
                <w:color w:val="000000"/>
                <w:sz w:val="20"/>
                <w:szCs w:val="20"/>
              </w:rPr>
              <w:t xml:space="preserve">ределении частей речи в составе </w:t>
            </w:r>
            <w:r w:rsidRPr="00EB3529">
              <w:rPr>
                <w:noProof/>
                <w:color w:val="000000"/>
                <w:sz w:val="20"/>
                <w:szCs w:val="20"/>
              </w:rPr>
              <w:t>предложе</w:t>
            </w:r>
            <w:r w:rsidR="00FC1D19" w:rsidRPr="00EB3529">
              <w:rPr>
                <w:noProof/>
                <w:color w:val="000000"/>
                <w:sz w:val="20"/>
                <w:szCs w:val="20"/>
              </w:rPr>
              <w:t>ний.</w:t>
            </w:r>
            <w:r w:rsidRPr="00EB3529">
              <w:rPr>
                <w:iCs/>
                <w:sz w:val="20"/>
                <w:szCs w:val="20"/>
              </w:rPr>
              <w:t>Учить составлять текст загадки о капусте.</w:t>
            </w:r>
          </w:p>
        </w:tc>
        <w:tc>
          <w:tcPr>
            <w:tcW w:w="9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bCs/>
                <w:iCs/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Cs/>
                <w:noProof/>
                <w:color w:val="000000"/>
                <w:sz w:val="20"/>
                <w:szCs w:val="20"/>
              </w:rPr>
              <w:t>Умение сопоставлять главные отличительные признаки групп слов с</w:t>
            </w:r>
            <w:r w:rsidR="00FC1D19" w:rsidRPr="00EB3529">
              <w:rPr>
                <w:bCs/>
                <w:iCs/>
                <w:noProof/>
                <w:color w:val="000000"/>
                <w:sz w:val="20"/>
                <w:szCs w:val="20"/>
              </w:rPr>
              <w:t xml:space="preserve"> общим значением (частей речи).</w:t>
            </w:r>
            <w:r w:rsidRPr="00EB3529">
              <w:rPr>
                <w:bCs/>
                <w:iCs/>
                <w:noProof/>
                <w:color w:val="000000"/>
                <w:sz w:val="20"/>
                <w:szCs w:val="20"/>
              </w:rPr>
              <w:t xml:space="preserve">Определять слово как часть речи, группировать слова по частям речи.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Осознание языка как о</w:t>
            </w:r>
            <w:r w:rsidRPr="00EB3529">
              <w:rPr>
                <w:sz w:val="20"/>
                <w:szCs w:val="20"/>
              </w:rPr>
              <w:t>с</w:t>
            </w:r>
            <w:r w:rsidRPr="00EB3529">
              <w:rPr>
                <w:sz w:val="20"/>
                <w:szCs w:val="20"/>
              </w:rPr>
              <w:t>новного средства мышл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>ния и общения людей, осознание богатства выр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зительных средств русск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го языка.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 xml:space="preserve">Умение задавать вопросы, анализировать, сравнивать, классифицировать  и обобщать речевой материал.                           </w:t>
            </w:r>
          </w:p>
        </w:tc>
      </w:tr>
      <w:tr w:rsidR="00E64DD2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E64DD2" w:rsidRPr="00EB3529" w:rsidRDefault="004F1338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both"/>
              <w:rPr>
                <w:noProof/>
                <w:sz w:val="20"/>
                <w:szCs w:val="20"/>
              </w:rPr>
            </w:pPr>
            <w:r w:rsidRPr="00EB3529">
              <w:rPr>
                <w:noProof/>
                <w:sz w:val="20"/>
                <w:szCs w:val="20"/>
              </w:rPr>
              <w:t>Развитие речи.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jc w:val="both"/>
              <w:rPr>
                <w:noProof/>
                <w:sz w:val="20"/>
                <w:szCs w:val="20"/>
              </w:rPr>
            </w:pPr>
            <w:r w:rsidRPr="00EB3529">
              <w:rPr>
                <w:noProof/>
                <w:sz w:val="20"/>
                <w:szCs w:val="20"/>
              </w:rPr>
              <w:t>Выборочный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jc w:val="both"/>
              <w:rPr>
                <w:noProof/>
                <w:sz w:val="20"/>
                <w:szCs w:val="20"/>
              </w:rPr>
            </w:pPr>
            <w:r w:rsidRPr="00EB3529">
              <w:rPr>
                <w:noProof/>
                <w:sz w:val="20"/>
                <w:szCs w:val="20"/>
              </w:rPr>
              <w:t>пересказ текста.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jc w:val="both"/>
              <w:rPr>
                <w:noProof/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ко</w:t>
            </w:r>
            <w:r w:rsidRPr="00EB3529">
              <w:rPr>
                <w:bCs/>
                <w:i/>
                <w:sz w:val="20"/>
                <w:szCs w:val="20"/>
              </w:rPr>
              <w:t>м</w:t>
            </w:r>
            <w:r w:rsidRPr="00EB3529">
              <w:rPr>
                <w:bCs/>
                <w:i/>
                <w:sz w:val="20"/>
                <w:szCs w:val="20"/>
              </w:rPr>
              <w:t>плексного применения знаний, ум</w:t>
            </w:r>
            <w:r w:rsidRPr="00EB3529">
              <w:rPr>
                <w:bCs/>
                <w:i/>
                <w:sz w:val="20"/>
                <w:szCs w:val="20"/>
              </w:rPr>
              <w:t>е</w:t>
            </w:r>
            <w:r w:rsidRPr="00EB3529">
              <w:rPr>
                <w:bCs/>
                <w:i/>
                <w:sz w:val="20"/>
                <w:szCs w:val="20"/>
              </w:rPr>
              <w:t>ний и нав</w:t>
            </w:r>
            <w:r w:rsidRPr="00EB3529">
              <w:rPr>
                <w:bCs/>
                <w:i/>
                <w:sz w:val="20"/>
                <w:szCs w:val="20"/>
              </w:rPr>
              <w:t>ы</w:t>
            </w:r>
            <w:r w:rsidRPr="00EB3529">
              <w:rPr>
                <w:bCs/>
                <w:i/>
                <w:sz w:val="20"/>
                <w:szCs w:val="20"/>
              </w:rPr>
              <w:t>ков.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jc w:val="both"/>
              <w:rPr>
                <w:b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4F1338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Формировать умения по анализу и воспро</w:t>
            </w:r>
            <w:r w:rsidR="00FC1D19" w:rsidRPr="00EB3529">
              <w:rPr>
                <w:noProof/>
                <w:color w:val="000000"/>
                <w:sz w:val="20"/>
                <w:szCs w:val="20"/>
              </w:rPr>
              <w:t xml:space="preserve">- </w:t>
            </w:r>
            <w:r w:rsidRPr="00EB3529">
              <w:rPr>
                <w:noProof/>
                <w:color w:val="000000"/>
                <w:sz w:val="20"/>
                <w:szCs w:val="20"/>
              </w:rPr>
              <w:t>изведению текста. Провести наблюдения над разнообразием языковых средств, выра</w:t>
            </w:r>
            <w:r w:rsidR="004F1338">
              <w:rPr>
                <w:noProof/>
                <w:color w:val="000000"/>
                <w:sz w:val="20"/>
                <w:szCs w:val="20"/>
              </w:rPr>
              <w:t xml:space="preserve">жающих сравнительные отношения. </w:t>
            </w:r>
            <w:r w:rsidRPr="00EB3529">
              <w:rPr>
                <w:noProof/>
                <w:color w:val="000000"/>
                <w:sz w:val="20"/>
                <w:szCs w:val="20"/>
              </w:rPr>
              <w:t>(употреблением в переносном значении</w:t>
            </w:r>
            <w:r w:rsidRPr="00EB3529">
              <w:rPr>
                <w:iCs/>
                <w:noProof/>
                <w:color w:val="000000"/>
                <w:sz w:val="20"/>
                <w:szCs w:val="20"/>
              </w:rPr>
              <w:t>).</w:t>
            </w:r>
          </w:p>
        </w:tc>
        <w:tc>
          <w:tcPr>
            <w:tcW w:w="9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анализировать и выб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рать существенную информацию из текста, строить речевое выск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зывание с использованием опо</w:t>
            </w:r>
            <w:r w:rsidRPr="00EB3529">
              <w:rPr>
                <w:sz w:val="20"/>
                <w:szCs w:val="20"/>
              </w:rPr>
              <w:t>р</w:t>
            </w:r>
            <w:r w:rsidRPr="00EB3529">
              <w:rPr>
                <w:sz w:val="20"/>
                <w:szCs w:val="20"/>
              </w:rPr>
              <w:t>ных слов, «сравнительных» яз</w:t>
            </w:r>
            <w:r w:rsidRPr="00EB3529">
              <w:rPr>
                <w:sz w:val="20"/>
                <w:szCs w:val="20"/>
              </w:rPr>
              <w:t>ы</w:t>
            </w:r>
            <w:r w:rsidRPr="00EB3529">
              <w:rPr>
                <w:sz w:val="20"/>
                <w:szCs w:val="20"/>
              </w:rPr>
              <w:t>ковых средств.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Осознание языка как о</w:t>
            </w:r>
            <w:r w:rsidRPr="00EB3529">
              <w:rPr>
                <w:sz w:val="20"/>
                <w:szCs w:val="20"/>
              </w:rPr>
              <w:t>с</w:t>
            </w:r>
            <w:r w:rsidRPr="00EB3529">
              <w:rPr>
                <w:sz w:val="20"/>
                <w:szCs w:val="20"/>
              </w:rPr>
              <w:t>новного средства мышл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>ния и общения людей, осознание богатства выр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зительных средств русск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го языка.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строить монологич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>ское высказывание с опорой на ключевые слова, устанавл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вать аналогии.</w:t>
            </w:r>
          </w:p>
        </w:tc>
      </w:tr>
      <w:tr w:rsidR="00E64DD2" w:rsidRPr="00E64DD2" w:rsidTr="00A16FD1">
        <w:trPr>
          <w:trHeight w:val="397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 w:rsidRPr="00EB3529">
              <w:rPr>
                <w:b/>
                <w:bCs/>
                <w:sz w:val="20"/>
                <w:szCs w:val="20"/>
              </w:rPr>
              <w:t xml:space="preserve">Слово и его строение </w:t>
            </w:r>
            <w:r w:rsidRPr="00EB3529">
              <w:rPr>
                <w:b/>
                <w:sz w:val="20"/>
                <w:szCs w:val="20"/>
              </w:rPr>
              <w:t>(</w:t>
            </w:r>
            <w:r w:rsidRPr="00EB3529">
              <w:rPr>
                <w:b/>
                <w:bCs/>
                <w:sz w:val="20"/>
                <w:szCs w:val="20"/>
              </w:rPr>
              <w:t>состав слова, морфемика</w:t>
            </w:r>
            <w:r w:rsidRPr="00EB3529">
              <w:rPr>
                <w:b/>
                <w:sz w:val="20"/>
                <w:szCs w:val="20"/>
              </w:rPr>
              <w:t>)</w:t>
            </w:r>
          </w:p>
        </w:tc>
      </w:tr>
      <w:tr w:rsidR="00E64DD2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E64DD2" w:rsidRPr="00EB3529" w:rsidRDefault="004F1338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338" w:rsidRPr="00EB3529" w:rsidRDefault="00E64DD2" w:rsidP="004F1338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Корень слова.</w:t>
            </w:r>
            <w:r w:rsidR="004F1338" w:rsidRPr="00EB3529">
              <w:rPr>
                <w:noProof/>
                <w:color w:val="000000"/>
                <w:sz w:val="20"/>
                <w:szCs w:val="20"/>
              </w:rPr>
              <w:t>Однокоренные слова.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изуч</w:t>
            </w:r>
            <w:r w:rsidRPr="00EB3529">
              <w:rPr>
                <w:bCs/>
                <w:i/>
                <w:sz w:val="20"/>
                <w:szCs w:val="20"/>
              </w:rPr>
              <w:t>е</w:t>
            </w:r>
            <w:r w:rsidRPr="00EB3529">
              <w:rPr>
                <w:bCs/>
                <w:i/>
                <w:sz w:val="20"/>
                <w:szCs w:val="20"/>
              </w:rPr>
              <w:t>ния и пе</w:t>
            </w:r>
            <w:r w:rsidRPr="00EB3529">
              <w:rPr>
                <w:bCs/>
                <w:i/>
                <w:sz w:val="20"/>
                <w:szCs w:val="20"/>
              </w:rPr>
              <w:t>р</w:t>
            </w:r>
            <w:r w:rsidRPr="00EB3529">
              <w:rPr>
                <w:bCs/>
                <w:i/>
                <w:sz w:val="20"/>
                <w:szCs w:val="20"/>
              </w:rPr>
              <w:t>вичного з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 xml:space="preserve">крепления 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 xml:space="preserve">новых 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знаний.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b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F5217A" w:rsidP="004F1338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w:t>Повторить общие све</w:t>
            </w:r>
            <w:r w:rsidR="00E64DD2" w:rsidRPr="00EB3529">
              <w:rPr>
                <w:noProof/>
                <w:color w:val="000000"/>
                <w:sz w:val="20"/>
                <w:szCs w:val="20"/>
              </w:rPr>
              <w:t>дения о родственных словах, наличии в них общей смысловой части. Ввести термины «к</w:t>
            </w:r>
            <w:r w:rsidR="004F1338">
              <w:rPr>
                <w:noProof/>
                <w:color w:val="000000"/>
                <w:sz w:val="20"/>
                <w:szCs w:val="20"/>
              </w:rPr>
              <w:t>орень», «однокорен</w:t>
            </w:r>
            <w:r w:rsidR="00FC1D19" w:rsidRPr="00EB3529">
              <w:rPr>
                <w:noProof/>
                <w:color w:val="000000"/>
                <w:sz w:val="20"/>
                <w:szCs w:val="20"/>
              </w:rPr>
              <w:t xml:space="preserve">ные слова». </w:t>
            </w:r>
            <w:r w:rsidR="00E64DD2" w:rsidRPr="00EB3529">
              <w:rPr>
                <w:noProof/>
                <w:color w:val="000000"/>
                <w:sz w:val="20"/>
                <w:szCs w:val="20"/>
              </w:rPr>
              <w:t>Формиров</w:t>
            </w:r>
            <w:r w:rsidR="004F1338">
              <w:rPr>
                <w:noProof/>
                <w:color w:val="000000"/>
                <w:sz w:val="20"/>
                <w:szCs w:val="20"/>
              </w:rPr>
              <w:t>ать умение определять однокорен</w:t>
            </w:r>
            <w:r w:rsidR="00E64DD2" w:rsidRPr="00EB3529">
              <w:rPr>
                <w:noProof/>
                <w:color w:val="000000"/>
                <w:sz w:val="20"/>
                <w:szCs w:val="20"/>
              </w:rPr>
              <w:t xml:space="preserve">ные слова по двум признакам — общая часть (внешняя) и общность смысла. </w:t>
            </w:r>
          </w:p>
        </w:tc>
        <w:tc>
          <w:tcPr>
            <w:tcW w:w="9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bCs/>
                <w:iCs/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Cs/>
                <w:noProof/>
                <w:color w:val="000000"/>
                <w:sz w:val="20"/>
                <w:szCs w:val="20"/>
              </w:rPr>
              <w:t>Умение квалифицировать объект (корень слова) с позиций совокупности его отличительных признаков, различать группы родствен-ных слов, слова с омонимичными корнями, синонимы.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Осознание языка как о</w:t>
            </w:r>
            <w:r w:rsidRPr="00EB3529">
              <w:rPr>
                <w:sz w:val="20"/>
                <w:szCs w:val="20"/>
              </w:rPr>
              <w:t>с</w:t>
            </w:r>
            <w:r w:rsidRPr="00EB3529">
              <w:rPr>
                <w:sz w:val="20"/>
                <w:szCs w:val="20"/>
              </w:rPr>
              <w:t>новного средства мышл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>ния и общения людей, осознание богатства выр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зительных средств русск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го языка, восприятие ру</w:t>
            </w:r>
            <w:r w:rsidRPr="00EB3529">
              <w:rPr>
                <w:sz w:val="20"/>
                <w:szCs w:val="20"/>
              </w:rPr>
              <w:t>с</w:t>
            </w:r>
            <w:r w:rsidRPr="00EB3529">
              <w:rPr>
                <w:sz w:val="20"/>
                <w:szCs w:val="20"/>
              </w:rPr>
              <w:t>ского языка как явления национальной культуры.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анализировать, сра</w:t>
            </w:r>
            <w:r w:rsidRPr="00EB3529">
              <w:rPr>
                <w:sz w:val="20"/>
                <w:szCs w:val="20"/>
              </w:rPr>
              <w:t>в</w:t>
            </w:r>
            <w:r w:rsidRPr="00EB3529">
              <w:rPr>
                <w:sz w:val="20"/>
                <w:szCs w:val="20"/>
              </w:rPr>
              <w:t>нивать, классифицировать и обобщать речевой материал.</w:t>
            </w:r>
          </w:p>
        </w:tc>
      </w:tr>
      <w:tr w:rsidR="00E64DD2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E64DD2" w:rsidRPr="00EB3529" w:rsidRDefault="004F1338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Суффикс.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изуч</w:t>
            </w:r>
            <w:r w:rsidRPr="00EB3529">
              <w:rPr>
                <w:bCs/>
                <w:i/>
                <w:sz w:val="20"/>
                <w:szCs w:val="20"/>
              </w:rPr>
              <w:t>е</w:t>
            </w:r>
            <w:r w:rsidRPr="00EB3529">
              <w:rPr>
                <w:bCs/>
                <w:i/>
                <w:sz w:val="20"/>
                <w:szCs w:val="20"/>
              </w:rPr>
              <w:t>ния и пе</w:t>
            </w:r>
            <w:r w:rsidRPr="00EB3529">
              <w:rPr>
                <w:bCs/>
                <w:i/>
                <w:sz w:val="20"/>
                <w:szCs w:val="20"/>
              </w:rPr>
              <w:t>р</w:t>
            </w:r>
            <w:r w:rsidRPr="00EB3529">
              <w:rPr>
                <w:bCs/>
                <w:i/>
                <w:sz w:val="20"/>
                <w:szCs w:val="20"/>
              </w:rPr>
              <w:t>вичного з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 xml:space="preserve">крепления 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 xml:space="preserve">новых 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b/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знаний.</w:t>
            </w:r>
          </w:p>
        </w:tc>
        <w:tc>
          <w:tcPr>
            <w:tcW w:w="8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b/>
                <w:noProof/>
                <w:color w:val="000000"/>
                <w:spacing w:val="-4"/>
                <w:sz w:val="20"/>
                <w:szCs w:val="20"/>
              </w:rPr>
            </w:pPr>
            <w:r w:rsidRPr="00EB3529">
              <w:rPr>
                <w:spacing w:val="-4"/>
                <w:sz w:val="20"/>
                <w:szCs w:val="20"/>
              </w:rPr>
              <w:t>Дать представление о знач</w:t>
            </w:r>
            <w:r w:rsidRPr="00EB3529">
              <w:rPr>
                <w:spacing w:val="-4"/>
                <w:sz w:val="20"/>
                <w:szCs w:val="20"/>
              </w:rPr>
              <w:t>а</w:t>
            </w:r>
            <w:r w:rsidRPr="00EB3529">
              <w:rPr>
                <w:spacing w:val="-4"/>
                <w:sz w:val="20"/>
                <w:szCs w:val="20"/>
              </w:rPr>
              <w:t>щей роли суффиксов в сл</w:t>
            </w:r>
            <w:r w:rsidRPr="00EB3529">
              <w:rPr>
                <w:spacing w:val="-4"/>
                <w:sz w:val="20"/>
                <w:szCs w:val="20"/>
              </w:rPr>
              <w:t>о</w:t>
            </w:r>
            <w:r w:rsidRPr="00EB3529">
              <w:rPr>
                <w:spacing w:val="-4"/>
                <w:sz w:val="20"/>
                <w:szCs w:val="20"/>
              </w:rPr>
              <w:t>вах, их словообразовательной роли (образуют однокоре</w:t>
            </w:r>
            <w:r w:rsidRPr="00EB3529">
              <w:rPr>
                <w:spacing w:val="-4"/>
                <w:sz w:val="20"/>
                <w:szCs w:val="20"/>
              </w:rPr>
              <w:t>н</w:t>
            </w:r>
            <w:r w:rsidRPr="00EB3529">
              <w:rPr>
                <w:spacing w:val="-4"/>
                <w:sz w:val="20"/>
                <w:szCs w:val="20"/>
              </w:rPr>
              <w:t>ные слова с новым лексич</w:t>
            </w:r>
            <w:r w:rsidRPr="00EB3529">
              <w:rPr>
                <w:spacing w:val="-4"/>
                <w:sz w:val="20"/>
                <w:szCs w:val="20"/>
              </w:rPr>
              <w:t>е</w:t>
            </w:r>
            <w:r w:rsidRPr="00EB3529">
              <w:rPr>
                <w:spacing w:val="-4"/>
                <w:sz w:val="20"/>
                <w:szCs w:val="20"/>
              </w:rPr>
              <w:t>ским значением).</w:t>
            </w:r>
          </w:p>
        </w:tc>
        <w:tc>
          <w:tcPr>
            <w:tcW w:w="9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Понимание сущности и роли п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нятия «суффикс», умение отл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чать суффикс от других частей слова.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Осознание богатства в</w:t>
            </w:r>
            <w:r w:rsidRPr="00EB3529">
              <w:rPr>
                <w:sz w:val="20"/>
                <w:szCs w:val="20"/>
              </w:rPr>
              <w:t>ы</w:t>
            </w:r>
            <w:r w:rsidRPr="00EB3529">
              <w:rPr>
                <w:sz w:val="20"/>
                <w:szCs w:val="20"/>
              </w:rPr>
              <w:t>разительных средств ру</w:t>
            </w:r>
            <w:r w:rsidRPr="00EB3529">
              <w:rPr>
                <w:sz w:val="20"/>
                <w:szCs w:val="20"/>
              </w:rPr>
              <w:t>с</w:t>
            </w:r>
            <w:r w:rsidRPr="00EB3529">
              <w:rPr>
                <w:sz w:val="20"/>
                <w:szCs w:val="20"/>
              </w:rPr>
              <w:t>ского языка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4F1338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анализировать, сра</w:t>
            </w:r>
            <w:r w:rsidRPr="00EB3529">
              <w:rPr>
                <w:sz w:val="20"/>
                <w:szCs w:val="20"/>
              </w:rPr>
              <w:t>в</w:t>
            </w:r>
            <w:r w:rsidRPr="00EB3529">
              <w:rPr>
                <w:sz w:val="20"/>
                <w:szCs w:val="20"/>
              </w:rPr>
              <w:t xml:space="preserve">нивать, классифицировать  и обобщать речевой материал, </w:t>
            </w:r>
          </w:p>
        </w:tc>
      </w:tr>
      <w:tr w:rsidR="00E64DD2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E64DD2" w:rsidRPr="00EB3529" w:rsidRDefault="004F1338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both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Приставка.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jc w:val="both"/>
              <w:rPr>
                <w:noProof/>
                <w:color w:val="FF0000"/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изуч</w:t>
            </w:r>
            <w:r w:rsidRPr="00EB3529">
              <w:rPr>
                <w:bCs/>
                <w:i/>
                <w:sz w:val="20"/>
                <w:szCs w:val="20"/>
              </w:rPr>
              <w:t>е</w:t>
            </w:r>
            <w:r w:rsidRPr="00EB3529">
              <w:rPr>
                <w:bCs/>
                <w:i/>
                <w:sz w:val="20"/>
                <w:szCs w:val="20"/>
              </w:rPr>
              <w:t>ния и пе</w:t>
            </w:r>
            <w:r w:rsidRPr="00EB3529">
              <w:rPr>
                <w:bCs/>
                <w:i/>
                <w:sz w:val="20"/>
                <w:szCs w:val="20"/>
              </w:rPr>
              <w:t>р</w:t>
            </w:r>
            <w:r w:rsidRPr="00EB3529">
              <w:rPr>
                <w:bCs/>
                <w:i/>
                <w:sz w:val="20"/>
                <w:szCs w:val="20"/>
              </w:rPr>
              <w:t>вичного з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lastRenderedPageBreak/>
              <w:t xml:space="preserve">крепления 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 xml:space="preserve">новых 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знаний.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b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b/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lastRenderedPageBreak/>
              <w:t>Дать представление о значащей роли приста</w:t>
            </w:r>
            <w:r w:rsidR="00F5217A">
              <w:rPr>
                <w:noProof/>
                <w:color w:val="000000"/>
                <w:sz w:val="20"/>
                <w:szCs w:val="20"/>
              </w:rPr>
              <w:t>вок в словах, их слово</w:t>
            </w:r>
            <w:r w:rsidR="00645386" w:rsidRPr="00EB3529">
              <w:rPr>
                <w:noProof/>
                <w:color w:val="000000"/>
                <w:sz w:val="20"/>
                <w:szCs w:val="20"/>
              </w:rPr>
              <w:t xml:space="preserve">- </w:t>
            </w:r>
            <w:r w:rsidRPr="00EB3529">
              <w:rPr>
                <w:noProof/>
                <w:color w:val="000000"/>
                <w:sz w:val="20"/>
                <w:szCs w:val="20"/>
              </w:rPr>
              <w:lastRenderedPageBreak/>
              <w:t>образовательной роли (образуют однокоренные слова с новым лекси</w:t>
            </w:r>
            <w:r w:rsidR="00645386" w:rsidRPr="00EB3529">
              <w:rPr>
                <w:noProof/>
                <w:color w:val="000000"/>
                <w:sz w:val="20"/>
                <w:szCs w:val="20"/>
              </w:rPr>
              <w:t>ческимзначением</w:t>
            </w:r>
            <w:r w:rsidRPr="00EB3529">
              <w:rPr>
                <w:noProof/>
                <w:color w:val="000000"/>
                <w:sz w:val="20"/>
                <w:szCs w:val="20"/>
              </w:rPr>
              <w:t>.</w:t>
            </w:r>
          </w:p>
        </w:tc>
        <w:tc>
          <w:tcPr>
            <w:tcW w:w="9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lastRenderedPageBreak/>
              <w:t>Понимание сущности, смысл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различительной и словообр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зующей роли понятия «приста</w:t>
            </w:r>
            <w:r w:rsidRPr="00EB3529">
              <w:rPr>
                <w:sz w:val="20"/>
                <w:szCs w:val="20"/>
              </w:rPr>
              <w:t>в</w:t>
            </w:r>
            <w:r w:rsidRPr="00EB3529">
              <w:rPr>
                <w:sz w:val="20"/>
                <w:szCs w:val="20"/>
              </w:rPr>
              <w:lastRenderedPageBreak/>
              <w:t xml:space="preserve">ка», умение отличать суффикс от других частей слова.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lastRenderedPageBreak/>
              <w:t>Чувство сопричастности и гордости за</w:t>
            </w:r>
            <w:r w:rsidR="00645386" w:rsidRPr="00EB3529">
              <w:rPr>
                <w:sz w:val="20"/>
                <w:szCs w:val="20"/>
              </w:rPr>
              <w:t xml:space="preserve"> свою Родину, народ и историю. </w:t>
            </w:r>
            <w:r w:rsidRPr="00EB3529">
              <w:rPr>
                <w:sz w:val="20"/>
                <w:szCs w:val="20"/>
              </w:rPr>
              <w:t>Осозн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lastRenderedPageBreak/>
              <w:t>ние богатства выразител</w:t>
            </w:r>
            <w:r w:rsidRPr="00EB3529">
              <w:rPr>
                <w:sz w:val="20"/>
                <w:szCs w:val="20"/>
              </w:rPr>
              <w:t>ь</w:t>
            </w:r>
            <w:r w:rsidRPr="00EB3529">
              <w:rPr>
                <w:sz w:val="20"/>
                <w:szCs w:val="20"/>
              </w:rPr>
              <w:t>ных средств рус</w:t>
            </w:r>
            <w:r w:rsidR="00645386" w:rsidRPr="00EB3529">
              <w:rPr>
                <w:sz w:val="20"/>
                <w:szCs w:val="20"/>
              </w:rPr>
              <w:t xml:space="preserve">ского </w:t>
            </w:r>
            <w:r w:rsidRPr="00EB3529">
              <w:rPr>
                <w:sz w:val="20"/>
                <w:szCs w:val="20"/>
              </w:rPr>
              <w:t>яз</w:t>
            </w:r>
            <w:r w:rsidRPr="00EB3529">
              <w:rPr>
                <w:sz w:val="20"/>
                <w:szCs w:val="20"/>
              </w:rPr>
              <w:t>ы</w:t>
            </w:r>
            <w:r w:rsidRPr="00EB3529">
              <w:rPr>
                <w:sz w:val="20"/>
                <w:szCs w:val="20"/>
              </w:rPr>
              <w:t>ка.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lastRenderedPageBreak/>
              <w:t>Умение анализировать, сра</w:t>
            </w:r>
            <w:r w:rsidRPr="00EB3529">
              <w:rPr>
                <w:sz w:val="20"/>
                <w:szCs w:val="20"/>
              </w:rPr>
              <w:t>в</w:t>
            </w:r>
            <w:r w:rsidRPr="00EB3529">
              <w:rPr>
                <w:sz w:val="20"/>
                <w:szCs w:val="20"/>
              </w:rPr>
              <w:t>нивать, выделять существе</w:t>
            </w:r>
            <w:r w:rsidRPr="00EB3529">
              <w:rPr>
                <w:sz w:val="20"/>
                <w:szCs w:val="20"/>
              </w:rPr>
              <w:t>н</w:t>
            </w:r>
            <w:r w:rsidRPr="00EB3529">
              <w:rPr>
                <w:sz w:val="20"/>
                <w:szCs w:val="20"/>
              </w:rPr>
              <w:t>ное для поиска ответов на в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lastRenderedPageBreak/>
              <w:t>просы.</w:t>
            </w:r>
          </w:p>
        </w:tc>
      </w:tr>
      <w:tr w:rsidR="00E64DD2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E64DD2" w:rsidRPr="00EB3529" w:rsidRDefault="004F1338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38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both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Окончание слова.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jc w:val="both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b/>
                <w:noProof/>
                <w:color w:val="000000"/>
                <w:spacing w:val="-4"/>
                <w:sz w:val="20"/>
                <w:szCs w:val="20"/>
              </w:rPr>
            </w:pPr>
            <w:r w:rsidRPr="00EB3529">
              <w:rPr>
                <w:bCs/>
                <w:i/>
                <w:spacing w:val="-4"/>
                <w:sz w:val="20"/>
                <w:szCs w:val="20"/>
              </w:rPr>
              <w:t>Урок изуч</w:t>
            </w:r>
            <w:r w:rsidRPr="00EB3529">
              <w:rPr>
                <w:bCs/>
                <w:i/>
                <w:spacing w:val="-4"/>
                <w:sz w:val="20"/>
                <w:szCs w:val="20"/>
              </w:rPr>
              <w:t>е</w:t>
            </w:r>
            <w:r w:rsidRPr="00EB3529">
              <w:rPr>
                <w:bCs/>
                <w:i/>
                <w:spacing w:val="-4"/>
                <w:sz w:val="20"/>
                <w:szCs w:val="20"/>
              </w:rPr>
              <w:t>ния и перви</w:t>
            </w:r>
            <w:r w:rsidRPr="00EB3529">
              <w:rPr>
                <w:bCs/>
                <w:i/>
                <w:spacing w:val="-4"/>
                <w:sz w:val="20"/>
                <w:szCs w:val="20"/>
              </w:rPr>
              <w:t>ч</w:t>
            </w:r>
            <w:r w:rsidRPr="00EB3529">
              <w:rPr>
                <w:bCs/>
                <w:i/>
                <w:spacing w:val="-4"/>
                <w:sz w:val="20"/>
                <w:szCs w:val="20"/>
              </w:rPr>
              <w:t>ного закре</w:t>
            </w:r>
            <w:r w:rsidRPr="00EB3529">
              <w:rPr>
                <w:bCs/>
                <w:i/>
                <w:spacing w:val="-4"/>
                <w:sz w:val="20"/>
                <w:szCs w:val="20"/>
              </w:rPr>
              <w:t>п</w:t>
            </w:r>
            <w:r w:rsidRPr="00EB3529">
              <w:rPr>
                <w:bCs/>
                <w:i/>
                <w:spacing w:val="-4"/>
                <w:sz w:val="20"/>
                <w:szCs w:val="20"/>
              </w:rPr>
              <w:t>ления новых знаний.</w:t>
            </w:r>
          </w:p>
        </w:tc>
        <w:tc>
          <w:tcPr>
            <w:tcW w:w="8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 xml:space="preserve">Дать понятие об окончании как изменяемой части слова. 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b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Понимание сущности и роли окончания в слове, умение изм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 xml:space="preserve">нять окончания для связи слов в предложении.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645386">
            <w:pPr>
              <w:widowControl w:val="0"/>
              <w:spacing w:line="240" w:lineRule="atLeast"/>
              <w:rPr>
                <w:spacing w:val="-6"/>
                <w:sz w:val="20"/>
                <w:szCs w:val="20"/>
              </w:rPr>
            </w:pPr>
            <w:r w:rsidRPr="00EB3529">
              <w:rPr>
                <w:spacing w:val="-6"/>
                <w:sz w:val="20"/>
                <w:szCs w:val="20"/>
              </w:rPr>
              <w:t>Осознание языка как осно</w:t>
            </w:r>
            <w:r w:rsidRPr="00EB3529">
              <w:rPr>
                <w:spacing w:val="-6"/>
                <w:sz w:val="20"/>
                <w:szCs w:val="20"/>
              </w:rPr>
              <w:t>в</w:t>
            </w:r>
            <w:r w:rsidRPr="00EB3529">
              <w:rPr>
                <w:spacing w:val="-6"/>
                <w:sz w:val="20"/>
                <w:szCs w:val="20"/>
              </w:rPr>
              <w:t xml:space="preserve">ного средства мышления и общения людей, осознание богатства выразительных средств языка. 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анализировать, уст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 xml:space="preserve">навливать причинно-следственные связи,  вносить коррективы, действовать по заданному алгоритму. </w:t>
            </w:r>
          </w:p>
        </w:tc>
      </w:tr>
      <w:tr w:rsidR="00E64DD2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E64DD2" w:rsidRPr="00EB3529" w:rsidRDefault="004F1338" w:rsidP="004F1338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both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Анализ слов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по составу (морфемный разбор).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jc w:val="both"/>
              <w:rPr>
                <w:noProof/>
                <w:color w:val="000000"/>
                <w:sz w:val="20"/>
                <w:szCs w:val="20"/>
              </w:rPr>
            </w:pPr>
          </w:p>
          <w:p w:rsidR="00E64DD2" w:rsidRPr="00EB3529" w:rsidRDefault="00E64DD2" w:rsidP="00E64DD2">
            <w:pPr>
              <w:widowControl w:val="0"/>
              <w:spacing w:line="240" w:lineRule="atLeast"/>
              <w:jc w:val="both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изуч</w:t>
            </w:r>
            <w:r w:rsidRPr="00EB3529">
              <w:rPr>
                <w:bCs/>
                <w:i/>
                <w:sz w:val="20"/>
                <w:szCs w:val="20"/>
              </w:rPr>
              <w:t>е</w:t>
            </w:r>
            <w:r w:rsidRPr="00EB3529">
              <w:rPr>
                <w:bCs/>
                <w:i/>
                <w:sz w:val="20"/>
                <w:szCs w:val="20"/>
              </w:rPr>
              <w:t>ния и пе</w:t>
            </w:r>
            <w:r w:rsidRPr="00EB3529">
              <w:rPr>
                <w:bCs/>
                <w:i/>
                <w:sz w:val="20"/>
                <w:szCs w:val="20"/>
              </w:rPr>
              <w:t>р</w:t>
            </w:r>
            <w:r w:rsidRPr="00EB3529">
              <w:rPr>
                <w:bCs/>
                <w:i/>
                <w:sz w:val="20"/>
                <w:szCs w:val="20"/>
              </w:rPr>
              <w:t>вичного з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 xml:space="preserve">крепления 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 xml:space="preserve">новых 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знаний.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Формировать  умение анализа (разбора) слов с точки зрения его значащих частей — корня, суффикса, приставки, окончания.</w:t>
            </w:r>
          </w:p>
        </w:tc>
        <w:tc>
          <w:tcPr>
            <w:tcW w:w="9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bCs/>
                <w:iCs/>
                <w:noProof/>
                <w:color w:val="000000"/>
                <w:sz w:val="20"/>
                <w:szCs w:val="20"/>
              </w:rPr>
              <w:t>Умение анализировать строение слова со стороны наличия в нём значимых частей (морфем). Действовать</w:t>
            </w:r>
            <w:r w:rsidRPr="00EB3529">
              <w:rPr>
                <w:iCs/>
                <w:sz w:val="20"/>
                <w:szCs w:val="20"/>
              </w:rPr>
              <w:t xml:space="preserve"> в соответствии с этапами памятки морфемного разбора слов. </w:t>
            </w:r>
            <w:r w:rsidRPr="00EB3529">
              <w:rPr>
                <w:bCs/>
                <w:iCs/>
                <w:noProof/>
                <w:color w:val="000000"/>
                <w:sz w:val="20"/>
                <w:szCs w:val="20"/>
              </w:rPr>
              <w:t>Синтезировать: составлять слова с опорой на модели (схемы). Группировать слова в соответствии с их составом.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Осознание богатства в</w:t>
            </w:r>
            <w:r w:rsidRPr="00EB3529">
              <w:rPr>
                <w:sz w:val="20"/>
                <w:szCs w:val="20"/>
              </w:rPr>
              <w:t>ы</w:t>
            </w:r>
            <w:r w:rsidRPr="00EB3529">
              <w:rPr>
                <w:sz w:val="20"/>
                <w:szCs w:val="20"/>
              </w:rPr>
              <w:t>разительных средств ру</w:t>
            </w:r>
            <w:r w:rsidRPr="00EB3529">
              <w:rPr>
                <w:sz w:val="20"/>
                <w:szCs w:val="20"/>
              </w:rPr>
              <w:t>с</w:t>
            </w:r>
            <w:r w:rsidRPr="00EB3529">
              <w:rPr>
                <w:sz w:val="20"/>
                <w:szCs w:val="20"/>
              </w:rPr>
              <w:t>ского языка.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 xml:space="preserve">Умение планировать свою деятельность и действовать по алгоритму. </w:t>
            </w:r>
          </w:p>
        </w:tc>
      </w:tr>
      <w:tr w:rsidR="00E64DD2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E64DD2" w:rsidRPr="00EB3529" w:rsidRDefault="004F1338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4F1338" w:rsidP="00E64DD2">
            <w:pPr>
              <w:widowControl w:val="0"/>
              <w:spacing w:line="240" w:lineRule="atLeast"/>
              <w:rPr>
                <w:bCs/>
                <w:noProof/>
                <w:color w:val="000000"/>
                <w:sz w:val="20"/>
                <w:szCs w:val="20"/>
              </w:rPr>
            </w:pPr>
            <w:r>
              <w:rPr>
                <w:bCs/>
                <w:noProof/>
                <w:color w:val="000000"/>
                <w:sz w:val="20"/>
                <w:szCs w:val="20"/>
              </w:rPr>
              <w:t>Контрольный диктант</w:t>
            </w:r>
            <w:r w:rsidR="00B81501">
              <w:rPr>
                <w:bCs/>
                <w:noProof/>
                <w:color w:val="000000"/>
                <w:sz w:val="20"/>
                <w:szCs w:val="20"/>
              </w:rPr>
              <w:t xml:space="preserve"> за 2 четверть</w:t>
            </w:r>
            <w:r w:rsidR="00E64DD2" w:rsidRPr="00EB3529">
              <w:rPr>
                <w:bCs/>
                <w:noProof/>
                <w:color w:val="000000"/>
                <w:sz w:val="20"/>
                <w:szCs w:val="20"/>
              </w:rPr>
              <w:t xml:space="preserve">с грамматическим заданием по теме «Состав слова». 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ко</w:t>
            </w:r>
            <w:r w:rsidRPr="00EB3529">
              <w:rPr>
                <w:bCs/>
                <w:i/>
                <w:sz w:val="20"/>
                <w:szCs w:val="20"/>
              </w:rPr>
              <w:t>н</w:t>
            </w:r>
            <w:r w:rsidRPr="00EB3529">
              <w:rPr>
                <w:bCs/>
                <w:i/>
                <w:sz w:val="20"/>
                <w:szCs w:val="20"/>
              </w:rPr>
              <w:t xml:space="preserve">троля 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знаний и умений.</w:t>
            </w:r>
          </w:p>
        </w:tc>
        <w:tc>
          <w:tcPr>
            <w:tcW w:w="8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Проверка уровня усвоения орфографических знаний, умений и навыков, а также знаний по теме «Состав слова».</w:t>
            </w:r>
          </w:p>
        </w:tc>
        <w:tc>
          <w:tcPr>
            <w:tcW w:w="9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применять полученные знания в самостоятельной работе; навык грамотного письма с с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 xml:space="preserve">блюдением изученных правил при письме под диктовку.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Понимание того, что пр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вильная устная и пис</w:t>
            </w:r>
            <w:r w:rsidRPr="00EB3529">
              <w:rPr>
                <w:sz w:val="20"/>
                <w:szCs w:val="20"/>
              </w:rPr>
              <w:t>ь</w:t>
            </w:r>
            <w:r w:rsidRPr="00EB3529">
              <w:rPr>
                <w:sz w:val="20"/>
                <w:szCs w:val="20"/>
              </w:rPr>
              <w:t>менная речь есть показ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тели индивидуальной культуры человека.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контролировать свои действия в процессе написания проверочной работы.</w:t>
            </w:r>
          </w:p>
        </w:tc>
      </w:tr>
      <w:tr w:rsidR="00E64DD2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E64DD2" w:rsidRPr="00EB3529" w:rsidRDefault="004F1338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Анализ ошибок. Коррекция. Анализ слова по составу.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обо</w:t>
            </w:r>
            <w:r w:rsidRPr="00EB3529">
              <w:rPr>
                <w:bCs/>
                <w:i/>
                <w:sz w:val="20"/>
                <w:szCs w:val="20"/>
              </w:rPr>
              <w:t>б</w:t>
            </w:r>
            <w:r w:rsidRPr="00EB3529">
              <w:rPr>
                <w:bCs/>
                <w:i/>
                <w:sz w:val="20"/>
                <w:szCs w:val="20"/>
              </w:rPr>
              <w:t>щения и системат</w:t>
            </w:r>
            <w:r w:rsidRPr="00EB3529">
              <w:rPr>
                <w:bCs/>
                <w:i/>
                <w:sz w:val="20"/>
                <w:szCs w:val="20"/>
              </w:rPr>
              <w:t>и</w:t>
            </w:r>
            <w:r w:rsidRPr="00EB3529">
              <w:rPr>
                <w:bCs/>
                <w:i/>
                <w:sz w:val="20"/>
                <w:szCs w:val="20"/>
              </w:rPr>
              <w:t xml:space="preserve">зации 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знаний.</w:t>
            </w:r>
          </w:p>
        </w:tc>
        <w:tc>
          <w:tcPr>
            <w:tcW w:w="8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 xml:space="preserve">Работать над коррекцией  типичных ошибок; упражнения в анализе и разборе слов по составу. </w:t>
            </w:r>
          </w:p>
        </w:tc>
        <w:tc>
          <w:tcPr>
            <w:tcW w:w="9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оценивать свою деятел</w:t>
            </w:r>
            <w:r w:rsidRPr="00EB3529">
              <w:rPr>
                <w:sz w:val="20"/>
                <w:szCs w:val="20"/>
              </w:rPr>
              <w:t>ь</w:t>
            </w:r>
            <w:r w:rsidRPr="00EB3529">
              <w:rPr>
                <w:sz w:val="20"/>
                <w:szCs w:val="20"/>
              </w:rPr>
              <w:t xml:space="preserve">ность, анализировать и выделять речевые ошибки и недочеты, применять изученные правила при работе с ошибками.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Понимание того, что пр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вильная устная и пис</w:t>
            </w:r>
            <w:r w:rsidRPr="00EB3529">
              <w:rPr>
                <w:sz w:val="20"/>
                <w:szCs w:val="20"/>
              </w:rPr>
              <w:t>ь</w:t>
            </w:r>
            <w:r w:rsidRPr="00EB3529">
              <w:rPr>
                <w:sz w:val="20"/>
                <w:szCs w:val="20"/>
              </w:rPr>
              <w:t>менная речь есть показ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тели индивидуальной культуры человека.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анализировать и оц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>нивать результаты своей де</w:t>
            </w:r>
            <w:r w:rsidRPr="00EB3529">
              <w:rPr>
                <w:sz w:val="20"/>
                <w:szCs w:val="20"/>
              </w:rPr>
              <w:t>я</w:t>
            </w:r>
            <w:r w:rsidRPr="00EB3529">
              <w:rPr>
                <w:sz w:val="20"/>
                <w:szCs w:val="20"/>
              </w:rPr>
              <w:t>тельности, корректно выск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 xml:space="preserve">зывать свое мнение, учитывать и уважать чужое 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 xml:space="preserve">мнение.  </w:t>
            </w:r>
          </w:p>
        </w:tc>
      </w:tr>
      <w:tr w:rsidR="00E64DD2" w:rsidRPr="00E64DD2" w:rsidTr="00A16FD1">
        <w:trPr>
          <w:trHeight w:val="397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 w:rsidRPr="00EB3529">
              <w:rPr>
                <w:b/>
                <w:bCs/>
                <w:sz w:val="20"/>
                <w:szCs w:val="20"/>
              </w:rPr>
              <w:t>Орфография. Правописание гласных и с</w:t>
            </w:r>
            <w:r w:rsidR="004F1338">
              <w:rPr>
                <w:b/>
                <w:bCs/>
                <w:sz w:val="20"/>
                <w:szCs w:val="20"/>
              </w:rPr>
              <w:t>огласных в корне слова</w:t>
            </w:r>
          </w:p>
        </w:tc>
      </w:tr>
      <w:tr w:rsidR="00E64DD2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E64DD2" w:rsidRPr="00EB3529" w:rsidRDefault="004F1338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338" w:rsidRPr="00EB3529" w:rsidRDefault="00E64DD2" w:rsidP="004F1338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Понятие о</w:t>
            </w:r>
            <w:r w:rsidRPr="00EB3529">
              <w:rPr>
                <w:noProof/>
                <w:sz w:val="20"/>
                <w:szCs w:val="20"/>
              </w:rPr>
              <w:t>б орфограмме.</w:t>
            </w:r>
            <w:r w:rsidR="004F1338" w:rsidRPr="00EB3529">
              <w:rPr>
                <w:noProof/>
                <w:color w:val="000000"/>
                <w:sz w:val="20"/>
                <w:szCs w:val="20"/>
              </w:rPr>
              <w:t>Орфограмма</w:t>
            </w:r>
          </w:p>
          <w:p w:rsidR="004F1338" w:rsidRPr="00EB3529" w:rsidRDefault="004F1338" w:rsidP="004F1338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в корне слова.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изуч</w:t>
            </w:r>
            <w:r w:rsidRPr="00EB3529">
              <w:rPr>
                <w:bCs/>
                <w:i/>
                <w:sz w:val="20"/>
                <w:szCs w:val="20"/>
              </w:rPr>
              <w:t>е</w:t>
            </w:r>
            <w:r w:rsidRPr="00EB3529">
              <w:rPr>
                <w:bCs/>
                <w:i/>
                <w:sz w:val="20"/>
                <w:szCs w:val="20"/>
              </w:rPr>
              <w:t>ния и пе</w:t>
            </w:r>
            <w:r w:rsidRPr="00EB3529">
              <w:rPr>
                <w:bCs/>
                <w:i/>
                <w:sz w:val="20"/>
                <w:szCs w:val="20"/>
              </w:rPr>
              <w:t>р</w:t>
            </w:r>
            <w:r w:rsidRPr="00EB3529">
              <w:rPr>
                <w:bCs/>
                <w:i/>
                <w:sz w:val="20"/>
                <w:szCs w:val="20"/>
              </w:rPr>
              <w:t>вичного з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 xml:space="preserve">крепления 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 xml:space="preserve">новых 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знаний.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b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B81501">
            <w:pPr>
              <w:widowControl w:val="0"/>
              <w:spacing w:line="240" w:lineRule="atLeast"/>
              <w:rPr>
                <w:b/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 xml:space="preserve">Повторить известные орфограммы в корне через призму нового понятия — </w:t>
            </w:r>
            <w:r w:rsidRPr="00EB3529">
              <w:rPr>
                <w:bCs/>
                <w:noProof/>
                <w:color w:val="000000"/>
                <w:sz w:val="20"/>
                <w:szCs w:val="20"/>
              </w:rPr>
              <w:t>орфограмма</w:t>
            </w:r>
            <w:r w:rsidRPr="00EB3529">
              <w:rPr>
                <w:i/>
                <w:iCs/>
                <w:noProof/>
                <w:color w:val="000000"/>
                <w:sz w:val="20"/>
                <w:szCs w:val="20"/>
              </w:rPr>
              <w:t xml:space="preserve">. </w:t>
            </w:r>
            <w:r w:rsidRPr="00EB3529">
              <w:rPr>
                <w:iCs/>
                <w:noProof/>
                <w:color w:val="000000"/>
                <w:sz w:val="20"/>
                <w:szCs w:val="20"/>
              </w:rPr>
              <w:t>Д</w:t>
            </w:r>
            <w:r w:rsidRPr="00EB3529">
              <w:rPr>
                <w:noProof/>
                <w:color w:val="000000"/>
                <w:sz w:val="20"/>
                <w:szCs w:val="20"/>
              </w:rPr>
              <w:t xml:space="preserve">ать представление о слабой </w:t>
            </w:r>
            <w:r w:rsidR="00F5217A">
              <w:rPr>
                <w:noProof/>
                <w:color w:val="000000"/>
                <w:sz w:val="20"/>
                <w:szCs w:val="20"/>
              </w:rPr>
              <w:t>и сильной позициях (местоположе</w:t>
            </w:r>
            <w:r w:rsidRPr="00EB3529">
              <w:rPr>
                <w:noProof/>
                <w:color w:val="000000"/>
                <w:sz w:val="20"/>
                <w:szCs w:val="20"/>
              </w:rPr>
              <w:t>нии) звуков в словах, об обозначении звуков, находящи</w:t>
            </w:r>
            <w:r w:rsidR="00B81501">
              <w:rPr>
                <w:noProof/>
                <w:color w:val="000000"/>
                <w:sz w:val="20"/>
                <w:szCs w:val="20"/>
              </w:rPr>
              <w:t>хся в слабых позициях, буквами.</w:t>
            </w:r>
          </w:p>
        </w:tc>
        <w:tc>
          <w:tcPr>
            <w:tcW w:w="9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bCs/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Cs/>
                <w:noProof/>
                <w:color w:val="000000"/>
                <w:sz w:val="20"/>
                <w:szCs w:val="20"/>
              </w:rPr>
              <w:t>Умение обнаруживать в звучащем слове «слабые» звуки, синтезировать признаки условий наличия в слове орфограммы</w:t>
            </w:r>
            <w:r w:rsidRPr="00EB3529">
              <w:rPr>
                <w:bCs/>
                <w:noProof/>
                <w:color w:val="000000"/>
                <w:sz w:val="20"/>
                <w:szCs w:val="20"/>
              </w:rPr>
              <w:t>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Понимание того, что пр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вильная устная и пис</w:t>
            </w:r>
            <w:r w:rsidRPr="00EB3529">
              <w:rPr>
                <w:sz w:val="20"/>
                <w:szCs w:val="20"/>
              </w:rPr>
              <w:t>ь</w:t>
            </w:r>
            <w:r w:rsidRPr="00EB3529">
              <w:rPr>
                <w:sz w:val="20"/>
                <w:szCs w:val="20"/>
              </w:rPr>
              <w:t>менная речь есть показ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тели индивидуальной культуры человека.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анализировать, уст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навливать причинно-следственные связи,  работать с источниками информации (схемами).</w:t>
            </w:r>
          </w:p>
        </w:tc>
      </w:tr>
      <w:tr w:rsidR="00E64DD2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E64DD2" w:rsidRPr="00EB3529" w:rsidRDefault="004F1338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43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sz w:val="20"/>
                <w:szCs w:val="20"/>
              </w:rPr>
            </w:pPr>
            <w:r w:rsidRPr="00EB3529">
              <w:rPr>
                <w:noProof/>
                <w:sz w:val="20"/>
                <w:szCs w:val="20"/>
              </w:rPr>
              <w:t>Ознакомление со способом проверки безударных гласных подбором однокоренных слов.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изуч</w:t>
            </w:r>
            <w:r w:rsidRPr="00EB3529">
              <w:rPr>
                <w:bCs/>
                <w:i/>
                <w:sz w:val="20"/>
                <w:szCs w:val="20"/>
              </w:rPr>
              <w:t>е</w:t>
            </w:r>
            <w:r w:rsidRPr="00EB3529">
              <w:rPr>
                <w:bCs/>
                <w:i/>
                <w:sz w:val="20"/>
                <w:szCs w:val="20"/>
              </w:rPr>
              <w:t>ния и пе</w:t>
            </w:r>
            <w:r w:rsidRPr="00EB3529">
              <w:rPr>
                <w:bCs/>
                <w:i/>
                <w:sz w:val="20"/>
                <w:szCs w:val="20"/>
              </w:rPr>
              <w:t>р</w:t>
            </w:r>
            <w:r w:rsidRPr="00EB3529">
              <w:rPr>
                <w:bCs/>
                <w:i/>
                <w:sz w:val="20"/>
                <w:szCs w:val="20"/>
              </w:rPr>
              <w:t>вичного з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>крепления новых зн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>ний.</w:t>
            </w:r>
          </w:p>
        </w:tc>
        <w:tc>
          <w:tcPr>
            <w:tcW w:w="8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rFonts w:eastAsia="Calibri"/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 xml:space="preserve">Расширить представление о способах подбора </w:t>
            </w:r>
            <w:r w:rsidRPr="00EB3529">
              <w:rPr>
                <w:rFonts w:eastAsia="Calibri"/>
                <w:noProof/>
                <w:color w:val="000000"/>
                <w:sz w:val="20"/>
                <w:szCs w:val="20"/>
              </w:rPr>
              <w:t xml:space="preserve">проверочных слов: 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z w:val="20"/>
                <w:szCs w:val="20"/>
              </w:rPr>
            </w:pPr>
            <w:r w:rsidRPr="00EB3529">
              <w:rPr>
                <w:rFonts w:eastAsia="Calibri"/>
                <w:noProof/>
                <w:color w:val="000000"/>
                <w:sz w:val="20"/>
                <w:szCs w:val="20"/>
              </w:rPr>
              <w:t>1) изменение формы слова; 2) под</w:t>
            </w:r>
            <w:r w:rsidRPr="00EB3529">
              <w:rPr>
                <w:noProof/>
                <w:color w:val="000000"/>
                <w:sz w:val="20"/>
                <w:szCs w:val="20"/>
              </w:rPr>
              <w:t xml:space="preserve">бор однокоренного слова. Формулировка общего </w:t>
            </w:r>
            <w:r w:rsidRPr="00EB3529">
              <w:rPr>
                <w:rFonts w:eastAsia="Calibri"/>
                <w:noProof/>
                <w:color w:val="000000"/>
                <w:sz w:val="20"/>
                <w:szCs w:val="20"/>
              </w:rPr>
              <w:t>правила проверки безударных гласных. Провести наблюдениенад единообразием написания корней однокоренных</w:t>
            </w:r>
            <w:r w:rsidRPr="00EB3529">
              <w:rPr>
                <w:noProof/>
                <w:color w:val="000000"/>
                <w:sz w:val="20"/>
                <w:szCs w:val="20"/>
              </w:rPr>
              <w:t xml:space="preserve"> слов. </w:t>
            </w:r>
          </w:p>
        </w:tc>
        <w:tc>
          <w:tcPr>
            <w:tcW w:w="9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bCs/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Cs/>
                <w:noProof/>
                <w:color w:val="000000"/>
                <w:sz w:val="20"/>
                <w:szCs w:val="20"/>
              </w:rPr>
              <w:t>Умение обнаруживать в звучащем слове «слабые» звуки, синтезировать признаки условий наличия в слове орфограммы</w:t>
            </w:r>
            <w:r w:rsidRPr="00EB3529">
              <w:rPr>
                <w:bCs/>
                <w:noProof/>
                <w:color w:val="000000"/>
                <w:sz w:val="20"/>
                <w:szCs w:val="20"/>
              </w:rPr>
              <w:t>,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bCs/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Cs/>
                <w:noProof/>
                <w:color w:val="000000"/>
                <w:sz w:val="20"/>
                <w:szCs w:val="20"/>
              </w:rPr>
              <w:t>продумывать алгоритм (порядок) проверки</w:t>
            </w:r>
            <w:r w:rsidRPr="00EB3529">
              <w:rPr>
                <w:bCs/>
                <w:noProof/>
                <w:color w:val="000000"/>
                <w:sz w:val="20"/>
                <w:szCs w:val="20"/>
              </w:rPr>
              <w:t xml:space="preserve"> орфограммы.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Понимание того, что пр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вильная устная и пис</w:t>
            </w:r>
            <w:r w:rsidRPr="00EB3529">
              <w:rPr>
                <w:sz w:val="20"/>
                <w:szCs w:val="20"/>
              </w:rPr>
              <w:t>ь</w:t>
            </w:r>
            <w:r w:rsidRPr="00EB3529">
              <w:rPr>
                <w:sz w:val="20"/>
                <w:szCs w:val="20"/>
              </w:rPr>
              <w:t>менная речь есть показ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тели индивидуальной культуры человека.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анализировать, уст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навливать причинно-следственные связи, планир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вать свою деятельность, кла</w:t>
            </w:r>
            <w:r w:rsidRPr="00EB3529">
              <w:rPr>
                <w:sz w:val="20"/>
                <w:szCs w:val="20"/>
              </w:rPr>
              <w:t>с</w:t>
            </w:r>
            <w:r w:rsidRPr="00EB3529">
              <w:rPr>
                <w:sz w:val="20"/>
                <w:szCs w:val="20"/>
              </w:rPr>
              <w:t>сифицировать и подводить под понятие на основе рас</w:t>
            </w:r>
            <w:r w:rsidRPr="00EB3529">
              <w:rPr>
                <w:spacing w:val="-4"/>
                <w:sz w:val="20"/>
                <w:szCs w:val="20"/>
              </w:rPr>
              <w:t>познав</w:t>
            </w:r>
            <w:r w:rsidRPr="00EB3529">
              <w:rPr>
                <w:spacing w:val="-4"/>
                <w:sz w:val="20"/>
                <w:szCs w:val="20"/>
              </w:rPr>
              <w:t>а</w:t>
            </w:r>
            <w:r w:rsidRPr="00EB3529">
              <w:rPr>
                <w:spacing w:val="-4"/>
                <w:sz w:val="20"/>
                <w:szCs w:val="20"/>
              </w:rPr>
              <w:t xml:space="preserve">ния существенных признаков объектов. </w:t>
            </w:r>
          </w:p>
        </w:tc>
      </w:tr>
      <w:tr w:rsidR="00E64DD2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E64DD2" w:rsidRPr="00EB3529" w:rsidRDefault="004F1338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b/>
                <w:bCs/>
                <w:i/>
                <w:iCs/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 xml:space="preserve">Проверка безударной </w:t>
            </w:r>
            <w:r w:rsidRPr="00EB3529">
              <w:rPr>
                <w:b/>
                <w:bCs/>
                <w:i/>
                <w:iCs/>
                <w:noProof/>
                <w:color w:val="000000"/>
                <w:sz w:val="20"/>
                <w:szCs w:val="20"/>
              </w:rPr>
              <w:t>е</w:t>
            </w:r>
            <w:r w:rsidRPr="00EB3529">
              <w:rPr>
                <w:noProof/>
                <w:color w:val="000000"/>
                <w:sz w:val="20"/>
                <w:szCs w:val="20"/>
              </w:rPr>
              <w:t xml:space="preserve"> с помощью гласной </w:t>
            </w:r>
            <w:r w:rsidRPr="00EB3529">
              <w:rPr>
                <w:b/>
                <w:bCs/>
                <w:i/>
                <w:iCs/>
                <w:noProof/>
                <w:color w:val="000000"/>
                <w:sz w:val="20"/>
                <w:szCs w:val="20"/>
              </w:rPr>
              <w:t>ё.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b/>
                <w:noProof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изуч</w:t>
            </w:r>
            <w:r w:rsidRPr="00EB3529">
              <w:rPr>
                <w:bCs/>
                <w:i/>
                <w:sz w:val="20"/>
                <w:szCs w:val="20"/>
              </w:rPr>
              <w:t>е</w:t>
            </w:r>
            <w:r w:rsidRPr="00EB3529">
              <w:rPr>
                <w:bCs/>
                <w:i/>
                <w:sz w:val="20"/>
                <w:szCs w:val="20"/>
              </w:rPr>
              <w:t>ния и пе</w:t>
            </w:r>
            <w:r w:rsidRPr="00EB3529">
              <w:rPr>
                <w:bCs/>
                <w:i/>
                <w:sz w:val="20"/>
                <w:szCs w:val="20"/>
              </w:rPr>
              <w:t>р</w:t>
            </w:r>
            <w:r w:rsidRPr="00EB3529">
              <w:rPr>
                <w:bCs/>
                <w:i/>
                <w:sz w:val="20"/>
                <w:szCs w:val="20"/>
              </w:rPr>
              <w:t>вичного з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>крепления новых зн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>ний.</w:t>
            </w:r>
          </w:p>
        </w:tc>
        <w:tc>
          <w:tcPr>
            <w:tcW w:w="8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 xml:space="preserve">Упражнять в проверке слов с безударной </w:t>
            </w:r>
            <w:r w:rsidRPr="00EB3529">
              <w:rPr>
                <w:b/>
                <w:bCs/>
                <w:i/>
                <w:iCs/>
                <w:noProof/>
                <w:color w:val="000000"/>
                <w:sz w:val="20"/>
                <w:szCs w:val="20"/>
              </w:rPr>
              <w:t>е</w:t>
            </w:r>
            <w:r w:rsidRPr="00EB3529">
              <w:rPr>
                <w:noProof/>
                <w:color w:val="000000"/>
                <w:sz w:val="20"/>
                <w:szCs w:val="20"/>
              </w:rPr>
              <w:t xml:space="preserve"> в корне однокоренными словами с гласной </w:t>
            </w:r>
            <w:r w:rsidRPr="00EB3529">
              <w:rPr>
                <w:b/>
                <w:bCs/>
                <w:i/>
                <w:iCs/>
                <w:noProof/>
                <w:color w:val="000000"/>
                <w:sz w:val="20"/>
                <w:szCs w:val="20"/>
              </w:rPr>
              <w:t>ё</w:t>
            </w:r>
            <w:r w:rsidRPr="00EB3529">
              <w:rPr>
                <w:b/>
                <w:bCs/>
                <w:noProof/>
                <w:color w:val="000000"/>
                <w:sz w:val="20"/>
                <w:szCs w:val="20"/>
              </w:rPr>
              <w:t xml:space="preserve">. </w:t>
            </w:r>
            <w:r w:rsidRPr="00EB3529">
              <w:rPr>
                <w:noProof/>
                <w:color w:val="000000"/>
                <w:sz w:val="20"/>
                <w:szCs w:val="20"/>
              </w:rPr>
              <w:t>Использование при проверке способа поис</w:t>
            </w:r>
            <w:r w:rsidR="00645386" w:rsidRPr="00EB3529">
              <w:rPr>
                <w:noProof/>
                <w:color w:val="000000"/>
                <w:sz w:val="20"/>
                <w:szCs w:val="20"/>
              </w:rPr>
              <w:t xml:space="preserve">- </w:t>
            </w:r>
            <w:r w:rsidRPr="00EB3529">
              <w:rPr>
                <w:noProof/>
                <w:color w:val="000000"/>
                <w:sz w:val="20"/>
                <w:szCs w:val="20"/>
              </w:rPr>
              <w:t>ка исторического корня.</w:t>
            </w:r>
          </w:p>
        </w:tc>
        <w:tc>
          <w:tcPr>
            <w:tcW w:w="9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bCs/>
                <w:iCs/>
                <w:noProof/>
                <w:color w:val="000000"/>
                <w:sz w:val="20"/>
                <w:szCs w:val="20"/>
              </w:rPr>
              <w:t>Умение обнаруживать в зву-чащем слове «слабые» звуки, синтезировать признаки условий наличия в слове орфограммы, продумывать алгоритм проверки</w:t>
            </w:r>
            <w:r w:rsidRPr="00EB3529">
              <w:rPr>
                <w:bCs/>
                <w:noProof/>
                <w:color w:val="000000"/>
                <w:sz w:val="20"/>
                <w:szCs w:val="20"/>
              </w:rPr>
              <w:t xml:space="preserve"> орфограммы.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Понимание того, что пр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вильная устная и пис</w:t>
            </w:r>
            <w:r w:rsidRPr="00EB3529">
              <w:rPr>
                <w:sz w:val="20"/>
                <w:szCs w:val="20"/>
              </w:rPr>
              <w:t>ь</w:t>
            </w:r>
            <w:r w:rsidRPr="00EB3529">
              <w:rPr>
                <w:sz w:val="20"/>
                <w:szCs w:val="20"/>
              </w:rPr>
              <w:t>менная речь есть показ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тели индивидуальной культуры человека.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классифицировать и подводить под понятие на о</w:t>
            </w:r>
            <w:r w:rsidRPr="00EB3529">
              <w:rPr>
                <w:sz w:val="20"/>
                <w:szCs w:val="20"/>
              </w:rPr>
              <w:t>с</w:t>
            </w:r>
            <w:r w:rsidRPr="00EB3529">
              <w:rPr>
                <w:sz w:val="20"/>
                <w:szCs w:val="20"/>
              </w:rPr>
              <w:t xml:space="preserve">нове распознавания </w:t>
            </w:r>
            <w:r w:rsidRPr="00EB3529">
              <w:rPr>
                <w:spacing w:val="-6"/>
                <w:sz w:val="20"/>
                <w:szCs w:val="20"/>
              </w:rPr>
              <w:t>сущес</w:t>
            </w:r>
            <w:r w:rsidRPr="00EB3529">
              <w:rPr>
                <w:spacing w:val="-6"/>
                <w:sz w:val="20"/>
                <w:szCs w:val="20"/>
              </w:rPr>
              <w:t>т</w:t>
            </w:r>
            <w:r w:rsidRPr="00EB3529">
              <w:rPr>
                <w:spacing w:val="-6"/>
                <w:sz w:val="20"/>
                <w:szCs w:val="20"/>
              </w:rPr>
              <w:t>венных признаков объектов.</w:t>
            </w:r>
          </w:p>
        </w:tc>
      </w:tr>
      <w:tr w:rsidR="00E64DD2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E64DD2" w:rsidRPr="00EB3529" w:rsidRDefault="004F1338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Проверка гласных в корне после шипящих.</w:t>
            </w:r>
          </w:p>
          <w:p w:rsidR="00E64DD2" w:rsidRPr="00EB3529" w:rsidRDefault="00E64DD2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b/>
                <w:noProof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изуч</w:t>
            </w:r>
            <w:r w:rsidRPr="00EB3529">
              <w:rPr>
                <w:bCs/>
                <w:i/>
                <w:sz w:val="20"/>
                <w:szCs w:val="20"/>
              </w:rPr>
              <w:t>е</w:t>
            </w:r>
            <w:r w:rsidRPr="00EB3529">
              <w:rPr>
                <w:bCs/>
                <w:i/>
                <w:sz w:val="20"/>
                <w:szCs w:val="20"/>
              </w:rPr>
              <w:t>ния и пе</w:t>
            </w:r>
            <w:r w:rsidRPr="00EB3529">
              <w:rPr>
                <w:bCs/>
                <w:i/>
                <w:sz w:val="20"/>
                <w:szCs w:val="20"/>
              </w:rPr>
              <w:t>р</w:t>
            </w:r>
            <w:r w:rsidRPr="00EB3529">
              <w:rPr>
                <w:bCs/>
                <w:i/>
                <w:sz w:val="20"/>
                <w:szCs w:val="20"/>
              </w:rPr>
              <w:t>вичного з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>крепления новых зн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>ний.</w:t>
            </w:r>
          </w:p>
        </w:tc>
        <w:tc>
          <w:tcPr>
            <w:tcW w:w="8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b/>
                <w:noProof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Формирование орфо</w:t>
            </w:r>
            <w:r w:rsidR="00645386" w:rsidRPr="00EB3529">
              <w:rPr>
                <w:noProof/>
                <w:color w:val="000000"/>
                <w:sz w:val="20"/>
                <w:szCs w:val="20"/>
              </w:rPr>
              <w:t xml:space="preserve"> -</w:t>
            </w:r>
            <w:r w:rsidRPr="00EB3529">
              <w:rPr>
                <w:noProof/>
                <w:color w:val="000000"/>
                <w:sz w:val="20"/>
                <w:szCs w:val="20"/>
              </w:rPr>
              <w:t xml:space="preserve">графического навыка правописания гласных в корне после шипящих. Учить дифференцировать использование правил в выборе </w:t>
            </w:r>
            <w:r w:rsidRPr="00EB3529">
              <w:rPr>
                <w:b/>
                <w:i/>
                <w:noProof/>
                <w:color w:val="000000"/>
                <w:sz w:val="20"/>
                <w:szCs w:val="20"/>
              </w:rPr>
              <w:t>и</w:t>
            </w:r>
            <w:r w:rsidRPr="00EB3529">
              <w:rPr>
                <w:bCs/>
                <w:i/>
                <w:noProof/>
                <w:color w:val="000000"/>
                <w:sz w:val="20"/>
                <w:szCs w:val="20"/>
              </w:rPr>
              <w:t>–</w:t>
            </w:r>
            <w:r w:rsidRPr="00EB3529">
              <w:rPr>
                <w:b/>
                <w:i/>
                <w:noProof/>
                <w:color w:val="000000"/>
                <w:sz w:val="20"/>
                <w:szCs w:val="20"/>
              </w:rPr>
              <w:t>е, и</w:t>
            </w:r>
            <w:r w:rsidRPr="00EB3529">
              <w:rPr>
                <w:bCs/>
                <w:i/>
                <w:noProof/>
                <w:color w:val="000000"/>
                <w:sz w:val="20"/>
                <w:szCs w:val="20"/>
              </w:rPr>
              <w:t>–</w:t>
            </w:r>
            <w:r w:rsidRPr="00EB3529">
              <w:rPr>
                <w:b/>
                <w:i/>
                <w:noProof/>
                <w:color w:val="000000"/>
                <w:sz w:val="20"/>
                <w:szCs w:val="20"/>
              </w:rPr>
              <w:t xml:space="preserve">ы </w:t>
            </w:r>
            <w:r w:rsidRPr="00EB3529">
              <w:rPr>
                <w:bCs/>
                <w:iCs/>
                <w:noProof/>
                <w:color w:val="000000"/>
                <w:sz w:val="20"/>
                <w:szCs w:val="20"/>
              </w:rPr>
              <w:t>(</w:t>
            </w:r>
            <w:r w:rsidRPr="00EB3529">
              <w:rPr>
                <w:noProof/>
                <w:color w:val="000000"/>
                <w:sz w:val="20"/>
                <w:szCs w:val="20"/>
              </w:rPr>
              <w:t xml:space="preserve">после </w:t>
            </w:r>
            <w:r w:rsidRPr="00EB3529">
              <w:rPr>
                <w:bCs/>
                <w:i/>
                <w:noProof/>
                <w:color w:val="000000"/>
                <w:sz w:val="20"/>
                <w:szCs w:val="20"/>
              </w:rPr>
              <w:t>х</w:t>
            </w:r>
            <w:r w:rsidRPr="00EB3529">
              <w:rPr>
                <w:b/>
                <w:i/>
                <w:noProof/>
                <w:color w:val="000000"/>
                <w:sz w:val="20"/>
                <w:szCs w:val="20"/>
              </w:rPr>
              <w:t xml:space="preserve">, </w:t>
            </w:r>
            <w:r w:rsidRPr="00EB3529">
              <w:rPr>
                <w:bCs/>
                <w:i/>
                <w:noProof/>
                <w:color w:val="000000"/>
                <w:sz w:val="20"/>
                <w:szCs w:val="20"/>
              </w:rPr>
              <w:t>ш</w:t>
            </w:r>
            <w:r w:rsidRPr="00EB3529">
              <w:rPr>
                <w:b/>
                <w:i/>
                <w:noProof/>
                <w:color w:val="000000"/>
                <w:sz w:val="20"/>
                <w:szCs w:val="20"/>
              </w:rPr>
              <w:t xml:space="preserve">, </w:t>
            </w:r>
            <w:r w:rsidRPr="00EB3529">
              <w:rPr>
                <w:bCs/>
                <w:i/>
                <w:noProof/>
                <w:color w:val="000000"/>
                <w:sz w:val="20"/>
                <w:szCs w:val="20"/>
              </w:rPr>
              <w:t>ц</w:t>
            </w:r>
            <w:r w:rsidRPr="00EB3529">
              <w:rPr>
                <w:bCs/>
                <w:iCs/>
                <w:noProof/>
                <w:color w:val="000000"/>
                <w:sz w:val="20"/>
                <w:szCs w:val="20"/>
              </w:rPr>
              <w:t>).</w:t>
            </w:r>
          </w:p>
        </w:tc>
        <w:tc>
          <w:tcPr>
            <w:tcW w:w="9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bCs/>
                <w:iCs/>
                <w:noProof/>
                <w:color w:val="000000"/>
                <w:sz w:val="20"/>
                <w:szCs w:val="20"/>
              </w:rPr>
              <w:t>Обнаруживать в звучащем слове «слабые» звуки, синтезировать признаки условий наличия в слове орфограммы, продумывать алгоритм проверки</w:t>
            </w:r>
            <w:r w:rsidRPr="00EB3529">
              <w:rPr>
                <w:bCs/>
                <w:noProof/>
                <w:color w:val="000000"/>
                <w:sz w:val="20"/>
                <w:szCs w:val="20"/>
              </w:rPr>
              <w:t xml:space="preserve"> орфограммы.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Понимание того, что пр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вильная устная и пис</w:t>
            </w:r>
            <w:r w:rsidRPr="00EB3529">
              <w:rPr>
                <w:sz w:val="20"/>
                <w:szCs w:val="20"/>
              </w:rPr>
              <w:t>ь</w:t>
            </w:r>
            <w:r w:rsidRPr="00EB3529">
              <w:rPr>
                <w:sz w:val="20"/>
                <w:szCs w:val="20"/>
              </w:rPr>
              <w:t>менная речь есть показ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тели индивидуальной культуры человека.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DD2" w:rsidRPr="00EB3529" w:rsidRDefault="00E64DD2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анализировать, уст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навливать причинно-следственные связи, планир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 xml:space="preserve">вать свою деятельность. </w:t>
            </w:r>
          </w:p>
        </w:tc>
      </w:tr>
      <w:tr w:rsidR="00B81501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B81501" w:rsidP="008C0F15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8C0F15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B81501" w:rsidRDefault="00B81501" w:rsidP="008C0F15">
            <w:pPr>
              <w:widowControl w:val="0"/>
              <w:spacing w:line="240" w:lineRule="atLeast"/>
              <w:rPr>
                <w:bCs/>
                <w:noProof/>
                <w:color w:val="000000"/>
                <w:sz w:val="20"/>
                <w:szCs w:val="20"/>
              </w:rPr>
            </w:pPr>
            <w:r>
              <w:rPr>
                <w:bCs/>
                <w:noProof/>
                <w:color w:val="000000"/>
                <w:sz w:val="20"/>
                <w:szCs w:val="20"/>
              </w:rPr>
              <w:t>Контрольное списывание</w:t>
            </w:r>
            <w:r w:rsidRPr="00EB3529">
              <w:rPr>
                <w:bCs/>
                <w:noProof/>
                <w:color w:val="000000"/>
                <w:sz w:val="20"/>
                <w:szCs w:val="20"/>
              </w:rPr>
              <w:t>.</w:t>
            </w:r>
            <w:r>
              <w:rPr>
                <w:bCs/>
                <w:noProof/>
                <w:color w:val="000000"/>
                <w:sz w:val="20"/>
                <w:szCs w:val="20"/>
              </w:rPr>
              <w:t xml:space="preserve"> Безударные гласные в корне слова.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8C0F15">
            <w:pPr>
              <w:widowControl w:val="0"/>
              <w:spacing w:line="240" w:lineRule="atLeast"/>
              <w:rPr>
                <w:bCs/>
                <w:noProof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ко</w:t>
            </w:r>
            <w:r w:rsidRPr="00EB3529">
              <w:rPr>
                <w:bCs/>
                <w:i/>
                <w:sz w:val="20"/>
                <w:szCs w:val="20"/>
              </w:rPr>
              <w:t>н</w:t>
            </w:r>
            <w:r w:rsidRPr="00EB3529">
              <w:rPr>
                <w:bCs/>
                <w:i/>
                <w:sz w:val="20"/>
                <w:szCs w:val="20"/>
              </w:rPr>
              <w:t>троля, оце</w:t>
            </w:r>
            <w:r w:rsidRPr="00EB3529">
              <w:rPr>
                <w:bCs/>
                <w:i/>
                <w:sz w:val="20"/>
                <w:szCs w:val="20"/>
              </w:rPr>
              <w:t>н</w:t>
            </w:r>
            <w:r w:rsidRPr="00EB3529">
              <w:rPr>
                <w:bCs/>
                <w:i/>
                <w:sz w:val="20"/>
                <w:szCs w:val="20"/>
              </w:rPr>
              <w:t>ки умений и навыков.</w:t>
            </w:r>
          </w:p>
        </w:tc>
        <w:tc>
          <w:tcPr>
            <w:tcW w:w="8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8C0F15">
            <w:pPr>
              <w:widowControl w:val="0"/>
              <w:spacing w:line="240" w:lineRule="atLeast"/>
              <w:rPr>
                <w:bCs/>
                <w:noProof/>
                <w:sz w:val="20"/>
                <w:szCs w:val="20"/>
              </w:rPr>
            </w:pPr>
            <w:r w:rsidRPr="00EB3529">
              <w:rPr>
                <w:bCs/>
                <w:noProof/>
                <w:sz w:val="20"/>
                <w:szCs w:val="20"/>
              </w:rPr>
              <w:t>Проверка формирования орфографического навыка, навыков самоконтроля при списывании текста.</w:t>
            </w:r>
          </w:p>
        </w:tc>
        <w:tc>
          <w:tcPr>
            <w:tcW w:w="9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8C0F15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списывать с печатного текста с соблюдением правил графики, орфографии и калл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 xml:space="preserve">графии.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8C0F15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Понимание того, что пр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вильная устная и пис</w:t>
            </w:r>
            <w:r w:rsidRPr="00EB3529">
              <w:rPr>
                <w:sz w:val="20"/>
                <w:szCs w:val="20"/>
              </w:rPr>
              <w:t>ь</w:t>
            </w:r>
            <w:r w:rsidRPr="00EB3529">
              <w:rPr>
                <w:sz w:val="20"/>
                <w:szCs w:val="20"/>
              </w:rPr>
              <w:t>менная речь есть показ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тели культуры человека.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8C0F15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действовать по алг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ритму (памятка для списыв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 xml:space="preserve">ния). </w:t>
            </w:r>
          </w:p>
        </w:tc>
      </w:tr>
      <w:tr w:rsidR="00B81501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rFonts w:eastAsia="Calibri"/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Слова с непроизно</w:t>
            </w:r>
            <w:r w:rsidRPr="00EB3529">
              <w:rPr>
                <w:rFonts w:eastAsia="Calibri"/>
                <w:noProof/>
                <w:color w:val="000000"/>
                <w:sz w:val="20"/>
                <w:szCs w:val="20"/>
              </w:rPr>
              <w:t>си-мыми согласными в корне слова.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rFonts w:eastAsia="Calibri"/>
                <w:noProof/>
                <w:color w:val="000000"/>
                <w:sz w:val="20"/>
                <w:szCs w:val="20"/>
              </w:rPr>
            </w:pP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изуч</w:t>
            </w:r>
            <w:r w:rsidRPr="00EB3529">
              <w:rPr>
                <w:bCs/>
                <w:i/>
                <w:sz w:val="20"/>
                <w:szCs w:val="20"/>
              </w:rPr>
              <w:t>е</w:t>
            </w:r>
            <w:r w:rsidRPr="00EB3529">
              <w:rPr>
                <w:bCs/>
                <w:i/>
                <w:sz w:val="20"/>
                <w:szCs w:val="20"/>
              </w:rPr>
              <w:t>ния и пе</w:t>
            </w:r>
            <w:r w:rsidRPr="00EB3529">
              <w:rPr>
                <w:bCs/>
                <w:i/>
                <w:sz w:val="20"/>
                <w:szCs w:val="20"/>
              </w:rPr>
              <w:t>р</w:t>
            </w:r>
            <w:r w:rsidRPr="00EB3529">
              <w:rPr>
                <w:bCs/>
                <w:i/>
                <w:sz w:val="20"/>
                <w:szCs w:val="20"/>
              </w:rPr>
              <w:t>вичного з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 xml:space="preserve">крепления 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 xml:space="preserve">новых 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b/>
                <w:noProof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знаний.</w:t>
            </w:r>
          </w:p>
        </w:tc>
        <w:tc>
          <w:tcPr>
            <w:tcW w:w="8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b/>
                <w:noProof/>
                <w:spacing w:val="-4"/>
                <w:sz w:val="20"/>
                <w:szCs w:val="20"/>
              </w:rPr>
            </w:pPr>
            <w:r w:rsidRPr="00EB3529">
              <w:rPr>
                <w:noProof/>
                <w:color w:val="000000"/>
                <w:spacing w:val="-4"/>
                <w:sz w:val="20"/>
                <w:szCs w:val="20"/>
              </w:rPr>
              <w:t xml:space="preserve">Познакомить с наличием в русском языке слов с непроизносимыми согласными </w:t>
            </w:r>
            <w:r w:rsidRPr="00EB3529">
              <w:rPr>
                <w:b/>
                <w:bCs/>
                <w:i/>
                <w:iCs/>
                <w:noProof/>
                <w:color w:val="000000"/>
                <w:spacing w:val="-4"/>
                <w:sz w:val="20"/>
                <w:szCs w:val="20"/>
              </w:rPr>
              <w:t>д, т, н, в</w:t>
            </w:r>
            <w:r w:rsidRPr="00EB3529">
              <w:rPr>
                <w:noProof/>
                <w:color w:val="000000"/>
                <w:spacing w:val="-4"/>
                <w:sz w:val="20"/>
                <w:szCs w:val="20"/>
              </w:rPr>
              <w:t xml:space="preserve">и др. на месте звукосоче-таний [сн], [зн], [рц], [нц], [ств]. </w:t>
            </w:r>
            <w:r w:rsidRPr="00EB3529">
              <w:rPr>
                <w:rFonts w:eastAsia="Calibri"/>
                <w:noProof/>
                <w:color w:val="000000"/>
                <w:spacing w:val="-4"/>
                <w:sz w:val="20"/>
                <w:szCs w:val="20"/>
              </w:rPr>
              <w:t xml:space="preserve">Анализировать слова </w:t>
            </w:r>
            <w:r w:rsidRPr="00EB3529">
              <w:rPr>
                <w:rFonts w:eastAsia="Calibri"/>
                <w:i/>
                <w:iCs/>
                <w:noProof/>
                <w:color w:val="000000"/>
                <w:spacing w:val="-4"/>
                <w:sz w:val="20"/>
                <w:szCs w:val="20"/>
              </w:rPr>
              <w:t xml:space="preserve">радостный, чудес-ный, </w:t>
            </w:r>
            <w:r w:rsidRPr="00EB3529">
              <w:rPr>
                <w:rFonts w:eastAsia="Calibri"/>
                <w:noProof/>
                <w:color w:val="000000"/>
                <w:spacing w:val="-4"/>
                <w:sz w:val="20"/>
                <w:szCs w:val="20"/>
              </w:rPr>
              <w:t>в которых</w:t>
            </w:r>
            <w:r w:rsidRPr="00EB3529">
              <w:rPr>
                <w:noProof/>
                <w:color w:val="000000"/>
                <w:spacing w:val="-4"/>
                <w:sz w:val="20"/>
                <w:szCs w:val="20"/>
              </w:rPr>
              <w:t xml:space="preserve"> непроизносимые сог -ласные находятся на стыке суффиксов.</w:t>
            </w:r>
          </w:p>
        </w:tc>
        <w:tc>
          <w:tcPr>
            <w:tcW w:w="9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bCs/>
                <w:iCs/>
                <w:noProof/>
                <w:color w:val="000000"/>
                <w:sz w:val="20"/>
                <w:szCs w:val="20"/>
              </w:rPr>
              <w:t>Умение обнаруживать в звучащем слове «слабые» звуки, синтезировать признаки условий наличия в слове орфограммы, продумывать алгоритм проверки</w:t>
            </w:r>
            <w:r w:rsidRPr="00EB3529">
              <w:rPr>
                <w:bCs/>
                <w:noProof/>
                <w:color w:val="000000"/>
                <w:sz w:val="20"/>
                <w:szCs w:val="20"/>
              </w:rPr>
              <w:t xml:space="preserve"> орфограммы.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Понимание того, что пр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вильная устная и пис</w:t>
            </w:r>
            <w:r w:rsidRPr="00EB3529">
              <w:rPr>
                <w:sz w:val="20"/>
                <w:szCs w:val="20"/>
              </w:rPr>
              <w:t>ь</w:t>
            </w:r>
            <w:r w:rsidRPr="00EB3529">
              <w:rPr>
                <w:sz w:val="20"/>
                <w:szCs w:val="20"/>
              </w:rPr>
              <w:t>менная речь есть показ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тели индивидуальной культуры человека.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анализировать, уст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навливать причинно-следственные связи, планир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вать свою деятельность, кла</w:t>
            </w:r>
            <w:r w:rsidRPr="00EB3529">
              <w:rPr>
                <w:sz w:val="20"/>
                <w:szCs w:val="20"/>
              </w:rPr>
              <w:t>с</w:t>
            </w:r>
            <w:r w:rsidRPr="00EB3529">
              <w:rPr>
                <w:sz w:val="20"/>
                <w:szCs w:val="20"/>
              </w:rPr>
              <w:t>сифицировать и подводить под понятие на основе распознав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 xml:space="preserve">ния существенных признаков 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 xml:space="preserve">объектов. </w:t>
            </w:r>
          </w:p>
        </w:tc>
      </w:tr>
      <w:tr w:rsidR="00B81501" w:rsidRPr="00E64DD2" w:rsidTr="00A16FD1">
        <w:trPr>
          <w:trHeight w:val="1609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48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 xml:space="preserve">Упражнения в правописании слов с непроизноси-мыми согласными. 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закре</w:t>
            </w:r>
            <w:r w:rsidRPr="00EB3529">
              <w:rPr>
                <w:bCs/>
                <w:i/>
                <w:sz w:val="20"/>
                <w:szCs w:val="20"/>
              </w:rPr>
              <w:t>п</w:t>
            </w:r>
            <w:r w:rsidRPr="00EB3529">
              <w:rPr>
                <w:bCs/>
                <w:i/>
                <w:sz w:val="20"/>
                <w:szCs w:val="20"/>
              </w:rPr>
              <w:t>ления новых знаний и в</w:t>
            </w:r>
            <w:r w:rsidRPr="00EB3529">
              <w:rPr>
                <w:bCs/>
                <w:i/>
                <w:sz w:val="20"/>
                <w:szCs w:val="20"/>
              </w:rPr>
              <w:t>ы</w:t>
            </w:r>
            <w:r w:rsidRPr="00EB3529">
              <w:rPr>
                <w:bCs/>
                <w:i/>
                <w:sz w:val="20"/>
                <w:szCs w:val="20"/>
              </w:rPr>
              <w:t>работки умений.</w:t>
            </w:r>
          </w:p>
        </w:tc>
        <w:tc>
          <w:tcPr>
            <w:tcW w:w="8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Упражнять в нахождении «опасного звучания» в словах и проверке для выбора правильного написания.</w:t>
            </w:r>
          </w:p>
        </w:tc>
        <w:tc>
          <w:tcPr>
            <w:tcW w:w="9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действовать по алгори</w:t>
            </w:r>
            <w:r w:rsidRPr="00EB3529">
              <w:rPr>
                <w:sz w:val="20"/>
                <w:szCs w:val="20"/>
              </w:rPr>
              <w:t>т</w:t>
            </w:r>
            <w:r w:rsidRPr="00EB3529">
              <w:rPr>
                <w:sz w:val="20"/>
                <w:szCs w:val="20"/>
              </w:rPr>
              <w:t xml:space="preserve">му, проверяя и записывая слова с непроизносимыми согласными. 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b/>
                <w:bCs/>
                <w:i/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 xml:space="preserve">Усвоение норм произношения слов с сочетаниями </w:t>
            </w:r>
            <w:r w:rsidRPr="00EB3529">
              <w:rPr>
                <w:b/>
                <w:bCs/>
                <w:i/>
                <w:sz w:val="20"/>
                <w:szCs w:val="20"/>
              </w:rPr>
              <w:t>-чн-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Понимание того, что пр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вильная устная и пис</w:t>
            </w:r>
            <w:r w:rsidRPr="00EB3529">
              <w:rPr>
                <w:sz w:val="20"/>
                <w:szCs w:val="20"/>
              </w:rPr>
              <w:t>ь</w:t>
            </w:r>
            <w:r w:rsidRPr="00EB3529">
              <w:rPr>
                <w:sz w:val="20"/>
                <w:szCs w:val="20"/>
              </w:rPr>
              <w:t>менная речь есть показ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тели индивидуальной культуры человека.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действовать по алг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ритму (проверка слов, письмо по памяти).</w:t>
            </w:r>
          </w:p>
        </w:tc>
      </w:tr>
      <w:tr w:rsidR="00B81501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sz w:val="20"/>
                <w:szCs w:val="20"/>
              </w:rPr>
            </w:pPr>
            <w:r w:rsidRPr="00EB3529">
              <w:rPr>
                <w:noProof/>
                <w:sz w:val="20"/>
                <w:szCs w:val="20"/>
              </w:rPr>
              <w:t>Развитие речи.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sz w:val="20"/>
                <w:szCs w:val="20"/>
              </w:rPr>
            </w:pPr>
            <w:r w:rsidRPr="00EB3529">
              <w:rPr>
                <w:noProof/>
                <w:sz w:val="20"/>
                <w:szCs w:val="20"/>
              </w:rPr>
              <w:t>Создание текста поздравления.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ко</w:t>
            </w:r>
            <w:r w:rsidRPr="00EB3529">
              <w:rPr>
                <w:bCs/>
                <w:i/>
                <w:sz w:val="20"/>
                <w:szCs w:val="20"/>
              </w:rPr>
              <w:t>м</w:t>
            </w:r>
            <w:r w:rsidRPr="00EB3529">
              <w:rPr>
                <w:bCs/>
                <w:i/>
                <w:sz w:val="20"/>
                <w:szCs w:val="20"/>
              </w:rPr>
              <w:t>плексного применения знаний, ум</w:t>
            </w:r>
            <w:r w:rsidRPr="00EB3529">
              <w:rPr>
                <w:bCs/>
                <w:i/>
                <w:sz w:val="20"/>
                <w:szCs w:val="20"/>
              </w:rPr>
              <w:t>е</w:t>
            </w:r>
            <w:r w:rsidRPr="00EB3529">
              <w:rPr>
                <w:bCs/>
                <w:i/>
                <w:sz w:val="20"/>
                <w:szCs w:val="20"/>
              </w:rPr>
              <w:t>ний и нав</w:t>
            </w:r>
            <w:r w:rsidRPr="00EB3529">
              <w:rPr>
                <w:bCs/>
                <w:i/>
                <w:sz w:val="20"/>
                <w:szCs w:val="20"/>
              </w:rPr>
              <w:t>ы</w:t>
            </w:r>
            <w:r w:rsidRPr="00EB3529">
              <w:rPr>
                <w:bCs/>
                <w:i/>
                <w:sz w:val="20"/>
                <w:szCs w:val="20"/>
              </w:rPr>
              <w:t>ков.</w:t>
            </w:r>
          </w:p>
        </w:tc>
        <w:tc>
          <w:tcPr>
            <w:tcW w:w="8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pacing w:val="-4"/>
                <w:sz w:val="20"/>
                <w:szCs w:val="20"/>
              </w:rPr>
            </w:pPr>
            <w:r w:rsidRPr="00EB3529">
              <w:rPr>
                <w:noProof/>
                <w:color w:val="000000"/>
                <w:spacing w:val="-4"/>
                <w:sz w:val="20"/>
                <w:szCs w:val="20"/>
              </w:rPr>
              <w:t>Учить составлять тексты поздравительных открыток с Новым годом с использованием разных языковых средств. Побу дить детей поздравить родных и друзей.</w:t>
            </w:r>
          </w:p>
        </w:tc>
        <w:tc>
          <w:tcPr>
            <w:tcW w:w="9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выражать свои мысли и эмоции при записи текста-поздравления, соблюдение пр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вил этикета.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Осознание важности вн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мательного отношения к окружающим.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действовать по алг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ритму, строить монологич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>ские высказывания с учетом возраста и статуса партнера по общению.</w:t>
            </w:r>
          </w:p>
        </w:tc>
      </w:tr>
      <w:tr w:rsidR="00B81501" w:rsidRPr="00E64DD2" w:rsidTr="00A16FD1">
        <w:trPr>
          <w:trHeight w:val="397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 w:rsidRPr="00EB3529">
              <w:rPr>
                <w:b/>
                <w:bCs/>
                <w:sz w:val="20"/>
                <w:szCs w:val="20"/>
              </w:rPr>
              <w:t>Круг сведений о речи как основе формирования речевых</w:t>
            </w:r>
            <w:r>
              <w:rPr>
                <w:b/>
                <w:bCs/>
                <w:sz w:val="20"/>
                <w:szCs w:val="20"/>
              </w:rPr>
              <w:t xml:space="preserve"> умений (продолжение) </w:t>
            </w:r>
          </w:p>
        </w:tc>
      </w:tr>
      <w:tr w:rsidR="00B81501" w:rsidRPr="00E64DD2" w:rsidTr="00A16FD1">
        <w:trPr>
          <w:trHeight w:val="397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b/>
                <w:bCs/>
                <w:sz w:val="20"/>
                <w:szCs w:val="20"/>
              </w:rPr>
            </w:pPr>
            <w:r w:rsidRPr="00EB3529">
              <w:rPr>
                <w:b/>
                <w:bCs/>
                <w:sz w:val="20"/>
                <w:szCs w:val="20"/>
              </w:rPr>
              <w:t>Текст</w:t>
            </w:r>
          </w:p>
        </w:tc>
      </w:tr>
      <w:tr w:rsidR="00B81501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Тема текста. Заголовок.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изуч</w:t>
            </w:r>
            <w:r w:rsidRPr="00EB3529">
              <w:rPr>
                <w:bCs/>
                <w:i/>
                <w:sz w:val="20"/>
                <w:szCs w:val="20"/>
              </w:rPr>
              <w:t>е</w:t>
            </w:r>
            <w:r w:rsidRPr="00EB3529">
              <w:rPr>
                <w:bCs/>
                <w:i/>
                <w:sz w:val="20"/>
                <w:szCs w:val="20"/>
              </w:rPr>
              <w:t>ния и пе</w:t>
            </w:r>
            <w:r w:rsidRPr="00EB3529">
              <w:rPr>
                <w:bCs/>
                <w:i/>
                <w:sz w:val="20"/>
                <w:szCs w:val="20"/>
              </w:rPr>
              <w:t>р</w:t>
            </w:r>
            <w:r w:rsidRPr="00EB3529">
              <w:rPr>
                <w:bCs/>
                <w:i/>
                <w:sz w:val="20"/>
                <w:szCs w:val="20"/>
              </w:rPr>
              <w:t>вичного з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 xml:space="preserve">крепления 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 xml:space="preserve">новых 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знаний.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B81501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 xml:space="preserve">Дать представление о </w:t>
            </w:r>
            <w:r w:rsidRPr="00EB3529">
              <w:rPr>
                <w:bCs/>
                <w:noProof/>
                <w:color w:val="000000"/>
                <w:sz w:val="20"/>
                <w:szCs w:val="20"/>
              </w:rPr>
              <w:t>теме</w:t>
            </w:r>
            <w:r w:rsidRPr="00EB3529">
              <w:rPr>
                <w:noProof/>
                <w:color w:val="000000"/>
                <w:sz w:val="20"/>
                <w:szCs w:val="20"/>
              </w:rPr>
              <w:t xml:space="preserve"> текста (на описательном тексте о январе). Формировать умение озаглавливать текст по его теме.</w:t>
            </w:r>
          </w:p>
        </w:tc>
        <w:tc>
          <w:tcPr>
            <w:tcW w:w="9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iCs/>
                <w:sz w:val="20"/>
                <w:szCs w:val="20"/>
              </w:rPr>
              <w:t>Умение читать, адекватно во</w:t>
            </w:r>
            <w:r w:rsidRPr="00EB3529">
              <w:rPr>
                <w:iCs/>
                <w:sz w:val="20"/>
                <w:szCs w:val="20"/>
              </w:rPr>
              <w:t>с</w:t>
            </w:r>
            <w:r w:rsidRPr="00EB3529">
              <w:rPr>
                <w:iCs/>
                <w:sz w:val="20"/>
                <w:szCs w:val="20"/>
              </w:rPr>
              <w:t>принимать содержание познав</w:t>
            </w:r>
            <w:r w:rsidRPr="00EB3529">
              <w:rPr>
                <w:iCs/>
                <w:sz w:val="20"/>
                <w:szCs w:val="20"/>
              </w:rPr>
              <w:t>а</w:t>
            </w:r>
            <w:r w:rsidRPr="00EB3529">
              <w:rPr>
                <w:iCs/>
                <w:sz w:val="20"/>
                <w:szCs w:val="20"/>
              </w:rPr>
              <w:t>тельных и художественных те</w:t>
            </w:r>
            <w:r w:rsidRPr="00EB3529">
              <w:rPr>
                <w:iCs/>
                <w:sz w:val="20"/>
                <w:szCs w:val="20"/>
              </w:rPr>
              <w:t>к</w:t>
            </w:r>
            <w:r w:rsidRPr="00EB3529">
              <w:rPr>
                <w:iCs/>
                <w:sz w:val="20"/>
                <w:szCs w:val="20"/>
              </w:rPr>
              <w:t>стов, ориентироваться в соде</w:t>
            </w:r>
            <w:r w:rsidRPr="00EB3529">
              <w:rPr>
                <w:iCs/>
                <w:sz w:val="20"/>
                <w:szCs w:val="20"/>
              </w:rPr>
              <w:t>р</w:t>
            </w:r>
            <w:r w:rsidRPr="00EB3529">
              <w:rPr>
                <w:iCs/>
                <w:sz w:val="20"/>
                <w:szCs w:val="20"/>
              </w:rPr>
              <w:t>жании и теме текста по его заг</w:t>
            </w:r>
            <w:r w:rsidRPr="00EB3529">
              <w:rPr>
                <w:iCs/>
                <w:sz w:val="20"/>
                <w:szCs w:val="20"/>
              </w:rPr>
              <w:t>о</w:t>
            </w:r>
            <w:r w:rsidRPr="00EB3529">
              <w:rPr>
                <w:iCs/>
                <w:sz w:val="20"/>
                <w:szCs w:val="20"/>
              </w:rPr>
              <w:t>ловку, ключевым словам, илл</w:t>
            </w:r>
            <w:r w:rsidRPr="00EB3529">
              <w:rPr>
                <w:iCs/>
                <w:sz w:val="20"/>
                <w:szCs w:val="20"/>
              </w:rPr>
              <w:t>ю</w:t>
            </w:r>
            <w:r w:rsidRPr="00EB3529">
              <w:rPr>
                <w:iCs/>
                <w:sz w:val="20"/>
                <w:szCs w:val="20"/>
              </w:rPr>
              <w:t>страциям. Умение подбирать з</w:t>
            </w:r>
            <w:r w:rsidRPr="00EB3529">
              <w:rPr>
                <w:iCs/>
                <w:sz w:val="20"/>
                <w:szCs w:val="20"/>
              </w:rPr>
              <w:t>а</w:t>
            </w:r>
            <w:r w:rsidRPr="00EB3529">
              <w:rPr>
                <w:iCs/>
                <w:sz w:val="20"/>
                <w:szCs w:val="20"/>
              </w:rPr>
              <w:t>головок к тексту, исходя из его темы,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Осознание языка как о</w:t>
            </w:r>
            <w:r w:rsidRPr="00EB3529">
              <w:rPr>
                <w:sz w:val="20"/>
                <w:szCs w:val="20"/>
              </w:rPr>
              <w:t>с</w:t>
            </w:r>
            <w:r w:rsidRPr="00EB3529">
              <w:rPr>
                <w:sz w:val="20"/>
                <w:szCs w:val="20"/>
              </w:rPr>
              <w:t>новного средства мышл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>ния и общения людей, осознание богатства выр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зительных средств русск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го языка.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анализировать, сра</w:t>
            </w:r>
            <w:r w:rsidRPr="00EB3529">
              <w:rPr>
                <w:sz w:val="20"/>
                <w:szCs w:val="20"/>
              </w:rPr>
              <w:t>в</w:t>
            </w:r>
            <w:r w:rsidRPr="00EB3529">
              <w:rPr>
                <w:sz w:val="20"/>
                <w:szCs w:val="20"/>
              </w:rPr>
              <w:t>нивать, классифицировать и обобщать речевой материал, строить монологические в</w:t>
            </w:r>
            <w:r w:rsidRPr="00EB3529">
              <w:rPr>
                <w:sz w:val="20"/>
                <w:szCs w:val="20"/>
              </w:rPr>
              <w:t>ы</w:t>
            </w:r>
            <w:r w:rsidRPr="00EB3529">
              <w:rPr>
                <w:sz w:val="20"/>
                <w:szCs w:val="20"/>
              </w:rPr>
              <w:t>сказывания с опорой на ли</w:t>
            </w:r>
            <w:r w:rsidRPr="00EB3529">
              <w:rPr>
                <w:sz w:val="20"/>
                <w:szCs w:val="20"/>
              </w:rPr>
              <w:t>ч</w:t>
            </w:r>
            <w:r w:rsidRPr="00EB3529">
              <w:rPr>
                <w:sz w:val="20"/>
                <w:szCs w:val="20"/>
              </w:rPr>
              <w:t>ный опыт.</w:t>
            </w:r>
          </w:p>
        </w:tc>
      </w:tr>
      <w:tr w:rsidR="00B81501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Тема текста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и его название.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изуч</w:t>
            </w:r>
            <w:r w:rsidRPr="00EB3529">
              <w:rPr>
                <w:bCs/>
                <w:i/>
                <w:sz w:val="20"/>
                <w:szCs w:val="20"/>
              </w:rPr>
              <w:t>е</w:t>
            </w:r>
            <w:r w:rsidRPr="00EB3529">
              <w:rPr>
                <w:bCs/>
                <w:i/>
                <w:sz w:val="20"/>
                <w:szCs w:val="20"/>
              </w:rPr>
              <w:t>ния и пе</w:t>
            </w:r>
            <w:r w:rsidRPr="00EB3529">
              <w:rPr>
                <w:bCs/>
                <w:i/>
                <w:sz w:val="20"/>
                <w:szCs w:val="20"/>
              </w:rPr>
              <w:t>р</w:t>
            </w:r>
            <w:r w:rsidRPr="00EB3529">
              <w:rPr>
                <w:bCs/>
                <w:i/>
                <w:sz w:val="20"/>
                <w:szCs w:val="20"/>
              </w:rPr>
              <w:t>вичного з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 xml:space="preserve">крепления 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 xml:space="preserve">новых 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знаний.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rFonts w:eastAsia="Calibri"/>
                <w:noProof/>
                <w:color w:val="000000"/>
                <w:spacing w:val="-4"/>
                <w:sz w:val="20"/>
                <w:szCs w:val="20"/>
              </w:rPr>
            </w:pPr>
            <w:r w:rsidRPr="00EB3529">
              <w:rPr>
                <w:noProof/>
                <w:color w:val="000000"/>
                <w:spacing w:val="-4"/>
                <w:sz w:val="20"/>
                <w:szCs w:val="20"/>
              </w:rPr>
              <w:t>Углубить представление о теме текста (на про</w:t>
            </w:r>
            <w:r w:rsidRPr="00EB3529">
              <w:rPr>
                <w:rFonts w:eastAsia="Calibri"/>
                <w:noProof/>
                <w:color w:val="000000"/>
                <w:spacing w:val="-4"/>
                <w:sz w:val="20"/>
                <w:szCs w:val="20"/>
              </w:rPr>
              <w:t>изведениях устного народного творчества).</w:t>
            </w:r>
          </w:p>
          <w:p w:rsidR="00B81501" w:rsidRPr="00EB3529" w:rsidRDefault="00B81501" w:rsidP="008E5797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pacing w:val="-4"/>
                <w:sz w:val="20"/>
                <w:szCs w:val="20"/>
              </w:rPr>
            </w:pPr>
            <w:r w:rsidRPr="00EB3529">
              <w:rPr>
                <w:rFonts w:eastAsia="Calibri"/>
                <w:noProof/>
                <w:color w:val="000000"/>
                <w:spacing w:val="-4"/>
                <w:sz w:val="20"/>
                <w:szCs w:val="20"/>
              </w:rPr>
              <w:t>Упраж</w:t>
            </w:r>
            <w:r w:rsidRPr="00EB3529">
              <w:rPr>
                <w:noProof/>
                <w:color w:val="000000"/>
                <w:spacing w:val="-4"/>
                <w:sz w:val="20"/>
                <w:szCs w:val="20"/>
              </w:rPr>
              <w:t>нять в выборе более точного</w:t>
            </w:r>
            <w:r>
              <w:rPr>
                <w:noProof/>
                <w:color w:val="000000"/>
                <w:spacing w:val="-4"/>
                <w:sz w:val="20"/>
                <w:szCs w:val="20"/>
              </w:rPr>
              <w:t xml:space="preserve"> заголовка. Учить устным элемен</w:t>
            </w:r>
            <w:r w:rsidRPr="00EB3529">
              <w:rPr>
                <w:noProof/>
                <w:color w:val="000000"/>
                <w:spacing w:val="-4"/>
                <w:sz w:val="20"/>
                <w:szCs w:val="20"/>
              </w:rPr>
              <w:t xml:space="preserve">тарным рассуждениям по поводу содержания пословиц. </w:t>
            </w:r>
          </w:p>
        </w:tc>
        <w:tc>
          <w:tcPr>
            <w:tcW w:w="9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z w:val="20"/>
                <w:szCs w:val="20"/>
              </w:rPr>
            </w:pPr>
            <w:r w:rsidRPr="00EB3529">
              <w:rPr>
                <w:iCs/>
                <w:sz w:val="20"/>
                <w:szCs w:val="20"/>
              </w:rPr>
              <w:t>Умение подбирать заголовок к тексту, исходя из его темы, н</w:t>
            </w:r>
            <w:r w:rsidRPr="00EB3529">
              <w:rPr>
                <w:bCs/>
                <w:iCs/>
                <w:noProof/>
                <w:color w:val="000000"/>
                <w:sz w:val="20"/>
                <w:szCs w:val="20"/>
              </w:rPr>
              <w:t>аблюдать за отбором фактов и языковых средств мастерами слова, сопоставлять их при создании текстов на узкие и широкие сопредельные темы.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Осознание языка как о</w:t>
            </w:r>
            <w:r w:rsidRPr="00EB3529">
              <w:rPr>
                <w:sz w:val="20"/>
                <w:szCs w:val="20"/>
              </w:rPr>
              <w:t>с</w:t>
            </w:r>
            <w:r w:rsidRPr="00EB3529">
              <w:rPr>
                <w:sz w:val="20"/>
                <w:szCs w:val="20"/>
              </w:rPr>
              <w:t>новного средства мышл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>ния и общения людей, осознание богатства выр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зительных средств русск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го языка.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действовать по алг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ритму (работа с памяткой), формулировать выводы, обо</w:t>
            </w:r>
            <w:r w:rsidRPr="00EB3529">
              <w:rPr>
                <w:sz w:val="20"/>
                <w:szCs w:val="20"/>
              </w:rPr>
              <w:t>с</w:t>
            </w:r>
            <w:r w:rsidRPr="00EB3529">
              <w:rPr>
                <w:sz w:val="20"/>
                <w:szCs w:val="20"/>
              </w:rPr>
              <w:t>новывать свою позицию, стр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ить монологические высказ</w:t>
            </w:r>
            <w:r w:rsidRPr="00EB3529">
              <w:rPr>
                <w:sz w:val="20"/>
                <w:szCs w:val="20"/>
              </w:rPr>
              <w:t>ы</w:t>
            </w:r>
            <w:r w:rsidRPr="00EB3529">
              <w:rPr>
                <w:sz w:val="20"/>
                <w:szCs w:val="20"/>
              </w:rPr>
              <w:t>вания с опорой на личный опыт.</w:t>
            </w:r>
          </w:p>
        </w:tc>
      </w:tr>
      <w:tr w:rsidR="00B81501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 xml:space="preserve">Виды текстов. Текст-описание. Составление устного текста-описания животного. 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bCs/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ко</w:t>
            </w:r>
            <w:r w:rsidRPr="00EB3529">
              <w:rPr>
                <w:bCs/>
                <w:i/>
                <w:sz w:val="20"/>
                <w:szCs w:val="20"/>
              </w:rPr>
              <w:t>м</w:t>
            </w:r>
            <w:r w:rsidRPr="00EB3529">
              <w:rPr>
                <w:bCs/>
                <w:i/>
                <w:sz w:val="20"/>
                <w:szCs w:val="20"/>
              </w:rPr>
              <w:t>плексного применения знаний, ум</w:t>
            </w:r>
            <w:r w:rsidRPr="00EB3529">
              <w:rPr>
                <w:bCs/>
                <w:i/>
                <w:sz w:val="20"/>
                <w:szCs w:val="20"/>
              </w:rPr>
              <w:t>е</w:t>
            </w:r>
            <w:r w:rsidRPr="00EB3529">
              <w:rPr>
                <w:bCs/>
                <w:i/>
                <w:sz w:val="20"/>
                <w:szCs w:val="20"/>
              </w:rPr>
              <w:t>ний и нав</w:t>
            </w:r>
            <w:r w:rsidRPr="00EB3529">
              <w:rPr>
                <w:bCs/>
                <w:i/>
                <w:sz w:val="20"/>
                <w:szCs w:val="20"/>
              </w:rPr>
              <w:t>ы</w:t>
            </w:r>
            <w:r w:rsidRPr="00EB3529">
              <w:rPr>
                <w:bCs/>
                <w:i/>
                <w:sz w:val="20"/>
                <w:szCs w:val="20"/>
              </w:rPr>
              <w:t>ков.</w:t>
            </w:r>
          </w:p>
        </w:tc>
        <w:tc>
          <w:tcPr>
            <w:tcW w:w="8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bCs/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noProof/>
                <w:color w:val="000000"/>
                <w:sz w:val="20"/>
                <w:szCs w:val="20"/>
              </w:rPr>
              <w:t>Формировать представление об основных видах текстов, учить различать виды текстов по их признакам, обучать составлению текста-описания.</w:t>
            </w:r>
          </w:p>
        </w:tc>
        <w:tc>
          <w:tcPr>
            <w:tcW w:w="9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 xml:space="preserve">Умение различать типы текстов по их признакам, создавать высказывание на заданную тему.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Осознание языка как о</w:t>
            </w:r>
            <w:r w:rsidRPr="00EB3529">
              <w:rPr>
                <w:sz w:val="20"/>
                <w:szCs w:val="20"/>
              </w:rPr>
              <w:t>с</w:t>
            </w:r>
            <w:r w:rsidRPr="00EB3529">
              <w:rPr>
                <w:sz w:val="20"/>
                <w:szCs w:val="20"/>
              </w:rPr>
              <w:t>новного средства мышл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>ния и общения людей, осознание богатства выр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зительных средств русск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го языка.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отбирать необход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 xml:space="preserve">мую информацию, строить монологические высказывания в соответствии с заданными параметрами. </w:t>
            </w:r>
          </w:p>
        </w:tc>
      </w:tr>
      <w:tr w:rsidR="00B81501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sz w:val="20"/>
                <w:szCs w:val="20"/>
              </w:rPr>
            </w:pPr>
            <w:r w:rsidRPr="00EB3529">
              <w:rPr>
                <w:noProof/>
                <w:sz w:val="20"/>
                <w:szCs w:val="20"/>
              </w:rPr>
              <w:t xml:space="preserve">Учимся </w:t>
            </w:r>
            <w:r w:rsidRPr="00EB3529">
              <w:rPr>
                <w:noProof/>
                <w:sz w:val="20"/>
                <w:szCs w:val="20"/>
              </w:rPr>
              <w:lastRenderedPageBreak/>
              <w:t>анализировать текст. Подготовка к сочинению о зимних забавах.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lastRenderedPageBreak/>
              <w:t>Урок закре</w:t>
            </w:r>
            <w:r w:rsidRPr="00EB3529">
              <w:rPr>
                <w:bCs/>
                <w:i/>
                <w:sz w:val="20"/>
                <w:szCs w:val="20"/>
              </w:rPr>
              <w:t>п</w:t>
            </w:r>
            <w:r w:rsidRPr="00EB3529">
              <w:rPr>
                <w:bCs/>
                <w:i/>
                <w:sz w:val="20"/>
                <w:szCs w:val="20"/>
              </w:rPr>
              <w:lastRenderedPageBreak/>
              <w:t>ления новых знаний и в</w:t>
            </w:r>
            <w:r w:rsidRPr="00EB3529">
              <w:rPr>
                <w:bCs/>
                <w:i/>
                <w:sz w:val="20"/>
                <w:szCs w:val="20"/>
              </w:rPr>
              <w:t>ы</w:t>
            </w:r>
            <w:r w:rsidRPr="00EB3529">
              <w:rPr>
                <w:bCs/>
                <w:i/>
                <w:sz w:val="20"/>
                <w:szCs w:val="20"/>
              </w:rPr>
              <w:t>работки умений.</w:t>
            </w:r>
          </w:p>
        </w:tc>
        <w:tc>
          <w:tcPr>
            <w:tcW w:w="8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sz w:val="20"/>
                <w:szCs w:val="20"/>
              </w:rPr>
            </w:pPr>
            <w:r w:rsidRPr="00EB3529">
              <w:rPr>
                <w:noProof/>
                <w:sz w:val="20"/>
                <w:szCs w:val="20"/>
              </w:rPr>
              <w:lastRenderedPageBreak/>
              <w:t xml:space="preserve">Учить анализировать текст, </w:t>
            </w:r>
            <w:r w:rsidRPr="00EB3529">
              <w:rPr>
                <w:noProof/>
                <w:sz w:val="20"/>
                <w:szCs w:val="20"/>
              </w:rPr>
              <w:lastRenderedPageBreak/>
              <w:t>определять тему, выделять смысловые части, тип и вид текста.</w:t>
            </w:r>
          </w:p>
        </w:tc>
        <w:tc>
          <w:tcPr>
            <w:tcW w:w="9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z w:val="20"/>
                <w:szCs w:val="20"/>
              </w:rPr>
            </w:pPr>
            <w:r w:rsidRPr="00EB3529">
              <w:rPr>
                <w:iCs/>
                <w:sz w:val="20"/>
                <w:szCs w:val="20"/>
              </w:rPr>
              <w:lastRenderedPageBreak/>
              <w:t xml:space="preserve">Умение подбирать заголовок к </w:t>
            </w:r>
            <w:r w:rsidRPr="00EB3529">
              <w:rPr>
                <w:iCs/>
                <w:sz w:val="20"/>
                <w:szCs w:val="20"/>
              </w:rPr>
              <w:lastRenderedPageBreak/>
              <w:t>тексту, исходя из его темы, н</w:t>
            </w:r>
            <w:r w:rsidRPr="00EB3529">
              <w:rPr>
                <w:bCs/>
                <w:iCs/>
                <w:noProof/>
                <w:color w:val="000000"/>
                <w:sz w:val="20"/>
                <w:szCs w:val="20"/>
              </w:rPr>
              <w:t>аблюдать за отбором фактов и языковых средств мастерами слова, сопоставлять их при создании текстов на узкие и широкие сопредельные темы.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lastRenderedPageBreak/>
              <w:t>Осознание языка как о</w:t>
            </w:r>
            <w:r w:rsidRPr="00EB3529">
              <w:rPr>
                <w:sz w:val="20"/>
                <w:szCs w:val="20"/>
              </w:rPr>
              <w:t>с</w:t>
            </w:r>
            <w:r w:rsidRPr="00EB3529">
              <w:rPr>
                <w:sz w:val="20"/>
                <w:szCs w:val="20"/>
              </w:rPr>
              <w:lastRenderedPageBreak/>
              <w:t>новного средства мышл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>ния и общения людей, осознание богатства выр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зительных средств русск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го языка.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lastRenderedPageBreak/>
              <w:t>Умение анализировать, сра</w:t>
            </w:r>
            <w:r w:rsidRPr="00EB3529">
              <w:rPr>
                <w:sz w:val="20"/>
                <w:szCs w:val="20"/>
              </w:rPr>
              <w:t>в</w:t>
            </w:r>
            <w:r w:rsidRPr="00EB3529">
              <w:rPr>
                <w:sz w:val="20"/>
                <w:szCs w:val="20"/>
              </w:rPr>
              <w:lastRenderedPageBreak/>
              <w:t>нивать, классифицировать и обобщать речевой материал, получать необходимую и</w:t>
            </w:r>
            <w:r w:rsidRPr="00EB3529">
              <w:rPr>
                <w:sz w:val="20"/>
                <w:szCs w:val="20"/>
              </w:rPr>
              <w:t>н</w:t>
            </w:r>
            <w:r w:rsidRPr="00EB3529">
              <w:rPr>
                <w:sz w:val="20"/>
                <w:szCs w:val="20"/>
              </w:rPr>
              <w:t>формацию из текстов.</w:t>
            </w:r>
          </w:p>
        </w:tc>
      </w:tr>
      <w:tr w:rsidR="00B81501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54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sz w:val="20"/>
                <w:szCs w:val="20"/>
              </w:rPr>
            </w:pPr>
            <w:r w:rsidRPr="00EB3529">
              <w:rPr>
                <w:noProof/>
                <w:sz w:val="20"/>
                <w:szCs w:val="20"/>
              </w:rPr>
              <w:t xml:space="preserve">Развитие речи. Текст-рассуждение. Сочинение о </w:t>
            </w:r>
            <w:r w:rsidRPr="00EB3529">
              <w:rPr>
                <w:rFonts w:eastAsia="Calibri"/>
                <w:noProof/>
                <w:sz w:val="20"/>
                <w:szCs w:val="20"/>
              </w:rPr>
              <w:t>зимних  забавах, ис</w:t>
            </w:r>
            <w:r w:rsidRPr="00EB3529">
              <w:rPr>
                <w:noProof/>
                <w:sz w:val="20"/>
                <w:szCs w:val="20"/>
              </w:rPr>
              <w:t>ториях.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ко</w:t>
            </w:r>
            <w:r w:rsidRPr="00EB3529">
              <w:rPr>
                <w:bCs/>
                <w:i/>
                <w:sz w:val="20"/>
                <w:szCs w:val="20"/>
              </w:rPr>
              <w:t>м</w:t>
            </w:r>
            <w:r w:rsidRPr="00EB3529">
              <w:rPr>
                <w:bCs/>
                <w:i/>
                <w:sz w:val="20"/>
                <w:szCs w:val="20"/>
              </w:rPr>
              <w:t>плексного применения знаний, ум</w:t>
            </w:r>
            <w:r w:rsidRPr="00EB3529">
              <w:rPr>
                <w:bCs/>
                <w:i/>
                <w:sz w:val="20"/>
                <w:szCs w:val="20"/>
              </w:rPr>
              <w:t>е</w:t>
            </w:r>
            <w:r w:rsidRPr="00EB3529">
              <w:rPr>
                <w:bCs/>
                <w:i/>
                <w:sz w:val="20"/>
                <w:szCs w:val="20"/>
              </w:rPr>
              <w:t xml:space="preserve">ний и 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навыков.</w:t>
            </w:r>
          </w:p>
        </w:tc>
        <w:tc>
          <w:tcPr>
            <w:tcW w:w="8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8E5797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z w:val="20"/>
                <w:szCs w:val="20"/>
              </w:rPr>
            </w:pPr>
            <w:r w:rsidRPr="00EB3529">
              <w:rPr>
                <w:rFonts w:eastAsia="Calibri"/>
                <w:noProof/>
                <w:color w:val="000000"/>
                <w:sz w:val="20"/>
                <w:szCs w:val="20"/>
              </w:rPr>
              <w:t xml:space="preserve">Учить </w:t>
            </w:r>
            <w:r w:rsidRPr="00EB3529">
              <w:rPr>
                <w:rFonts w:eastAsia="Calibri"/>
                <w:bCs/>
                <w:noProof/>
                <w:color w:val="000000"/>
                <w:sz w:val="20"/>
                <w:szCs w:val="20"/>
              </w:rPr>
              <w:t>письменно</w:t>
            </w:r>
            <w:r w:rsidRPr="00EB3529">
              <w:rPr>
                <w:rFonts w:eastAsia="Calibri"/>
                <w:noProof/>
                <w:color w:val="000000"/>
                <w:sz w:val="20"/>
                <w:szCs w:val="20"/>
              </w:rPr>
              <w:t xml:space="preserve"> рассказывать о событиях зим</w:t>
            </w:r>
            <w:r w:rsidRPr="00EB3529">
              <w:rPr>
                <w:noProof/>
                <w:color w:val="000000"/>
                <w:sz w:val="20"/>
                <w:szCs w:val="20"/>
              </w:rPr>
              <w:t>них каникул, выражая свое отношение к предмету речи. Дать примерные формулировки тем сочинений, ориентирующих на создание разных типов текстов.</w:t>
            </w:r>
          </w:p>
        </w:tc>
        <w:tc>
          <w:tcPr>
            <w:tcW w:w="9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составлять текст с оп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рой на имеющийся текстовый материал и собственный опыт с соблюдением правил построения текстового высказывания и зап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 xml:space="preserve">си предложений.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Осознание языка как о</w:t>
            </w:r>
            <w:r w:rsidRPr="00EB3529">
              <w:rPr>
                <w:sz w:val="20"/>
                <w:szCs w:val="20"/>
              </w:rPr>
              <w:t>с</w:t>
            </w:r>
            <w:r w:rsidRPr="00EB3529">
              <w:rPr>
                <w:sz w:val="20"/>
                <w:szCs w:val="20"/>
              </w:rPr>
              <w:t>новного средства мышл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>ния и общения людей, осознание богатства выр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зительных средств русск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го языка.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строить монологич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>ские высказывания, формул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ровать собственное мнение, оценивать правильность в</w:t>
            </w:r>
            <w:r w:rsidRPr="00EB3529">
              <w:rPr>
                <w:sz w:val="20"/>
                <w:szCs w:val="20"/>
              </w:rPr>
              <w:t>ы</w:t>
            </w:r>
            <w:r w:rsidRPr="00EB3529">
              <w:rPr>
                <w:sz w:val="20"/>
                <w:szCs w:val="20"/>
              </w:rPr>
              <w:t xml:space="preserve">полнения действий и вносить коррективы. </w:t>
            </w:r>
          </w:p>
        </w:tc>
      </w:tr>
      <w:tr w:rsidR="00B81501" w:rsidRPr="00E64DD2" w:rsidTr="00A16FD1">
        <w:trPr>
          <w:trHeight w:val="397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 w:rsidRPr="00EB3529">
              <w:rPr>
                <w:b/>
                <w:bCs/>
                <w:noProof/>
                <w:color w:val="000000"/>
                <w:sz w:val="20"/>
                <w:szCs w:val="20"/>
              </w:rPr>
              <w:t>Орфограмм</w:t>
            </w:r>
            <w:r>
              <w:rPr>
                <w:b/>
                <w:bCs/>
                <w:noProof/>
                <w:color w:val="000000"/>
                <w:sz w:val="20"/>
                <w:szCs w:val="20"/>
              </w:rPr>
              <w:t xml:space="preserve">ы корня (продолжение) </w:t>
            </w:r>
          </w:p>
        </w:tc>
      </w:tr>
      <w:tr w:rsidR="00B81501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Правила записи слов</w:t>
            </w:r>
            <w:r w:rsidRPr="00EB3529">
              <w:rPr>
                <w:sz w:val="20"/>
                <w:szCs w:val="20"/>
              </w:rPr>
              <w:t xml:space="preserve"> с проверя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>мыми орфогра</w:t>
            </w:r>
            <w:r w:rsidRPr="00EB3529">
              <w:rPr>
                <w:sz w:val="20"/>
                <w:szCs w:val="20"/>
              </w:rPr>
              <w:t>м</w:t>
            </w:r>
            <w:r w:rsidRPr="00EB3529">
              <w:rPr>
                <w:sz w:val="20"/>
                <w:szCs w:val="20"/>
              </w:rPr>
              <w:t>мами в корне.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обо</w:t>
            </w:r>
            <w:r w:rsidRPr="00EB3529">
              <w:rPr>
                <w:bCs/>
                <w:i/>
                <w:sz w:val="20"/>
                <w:szCs w:val="20"/>
              </w:rPr>
              <w:t>б</w:t>
            </w:r>
            <w:r w:rsidRPr="00EB3529">
              <w:rPr>
                <w:bCs/>
                <w:i/>
                <w:sz w:val="20"/>
                <w:szCs w:val="20"/>
              </w:rPr>
              <w:t>щения и системат</w:t>
            </w:r>
            <w:r w:rsidRPr="00EB3529">
              <w:rPr>
                <w:bCs/>
                <w:i/>
                <w:sz w:val="20"/>
                <w:szCs w:val="20"/>
              </w:rPr>
              <w:t>и</w:t>
            </w:r>
            <w:r w:rsidRPr="00EB3529">
              <w:rPr>
                <w:bCs/>
                <w:i/>
                <w:sz w:val="20"/>
                <w:szCs w:val="20"/>
              </w:rPr>
              <w:t xml:space="preserve">зации 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знаний.</w:t>
            </w: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z w:val="20"/>
                <w:szCs w:val="20"/>
              </w:rPr>
            </w:pPr>
            <w:r w:rsidRPr="00EB3529">
              <w:rPr>
                <w:rFonts w:eastAsia="Calibri"/>
                <w:noProof/>
                <w:color w:val="000000"/>
                <w:sz w:val="20"/>
                <w:szCs w:val="20"/>
              </w:rPr>
              <w:t xml:space="preserve">Повторить разные способы действий при записи </w:t>
            </w:r>
            <w:r w:rsidRPr="00EB3529">
              <w:rPr>
                <w:noProof/>
                <w:color w:val="000000"/>
                <w:sz w:val="20"/>
                <w:szCs w:val="20"/>
              </w:rPr>
              <w:t>слов: 1) пишу, как слышу; 2) слышу, но пишу по нор</w:t>
            </w:r>
            <w:r w:rsidRPr="00EB3529">
              <w:rPr>
                <w:rFonts w:eastAsia="Calibri"/>
                <w:noProof/>
                <w:color w:val="000000"/>
                <w:sz w:val="20"/>
                <w:szCs w:val="20"/>
              </w:rPr>
              <w:t>мам (орфоэпически-графическим); 3) слышу и/нопишу, выбирая букву.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Уметь выделять в слове орф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граммы, опознавать отличител</w:t>
            </w:r>
            <w:r w:rsidRPr="00EB3529">
              <w:rPr>
                <w:sz w:val="20"/>
                <w:szCs w:val="20"/>
              </w:rPr>
              <w:t>ь</w:t>
            </w:r>
            <w:r w:rsidRPr="00EB3529">
              <w:rPr>
                <w:sz w:val="20"/>
                <w:szCs w:val="20"/>
              </w:rPr>
              <w:t>ные признаки и подбирать сп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 xml:space="preserve">соб проверки.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Понимание того, что пр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вильная речь есть показ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тель индивидуальной культуры человека.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анализировать язык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вой материал, классифицир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вать и обобщать, анализир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 xml:space="preserve">вать и оценивать собственную деятельность. </w:t>
            </w:r>
          </w:p>
        </w:tc>
      </w:tr>
      <w:tr w:rsidR="00B81501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Упражнения в проверке слов по алгоритму.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обо</w:t>
            </w:r>
            <w:r w:rsidRPr="00EB3529">
              <w:rPr>
                <w:bCs/>
                <w:i/>
                <w:sz w:val="20"/>
                <w:szCs w:val="20"/>
              </w:rPr>
              <w:t>б</w:t>
            </w:r>
            <w:r w:rsidRPr="00EB3529">
              <w:rPr>
                <w:bCs/>
                <w:i/>
                <w:sz w:val="20"/>
                <w:szCs w:val="20"/>
              </w:rPr>
              <w:t>щения и системат</w:t>
            </w:r>
            <w:r w:rsidRPr="00EB3529">
              <w:rPr>
                <w:bCs/>
                <w:i/>
                <w:sz w:val="20"/>
                <w:szCs w:val="20"/>
              </w:rPr>
              <w:t>и</w:t>
            </w:r>
            <w:r w:rsidRPr="00EB3529">
              <w:rPr>
                <w:bCs/>
                <w:i/>
                <w:sz w:val="20"/>
                <w:szCs w:val="20"/>
              </w:rPr>
              <w:t xml:space="preserve">зации 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знаний.</w:t>
            </w: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rFonts w:eastAsia="Calibri"/>
                <w:noProof/>
                <w:color w:val="000000"/>
                <w:sz w:val="20"/>
                <w:szCs w:val="20"/>
              </w:rPr>
              <w:t>Упражнять в решении орфографических задач</w:t>
            </w:r>
            <w:r w:rsidRPr="00EB3529">
              <w:rPr>
                <w:noProof/>
                <w:color w:val="000000"/>
                <w:sz w:val="20"/>
                <w:szCs w:val="20"/>
              </w:rPr>
              <w:t>, в графическом обосновании орфограмм и проверочного слова.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действовать по алгори</w:t>
            </w:r>
            <w:r w:rsidRPr="00EB3529">
              <w:rPr>
                <w:sz w:val="20"/>
                <w:szCs w:val="20"/>
              </w:rPr>
              <w:t>т</w:t>
            </w:r>
            <w:r w:rsidRPr="00EB3529">
              <w:rPr>
                <w:sz w:val="20"/>
                <w:szCs w:val="20"/>
              </w:rPr>
              <w:t xml:space="preserve">му, проверяя и записывая слова с проверяемыми орфограммами. 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Понимание того, что пр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вильная речь есть показ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тель индивидуальной культуры человека.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действовать по алг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ритму, строить монологич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>ские высказывания.</w:t>
            </w:r>
          </w:p>
        </w:tc>
      </w:tr>
      <w:tr w:rsidR="00B81501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sz w:val="20"/>
                <w:szCs w:val="20"/>
              </w:rPr>
            </w:pPr>
            <w:r w:rsidRPr="00EB3529">
              <w:rPr>
                <w:noProof/>
                <w:sz w:val="20"/>
                <w:szCs w:val="20"/>
              </w:rPr>
              <w:t>Развитие речи. Изложение «Клестята».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ко</w:t>
            </w:r>
            <w:r w:rsidRPr="00EB3529">
              <w:rPr>
                <w:bCs/>
                <w:i/>
                <w:sz w:val="20"/>
                <w:szCs w:val="20"/>
              </w:rPr>
              <w:t>м</w:t>
            </w:r>
            <w:r w:rsidRPr="00EB3529">
              <w:rPr>
                <w:bCs/>
                <w:i/>
                <w:sz w:val="20"/>
                <w:szCs w:val="20"/>
              </w:rPr>
              <w:t>плексного применения знаний, ум</w:t>
            </w:r>
            <w:r w:rsidRPr="00EB3529">
              <w:rPr>
                <w:bCs/>
                <w:i/>
                <w:sz w:val="20"/>
                <w:szCs w:val="20"/>
              </w:rPr>
              <w:t>е</w:t>
            </w:r>
            <w:r w:rsidRPr="00EB3529">
              <w:rPr>
                <w:bCs/>
                <w:i/>
                <w:sz w:val="20"/>
                <w:szCs w:val="20"/>
              </w:rPr>
              <w:t xml:space="preserve">ний и 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навыков.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 xml:space="preserve">Учить извлекать информацию о содержании текста из заголовка и плана, частей текста и воспро -изводить </w:t>
            </w:r>
            <w:r w:rsidRPr="00EB3529">
              <w:rPr>
                <w:sz w:val="20"/>
                <w:szCs w:val="20"/>
              </w:rPr>
              <w:t>содержание близко к тексту по готовому плану</w:t>
            </w:r>
            <w:r w:rsidRPr="00EB3529">
              <w:rPr>
                <w:noProof/>
                <w:color w:val="000000"/>
                <w:sz w:val="20"/>
                <w:szCs w:val="20"/>
              </w:rPr>
              <w:t xml:space="preserve"> (на приме ре текста «Клестята»).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анализировать тексты, определять тему, озаглавливать, выделять структурные части, записывать пересказ текста с соблюдением авторского замы</w:t>
            </w:r>
            <w:r w:rsidRPr="00EB3529">
              <w:rPr>
                <w:sz w:val="20"/>
                <w:szCs w:val="20"/>
              </w:rPr>
              <w:t>с</w:t>
            </w:r>
            <w:r w:rsidRPr="00EB3529">
              <w:rPr>
                <w:sz w:val="20"/>
                <w:szCs w:val="20"/>
              </w:rPr>
              <w:t xml:space="preserve">ла и с опорой на план.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Осознание языка как о</w:t>
            </w:r>
            <w:r w:rsidRPr="00EB3529">
              <w:rPr>
                <w:sz w:val="20"/>
                <w:szCs w:val="20"/>
              </w:rPr>
              <w:t>с</w:t>
            </w:r>
            <w:r w:rsidRPr="00EB3529">
              <w:rPr>
                <w:sz w:val="20"/>
                <w:szCs w:val="20"/>
              </w:rPr>
              <w:t>новного средства мышл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>ния и общения людей, осознание богатства выр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зительных средств русск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го языка.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pacing w:val="-6"/>
                <w:sz w:val="20"/>
                <w:szCs w:val="20"/>
              </w:rPr>
            </w:pPr>
            <w:r w:rsidRPr="00EB3529">
              <w:rPr>
                <w:spacing w:val="-6"/>
                <w:sz w:val="20"/>
                <w:szCs w:val="20"/>
              </w:rPr>
              <w:t>Умение планировать свою де</w:t>
            </w:r>
            <w:r w:rsidRPr="00EB3529">
              <w:rPr>
                <w:spacing w:val="-6"/>
                <w:sz w:val="20"/>
                <w:szCs w:val="20"/>
              </w:rPr>
              <w:t>я</w:t>
            </w:r>
            <w:r w:rsidRPr="00EB3529">
              <w:rPr>
                <w:spacing w:val="-6"/>
                <w:sz w:val="20"/>
                <w:szCs w:val="20"/>
              </w:rPr>
              <w:t>тельность, осуществлять сам</w:t>
            </w:r>
            <w:r w:rsidRPr="00EB3529">
              <w:rPr>
                <w:spacing w:val="-6"/>
                <w:sz w:val="20"/>
                <w:szCs w:val="20"/>
              </w:rPr>
              <w:t>о</w:t>
            </w:r>
            <w:r w:rsidRPr="00EB3529">
              <w:rPr>
                <w:spacing w:val="-6"/>
                <w:sz w:val="20"/>
                <w:szCs w:val="20"/>
              </w:rPr>
              <w:t>контроль, оценивать правил</w:t>
            </w:r>
            <w:r w:rsidRPr="00EB3529">
              <w:rPr>
                <w:spacing w:val="-6"/>
                <w:sz w:val="20"/>
                <w:szCs w:val="20"/>
              </w:rPr>
              <w:t>ь</w:t>
            </w:r>
            <w:r w:rsidRPr="00EB3529">
              <w:rPr>
                <w:spacing w:val="-6"/>
                <w:sz w:val="20"/>
                <w:szCs w:val="20"/>
              </w:rPr>
              <w:t>ность выполнения действий и вносить коррективы, строить монологические высказывания.</w:t>
            </w:r>
          </w:p>
        </w:tc>
      </w:tr>
      <w:tr w:rsidR="00B81501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Анализ работ. Коррекция.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оценки и коррекции знаний и умений.</w:t>
            </w: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Учить анализировать созданный текст, корректировать типичные ошибки.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оценивать свою деятел</w:t>
            </w:r>
            <w:r w:rsidRPr="00EB3529">
              <w:rPr>
                <w:sz w:val="20"/>
                <w:szCs w:val="20"/>
              </w:rPr>
              <w:t>ь</w:t>
            </w:r>
            <w:r w:rsidRPr="00EB3529">
              <w:rPr>
                <w:sz w:val="20"/>
                <w:szCs w:val="20"/>
              </w:rPr>
              <w:t xml:space="preserve">ность, анализировать и выделять речевые ошибки и недочеты, применять изученные правила при работе с ошибками.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Понимание того, что пр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вильная речь есть показ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тель индивидуальной культуры человека.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pacing w:val="-4"/>
                <w:sz w:val="20"/>
                <w:szCs w:val="20"/>
              </w:rPr>
            </w:pPr>
            <w:r w:rsidRPr="00EB3529">
              <w:rPr>
                <w:spacing w:val="-4"/>
                <w:sz w:val="20"/>
                <w:szCs w:val="20"/>
              </w:rPr>
              <w:t>Умение анализировать и оцен</w:t>
            </w:r>
            <w:r w:rsidRPr="00EB3529">
              <w:rPr>
                <w:spacing w:val="-4"/>
                <w:sz w:val="20"/>
                <w:szCs w:val="20"/>
              </w:rPr>
              <w:t>и</w:t>
            </w:r>
            <w:r w:rsidRPr="00EB3529">
              <w:rPr>
                <w:spacing w:val="-4"/>
                <w:sz w:val="20"/>
                <w:szCs w:val="20"/>
              </w:rPr>
              <w:t>вать результаты своей деятел</w:t>
            </w:r>
            <w:r w:rsidRPr="00EB3529">
              <w:rPr>
                <w:spacing w:val="-4"/>
                <w:sz w:val="20"/>
                <w:szCs w:val="20"/>
              </w:rPr>
              <w:t>ь</w:t>
            </w:r>
            <w:r w:rsidRPr="00EB3529">
              <w:rPr>
                <w:spacing w:val="-4"/>
                <w:sz w:val="20"/>
                <w:szCs w:val="20"/>
              </w:rPr>
              <w:t>ности, корректно высказывать свое мнение, учитывать и ув</w:t>
            </w:r>
            <w:r w:rsidRPr="00EB3529">
              <w:rPr>
                <w:spacing w:val="-4"/>
                <w:sz w:val="20"/>
                <w:szCs w:val="20"/>
              </w:rPr>
              <w:t>а</w:t>
            </w:r>
            <w:r w:rsidRPr="00EB3529">
              <w:rPr>
                <w:spacing w:val="-4"/>
                <w:sz w:val="20"/>
                <w:szCs w:val="20"/>
              </w:rPr>
              <w:t xml:space="preserve">жать чужое мнение.  </w:t>
            </w:r>
          </w:p>
        </w:tc>
      </w:tr>
      <w:tr w:rsidR="00B81501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Непрове-</w:t>
            </w:r>
          </w:p>
          <w:p w:rsidR="00B81501" w:rsidRPr="00EB3529" w:rsidRDefault="00B81501" w:rsidP="00B81501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w:lastRenderedPageBreak/>
              <w:t>ряемые орфограммы в корне слов.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lastRenderedPageBreak/>
              <w:t>Урок изуч</w:t>
            </w:r>
            <w:r w:rsidRPr="00EB3529">
              <w:rPr>
                <w:bCs/>
                <w:i/>
                <w:sz w:val="20"/>
                <w:szCs w:val="20"/>
              </w:rPr>
              <w:t>е</w:t>
            </w:r>
            <w:r w:rsidRPr="00EB3529">
              <w:rPr>
                <w:bCs/>
                <w:i/>
                <w:sz w:val="20"/>
                <w:szCs w:val="20"/>
              </w:rPr>
              <w:lastRenderedPageBreak/>
              <w:t>ния и пе</w:t>
            </w:r>
            <w:r w:rsidRPr="00EB3529">
              <w:rPr>
                <w:bCs/>
                <w:i/>
                <w:sz w:val="20"/>
                <w:szCs w:val="20"/>
              </w:rPr>
              <w:t>р</w:t>
            </w:r>
            <w:r w:rsidRPr="00EB3529">
              <w:rPr>
                <w:bCs/>
                <w:i/>
                <w:sz w:val="20"/>
                <w:szCs w:val="20"/>
              </w:rPr>
              <w:t>вичного з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 xml:space="preserve">крепления 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 xml:space="preserve">новых 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знаний.</w:t>
            </w: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pacing w:val="-4"/>
                <w:sz w:val="20"/>
                <w:szCs w:val="20"/>
              </w:rPr>
            </w:pPr>
            <w:r w:rsidRPr="00EB3529">
              <w:rPr>
                <w:rFonts w:eastAsia="Calibri"/>
                <w:noProof/>
                <w:color w:val="000000"/>
                <w:spacing w:val="-4"/>
                <w:sz w:val="20"/>
                <w:szCs w:val="20"/>
              </w:rPr>
              <w:lastRenderedPageBreak/>
              <w:t xml:space="preserve">Познакомить с разными </w:t>
            </w:r>
            <w:r w:rsidRPr="00EB3529">
              <w:rPr>
                <w:rFonts w:eastAsia="Calibri"/>
                <w:noProof/>
                <w:color w:val="000000"/>
                <w:spacing w:val="-4"/>
                <w:sz w:val="20"/>
                <w:szCs w:val="20"/>
              </w:rPr>
              <w:lastRenderedPageBreak/>
              <w:t>случаями появления в словах непрове</w:t>
            </w:r>
            <w:r w:rsidRPr="00EB3529">
              <w:rPr>
                <w:noProof/>
                <w:color w:val="000000"/>
                <w:spacing w:val="-4"/>
                <w:sz w:val="20"/>
                <w:szCs w:val="20"/>
              </w:rPr>
              <w:t>ряемых гласных и согласных. Ознакомить с орфографическими словарями непроверяемых слов, с этимологическими словарями, возможностью проверить слово с помощью исторического корня.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lastRenderedPageBreak/>
              <w:t xml:space="preserve">Осмысление понятия «слова с </w:t>
            </w:r>
            <w:r w:rsidRPr="00EB3529">
              <w:rPr>
                <w:sz w:val="20"/>
                <w:szCs w:val="20"/>
              </w:rPr>
              <w:lastRenderedPageBreak/>
              <w:t>непроверяемым написанием», умение ориентироваться в слов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ре, использовать словарь для выяснения происхождения слова.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lastRenderedPageBreak/>
              <w:t>Осознание языка как о</w:t>
            </w:r>
            <w:r w:rsidRPr="00EB3529">
              <w:rPr>
                <w:sz w:val="20"/>
                <w:szCs w:val="20"/>
              </w:rPr>
              <w:t>с</w:t>
            </w:r>
            <w:r w:rsidRPr="00EB3529">
              <w:rPr>
                <w:sz w:val="20"/>
                <w:szCs w:val="20"/>
              </w:rPr>
              <w:lastRenderedPageBreak/>
              <w:t>новного средства мышл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>ния и общения людей, осознание богатства выр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зительных средств русск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го языка.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lastRenderedPageBreak/>
              <w:t xml:space="preserve">Умение осуществлять отбор </w:t>
            </w:r>
            <w:r w:rsidRPr="00EB3529">
              <w:rPr>
                <w:sz w:val="20"/>
                <w:szCs w:val="20"/>
              </w:rPr>
              <w:lastRenderedPageBreak/>
              <w:t>средств информации, получать информацию из разных исто</w:t>
            </w:r>
            <w:r w:rsidRPr="00EB3529">
              <w:rPr>
                <w:sz w:val="20"/>
                <w:szCs w:val="20"/>
              </w:rPr>
              <w:t>ч</w:t>
            </w:r>
            <w:r w:rsidRPr="00EB3529">
              <w:rPr>
                <w:sz w:val="20"/>
                <w:szCs w:val="20"/>
              </w:rPr>
              <w:t>ников.</w:t>
            </w:r>
          </w:p>
        </w:tc>
      </w:tr>
      <w:tr w:rsidR="00B81501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B81501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Б</w:t>
            </w:r>
            <w:r w:rsidRPr="00EB3529">
              <w:rPr>
                <w:rFonts w:eastAsia="Calibri"/>
                <w:noProof/>
                <w:color w:val="000000"/>
                <w:sz w:val="20"/>
                <w:szCs w:val="20"/>
              </w:rPr>
              <w:t>езударные гласные,</w:t>
            </w:r>
            <w:r w:rsidRPr="00EB3529">
              <w:rPr>
                <w:noProof/>
                <w:color w:val="000000"/>
                <w:sz w:val="20"/>
                <w:szCs w:val="20"/>
              </w:rPr>
              <w:t xml:space="preserve"> не проверяемые ударением. 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изуч</w:t>
            </w:r>
            <w:r w:rsidRPr="00EB3529">
              <w:rPr>
                <w:bCs/>
                <w:i/>
                <w:sz w:val="20"/>
                <w:szCs w:val="20"/>
              </w:rPr>
              <w:t>е</w:t>
            </w:r>
            <w:r w:rsidRPr="00EB3529">
              <w:rPr>
                <w:bCs/>
                <w:i/>
                <w:sz w:val="20"/>
                <w:szCs w:val="20"/>
              </w:rPr>
              <w:t>ния и пе</w:t>
            </w:r>
            <w:r w:rsidRPr="00EB3529">
              <w:rPr>
                <w:bCs/>
                <w:i/>
                <w:sz w:val="20"/>
                <w:szCs w:val="20"/>
              </w:rPr>
              <w:t>р</w:t>
            </w:r>
            <w:r w:rsidRPr="00EB3529">
              <w:rPr>
                <w:bCs/>
                <w:i/>
                <w:sz w:val="20"/>
                <w:szCs w:val="20"/>
              </w:rPr>
              <w:t>вичного з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 xml:space="preserve">крепления 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 xml:space="preserve">новых 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знаний.</w:t>
            </w: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8E5797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Повторить и дать новые слова — названия птиц, написание которых можно объяснить под</w:t>
            </w:r>
            <w:r w:rsidRPr="00EB3529">
              <w:rPr>
                <w:rFonts w:eastAsia="Calibri"/>
                <w:noProof/>
                <w:color w:val="000000"/>
                <w:sz w:val="20"/>
                <w:szCs w:val="20"/>
              </w:rPr>
              <w:t xml:space="preserve">ражанием звукам, которые производят птицы. 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Знакомство со словами из слов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ря на тему «Птицы», умение и</w:t>
            </w:r>
            <w:r w:rsidRPr="00EB3529">
              <w:rPr>
                <w:sz w:val="20"/>
                <w:szCs w:val="20"/>
              </w:rPr>
              <w:t>с</w:t>
            </w:r>
            <w:r w:rsidRPr="00EB3529">
              <w:rPr>
                <w:sz w:val="20"/>
                <w:szCs w:val="20"/>
              </w:rPr>
              <w:t>пользовать новые слова при с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ставлении предложений, текстов.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Осознание языка как о</w:t>
            </w:r>
            <w:r w:rsidRPr="00EB3529">
              <w:rPr>
                <w:sz w:val="20"/>
                <w:szCs w:val="20"/>
              </w:rPr>
              <w:t>с</w:t>
            </w:r>
            <w:r w:rsidRPr="00EB3529">
              <w:rPr>
                <w:sz w:val="20"/>
                <w:szCs w:val="20"/>
              </w:rPr>
              <w:t>новного средства мышл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>ния и общения людей, осознание богатства выр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зительных средств русск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го языка.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осуществлять отбор средств информации, получать информацию из разных исто</w:t>
            </w:r>
            <w:r w:rsidRPr="00EB3529">
              <w:rPr>
                <w:sz w:val="20"/>
                <w:szCs w:val="20"/>
              </w:rPr>
              <w:t>ч</w:t>
            </w:r>
            <w:r w:rsidRPr="00EB3529">
              <w:rPr>
                <w:sz w:val="20"/>
                <w:szCs w:val="20"/>
              </w:rPr>
              <w:t>ников.</w:t>
            </w:r>
          </w:p>
        </w:tc>
      </w:tr>
      <w:tr w:rsidR="00B81501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 xml:space="preserve">Введение слов с труднопро-веряемыми гласными. 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изуч</w:t>
            </w:r>
            <w:r w:rsidRPr="00EB3529">
              <w:rPr>
                <w:bCs/>
                <w:i/>
                <w:sz w:val="20"/>
                <w:szCs w:val="20"/>
              </w:rPr>
              <w:t>е</w:t>
            </w:r>
            <w:r w:rsidRPr="00EB3529">
              <w:rPr>
                <w:bCs/>
                <w:i/>
                <w:sz w:val="20"/>
                <w:szCs w:val="20"/>
              </w:rPr>
              <w:t>ния и пе</w:t>
            </w:r>
            <w:r w:rsidRPr="00EB3529">
              <w:rPr>
                <w:bCs/>
                <w:i/>
                <w:sz w:val="20"/>
                <w:szCs w:val="20"/>
              </w:rPr>
              <w:t>р</w:t>
            </w:r>
            <w:r w:rsidRPr="00EB3529">
              <w:rPr>
                <w:bCs/>
                <w:i/>
                <w:sz w:val="20"/>
                <w:szCs w:val="20"/>
              </w:rPr>
              <w:t>вичного з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 xml:space="preserve">крепления 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 xml:space="preserve">новых 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знаний.</w:t>
            </w: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pacing w:val="-6"/>
                <w:sz w:val="20"/>
                <w:szCs w:val="20"/>
              </w:rPr>
            </w:pPr>
            <w:r w:rsidRPr="00EB3529">
              <w:rPr>
                <w:noProof/>
                <w:color w:val="000000"/>
                <w:spacing w:val="-6"/>
                <w:sz w:val="20"/>
                <w:szCs w:val="20"/>
              </w:rPr>
              <w:t>Совершенствование навыка правописания труднопрове</w:t>
            </w:r>
            <w:r>
              <w:rPr>
                <w:noProof/>
                <w:color w:val="000000"/>
                <w:spacing w:val="-6"/>
                <w:sz w:val="20"/>
                <w:szCs w:val="20"/>
              </w:rPr>
              <w:t>ряемых слов с помощью этимологи</w:t>
            </w:r>
            <w:r w:rsidRPr="00EB3529">
              <w:rPr>
                <w:noProof/>
                <w:color w:val="000000"/>
                <w:spacing w:val="-6"/>
                <w:sz w:val="20"/>
                <w:szCs w:val="20"/>
              </w:rPr>
              <w:t>ческого анализа. Упражнять в употребле-нии слов с изучаемыми орфограммами в предложениях и тексте.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Осознание того, что многие сл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ва изменялись в процессе разв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тия языка, поэтому их написание нужно проверять по словарю. Знание происхождения отдел</w:t>
            </w:r>
            <w:r w:rsidRPr="00EB3529">
              <w:rPr>
                <w:sz w:val="20"/>
                <w:szCs w:val="20"/>
              </w:rPr>
              <w:t>ь</w:t>
            </w:r>
            <w:r w:rsidRPr="00EB3529">
              <w:rPr>
                <w:sz w:val="20"/>
                <w:szCs w:val="20"/>
              </w:rPr>
              <w:t xml:space="preserve">ных словарных слов.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Осознание языка как о</w:t>
            </w:r>
            <w:r w:rsidRPr="00EB3529">
              <w:rPr>
                <w:sz w:val="20"/>
                <w:szCs w:val="20"/>
              </w:rPr>
              <w:t>с</w:t>
            </w:r>
            <w:r w:rsidRPr="00EB3529">
              <w:rPr>
                <w:sz w:val="20"/>
                <w:szCs w:val="20"/>
              </w:rPr>
              <w:t>новного средства мышл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>ния и общения людей, осознание богатства выр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зительных средств русск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го языка.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осуществлять отбор средств информации, получать информацию из разных исто</w:t>
            </w:r>
            <w:r w:rsidRPr="00EB3529">
              <w:rPr>
                <w:sz w:val="20"/>
                <w:szCs w:val="20"/>
              </w:rPr>
              <w:t>ч</w:t>
            </w:r>
            <w:r w:rsidRPr="00EB3529">
              <w:rPr>
                <w:sz w:val="20"/>
                <w:szCs w:val="20"/>
              </w:rPr>
              <w:t>ников, пользоваться справо</w:t>
            </w:r>
            <w:r w:rsidRPr="00EB3529">
              <w:rPr>
                <w:sz w:val="20"/>
                <w:szCs w:val="20"/>
              </w:rPr>
              <w:t>ч</w:t>
            </w:r>
            <w:r w:rsidRPr="00EB3529">
              <w:rPr>
                <w:sz w:val="20"/>
                <w:szCs w:val="20"/>
              </w:rPr>
              <w:t xml:space="preserve">ной литературой. </w:t>
            </w:r>
          </w:p>
        </w:tc>
      </w:tr>
      <w:tr w:rsidR="00B81501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167C8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81" w:rsidRPr="00EB3529" w:rsidRDefault="00B81501" w:rsidP="00167C81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w:t>Непроверяемые непроизно</w:t>
            </w:r>
            <w:r w:rsidR="00167C81">
              <w:rPr>
                <w:noProof/>
                <w:color w:val="000000"/>
                <w:sz w:val="20"/>
                <w:szCs w:val="20"/>
              </w:rPr>
              <w:t xml:space="preserve">симые согласные и </w:t>
            </w:r>
            <w:r w:rsidR="00167C81" w:rsidRPr="00EB3529">
              <w:rPr>
                <w:noProof/>
                <w:color w:val="000000"/>
                <w:sz w:val="20"/>
                <w:szCs w:val="20"/>
              </w:rPr>
              <w:t>звонкие и глухие согласные.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</w:t>
            </w:r>
            <w:r w:rsidRPr="00EB3529">
              <w:rPr>
                <w:bCs/>
                <w:i/>
                <w:spacing w:val="-6"/>
                <w:sz w:val="20"/>
                <w:szCs w:val="20"/>
              </w:rPr>
              <w:t>рок изуч</w:t>
            </w:r>
            <w:r w:rsidRPr="00EB3529">
              <w:rPr>
                <w:bCs/>
                <w:i/>
                <w:spacing w:val="-6"/>
                <w:sz w:val="20"/>
                <w:szCs w:val="20"/>
              </w:rPr>
              <w:t>е</w:t>
            </w:r>
            <w:r w:rsidRPr="00EB3529">
              <w:rPr>
                <w:bCs/>
                <w:i/>
                <w:spacing w:val="-6"/>
                <w:sz w:val="20"/>
                <w:szCs w:val="20"/>
              </w:rPr>
              <w:t>ния и перви</w:t>
            </w:r>
            <w:r w:rsidRPr="00EB3529">
              <w:rPr>
                <w:bCs/>
                <w:i/>
                <w:spacing w:val="-6"/>
                <w:sz w:val="20"/>
                <w:szCs w:val="20"/>
              </w:rPr>
              <w:t>ч</w:t>
            </w:r>
            <w:r w:rsidRPr="00EB3529">
              <w:rPr>
                <w:bCs/>
                <w:i/>
                <w:spacing w:val="-6"/>
                <w:sz w:val="20"/>
                <w:szCs w:val="20"/>
              </w:rPr>
              <w:t>ного закре</w:t>
            </w:r>
            <w:r w:rsidRPr="00EB3529">
              <w:rPr>
                <w:bCs/>
                <w:i/>
                <w:spacing w:val="-6"/>
                <w:sz w:val="20"/>
                <w:szCs w:val="20"/>
              </w:rPr>
              <w:t>п</w:t>
            </w:r>
            <w:r w:rsidRPr="00EB3529">
              <w:rPr>
                <w:bCs/>
                <w:i/>
                <w:spacing w:val="-6"/>
                <w:sz w:val="20"/>
                <w:szCs w:val="20"/>
              </w:rPr>
              <w:t>ления новых знаний.</w:t>
            </w: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167C81" w:rsidRDefault="00B81501" w:rsidP="00167C81">
            <w:pPr>
              <w:widowControl w:val="0"/>
              <w:spacing w:line="240" w:lineRule="atLeast"/>
              <w:rPr>
                <w:noProof/>
                <w:color w:val="000000"/>
                <w:spacing w:val="-4"/>
                <w:sz w:val="20"/>
                <w:szCs w:val="20"/>
              </w:rPr>
            </w:pPr>
            <w:r w:rsidRPr="00EB3529">
              <w:rPr>
                <w:rFonts w:eastAsia="Calibri"/>
                <w:noProof/>
                <w:color w:val="000000"/>
                <w:sz w:val="20"/>
                <w:szCs w:val="20"/>
              </w:rPr>
              <w:t>Формировать умение писать слова с непроверяемыми непроизносимыми согласными.</w:t>
            </w:r>
            <w:r w:rsidR="00167C81" w:rsidRPr="00EB3529">
              <w:rPr>
                <w:noProof/>
                <w:color w:val="000000"/>
                <w:spacing w:val="-4"/>
                <w:sz w:val="20"/>
                <w:szCs w:val="20"/>
              </w:rPr>
              <w:t>Упражнять в написании слов иноязычного происхождения с непроверяемыми звонкими и глу</w:t>
            </w:r>
            <w:r w:rsidR="00167C81">
              <w:rPr>
                <w:noProof/>
                <w:color w:val="000000"/>
                <w:spacing w:val="-4"/>
                <w:sz w:val="20"/>
                <w:szCs w:val="20"/>
              </w:rPr>
              <w:t>хими согласными.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Запоминание слов с непроверя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>мыми непроизносимыми согла</w:t>
            </w:r>
            <w:r w:rsidRPr="00EB3529">
              <w:rPr>
                <w:sz w:val="20"/>
                <w:szCs w:val="20"/>
              </w:rPr>
              <w:t>с</w:t>
            </w:r>
            <w:r w:rsidRPr="00EB3529">
              <w:rPr>
                <w:sz w:val="20"/>
                <w:szCs w:val="20"/>
              </w:rPr>
              <w:t xml:space="preserve">ными. </w:t>
            </w:r>
            <w:r w:rsidR="00167C81" w:rsidRPr="00EB3529">
              <w:rPr>
                <w:sz w:val="20"/>
                <w:szCs w:val="20"/>
              </w:rPr>
              <w:t>Запоминание слов с н</w:t>
            </w:r>
            <w:r w:rsidR="00167C81" w:rsidRPr="00EB3529">
              <w:rPr>
                <w:sz w:val="20"/>
                <w:szCs w:val="20"/>
              </w:rPr>
              <w:t>е</w:t>
            </w:r>
            <w:r w:rsidR="00167C81" w:rsidRPr="00EB3529">
              <w:rPr>
                <w:sz w:val="20"/>
                <w:szCs w:val="20"/>
              </w:rPr>
              <w:t>проверяемыми звонкими и гл</w:t>
            </w:r>
            <w:r w:rsidR="00167C81" w:rsidRPr="00EB3529">
              <w:rPr>
                <w:sz w:val="20"/>
                <w:szCs w:val="20"/>
              </w:rPr>
              <w:t>у</w:t>
            </w:r>
            <w:r w:rsidR="00167C81" w:rsidRPr="00EB3529">
              <w:rPr>
                <w:sz w:val="20"/>
                <w:szCs w:val="20"/>
              </w:rPr>
              <w:t xml:space="preserve">хими согласными </w:t>
            </w:r>
            <w:r w:rsidRPr="00EB3529">
              <w:rPr>
                <w:sz w:val="20"/>
                <w:szCs w:val="20"/>
              </w:rPr>
              <w:t>Умение пров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 xml:space="preserve">рять слова этимологически.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Осознание языка как о</w:t>
            </w:r>
            <w:r w:rsidRPr="00EB3529">
              <w:rPr>
                <w:sz w:val="20"/>
                <w:szCs w:val="20"/>
              </w:rPr>
              <w:t>с</w:t>
            </w:r>
            <w:r w:rsidRPr="00EB3529">
              <w:rPr>
                <w:sz w:val="20"/>
                <w:szCs w:val="20"/>
              </w:rPr>
              <w:t>новного средства мышл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>ния и общения людей.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pacing w:val="-6"/>
                <w:sz w:val="20"/>
                <w:szCs w:val="20"/>
              </w:rPr>
            </w:pPr>
            <w:r w:rsidRPr="00EB3529">
              <w:rPr>
                <w:spacing w:val="-6"/>
                <w:sz w:val="20"/>
                <w:szCs w:val="20"/>
              </w:rPr>
              <w:t>Умение осуществлять отбор средств информации, польз</w:t>
            </w:r>
            <w:r w:rsidRPr="00EB3529">
              <w:rPr>
                <w:spacing w:val="-6"/>
                <w:sz w:val="20"/>
                <w:szCs w:val="20"/>
              </w:rPr>
              <w:t>о</w:t>
            </w:r>
            <w:r w:rsidRPr="00EB3529">
              <w:rPr>
                <w:spacing w:val="-6"/>
                <w:sz w:val="20"/>
                <w:szCs w:val="20"/>
              </w:rPr>
              <w:t xml:space="preserve">ваться справочной литературой. </w:t>
            </w:r>
          </w:p>
        </w:tc>
      </w:tr>
      <w:tr w:rsidR="00B81501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167C8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Двойные согласные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в русских словах.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изуч</w:t>
            </w:r>
            <w:r w:rsidRPr="00EB3529">
              <w:rPr>
                <w:bCs/>
                <w:i/>
                <w:sz w:val="20"/>
                <w:szCs w:val="20"/>
              </w:rPr>
              <w:t>е</w:t>
            </w:r>
            <w:r w:rsidRPr="00EB3529">
              <w:rPr>
                <w:bCs/>
                <w:i/>
                <w:sz w:val="20"/>
                <w:szCs w:val="20"/>
              </w:rPr>
              <w:t>ния и пе</w:t>
            </w:r>
            <w:r w:rsidRPr="00EB3529">
              <w:rPr>
                <w:bCs/>
                <w:i/>
                <w:sz w:val="20"/>
                <w:szCs w:val="20"/>
              </w:rPr>
              <w:t>р</w:t>
            </w:r>
            <w:r w:rsidRPr="00EB3529">
              <w:rPr>
                <w:bCs/>
                <w:i/>
                <w:sz w:val="20"/>
                <w:szCs w:val="20"/>
              </w:rPr>
              <w:t>вичного з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 xml:space="preserve">крепления 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 xml:space="preserve">новых 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знаний.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rFonts w:eastAsia="Calibri"/>
                <w:noProof/>
                <w:color w:val="000000"/>
                <w:spacing w:val="-4"/>
                <w:sz w:val="20"/>
                <w:szCs w:val="20"/>
              </w:rPr>
            </w:pPr>
            <w:r w:rsidRPr="00EB3529">
              <w:rPr>
                <w:noProof/>
                <w:color w:val="000000"/>
                <w:spacing w:val="-4"/>
                <w:sz w:val="20"/>
                <w:szCs w:val="20"/>
              </w:rPr>
              <w:t>Познакомить с фактом наличия в словах двойных (удвоенных) согласных. Провести наблюдение: 1) над произношением долгого звука (</w:t>
            </w:r>
            <w:r w:rsidRPr="00EB3529">
              <w:rPr>
                <w:i/>
                <w:noProof/>
                <w:color w:val="000000"/>
                <w:spacing w:val="-4"/>
                <w:sz w:val="20"/>
                <w:szCs w:val="20"/>
              </w:rPr>
              <w:t>ванна</w:t>
            </w:r>
            <w:r w:rsidRPr="00EB3529">
              <w:rPr>
                <w:noProof/>
                <w:color w:val="000000"/>
                <w:spacing w:val="-4"/>
                <w:sz w:val="20"/>
                <w:szCs w:val="20"/>
              </w:rPr>
              <w:t>) в русских словах, в таких словах наличие двойных со</w:t>
            </w:r>
            <w:r w:rsidRPr="00EB3529">
              <w:rPr>
                <w:rFonts w:eastAsia="Calibri"/>
                <w:noProof/>
                <w:color w:val="000000"/>
                <w:spacing w:val="-4"/>
                <w:sz w:val="20"/>
                <w:szCs w:val="20"/>
              </w:rPr>
              <w:t xml:space="preserve">гласных можно определить по слуху; 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pacing w:val="-4"/>
                <w:sz w:val="20"/>
                <w:szCs w:val="20"/>
              </w:rPr>
            </w:pPr>
            <w:r w:rsidRPr="00EB3529">
              <w:rPr>
                <w:rFonts w:eastAsia="Calibri"/>
                <w:noProof/>
                <w:color w:val="000000"/>
                <w:spacing w:val="-4"/>
                <w:sz w:val="20"/>
                <w:szCs w:val="20"/>
              </w:rPr>
              <w:t xml:space="preserve">2) над смыслоразличи-тельной ролью двойных </w:t>
            </w:r>
            <w:r w:rsidRPr="00EB3529">
              <w:rPr>
                <w:rFonts w:eastAsia="Calibri"/>
                <w:noProof/>
                <w:color w:val="000000"/>
                <w:spacing w:val="-4"/>
                <w:sz w:val="20"/>
                <w:szCs w:val="20"/>
              </w:rPr>
              <w:lastRenderedPageBreak/>
              <w:t>согласных (</w:t>
            </w:r>
            <w:r w:rsidRPr="00EB3529">
              <w:rPr>
                <w:rFonts w:eastAsia="Calibri"/>
                <w:i/>
                <w:iCs/>
                <w:noProof/>
                <w:color w:val="000000"/>
                <w:spacing w:val="-4"/>
                <w:sz w:val="20"/>
                <w:szCs w:val="20"/>
              </w:rPr>
              <w:t>бал</w:t>
            </w:r>
            <w:r w:rsidRPr="00EB3529">
              <w:rPr>
                <w:rFonts w:eastAsia="Calibri"/>
                <w:noProof/>
                <w:color w:val="000000"/>
                <w:spacing w:val="-4"/>
                <w:sz w:val="20"/>
                <w:szCs w:val="20"/>
              </w:rPr>
              <w:t xml:space="preserve"> — </w:t>
            </w:r>
            <w:r w:rsidRPr="00EB3529">
              <w:rPr>
                <w:i/>
                <w:iCs/>
                <w:noProof/>
                <w:color w:val="000000"/>
                <w:spacing w:val="-4"/>
                <w:sz w:val="20"/>
                <w:szCs w:val="20"/>
              </w:rPr>
              <w:t>балл</w:t>
            </w:r>
            <w:r w:rsidRPr="00EB3529">
              <w:rPr>
                <w:noProof/>
                <w:color w:val="000000"/>
                <w:spacing w:val="-4"/>
                <w:sz w:val="20"/>
                <w:szCs w:val="20"/>
              </w:rPr>
              <w:t xml:space="preserve">, </w:t>
            </w:r>
            <w:r w:rsidRPr="00EB3529">
              <w:rPr>
                <w:i/>
                <w:iCs/>
                <w:noProof/>
                <w:color w:val="000000"/>
                <w:spacing w:val="-4"/>
                <w:sz w:val="20"/>
                <w:szCs w:val="20"/>
              </w:rPr>
              <w:t>дрожжи</w:t>
            </w:r>
            <w:r w:rsidRPr="00EB3529">
              <w:rPr>
                <w:noProof/>
                <w:color w:val="000000"/>
                <w:spacing w:val="-4"/>
                <w:sz w:val="20"/>
                <w:szCs w:val="20"/>
              </w:rPr>
              <w:t xml:space="preserve"> — </w:t>
            </w:r>
            <w:r w:rsidRPr="00EB3529">
              <w:rPr>
                <w:i/>
                <w:iCs/>
                <w:noProof/>
                <w:color w:val="000000"/>
                <w:spacing w:val="-4"/>
                <w:sz w:val="20"/>
                <w:szCs w:val="20"/>
              </w:rPr>
              <w:t>дрожи</w:t>
            </w:r>
            <w:r w:rsidRPr="00EB3529">
              <w:rPr>
                <w:noProof/>
                <w:color w:val="000000"/>
                <w:spacing w:val="-4"/>
                <w:sz w:val="20"/>
                <w:szCs w:val="20"/>
              </w:rPr>
              <w:t>); 3) над наличием двойных согласных на стыке корня и суффикса (</w:t>
            </w:r>
            <w:r w:rsidRPr="00EB3529">
              <w:rPr>
                <w:i/>
                <w:iCs/>
                <w:noProof/>
                <w:color w:val="000000"/>
                <w:spacing w:val="-4"/>
                <w:sz w:val="20"/>
                <w:szCs w:val="20"/>
              </w:rPr>
              <w:t>карманный</w:t>
            </w:r>
            <w:r w:rsidRPr="00EB3529">
              <w:rPr>
                <w:noProof/>
                <w:color w:val="000000"/>
                <w:spacing w:val="-4"/>
                <w:sz w:val="20"/>
                <w:szCs w:val="20"/>
              </w:rPr>
              <w:t>), корня и приставки (</w:t>
            </w:r>
            <w:r w:rsidRPr="00EB3529">
              <w:rPr>
                <w:i/>
                <w:iCs/>
                <w:noProof/>
                <w:color w:val="000000"/>
                <w:spacing w:val="-4"/>
                <w:sz w:val="20"/>
                <w:szCs w:val="20"/>
              </w:rPr>
              <w:t>рассвет</w:t>
            </w:r>
            <w:r w:rsidRPr="00EB3529">
              <w:rPr>
                <w:noProof/>
                <w:color w:val="000000"/>
                <w:spacing w:val="-4"/>
                <w:sz w:val="20"/>
                <w:szCs w:val="20"/>
              </w:rPr>
              <w:t>).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lastRenderedPageBreak/>
              <w:t>Знание отдельных слов с удвое</w:t>
            </w:r>
            <w:r w:rsidRPr="00EB3529">
              <w:rPr>
                <w:sz w:val="20"/>
                <w:szCs w:val="20"/>
              </w:rPr>
              <w:t>н</w:t>
            </w:r>
            <w:r w:rsidRPr="00EB3529">
              <w:rPr>
                <w:sz w:val="20"/>
                <w:szCs w:val="20"/>
              </w:rPr>
              <w:t>ными согласными, умение обр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зовывать и записывать слова с общим корнем.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Осознание языка как о</w:t>
            </w:r>
            <w:r w:rsidRPr="00EB3529">
              <w:rPr>
                <w:sz w:val="20"/>
                <w:szCs w:val="20"/>
              </w:rPr>
              <w:t>с</w:t>
            </w:r>
            <w:r w:rsidRPr="00EB3529">
              <w:rPr>
                <w:sz w:val="20"/>
                <w:szCs w:val="20"/>
              </w:rPr>
              <w:t>новного средства мышл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>ния и общения людей, осознание богатства выр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зительных средств русск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го языка.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pacing w:val="-6"/>
                <w:sz w:val="20"/>
                <w:szCs w:val="20"/>
              </w:rPr>
            </w:pPr>
            <w:r w:rsidRPr="00EB3529">
              <w:rPr>
                <w:spacing w:val="-6"/>
                <w:sz w:val="20"/>
                <w:szCs w:val="20"/>
              </w:rPr>
              <w:t>Умение осуществлять отбор средств информации, получать информацию из разных исто</w:t>
            </w:r>
            <w:r w:rsidRPr="00EB3529">
              <w:rPr>
                <w:spacing w:val="-6"/>
                <w:sz w:val="20"/>
                <w:szCs w:val="20"/>
              </w:rPr>
              <w:t>ч</w:t>
            </w:r>
            <w:r w:rsidRPr="00EB3529">
              <w:rPr>
                <w:spacing w:val="-6"/>
                <w:sz w:val="20"/>
                <w:szCs w:val="20"/>
              </w:rPr>
              <w:t xml:space="preserve">ников, пользоваться справочной литературой, умение составлять монологическое высказывание по вопросам на заданную тему. </w:t>
            </w:r>
          </w:p>
        </w:tc>
      </w:tr>
      <w:tr w:rsidR="00B81501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167C8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64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Закрепление написания слов с двойными согласными.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закре</w:t>
            </w:r>
            <w:r w:rsidRPr="00EB3529">
              <w:rPr>
                <w:bCs/>
                <w:i/>
                <w:sz w:val="20"/>
                <w:szCs w:val="20"/>
              </w:rPr>
              <w:t>п</w:t>
            </w:r>
            <w:r w:rsidRPr="00EB3529">
              <w:rPr>
                <w:bCs/>
                <w:i/>
                <w:sz w:val="20"/>
                <w:szCs w:val="20"/>
              </w:rPr>
              <w:t>ления новых знаний и в</w:t>
            </w:r>
            <w:r w:rsidRPr="00EB3529">
              <w:rPr>
                <w:bCs/>
                <w:i/>
                <w:sz w:val="20"/>
                <w:szCs w:val="20"/>
              </w:rPr>
              <w:t>ы</w:t>
            </w:r>
            <w:r w:rsidRPr="00EB3529">
              <w:rPr>
                <w:bCs/>
                <w:i/>
                <w:sz w:val="20"/>
                <w:szCs w:val="20"/>
              </w:rPr>
              <w:t>работки умений.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noProof/>
                <w:color w:val="000000"/>
                <w:sz w:val="20"/>
                <w:szCs w:val="20"/>
              </w:rPr>
              <w:t xml:space="preserve">Упражнять в написании слов с двойными согласными </w:t>
            </w:r>
            <w:r>
              <w:rPr>
                <w:rFonts w:eastAsia="Calibri"/>
                <w:noProof/>
                <w:color w:val="000000"/>
                <w:sz w:val="20"/>
                <w:szCs w:val="20"/>
              </w:rPr>
              <w:t xml:space="preserve">на темы: «Спорт», </w:t>
            </w:r>
            <w:r w:rsidRPr="00EB3529">
              <w:rPr>
                <w:rFonts w:eastAsia="Calibri"/>
                <w:noProof/>
                <w:color w:val="000000"/>
                <w:sz w:val="20"/>
                <w:szCs w:val="20"/>
              </w:rPr>
              <w:t>«Коллекции», «Телеграмма»; учить составлять небольшие тексты на эту тему.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Знание отдельных слов с удвое</w:t>
            </w:r>
            <w:r w:rsidRPr="00EB3529">
              <w:rPr>
                <w:sz w:val="20"/>
                <w:szCs w:val="20"/>
              </w:rPr>
              <w:t>н</w:t>
            </w:r>
            <w:r w:rsidRPr="00EB3529">
              <w:rPr>
                <w:sz w:val="20"/>
                <w:szCs w:val="20"/>
              </w:rPr>
              <w:t>ными согласными, умение обр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зовывать и записывать слова с общим корнем.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Осознание языка как о</w:t>
            </w:r>
            <w:r w:rsidRPr="00EB3529">
              <w:rPr>
                <w:sz w:val="20"/>
                <w:szCs w:val="20"/>
              </w:rPr>
              <w:t>с</w:t>
            </w:r>
            <w:r w:rsidRPr="00EB3529">
              <w:rPr>
                <w:sz w:val="20"/>
                <w:szCs w:val="20"/>
              </w:rPr>
              <w:t>новного средства мышл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>ния и общения людей, осознание богатства выр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зительных средств русск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го языка.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pacing w:val="-6"/>
                <w:sz w:val="20"/>
                <w:szCs w:val="20"/>
              </w:rPr>
            </w:pPr>
            <w:r w:rsidRPr="00EB3529">
              <w:rPr>
                <w:spacing w:val="-6"/>
                <w:sz w:val="20"/>
                <w:szCs w:val="20"/>
              </w:rPr>
              <w:t>Умение осуществлять отбор средств информации, получать информацию из разных исто</w:t>
            </w:r>
            <w:r w:rsidRPr="00EB3529">
              <w:rPr>
                <w:spacing w:val="-6"/>
                <w:sz w:val="20"/>
                <w:szCs w:val="20"/>
              </w:rPr>
              <w:t>ч</w:t>
            </w:r>
            <w:r w:rsidRPr="00EB3529">
              <w:rPr>
                <w:spacing w:val="-6"/>
                <w:sz w:val="20"/>
                <w:szCs w:val="20"/>
              </w:rPr>
              <w:t xml:space="preserve">ников, пользоваться справочной литературой, умение письменно пересказывать текст. </w:t>
            </w:r>
          </w:p>
        </w:tc>
      </w:tr>
      <w:tr w:rsidR="00B81501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167C8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pacing w:val="-6"/>
                <w:sz w:val="20"/>
                <w:szCs w:val="20"/>
              </w:rPr>
            </w:pPr>
            <w:r w:rsidRPr="00EB3529">
              <w:rPr>
                <w:b/>
                <w:bCs/>
                <w:noProof/>
                <w:color w:val="000000"/>
                <w:spacing w:val="-6"/>
                <w:sz w:val="20"/>
                <w:szCs w:val="20"/>
              </w:rPr>
              <w:t xml:space="preserve">Проверочная работа </w:t>
            </w:r>
            <w:r w:rsidR="00167C81">
              <w:rPr>
                <w:bCs/>
                <w:noProof/>
                <w:color w:val="000000"/>
                <w:spacing w:val="-6"/>
                <w:sz w:val="20"/>
                <w:szCs w:val="20"/>
              </w:rPr>
              <w:t>по теме «Непроверяе</w:t>
            </w:r>
            <w:r w:rsidRPr="00EB3529">
              <w:rPr>
                <w:bCs/>
                <w:noProof/>
                <w:color w:val="000000"/>
                <w:spacing w:val="-6"/>
                <w:sz w:val="20"/>
                <w:szCs w:val="20"/>
              </w:rPr>
              <w:t>мые орфограммы в корне слов.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167C81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ко</w:t>
            </w:r>
            <w:r w:rsidRPr="00EB3529">
              <w:rPr>
                <w:bCs/>
                <w:i/>
                <w:sz w:val="20"/>
                <w:szCs w:val="20"/>
              </w:rPr>
              <w:t>н</w:t>
            </w:r>
            <w:r w:rsidRPr="00EB3529">
              <w:rPr>
                <w:bCs/>
                <w:i/>
                <w:sz w:val="20"/>
                <w:szCs w:val="20"/>
              </w:rPr>
              <w:t>троля  зн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>ний.</w:t>
            </w: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167C81" w:rsidP="008E5797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w:t>П</w:t>
            </w:r>
            <w:r w:rsidR="00B81501" w:rsidRPr="00EB3529">
              <w:rPr>
                <w:noProof/>
                <w:color w:val="000000"/>
                <w:sz w:val="20"/>
                <w:szCs w:val="20"/>
              </w:rPr>
              <w:t>роверить уровень усвоения слов с непроверяемыми и проверяемыми орфограммами.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Знание обязательных к изучению во втором классе слов с непров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 xml:space="preserve">ряемым написанием.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Понимание того, что пр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вильная устная и пис</w:t>
            </w:r>
            <w:r w:rsidRPr="00EB3529">
              <w:rPr>
                <w:sz w:val="20"/>
                <w:szCs w:val="20"/>
              </w:rPr>
              <w:t>ь</w:t>
            </w:r>
            <w:r w:rsidRPr="00EB3529">
              <w:rPr>
                <w:sz w:val="20"/>
                <w:szCs w:val="20"/>
              </w:rPr>
              <w:t>менная речь есть показ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тели индивидуальной культуры человека.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 xml:space="preserve">Умение контролировать свои действия в процессе написания проверочной работы, умение адекватно принимать оценку. </w:t>
            </w:r>
          </w:p>
        </w:tc>
      </w:tr>
      <w:tr w:rsidR="00B81501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167C8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tabs>
                <w:tab w:val="center" w:pos="372"/>
              </w:tabs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sz w:val="20"/>
                <w:szCs w:val="20"/>
              </w:rPr>
            </w:pPr>
            <w:r w:rsidRPr="00EB3529">
              <w:rPr>
                <w:noProof/>
                <w:sz w:val="20"/>
                <w:szCs w:val="20"/>
              </w:rPr>
              <w:t>Развитие речи.Сочинение. Составление письма родным или друзьям.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ко</w:t>
            </w:r>
            <w:r w:rsidRPr="00EB3529">
              <w:rPr>
                <w:bCs/>
                <w:i/>
                <w:sz w:val="20"/>
                <w:szCs w:val="20"/>
              </w:rPr>
              <w:t>м</w:t>
            </w:r>
            <w:r w:rsidRPr="00EB3529">
              <w:rPr>
                <w:bCs/>
                <w:i/>
                <w:sz w:val="20"/>
                <w:szCs w:val="20"/>
              </w:rPr>
              <w:t>плексного применения знаний, ум</w:t>
            </w:r>
            <w:r w:rsidRPr="00EB3529">
              <w:rPr>
                <w:bCs/>
                <w:i/>
                <w:sz w:val="20"/>
                <w:szCs w:val="20"/>
              </w:rPr>
              <w:t>е</w:t>
            </w:r>
            <w:r w:rsidRPr="00EB3529">
              <w:rPr>
                <w:bCs/>
                <w:i/>
                <w:sz w:val="20"/>
                <w:szCs w:val="20"/>
              </w:rPr>
              <w:t xml:space="preserve">ний и 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навыков.</w:t>
            </w: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Анализ текстов писем разной стилистики, обучение составлению писем с учетом правил этикета, структуры и типа текста, сообщаемой информации.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писать письма и тел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>граммы в соответствии с прав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лами этикета, умение отбирать языковые и информационные средства в зависимости от ситу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 xml:space="preserve">ции общения.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pacing w:val="-4"/>
                <w:sz w:val="20"/>
                <w:szCs w:val="20"/>
              </w:rPr>
            </w:pPr>
            <w:r w:rsidRPr="00EB3529">
              <w:rPr>
                <w:spacing w:val="-4"/>
                <w:sz w:val="20"/>
                <w:szCs w:val="20"/>
              </w:rPr>
              <w:t>Осознание богатства выр</w:t>
            </w:r>
            <w:r w:rsidRPr="00EB3529">
              <w:rPr>
                <w:spacing w:val="-4"/>
                <w:sz w:val="20"/>
                <w:szCs w:val="20"/>
              </w:rPr>
              <w:t>а</w:t>
            </w:r>
            <w:r w:rsidRPr="00EB3529">
              <w:rPr>
                <w:spacing w:val="-4"/>
                <w:sz w:val="20"/>
                <w:szCs w:val="20"/>
              </w:rPr>
              <w:t xml:space="preserve">зительных средств русского 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spacing w:val="-4"/>
                <w:sz w:val="20"/>
                <w:szCs w:val="20"/>
              </w:rPr>
            </w:pPr>
            <w:r w:rsidRPr="00EB3529">
              <w:rPr>
                <w:spacing w:val="-4"/>
                <w:sz w:val="20"/>
                <w:szCs w:val="20"/>
              </w:rPr>
              <w:t>языка.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pacing w:val="-4"/>
                <w:sz w:val="20"/>
                <w:szCs w:val="20"/>
              </w:rPr>
            </w:pPr>
            <w:r w:rsidRPr="00EB3529">
              <w:rPr>
                <w:spacing w:val="-4"/>
                <w:sz w:val="20"/>
                <w:szCs w:val="20"/>
              </w:rPr>
              <w:t>Владеть приемами успешного общения, строить монологич</w:t>
            </w:r>
            <w:r w:rsidRPr="00EB3529">
              <w:rPr>
                <w:spacing w:val="-4"/>
                <w:sz w:val="20"/>
                <w:szCs w:val="20"/>
              </w:rPr>
              <w:t>е</w:t>
            </w:r>
            <w:r w:rsidRPr="00EB3529">
              <w:rPr>
                <w:spacing w:val="-4"/>
                <w:sz w:val="20"/>
                <w:szCs w:val="20"/>
              </w:rPr>
              <w:t xml:space="preserve">ские высказывания с учетом ситуации взаимодействия. </w:t>
            </w:r>
          </w:p>
        </w:tc>
      </w:tr>
      <w:tr w:rsidR="00B81501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167C8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Способы обозначения парных твёрдых и мягких согласных звуков.</w:t>
            </w:r>
            <w:r w:rsidR="00167C81">
              <w:rPr>
                <w:noProof/>
                <w:color w:val="000000"/>
                <w:sz w:val="20"/>
                <w:szCs w:val="20"/>
              </w:rPr>
              <w:t>Фонетический разбор слов.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обо</w:t>
            </w:r>
            <w:r w:rsidRPr="00EB3529">
              <w:rPr>
                <w:bCs/>
                <w:i/>
                <w:sz w:val="20"/>
                <w:szCs w:val="20"/>
              </w:rPr>
              <w:t>б</w:t>
            </w:r>
            <w:r w:rsidRPr="00EB3529">
              <w:rPr>
                <w:bCs/>
                <w:i/>
                <w:sz w:val="20"/>
                <w:szCs w:val="20"/>
              </w:rPr>
              <w:t>щения и системат</w:t>
            </w:r>
            <w:r w:rsidRPr="00EB3529">
              <w:rPr>
                <w:bCs/>
                <w:i/>
                <w:sz w:val="20"/>
                <w:szCs w:val="20"/>
              </w:rPr>
              <w:t>и</w:t>
            </w:r>
            <w:r w:rsidRPr="00EB3529">
              <w:rPr>
                <w:bCs/>
                <w:i/>
                <w:sz w:val="20"/>
                <w:szCs w:val="20"/>
              </w:rPr>
              <w:t xml:space="preserve">зации 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знаний.</w:t>
            </w: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rFonts w:eastAsia="Calibri"/>
                <w:caps/>
                <w:noProof/>
                <w:color w:val="000000"/>
                <w:sz w:val="20"/>
                <w:szCs w:val="20"/>
              </w:rPr>
            </w:pPr>
            <w:r w:rsidRPr="00EB3529">
              <w:rPr>
                <w:rFonts w:eastAsia="Calibri"/>
                <w:noProof/>
                <w:color w:val="000000"/>
                <w:sz w:val="20"/>
                <w:szCs w:val="20"/>
              </w:rPr>
              <w:t>Повторить способы обозначения мягкости согласных: с помощью гласных и мягкого знака. Учить производить звуковую запись слов.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bCs/>
                <w:iCs/>
                <w:noProof/>
                <w:color w:val="000000"/>
                <w:sz w:val="20"/>
                <w:szCs w:val="20"/>
              </w:rPr>
              <w:t>Умение обнаруживать в звучащем слове «слабые» звуки, действовать по алгоритму при решении орфографической задачи.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Понимание того, что пр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вильная устная и пис</w:t>
            </w:r>
            <w:r w:rsidRPr="00EB3529">
              <w:rPr>
                <w:sz w:val="20"/>
                <w:szCs w:val="20"/>
              </w:rPr>
              <w:t>ь</w:t>
            </w:r>
            <w:r w:rsidRPr="00EB3529">
              <w:rPr>
                <w:sz w:val="20"/>
                <w:szCs w:val="20"/>
              </w:rPr>
              <w:t>менная речь есть показ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тели индивидуальной культуры человека.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анализировать язык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вой материал, обобщать и классифицировать.</w:t>
            </w:r>
          </w:p>
        </w:tc>
      </w:tr>
      <w:tr w:rsidR="00B81501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167C8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b/>
                <w:bCs/>
                <w:i/>
                <w:iCs/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 xml:space="preserve">Употребление гласных после шипящих и буквы </w:t>
            </w:r>
            <w:r w:rsidRPr="00EB3529">
              <w:rPr>
                <w:b/>
                <w:bCs/>
                <w:i/>
                <w:iCs/>
                <w:noProof/>
                <w:color w:val="000000"/>
                <w:sz w:val="20"/>
                <w:szCs w:val="20"/>
              </w:rPr>
              <w:t>ц.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изуч</w:t>
            </w:r>
            <w:r w:rsidRPr="00EB3529">
              <w:rPr>
                <w:bCs/>
                <w:i/>
                <w:sz w:val="20"/>
                <w:szCs w:val="20"/>
              </w:rPr>
              <w:t>е</w:t>
            </w:r>
            <w:r w:rsidRPr="00EB3529">
              <w:rPr>
                <w:bCs/>
                <w:i/>
                <w:sz w:val="20"/>
                <w:szCs w:val="20"/>
              </w:rPr>
              <w:t>ния и пе</w:t>
            </w:r>
            <w:r w:rsidRPr="00EB3529">
              <w:rPr>
                <w:bCs/>
                <w:i/>
                <w:sz w:val="20"/>
                <w:szCs w:val="20"/>
              </w:rPr>
              <w:t>р</w:t>
            </w:r>
            <w:r w:rsidRPr="00EB3529">
              <w:rPr>
                <w:bCs/>
                <w:i/>
                <w:sz w:val="20"/>
                <w:szCs w:val="20"/>
              </w:rPr>
              <w:t>вичного з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>крепления новых зн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>ний.</w:t>
            </w: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8E5797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 xml:space="preserve">Наблюдение над фактами письма, когда после непарных твёрдых шипящих и </w:t>
            </w:r>
            <w:r w:rsidRPr="00EB3529">
              <w:rPr>
                <w:b/>
                <w:bCs/>
                <w:i/>
                <w:iCs/>
                <w:noProof/>
                <w:color w:val="000000"/>
                <w:sz w:val="20"/>
                <w:szCs w:val="20"/>
              </w:rPr>
              <w:t>ц</w:t>
            </w:r>
            <w:r w:rsidRPr="00EB3529">
              <w:rPr>
                <w:noProof/>
                <w:color w:val="000000"/>
                <w:sz w:val="20"/>
                <w:szCs w:val="20"/>
              </w:rPr>
              <w:t xml:space="preserve"> употребляются гласные </w:t>
            </w:r>
            <w:r w:rsidRPr="00EB3529">
              <w:rPr>
                <w:b/>
                <w:bCs/>
                <w:i/>
                <w:iCs/>
                <w:noProof/>
                <w:color w:val="000000"/>
                <w:sz w:val="20"/>
                <w:szCs w:val="20"/>
              </w:rPr>
              <w:t>и, е, ё, ю, я</w:t>
            </w:r>
            <w:r w:rsidRPr="00EB3529">
              <w:rPr>
                <w:noProof/>
                <w:color w:val="000000"/>
                <w:sz w:val="20"/>
                <w:szCs w:val="20"/>
              </w:rPr>
              <w:t xml:space="preserve">и наоборот. 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bCs/>
                <w:iCs/>
                <w:noProof/>
                <w:color w:val="000000"/>
                <w:sz w:val="20"/>
                <w:szCs w:val="20"/>
              </w:rPr>
              <w:t>Устанавливать  причины «неподчинения» ряда фактов написания общему принципу обозначения звуков на письме, соблюдать правила орфоэпии.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Понимание того, что пр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вильная устная и пис</w:t>
            </w:r>
            <w:r w:rsidRPr="00EB3529">
              <w:rPr>
                <w:sz w:val="20"/>
                <w:szCs w:val="20"/>
              </w:rPr>
              <w:t>ь</w:t>
            </w:r>
            <w:r w:rsidRPr="00EB3529">
              <w:rPr>
                <w:sz w:val="20"/>
                <w:szCs w:val="20"/>
              </w:rPr>
              <w:t>менная речь есть показ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тели индивидуальной культуры человека.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анализировать язык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вой материал, обобщать и классифицировать.</w:t>
            </w:r>
          </w:p>
        </w:tc>
      </w:tr>
      <w:tr w:rsidR="00B81501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167C8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i/>
                <w:iCs/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 xml:space="preserve">Написание сочетаний </w:t>
            </w:r>
            <w:r w:rsidRPr="00EB3529">
              <w:rPr>
                <w:i/>
                <w:iCs/>
                <w:noProof/>
                <w:color w:val="000000"/>
                <w:sz w:val="20"/>
                <w:szCs w:val="20"/>
              </w:rPr>
              <w:t>чк, чн, щн.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закре</w:t>
            </w:r>
            <w:r w:rsidRPr="00EB3529">
              <w:rPr>
                <w:bCs/>
                <w:i/>
                <w:sz w:val="20"/>
                <w:szCs w:val="20"/>
              </w:rPr>
              <w:t>п</w:t>
            </w:r>
            <w:r w:rsidRPr="00EB3529">
              <w:rPr>
                <w:bCs/>
                <w:i/>
                <w:sz w:val="20"/>
                <w:szCs w:val="20"/>
              </w:rPr>
              <w:t>ления знаний и выработки умений.</w:t>
            </w: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 xml:space="preserve">Повторить написание сочетаний </w:t>
            </w:r>
            <w:r w:rsidRPr="00EB3529">
              <w:rPr>
                <w:i/>
                <w:iCs/>
                <w:noProof/>
                <w:color w:val="000000"/>
                <w:sz w:val="20"/>
                <w:szCs w:val="20"/>
              </w:rPr>
              <w:t xml:space="preserve">чк, чн, щн. </w:t>
            </w:r>
            <w:r w:rsidRPr="00EB3529">
              <w:rPr>
                <w:rFonts w:eastAsia="Calibri"/>
                <w:noProof/>
                <w:color w:val="000000"/>
                <w:sz w:val="20"/>
                <w:szCs w:val="20"/>
              </w:rPr>
              <w:t xml:space="preserve">Наблюдение над многозначностью слова </w:t>
            </w:r>
            <w:r w:rsidRPr="00EB3529">
              <w:rPr>
                <w:rFonts w:eastAsia="Calibri"/>
                <w:i/>
                <w:iCs/>
                <w:noProof/>
                <w:color w:val="000000"/>
                <w:sz w:val="20"/>
                <w:szCs w:val="20"/>
              </w:rPr>
              <w:lastRenderedPageBreak/>
              <w:t>ручка.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bCs/>
                <w:iCs/>
                <w:noProof/>
                <w:color w:val="000000"/>
                <w:sz w:val="20"/>
                <w:szCs w:val="20"/>
              </w:rPr>
              <w:lastRenderedPageBreak/>
              <w:t>Умение устанавливать  причины «неподчинения» ряда фактов написания общему принципу обозна-чения звуков на письме.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Понимание того, что пр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вильная речь есть показ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тель индивидуальной культуры человека.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анализировать язык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вой материал, обобщать и классифицировать.</w:t>
            </w:r>
          </w:p>
        </w:tc>
      </w:tr>
      <w:tr w:rsidR="00B81501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167C8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70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Мягкий знак — показатель мягкости согласных звуков.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pacing w:val="-6"/>
                <w:sz w:val="20"/>
                <w:szCs w:val="20"/>
              </w:rPr>
            </w:pPr>
            <w:r w:rsidRPr="00EB3529">
              <w:rPr>
                <w:bCs/>
                <w:i/>
                <w:spacing w:val="-6"/>
                <w:sz w:val="20"/>
                <w:szCs w:val="20"/>
              </w:rPr>
              <w:t>Урок обо</w:t>
            </w:r>
            <w:r w:rsidRPr="00EB3529">
              <w:rPr>
                <w:bCs/>
                <w:i/>
                <w:spacing w:val="-6"/>
                <w:sz w:val="20"/>
                <w:szCs w:val="20"/>
              </w:rPr>
              <w:t>б</w:t>
            </w:r>
            <w:r w:rsidRPr="00EB3529">
              <w:rPr>
                <w:bCs/>
                <w:i/>
                <w:spacing w:val="-6"/>
                <w:sz w:val="20"/>
                <w:szCs w:val="20"/>
              </w:rPr>
              <w:t>щения и си</w:t>
            </w:r>
            <w:r w:rsidRPr="00EB3529">
              <w:rPr>
                <w:bCs/>
                <w:i/>
                <w:spacing w:val="-6"/>
                <w:sz w:val="20"/>
                <w:szCs w:val="20"/>
              </w:rPr>
              <w:t>с</w:t>
            </w:r>
            <w:r w:rsidRPr="00EB3529">
              <w:rPr>
                <w:bCs/>
                <w:i/>
                <w:spacing w:val="-6"/>
                <w:sz w:val="20"/>
                <w:szCs w:val="20"/>
              </w:rPr>
              <w:t>тематизации знаний.</w:t>
            </w: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pacing w:val="-6"/>
                <w:sz w:val="20"/>
                <w:szCs w:val="20"/>
              </w:rPr>
            </w:pPr>
            <w:r w:rsidRPr="00EB3529">
              <w:rPr>
                <w:rFonts w:eastAsia="Calibri"/>
                <w:noProof/>
                <w:color w:val="000000"/>
                <w:spacing w:val="-6"/>
                <w:sz w:val="20"/>
                <w:szCs w:val="20"/>
              </w:rPr>
              <w:t xml:space="preserve">Повторить употребление мягкого знака на конце и в середине слова.Пере нос слов с мягким знаком. 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записывать слова с мя</w:t>
            </w:r>
            <w:r w:rsidRPr="00EB3529">
              <w:rPr>
                <w:sz w:val="20"/>
                <w:szCs w:val="20"/>
              </w:rPr>
              <w:t>г</w:t>
            </w:r>
            <w:r w:rsidRPr="00EB3529">
              <w:rPr>
                <w:sz w:val="20"/>
                <w:szCs w:val="20"/>
              </w:rPr>
              <w:t>ким знаком.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Понимание того, что пр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вильная речь есть показ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тель индивидуальной культуры человека.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наблюдать, анализ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ровать языковой материал, обобщать и классифицировать.</w:t>
            </w:r>
          </w:p>
        </w:tc>
      </w:tr>
      <w:tr w:rsidR="00B81501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167C8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167C81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 xml:space="preserve">Варианты записи слов с сочетаниями  </w:t>
            </w:r>
            <w:r w:rsidRPr="00EB3529">
              <w:rPr>
                <w:b/>
                <w:noProof/>
                <w:color w:val="000000"/>
                <w:sz w:val="20"/>
                <w:szCs w:val="20"/>
              </w:rPr>
              <w:t>-</w:t>
            </w:r>
            <w:r w:rsidR="00167C81">
              <w:rPr>
                <w:b/>
                <w:bCs/>
                <w:i/>
                <w:noProof/>
                <w:color w:val="000000"/>
                <w:sz w:val="20"/>
                <w:szCs w:val="20"/>
              </w:rPr>
              <w:t xml:space="preserve">ль, </w:t>
            </w:r>
            <w:r w:rsidRPr="00EB3529">
              <w:rPr>
                <w:b/>
                <w:bCs/>
                <w:i/>
                <w:noProof/>
                <w:color w:val="000000"/>
                <w:sz w:val="20"/>
                <w:szCs w:val="20"/>
              </w:rPr>
              <w:t>нш-, -нч-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закре</w:t>
            </w:r>
            <w:r w:rsidRPr="00EB3529">
              <w:rPr>
                <w:bCs/>
                <w:i/>
                <w:sz w:val="20"/>
                <w:szCs w:val="20"/>
              </w:rPr>
              <w:t>п</w:t>
            </w:r>
            <w:r w:rsidRPr="00EB3529">
              <w:rPr>
                <w:bCs/>
                <w:i/>
                <w:sz w:val="20"/>
                <w:szCs w:val="20"/>
              </w:rPr>
              <w:t>ления знаний и выработки умений.</w:t>
            </w: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rFonts w:eastAsia="Calibri"/>
                <w:noProof/>
                <w:color w:val="000000"/>
                <w:sz w:val="20"/>
                <w:szCs w:val="20"/>
              </w:rPr>
              <w:t xml:space="preserve">Упражнять в использовании мягкого знака после </w:t>
            </w:r>
            <w:r w:rsidRPr="00EB3529">
              <w:rPr>
                <w:rFonts w:eastAsia="Calibri"/>
                <w:b/>
                <w:bCs/>
                <w:i/>
                <w:iCs/>
                <w:noProof/>
                <w:color w:val="000000"/>
                <w:sz w:val="20"/>
                <w:szCs w:val="20"/>
              </w:rPr>
              <w:t>л</w:t>
            </w:r>
            <w:r w:rsidRPr="00EB3529">
              <w:rPr>
                <w:rFonts w:eastAsia="Calibri"/>
                <w:noProof/>
                <w:color w:val="000000"/>
                <w:sz w:val="20"/>
                <w:szCs w:val="20"/>
              </w:rPr>
              <w:t xml:space="preserve">  и после </w:t>
            </w:r>
            <w:r w:rsidRPr="00EB3529">
              <w:rPr>
                <w:rFonts w:eastAsia="Calibri"/>
                <w:b/>
                <w:bCs/>
                <w:i/>
                <w:iCs/>
                <w:noProof/>
                <w:color w:val="000000"/>
                <w:sz w:val="20"/>
                <w:szCs w:val="20"/>
              </w:rPr>
              <w:t>н</w:t>
            </w:r>
            <w:r w:rsidRPr="00EB3529">
              <w:rPr>
                <w:rFonts w:eastAsia="Calibri"/>
                <w:noProof/>
                <w:color w:val="000000"/>
                <w:sz w:val="20"/>
                <w:szCs w:val="20"/>
              </w:rPr>
              <w:t xml:space="preserve"> (перед твёрдыми и перед мягкими согласными).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записывать слова с мя</w:t>
            </w:r>
            <w:r w:rsidRPr="00EB3529">
              <w:rPr>
                <w:sz w:val="20"/>
                <w:szCs w:val="20"/>
              </w:rPr>
              <w:t>г</w:t>
            </w:r>
            <w:r w:rsidRPr="00EB3529">
              <w:rPr>
                <w:sz w:val="20"/>
                <w:szCs w:val="20"/>
              </w:rPr>
              <w:t>ким знаком,</w:t>
            </w:r>
            <w:r w:rsidRPr="00EB3529">
              <w:rPr>
                <w:bCs/>
                <w:iCs/>
                <w:noProof/>
                <w:color w:val="000000"/>
                <w:sz w:val="20"/>
                <w:szCs w:val="20"/>
              </w:rPr>
              <w:t xml:space="preserve"> знать слова со случаями  «неподчи -нения» ряда фактов написа- ния общему принципу обоз начения звуков на письме</w:t>
            </w:r>
            <w:r w:rsidRPr="00EB3529">
              <w:rPr>
                <w:sz w:val="20"/>
                <w:szCs w:val="20"/>
              </w:rPr>
              <w:t xml:space="preserve">  («батончик», «каме</w:t>
            </w:r>
            <w:r w:rsidRPr="00EB3529">
              <w:rPr>
                <w:sz w:val="20"/>
                <w:szCs w:val="20"/>
              </w:rPr>
              <w:t>н</w:t>
            </w:r>
            <w:r w:rsidRPr="00EB3529">
              <w:rPr>
                <w:sz w:val="20"/>
                <w:szCs w:val="20"/>
              </w:rPr>
              <w:t>щик» и т.п.),  знание отдельных слов с неизменяемым написан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ем («пальто»).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Понимание того, что пр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вильная устная и пис</w:t>
            </w:r>
            <w:r w:rsidRPr="00EB3529">
              <w:rPr>
                <w:sz w:val="20"/>
                <w:szCs w:val="20"/>
              </w:rPr>
              <w:t>ь</w:t>
            </w:r>
            <w:r w:rsidRPr="00EB3529">
              <w:rPr>
                <w:sz w:val="20"/>
                <w:szCs w:val="20"/>
              </w:rPr>
              <w:t>менная речь есть показ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тели индивидуальной культуры человека.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наблюдать, анализ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ровать языковой материал, обобщать и классифицировать.</w:t>
            </w:r>
          </w:p>
        </w:tc>
      </w:tr>
      <w:tr w:rsidR="00B81501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167C8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pacing w:val="-6"/>
                <w:sz w:val="20"/>
                <w:szCs w:val="20"/>
              </w:rPr>
            </w:pPr>
            <w:r w:rsidRPr="00EB3529">
              <w:rPr>
                <w:noProof/>
                <w:color w:val="000000"/>
                <w:spacing w:val="-6"/>
                <w:sz w:val="20"/>
                <w:szCs w:val="20"/>
              </w:rPr>
              <w:t>Наблюден</w:t>
            </w:r>
            <w:r w:rsidR="00167C81">
              <w:rPr>
                <w:noProof/>
                <w:color w:val="000000"/>
                <w:spacing w:val="-6"/>
                <w:sz w:val="20"/>
                <w:szCs w:val="20"/>
              </w:rPr>
              <w:t>ие за правописанием разделитель</w:t>
            </w:r>
            <w:r w:rsidRPr="00EB3529">
              <w:rPr>
                <w:noProof/>
                <w:color w:val="000000"/>
                <w:spacing w:val="-6"/>
                <w:sz w:val="20"/>
                <w:szCs w:val="20"/>
              </w:rPr>
              <w:t xml:space="preserve">ного </w:t>
            </w:r>
            <w:r w:rsidRPr="00EB3529">
              <w:rPr>
                <w:b/>
                <w:bCs/>
                <w:i/>
                <w:iCs/>
                <w:noProof/>
                <w:color w:val="000000"/>
                <w:spacing w:val="-6"/>
                <w:sz w:val="20"/>
                <w:szCs w:val="20"/>
              </w:rPr>
              <w:t>ь</w:t>
            </w:r>
            <w:r w:rsidRPr="00EB3529">
              <w:rPr>
                <w:noProof/>
                <w:color w:val="000000"/>
                <w:spacing w:val="-6"/>
                <w:sz w:val="20"/>
                <w:szCs w:val="20"/>
              </w:rPr>
              <w:t>.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изуч</w:t>
            </w:r>
            <w:r w:rsidRPr="00EB3529">
              <w:rPr>
                <w:bCs/>
                <w:i/>
                <w:sz w:val="20"/>
                <w:szCs w:val="20"/>
              </w:rPr>
              <w:t>е</w:t>
            </w:r>
            <w:r w:rsidRPr="00EB3529">
              <w:rPr>
                <w:bCs/>
                <w:i/>
                <w:sz w:val="20"/>
                <w:szCs w:val="20"/>
              </w:rPr>
              <w:t>ния закре</w:t>
            </w:r>
            <w:r w:rsidRPr="00EB3529">
              <w:rPr>
                <w:bCs/>
                <w:i/>
                <w:sz w:val="20"/>
                <w:szCs w:val="20"/>
              </w:rPr>
              <w:t>п</w:t>
            </w:r>
            <w:r w:rsidRPr="00EB3529">
              <w:rPr>
                <w:bCs/>
                <w:i/>
                <w:sz w:val="20"/>
                <w:szCs w:val="20"/>
              </w:rPr>
              <w:t>ления новых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знаний.</w:t>
            </w: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Формировать умения употреблять разделительный мягкий знак в словах.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bCs/>
                <w:iCs/>
                <w:noProof/>
                <w:color w:val="000000"/>
                <w:sz w:val="20"/>
                <w:szCs w:val="20"/>
              </w:rPr>
              <w:t>Умение действовать по алгоритму при решении орфографической задачи.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Понимание того, что пр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вильная речь есть показ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тель индивидуальной культуры человека.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наблюдать, анализ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 xml:space="preserve">ровать языковой материал, обобщать и классифицировать, действовать по алгоритму. </w:t>
            </w:r>
          </w:p>
        </w:tc>
      </w:tr>
      <w:tr w:rsidR="00B81501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167C8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 xml:space="preserve">Правило правописания разделительного </w:t>
            </w:r>
            <w:r w:rsidRPr="00EB3529">
              <w:rPr>
                <w:b/>
                <w:bCs/>
                <w:i/>
                <w:iCs/>
                <w:noProof/>
                <w:color w:val="000000"/>
                <w:sz w:val="20"/>
                <w:szCs w:val="20"/>
              </w:rPr>
              <w:t>ь</w:t>
            </w:r>
            <w:r w:rsidRPr="00EB3529">
              <w:rPr>
                <w:noProof/>
                <w:color w:val="000000"/>
                <w:sz w:val="20"/>
                <w:szCs w:val="20"/>
              </w:rPr>
              <w:t>.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изуч</w:t>
            </w:r>
            <w:r w:rsidRPr="00EB3529">
              <w:rPr>
                <w:bCs/>
                <w:i/>
                <w:sz w:val="20"/>
                <w:szCs w:val="20"/>
              </w:rPr>
              <w:t>е</w:t>
            </w:r>
            <w:r w:rsidRPr="00EB3529">
              <w:rPr>
                <w:bCs/>
                <w:i/>
                <w:sz w:val="20"/>
                <w:szCs w:val="20"/>
              </w:rPr>
              <w:t>ния и пе</w:t>
            </w:r>
            <w:r w:rsidRPr="00EB3529">
              <w:rPr>
                <w:bCs/>
                <w:i/>
                <w:sz w:val="20"/>
                <w:szCs w:val="20"/>
              </w:rPr>
              <w:t>р</w:t>
            </w:r>
            <w:r w:rsidRPr="00EB3529">
              <w:rPr>
                <w:bCs/>
                <w:i/>
                <w:sz w:val="20"/>
                <w:szCs w:val="20"/>
              </w:rPr>
              <w:t>вичного з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 xml:space="preserve">крепления 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 xml:space="preserve">новых 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знаний.</w:t>
            </w: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pacing w:val="-6"/>
                <w:sz w:val="20"/>
                <w:szCs w:val="20"/>
              </w:rPr>
            </w:pPr>
            <w:r w:rsidRPr="00EB3529">
              <w:rPr>
                <w:noProof/>
                <w:color w:val="000000"/>
                <w:spacing w:val="-6"/>
                <w:sz w:val="20"/>
                <w:szCs w:val="20"/>
              </w:rPr>
              <w:t xml:space="preserve">Сформулировать правило правописания разделительного мягкого знака, упражнять в употреблении раздели-тельного мягкого знака перед </w:t>
            </w:r>
            <w:r w:rsidRPr="00EB3529">
              <w:rPr>
                <w:b/>
                <w:bCs/>
                <w:i/>
                <w:iCs/>
                <w:noProof/>
                <w:color w:val="000000"/>
                <w:spacing w:val="-6"/>
                <w:sz w:val="20"/>
                <w:szCs w:val="20"/>
              </w:rPr>
              <w:t>и</w:t>
            </w:r>
            <w:r w:rsidRPr="00EB3529">
              <w:rPr>
                <w:i/>
                <w:iCs/>
                <w:noProof/>
                <w:color w:val="000000"/>
                <w:spacing w:val="-6"/>
                <w:sz w:val="20"/>
                <w:szCs w:val="20"/>
              </w:rPr>
              <w:t xml:space="preserve"> (олени-оленьи), </w:t>
            </w:r>
            <w:r w:rsidRPr="00EB3529">
              <w:rPr>
                <w:noProof/>
                <w:color w:val="000000"/>
                <w:spacing w:val="-6"/>
                <w:sz w:val="20"/>
                <w:szCs w:val="20"/>
              </w:rPr>
              <w:t xml:space="preserve">в притяжательных прилагательных (отвечающих на вопрос </w:t>
            </w:r>
            <w:r w:rsidRPr="00EB3529">
              <w:rPr>
                <w:i/>
                <w:iCs/>
                <w:noProof/>
                <w:color w:val="000000"/>
                <w:spacing w:val="-6"/>
                <w:sz w:val="20"/>
                <w:szCs w:val="20"/>
              </w:rPr>
              <w:t xml:space="preserve">чьи?), </w:t>
            </w:r>
            <w:r w:rsidRPr="00EB3529">
              <w:rPr>
                <w:noProof/>
                <w:color w:val="000000"/>
                <w:spacing w:val="-6"/>
                <w:sz w:val="20"/>
                <w:szCs w:val="20"/>
              </w:rPr>
              <w:t>в отчествах.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bCs/>
                <w:iCs/>
                <w:noProof/>
                <w:color w:val="000000"/>
                <w:sz w:val="20"/>
                <w:szCs w:val="20"/>
              </w:rPr>
              <w:t>Умение синтезировать признаки условий наличия в слове орфограммы, продумывать алгоритм проверки орфограммы, действовать по алгоритму при решении орфографической задачи, соблюдать правила орфоэпии.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Понимание того, что пр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вильная устная и пис</w:t>
            </w:r>
            <w:r w:rsidRPr="00EB3529">
              <w:rPr>
                <w:sz w:val="20"/>
                <w:szCs w:val="20"/>
              </w:rPr>
              <w:t>ь</w:t>
            </w:r>
            <w:r w:rsidRPr="00EB3529">
              <w:rPr>
                <w:sz w:val="20"/>
                <w:szCs w:val="20"/>
              </w:rPr>
              <w:t>менная речь есть показ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тели индивидуальной культуры человека.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наблюдать, анализ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ровать языковой материал, обобщать и классифицировать, действовать по алгоритму, задавать вопросы собеседнику.</w:t>
            </w:r>
          </w:p>
        </w:tc>
      </w:tr>
      <w:tr w:rsidR="00B81501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167C8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Алгоритм полного устного и письменн</w:t>
            </w:r>
            <w:r w:rsidR="00167C81">
              <w:rPr>
                <w:noProof/>
                <w:color w:val="000000"/>
                <w:sz w:val="20"/>
                <w:szCs w:val="20"/>
              </w:rPr>
              <w:t>ого звуко-буквенного (фонетичес</w:t>
            </w:r>
            <w:r w:rsidRPr="00EB3529">
              <w:rPr>
                <w:noProof/>
                <w:color w:val="000000"/>
                <w:sz w:val="20"/>
                <w:szCs w:val="20"/>
              </w:rPr>
              <w:t>кого разбора) слов.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изуч</w:t>
            </w:r>
            <w:r w:rsidRPr="00EB3529">
              <w:rPr>
                <w:bCs/>
                <w:i/>
                <w:sz w:val="20"/>
                <w:szCs w:val="20"/>
              </w:rPr>
              <w:t>е</w:t>
            </w:r>
            <w:r w:rsidRPr="00EB3529">
              <w:rPr>
                <w:bCs/>
                <w:i/>
                <w:sz w:val="20"/>
                <w:szCs w:val="20"/>
              </w:rPr>
              <w:t>ния и пе</w:t>
            </w:r>
            <w:r w:rsidRPr="00EB3529">
              <w:rPr>
                <w:bCs/>
                <w:i/>
                <w:sz w:val="20"/>
                <w:szCs w:val="20"/>
              </w:rPr>
              <w:t>р</w:t>
            </w:r>
            <w:r w:rsidRPr="00EB3529">
              <w:rPr>
                <w:bCs/>
                <w:i/>
                <w:sz w:val="20"/>
                <w:szCs w:val="20"/>
              </w:rPr>
              <w:t>вичного з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>крепления новых зн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>ний.</w:t>
            </w: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Составить и обучить применению алгоритма звуко-буквенного разбора, упражнять в разборе слов по алгоритму.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проводить звуко-буквенный разбор слова с зап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сью транскрипции и в устной форме.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Осознание богатства в</w:t>
            </w:r>
            <w:r w:rsidRPr="00EB3529">
              <w:rPr>
                <w:sz w:val="20"/>
                <w:szCs w:val="20"/>
              </w:rPr>
              <w:t>ы</w:t>
            </w:r>
            <w:r w:rsidRPr="00EB3529">
              <w:rPr>
                <w:sz w:val="20"/>
                <w:szCs w:val="20"/>
              </w:rPr>
              <w:t>разительных средств ру</w:t>
            </w:r>
            <w:r w:rsidRPr="00EB3529">
              <w:rPr>
                <w:sz w:val="20"/>
                <w:szCs w:val="20"/>
              </w:rPr>
              <w:t>с</w:t>
            </w:r>
            <w:r w:rsidRPr="00EB3529">
              <w:rPr>
                <w:sz w:val="20"/>
                <w:szCs w:val="20"/>
              </w:rPr>
              <w:t xml:space="preserve">ского 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языка.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наблюдать, анализ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ровать языковой материал, действовать по алгоритму.</w:t>
            </w:r>
          </w:p>
        </w:tc>
      </w:tr>
      <w:tr w:rsidR="00B81501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167C8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167C81" w:rsidP="00E64DD2">
            <w:pPr>
              <w:widowControl w:val="0"/>
              <w:spacing w:line="240" w:lineRule="atLeast"/>
              <w:rPr>
                <w:bCs/>
                <w:noProof/>
                <w:color w:val="000000"/>
                <w:sz w:val="20"/>
                <w:szCs w:val="20"/>
              </w:rPr>
            </w:pPr>
            <w:r>
              <w:rPr>
                <w:bCs/>
                <w:noProof/>
                <w:color w:val="000000"/>
                <w:sz w:val="20"/>
                <w:szCs w:val="20"/>
              </w:rPr>
              <w:t xml:space="preserve">Контрольный диктант </w:t>
            </w:r>
            <w:r w:rsidR="00B81501" w:rsidRPr="00EB3529">
              <w:rPr>
                <w:bCs/>
                <w:noProof/>
                <w:color w:val="000000"/>
                <w:sz w:val="20"/>
                <w:szCs w:val="20"/>
              </w:rPr>
              <w:t>по теме «Орфограммы корня».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ко</w:t>
            </w:r>
            <w:r w:rsidRPr="00EB3529">
              <w:rPr>
                <w:bCs/>
                <w:i/>
                <w:sz w:val="20"/>
                <w:szCs w:val="20"/>
              </w:rPr>
              <w:t>н</w:t>
            </w:r>
            <w:r w:rsidRPr="00EB3529">
              <w:rPr>
                <w:bCs/>
                <w:i/>
                <w:sz w:val="20"/>
                <w:szCs w:val="20"/>
              </w:rPr>
              <w:t>троля зн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>ний и ум</w:t>
            </w:r>
            <w:r w:rsidRPr="00EB3529">
              <w:rPr>
                <w:bCs/>
                <w:i/>
                <w:sz w:val="20"/>
                <w:szCs w:val="20"/>
              </w:rPr>
              <w:t>е</w:t>
            </w:r>
            <w:r w:rsidRPr="00EB3529">
              <w:rPr>
                <w:bCs/>
                <w:i/>
                <w:sz w:val="20"/>
                <w:szCs w:val="20"/>
              </w:rPr>
              <w:t>ний.</w:t>
            </w: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Проверить навык усвоения правил проверки и правописания слов с орфограммами в корне.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применять полученные знания в самостоятельной раб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 xml:space="preserve">те, навык грамотного письма с соблюдением изученных правил при письме под диктовку.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Понимание того, что пр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вильная устная и пис</w:t>
            </w:r>
            <w:r w:rsidRPr="00EB3529">
              <w:rPr>
                <w:sz w:val="20"/>
                <w:szCs w:val="20"/>
              </w:rPr>
              <w:t>ь</w:t>
            </w:r>
            <w:r w:rsidRPr="00EB3529">
              <w:rPr>
                <w:sz w:val="20"/>
                <w:szCs w:val="20"/>
              </w:rPr>
              <w:t>менная речь есть показ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тели индивидуальной культуры человека.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контролировать свои действия в процессе написания проверочной работы.</w:t>
            </w:r>
          </w:p>
        </w:tc>
      </w:tr>
      <w:tr w:rsidR="00B81501" w:rsidRPr="00E64DD2" w:rsidTr="00A16FD1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167C8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 xml:space="preserve">Коррекция ошибок. Повторение </w:t>
            </w:r>
            <w:r w:rsidRPr="00EB3529">
              <w:rPr>
                <w:noProof/>
                <w:color w:val="000000"/>
                <w:sz w:val="20"/>
                <w:szCs w:val="20"/>
              </w:rPr>
              <w:lastRenderedPageBreak/>
              <w:t xml:space="preserve">изученного. 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lastRenderedPageBreak/>
              <w:t>Урок оценки и коррекции знаний.</w:t>
            </w: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 xml:space="preserve">Провести работу над наиболее частыми ошибками. Закрепить знания </w:t>
            </w:r>
            <w:r w:rsidRPr="00EB3529">
              <w:rPr>
                <w:noProof/>
                <w:color w:val="000000"/>
                <w:sz w:val="20"/>
                <w:szCs w:val="20"/>
              </w:rPr>
              <w:lastRenderedPageBreak/>
              <w:t>и умения на материале «Школы грамотея».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lastRenderedPageBreak/>
              <w:t>Умение оценивать свою деятел</w:t>
            </w:r>
            <w:r w:rsidRPr="00EB3529">
              <w:rPr>
                <w:sz w:val="20"/>
                <w:szCs w:val="20"/>
              </w:rPr>
              <w:t>ь</w:t>
            </w:r>
            <w:r w:rsidRPr="00EB3529">
              <w:rPr>
                <w:sz w:val="20"/>
                <w:szCs w:val="20"/>
              </w:rPr>
              <w:t>ность, применять изученные пр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 xml:space="preserve">вила при работе с ошибками.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Понимание того, что пр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вильная речь есть показ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 xml:space="preserve">тель индивидуальной </w:t>
            </w:r>
            <w:r w:rsidRPr="00EB3529">
              <w:rPr>
                <w:sz w:val="20"/>
                <w:szCs w:val="20"/>
              </w:rPr>
              <w:lastRenderedPageBreak/>
              <w:t>культуры человека.</w:t>
            </w:r>
          </w:p>
        </w:tc>
        <w:tc>
          <w:tcPr>
            <w:tcW w:w="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lastRenderedPageBreak/>
              <w:t>Умение анализировать и оц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>нивать результаты своей де</w:t>
            </w:r>
            <w:r w:rsidRPr="00EB3529">
              <w:rPr>
                <w:sz w:val="20"/>
                <w:szCs w:val="20"/>
              </w:rPr>
              <w:t>я</w:t>
            </w:r>
            <w:r w:rsidRPr="00EB3529">
              <w:rPr>
                <w:sz w:val="20"/>
                <w:szCs w:val="20"/>
              </w:rPr>
              <w:t>тельности, учитывать и ув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lastRenderedPageBreak/>
              <w:t xml:space="preserve">жать чужое мнение.  </w:t>
            </w:r>
          </w:p>
        </w:tc>
      </w:tr>
      <w:tr w:rsidR="00B81501" w:rsidRPr="00E64DD2" w:rsidTr="00A16FD1">
        <w:trPr>
          <w:gridAfter w:val="1"/>
          <w:wAfter w:w="61" w:type="pct"/>
          <w:trHeight w:val="397"/>
        </w:trPr>
        <w:tc>
          <w:tcPr>
            <w:tcW w:w="493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 w:rsidRPr="00EB3529">
              <w:rPr>
                <w:b/>
                <w:bCs/>
                <w:sz w:val="20"/>
                <w:szCs w:val="20"/>
              </w:rPr>
              <w:lastRenderedPageBreak/>
              <w:t>Слово как часть речи</w:t>
            </w:r>
            <w:r w:rsidRPr="00EB3529">
              <w:rPr>
                <w:b/>
                <w:sz w:val="20"/>
                <w:szCs w:val="20"/>
              </w:rPr>
              <w:t>(</w:t>
            </w:r>
            <w:r w:rsidRPr="00EB3529">
              <w:rPr>
                <w:b/>
                <w:bCs/>
                <w:sz w:val="20"/>
                <w:szCs w:val="20"/>
              </w:rPr>
              <w:t>морфология</w:t>
            </w:r>
            <w:r w:rsidRPr="00EB3529">
              <w:rPr>
                <w:b/>
                <w:sz w:val="20"/>
                <w:szCs w:val="20"/>
              </w:rPr>
              <w:t>)</w:t>
            </w:r>
          </w:p>
        </w:tc>
      </w:tr>
      <w:tr w:rsidR="00B81501" w:rsidRPr="00E64DD2" w:rsidTr="00532C95">
        <w:trPr>
          <w:gridAfter w:val="1"/>
          <w:wAfter w:w="61" w:type="pct"/>
          <w:trHeight w:val="20"/>
        </w:trPr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167C8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Общие значения частей речи.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обо</w:t>
            </w:r>
            <w:r w:rsidRPr="00EB3529">
              <w:rPr>
                <w:bCs/>
                <w:i/>
                <w:sz w:val="20"/>
                <w:szCs w:val="20"/>
              </w:rPr>
              <w:t>б</w:t>
            </w:r>
            <w:r w:rsidRPr="00EB3529">
              <w:rPr>
                <w:bCs/>
                <w:i/>
                <w:sz w:val="20"/>
                <w:szCs w:val="20"/>
              </w:rPr>
              <w:t>щения и системат</w:t>
            </w:r>
            <w:r w:rsidRPr="00EB3529">
              <w:rPr>
                <w:bCs/>
                <w:i/>
                <w:sz w:val="20"/>
                <w:szCs w:val="20"/>
              </w:rPr>
              <w:t>и</w:t>
            </w:r>
            <w:r w:rsidRPr="00EB3529">
              <w:rPr>
                <w:bCs/>
                <w:i/>
                <w:sz w:val="20"/>
                <w:szCs w:val="20"/>
              </w:rPr>
              <w:t xml:space="preserve">зации 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знаний.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pacing w:val="-4"/>
                <w:sz w:val="20"/>
                <w:szCs w:val="20"/>
              </w:rPr>
            </w:pPr>
            <w:r w:rsidRPr="00EB3529">
              <w:rPr>
                <w:noProof/>
                <w:color w:val="000000"/>
                <w:spacing w:val="-4"/>
                <w:sz w:val="20"/>
                <w:szCs w:val="20"/>
              </w:rPr>
              <w:t>Углубить представление о частях речи как языковой модели реального мира (по тексту Л. Тростенцовой). Дать алгоритм распознавания (общее значение, вопрос).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Знание понятий: «части речи», «имя существительное», «имя прилагательное», «глагол»; ум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>ние различать части речи по из</w:t>
            </w:r>
            <w:r w:rsidRPr="00EB3529">
              <w:rPr>
                <w:sz w:val="20"/>
                <w:szCs w:val="20"/>
              </w:rPr>
              <w:t>у</w:t>
            </w:r>
            <w:r w:rsidRPr="00EB3529">
              <w:rPr>
                <w:sz w:val="20"/>
                <w:szCs w:val="20"/>
              </w:rPr>
              <w:t>ченным признакам (смыслу, в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просам).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Осознание богатства в</w:t>
            </w:r>
            <w:r w:rsidRPr="00EB3529">
              <w:rPr>
                <w:sz w:val="20"/>
                <w:szCs w:val="20"/>
              </w:rPr>
              <w:t>ы</w:t>
            </w:r>
            <w:r w:rsidRPr="00EB3529">
              <w:rPr>
                <w:sz w:val="20"/>
                <w:szCs w:val="20"/>
              </w:rPr>
              <w:t>разительных средств ру</w:t>
            </w:r>
            <w:r w:rsidRPr="00EB3529">
              <w:rPr>
                <w:sz w:val="20"/>
                <w:szCs w:val="20"/>
              </w:rPr>
              <w:t>с</w:t>
            </w:r>
            <w:r w:rsidRPr="00EB3529">
              <w:rPr>
                <w:sz w:val="20"/>
                <w:szCs w:val="20"/>
              </w:rPr>
              <w:t xml:space="preserve">ского 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языка.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наблюдать, анал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зировать языковой матер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ал, обобщать и классифиц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ровать, действовать по алг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ритму; умение задавать в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просы.</w:t>
            </w:r>
          </w:p>
        </w:tc>
      </w:tr>
      <w:tr w:rsidR="00B81501" w:rsidRPr="00E64DD2" w:rsidTr="00A16FD1">
        <w:trPr>
          <w:gridAfter w:val="1"/>
          <w:wAfter w:w="61" w:type="pct"/>
          <w:trHeight w:val="397"/>
        </w:trPr>
        <w:tc>
          <w:tcPr>
            <w:tcW w:w="493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 w:rsidRPr="00EB3529">
              <w:rPr>
                <w:b/>
                <w:bCs/>
                <w:noProof/>
                <w:sz w:val="20"/>
                <w:szCs w:val="20"/>
              </w:rPr>
              <w:t xml:space="preserve">Имя существительное </w:t>
            </w:r>
          </w:p>
        </w:tc>
      </w:tr>
      <w:tr w:rsidR="00B81501" w:rsidRPr="00E64DD2" w:rsidTr="00532C95">
        <w:trPr>
          <w:gridAfter w:val="1"/>
          <w:wAfter w:w="61" w:type="pct"/>
          <w:trHeight w:val="20"/>
        </w:trPr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167C8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Имя существитель-ное.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pacing w:val="-4"/>
                <w:sz w:val="20"/>
                <w:szCs w:val="20"/>
              </w:rPr>
            </w:pPr>
            <w:r w:rsidRPr="00EB3529">
              <w:rPr>
                <w:bCs/>
                <w:i/>
                <w:spacing w:val="-4"/>
                <w:sz w:val="20"/>
                <w:szCs w:val="20"/>
              </w:rPr>
              <w:t>Урок изуч</w:t>
            </w:r>
            <w:r w:rsidRPr="00EB3529">
              <w:rPr>
                <w:bCs/>
                <w:i/>
                <w:spacing w:val="-4"/>
                <w:sz w:val="20"/>
                <w:szCs w:val="20"/>
              </w:rPr>
              <w:t>е</w:t>
            </w:r>
            <w:r w:rsidRPr="00EB3529">
              <w:rPr>
                <w:bCs/>
                <w:i/>
                <w:spacing w:val="-4"/>
                <w:sz w:val="20"/>
                <w:szCs w:val="20"/>
              </w:rPr>
              <w:t>ния и перви</w:t>
            </w:r>
            <w:r w:rsidRPr="00EB3529">
              <w:rPr>
                <w:bCs/>
                <w:i/>
                <w:spacing w:val="-4"/>
                <w:sz w:val="20"/>
                <w:szCs w:val="20"/>
              </w:rPr>
              <w:t>ч</w:t>
            </w:r>
            <w:r w:rsidRPr="00EB3529">
              <w:rPr>
                <w:bCs/>
                <w:i/>
                <w:spacing w:val="-4"/>
                <w:sz w:val="20"/>
                <w:szCs w:val="20"/>
              </w:rPr>
              <w:t>ного закре</w:t>
            </w:r>
            <w:r w:rsidRPr="00EB3529">
              <w:rPr>
                <w:bCs/>
                <w:i/>
                <w:spacing w:val="-4"/>
                <w:sz w:val="20"/>
                <w:szCs w:val="20"/>
              </w:rPr>
              <w:t>п</w:t>
            </w:r>
            <w:r w:rsidRPr="00EB3529">
              <w:rPr>
                <w:bCs/>
                <w:i/>
                <w:spacing w:val="-4"/>
                <w:sz w:val="20"/>
                <w:szCs w:val="20"/>
              </w:rPr>
              <w:t>ления новых знаний.</w:t>
            </w: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Упражнять в определении имен существительных среди других частей речи.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Знание сути понятия «имя сущ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>ствительное», его основных о</w:t>
            </w:r>
            <w:r w:rsidRPr="00EB3529">
              <w:rPr>
                <w:sz w:val="20"/>
                <w:szCs w:val="20"/>
              </w:rPr>
              <w:t>т</w:t>
            </w:r>
            <w:r w:rsidRPr="00EB3529">
              <w:rPr>
                <w:sz w:val="20"/>
                <w:szCs w:val="20"/>
              </w:rPr>
              <w:t xml:space="preserve">личительных признаков, умение отличать имя существительное от других частей речи.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Осознание богатства в</w:t>
            </w:r>
            <w:r w:rsidRPr="00EB3529">
              <w:rPr>
                <w:sz w:val="20"/>
                <w:szCs w:val="20"/>
              </w:rPr>
              <w:t>ы</w:t>
            </w:r>
            <w:r w:rsidRPr="00EB3529">
              <w:rPr>
                <w:sz w:val="20"/>
                <w:szCs w:val="20"/>
              </w:rPr>
              <w:t>разительных средств ру</w:t>
            </w:r>
            <w:r w:rsidRPr="00EB3529">
              <w:rPr>
                <w:sz w:val="20"/>
                <w:szCs w:val="20"/>
              </w:rPr>
              <w:t>с</w:t>
            </w:r>
            <w:r w:rsidRPr="00EB3529">
              <w:rPr>
                <w:sz w:val="20"/>
                <w:szCs w:val="20"/>
              </w:rPr>
              <w:t xml:space="preserve">ского 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языка.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наблюдать, анал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зировать языковой матер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ал, обобщать и классифиц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ровать, умение задавать в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просы.</w:t>
            </w:r>
          </w:p>
        </w:tc>
      </w:tr>
      <w:tr w:rsidR="00B81501" w:rsidRPr="00E64DD2" w:rsidTr="00532C95">
        <w:trPr>
          <w:gridAfter w:val="1"/>
          <w:wAfter w:w="61" w:type="pct"/>
          <w:trHeight w:val="20"/>
        </w:trPr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167C8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167C8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w:t>Одушевлённые и неодушевлён</w:t>
            </w:r>
            <w:r w:rsidR="00B81501" w:rsidRPr="00EB3529">
              <w:rPr>
                <w:noProof/>
                <w:color w:val="000000"/>
                <w:sz w:val="20"/>
                <w:szCs w:val="20"/>
              </w:rPr>
              <w:t>ные имена существитель-ные.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pacing w:val="-4"/>
                <w:sz w:val="20"/>
                <w:szCs w:val="20"/>
              </w:rPr>
            </w:pPr>
            <w:r w:rsidRPr="00EB3529">
              <w:rPr>
                <w:bCs/>
                <w:i/>
                <w:spacing w:val="-4"/>
                <w:sz w:val="20"/>
                <w:szCs w:val="20"/>
              </w:rPr>
              <w:t>Урок изуч</w:t>
            </w:r>
            <w:r w:rsidRPr="00EB3529">
              <w:rPr>
                <w:bCs/>
                <w:i/>
                <w:spacing w:val="-4"/>
                <w:sz w:val="20"/>
                <w:szCs w:val="20"/>
              </w:rPr>
              <w:t>е</w:t>
            </w:r>
            <w:r w:rsidRPr="00EB3529">
              <w:rPr>
                <w:bCs/>
                <w:i/>
                <w:spacing w:val="-4"/>
                <w:sz w:val="20"/>
                <w:szCs w:val="20"/>
              </w:rPr>
              <w:t>ния и перви</w:t>
            </w:r>
            <w:r w:rsidRPr="00EB3529">
              <w:rPr>
                <w:bCs/>
                <w:i/>
                <w:spacing w:val="-4"/>
                <w:sz w:val="20"/>
                <w:szCs w:val="20"/>
              </w:rPr>
              <w:t>ч</w:t>
            </w:r>
            <w:r w:rsidRPr="00EB3529">
              <w:rPr>
                <w:bCs/>
                <w:i/>
                <w:spacing w:val="-4"/>
                <w:sz w:val="20"/>
                <w:szCs w:val="20"/>
              </w:rPr>
              <w:t>ного закре</w:t>
            </w:r>
            <w:r w:rsidRPr="00EB3529">
              <w:rPr>
                <w:bCs/>
                <w:i/>
                <w:spacing w:val="-4"/>
                <w:sz w:val="20"/>
                <w:szCs w:val="20"/>
              </w:rPr>
              <w:t>п</w:t>
            </w:r>
            <w:r w:rsidRPr="00EB3529">
              <w:rPr>
                <w:bCs/>
                <w:i/>
                <w:spacing w:val="-4"/>
                <w:sz w:val="20"/>
                <w:szCs w:val="20"/>
              </w:rPr>
              <w:t>ления новых знаний.</w:t>
            </w: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pacing w:val="-4"/>
                <w:sz w:val="20"/>
                <w:szCs w:val="20"/>
              </w:rPr>
            </w:pPr>
            <w:r w:rsidRPr="00EB3529">
              <w:rPr>
                <w:noProof/>
                <w:color w:val="000000"/>
                <w:spacing w:val="-4"/>
                <w:sz w:val="20"/>
                <w:szCs w:val="20"/>
              </w:rPr>
              <w:t xml:space="preserve">Углубить представление об одушевлённых и </w:t>
            </w:r>
            <w:r w:rsidRPr="00EB3529">
              <w:rPr>
                <w:rFonts w:eastAsia="Calibri"/>
                <w:noProof/>
                <w:color w:val="000000"/>
                <w:spacing w:val="-4"/>
                <w:sz w:val="20"/>
                <w:szCs w:val="20"/>
              </w:rPr>
              <w:t>неодушевлённых именах существительных (вопро</w:t>
            </w:r>
            <w:r w:rsidRPr="00EB3529">
              <w:rPr>
                <w:noProof/>
                <w:color w:val="000000"/>
                <w:spacing w:val="-4"/>
                <w:sz w:val="20"/>
                <w:szCs w:val="20"/>
              </w:rPr>
              <w:t xml:space="preserve">сы, термины). 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Знание сути понятий: «одуше</w:t>
            </w:r>
            <w:r w:rsidRPr="00EB3529">
              <w:rPr>
                <w:sz w:val="20"/>
                <w:szCs w:val="20"/>
              </w:rPr>
              <w:t>в</w:t>
            </w:r>
            <w:r w:rsidRPr="00EB3529">
              <w:rPr>
                <w:sz w:val="20"/>
                <w:szCs w:val="20"/>
              </w:rPr>
              <w:t>ленность», «неодушевленность»; умение различать имена сущес</w:t>
            </w:r>
            <w:r w:rsidRPr="00EB3529">
              <w:rPr>
                <w:sz w:val="20"/>
                <w:szCs w:val="20"/>
              </w:rPr>
              <w:t>т</w:t>
            </w:r>
            <w:r w:rsidRPr="00EB3529">
              <w:rPr>
                <w:sz w:val="20"/>
                <w:szCs w:val="20"/>
              </w:rPr>
              <w:t>вительные по признаку одуше</w:t>
            </w:r>
            <w:r w:rsidRPr="00EB3529">
              <w:rPr>
                <w:sz w:val="20"/>
                <w:szCs w:val="20"/>
              </w:rPr>
              <w:t>в</w:t>
            </w:r>
            <w:r w:rsidRPr="00EB3529">
              <w:rPr>
                <w:sz w:val="20"/>
                <w:szCs w:val="20"/>
              </w:rPr>
              <w:t>ленности.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Осознание богатства в</w:t>
            </w:r>
            <w:r w:rsidRPr="00EB3529">
              <w:rPr>
                <w:sz w:val="20"/>
                <w:szCs w:val="20"/>
              </w:rPr>
              <w:t>ы</w:t>
            </w:r>
            <w:r w:rsidRPr="00EB3529">
              <w:rPr>
                <w:sz w:val="20"/>
                <w:szCs w:val="20"/>
              </w:rPr>
              <w:t>разительных средств ру</w:t>
            </w:r>
            <w:r w:rsidRPr="00EB3529">
              <w:rPr>
                <w:sz w:val="20"/>
                <w:szCs w:val="20"/>
              </w:rPr>
              <w:t>с</w:t>
            </w:r>
            <w:r w:rsidRPr="00EB3529">
              <w:rPr>
                <w:sz w:val="20"/>
                <w:szCs w:val="20"/>
              </w:rPr>
              <w:t xml:space="preserve">ского 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языка.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наблюдать, анал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зировать языковой матер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ал, обобщать и классифиц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ровать, задавать вопросы.</w:t>
            </w:r>
          </w:p>
        </w:tc>
      </w:tr>
      <w:tr w:rsidR="00B81501" w:rsidRPr="00E64DD2" w:rsidTr="00532C95">
        <w:trPr>
          <w:gridAfter w:val="1"/>
          <w:wAfter w:w="61" w:type="pct"/>
          <w:trHeight w:val="20"/>
        </w:trPr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167C8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Собственные имена существитель-ные.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закре</w:t>
            </w:r>
            <w:r w:rsidRPr="00EB3529">
              <w:rPr>
                <w:bCs/>
                <w:i/>
                <w:sz w:val="20"/>
                <w:szCs w:val="20"/>
              </w:rPr>
              <w:t>п</w:t>
            </w:r>
            <w:r w:rsidRPr="00EB3529">
              <w:rPr>
                <w:bCs/>
                <w:i/>
                <w:sz w:val="20"/>
                <w:szCs w:val="20"/>
              </w:rPr>
              <w:t>ления знаний и выработки умений.</w:t>
            </w: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rFonts w:eastAsia="Calibri"/>
                <w:noProof/>
                <w:color w:val="000000"/>
                <w:sz w:val="20"/>
                <w:szCs w:val="20"/>
              </w:rPr>
            </w:pPr>
            <w:r w:rsidRPr="00EB3529">
              <w:rPr>
                <w:rFonts w:eastAsia="Calibri"/>
                <w:bCs/>
                <w:noProof/>
                <w:color w:val="000000"/>
                <w:sz w:val="20"/>
                <w:szCs w:val="20"/>
              </w:rPr>
              <w:t>Повторить</w:t>
            </w:r>
            <w:r w:rsidRPr="00EB3529">
              <w:rPr>
                <w:rFonts w:eastAsia="Calibri"/>
                <w:noProof/>
                <w:color w:val="000000"/>
                <w:sz w:val="20"/>
                <w:szCs w:val="20"/>
              </w:rPr>
              <w:t xml:space="preserve"> правило употребления большой буквы в </w:t>
            </w:r>
            <w:r w:rsidRPr="00EB3529">
              <w:rPr>
                <w:rFonts w:eastAsia="Calibri"/>
                <w:bCs/>
                <w:noProof/>
                <w:color w:val="000000"/>
                <w:sz w:val="20"/>
                <w:szCs w:val="20"/>
              </w:rPr>
              <w:t>кличках живот- ных</w:t>
            </w:r>
            <w:r w:rsidRPr="00EB3529">
              <w:rPr>
                <w:rFonts w:eastAsia="Calibri"/>
                <w:noProof/>
                <w:color w:val="000000"/>
                <w:sz w:val="20"/>
                <w:szCs w:val="20"/>
              </w:rPr>
              <w:t>, именах, отчествах, фамили</w:t>
            </w:r>
            <w:r w:rsidRPr="00EB3529">
              <w:rPr>
                <w:noProof/>
                <w:color w:val="000000"/>
                <w:sz w:val="20"/>
                <w:szCs w:val="20"/>
              </w:rPr>
              <w:t xml:space="preserve">ях людей. Дать представление об именах </w:t>
            </w:r>
            <w:r w:rsidRPr="00EB3529">
              <w:rPr>
                <w:bCs/>
                <w:noProof/>
                <w:color w:val="000000"/>
                <w:sz w:val="20"/>
                <w:szCs w:val="20"/>
              </w:rPr>
              <w:t>собствен</w:t>
            </w:r>
            <w:r w:rsidRPr="00EB3529">
              <w:rPr>
                <w:rFonts w:eastAsia="Calibri"/>
                <w:bCs/>
                <w:noProof/>
                <w:color w:val="000000"/>
                <w:sz w:val="20"/>
                <w:szCs w:val="20"/>
              </w:rPr>
              <w:t>ных</w:t>
            </w:r>
            <w:r>
              <w:rPr>
                <w:rFonts w:eastAsia="Calibri"/>
                <w:noProof/>
                <w:color w:val="000000"/>
                <w:sz w:val="20"/>
                <w:szCs w:val="20"/>
              </w:rPr>
              <w:t>как наименованиях единич</w:t>
            </w:r>
            <w:r w:rsidRPr="00EB3529">
              <w:rPr>
                <w:rFonts w:eastAsia="Calibri"/>
                <w:noProof/>
                <w:color w:val="000000"/>
                <w:sz w:val="20"/>
                <w:szCs w:val="20"/>
              </w:rPr>
              <w:t>ных предметов (лиц).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различать собственные и нарицательные имена существ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тельные, которые различаются при написании только заглавной буквой.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Осознание богатства в</w:t>
            </w:r>
            <w:r w:rsidRPr="00EB3529">
              <w:rPr>
                <w:sz w:val="20"/>
                <w:szCs w:val="20"/>
              </w:rPr>
              <w:t>ы</w:t>
            </w:r>
            <w:r w:rsidRPr="00EB3529">
              <w:rPr>
                <w:sz w:val="20"/>
                <w:szCs w:val="20"/>
              </w:rPr>
              <w:t>разительных средств ру</w:t>
            </w:r>
            <w:r w:rsidRPr="00EB3529">
              <w:rPr>
                <w:sz w:val="20"/>
                <w:szCs w:val="20"/>
              </w:rPr>
              <w:t>с</w:t>
            </w:r>
            <w:r w:rsidRPr="00EB3529">
              <w:rPr>
                <w:sz w:val="20"/>
                <w:szCs w:val="20"/>
              </w:rPr>
              <w:t xml:space="preserve">ского 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языка.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наблюдать, анал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зировать языковой матер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ал, обобщать и классифиц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ровать, умение задавать в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просы и отвечать на них.</w:t>
            </w:r>
          </w:p>
        </w:tc>
      </w:tr>
      <w:tr w:rsidR="00B81501" w:rsidRPr="00E64DD2" w:rsidTr="00A16FD1">
        <w:trPr>
          <w:gridAfter w:val="1"/>
          <w:wAfter w:w="61" w:type="pct"/>
          <w:trHeight w:val="397"/>
        </w:trPr>
        <w:tc>
          <w:tcPr>
            <w:tcW w:w="493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EB3529">
              <w:rPr>
                <w:b/>
                <w:bCs/>
                <w:noProof/>
                <w:color w:val="000000"/>
                <w:sz w:val="20"/>
                <w:szCs w:val="20"/>
              </w:rPr>
              <w:t xml:space="preserve">Имя прилагательное </w:t>
            </w:r>
          </w:p>
        </w:tc>
      </w:tr>
      <w:tr w:rsidR="00B81501" w:rsidRPr="00E64DD2" w:rsidTr="00532C95">
        <w:trPr>
          <w:gridAfter w:val="1"/>
          <w:wAfter w:w="61" w:type="pct"/>
          <w:trHeight w:val="20"/>
        </w:trPr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167C8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167C81" w:rsidP="00E64DD2">
            <w:pPr>
              <w:widowControl w:val="0"/>
              <w:spacing w:line="240" w:lineRule="atLeast"/>
              <w:rPr>
                <w:noProof/>
                <w:color w:val="000000"/>
                <w:spacing w:val="-4"/>
                <w:sz w:val="20"/>
                <w:szCs w:val="20"/>
              </w:rPr>
            </w:pPr>
            <w:r>
              <w:rPr>
                <w:noProof/>
                <w:color w:val="000000"/>
                <w:spacing w:val="-4"/>
                <w:sz w:val="20"/>
                <w:szCs w:val="20"/>
              </w:rPr>
              <w:t>Признаки имён прилагатель</w:t>
            </w:r>
            <w:r w:rsidR="00B81501" w:rsidRPr="00EB3529">
              <w:rPr>
                <w:noProof/>
                <w:color w:val="000000"/>
                <w:spacing w:val="-4"/>
                <w:sz w:val="20"/>
                <w:szCs w:val="20"/>
              </w:rPr>
              <w:t>ных.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pacing w:val="-4"/>
                <w:sz w:val="20"/>
                <w:szCs w:val="20"/>
              </w:rPr>
            </w:pPr>
            <w:r w:rsidRPr="00EB3529">
              <w:rPr>
                <w:bCs/>
                <w:i/>
                <w:spacing w:val="-4"/>
                <w:sz w:val="20"/>
                <w:szCs w:val="20"/>
              </w:rPr>
              <w:t>Урок изуч</w:t>
            </w:r>
            <w:r w:rsidRPr="00EB3529">
              <w:rPr>
                <w:bCs/>
                <w:i/>
                <w:spacing w:val="-4"/>
                <w:sz w:val="20"/>
                <w:szCs w:val="20"/>
              </w:rPr>
              <w:t>е</w:t>
            </w:r>
            <w:r w:rsidRPr="00EB3529">
              <w:rPr>
                <w:bCs/>
                <w:i/>
                <w:spacing w:val="-4"/>
                <w:sz w:val="20"/>
                <w:szCs w:val="20"/>
              </w:rPr>
              <w:t>ния и перви</w:t>
            </w:r>
            <w:r w:rsidRPr="00EB3529">
              <w:rPr>
                <w:bCs/>
                <w:i/>
                <w:spacing w:val="-4"/>
                <w:sz w:val="20"/>
                <w:szCs w:val="20"/>
              </w:rPr>
              <w:t>ч</w:t>
            </w:r>
            <w:r w:rsidRPr="00EB3529">
              <w:rPr>
                <w:bCs/>
                <w:i/>
                <w:spacing w:val="-4"/>
                <w:sz w:val="20"/>
                <w:szCs w:val="20"/>
              </w:rPr>
              <w:t>ного закре</w:t>
            </w:r>
            <w:r w:rsidRPr="00EB3529">
              <w:rPr>
                <w:bCs/>
                <w:i/>
                <w:spacing w:val="-4"/>
                <w:sz w:val="20"/>
                <w:szCs w:val="20"/>
              </w:rPr>
              <w:t>п</w:t>
            </w:r>
            <w:r w:rsidRPr="00EB3529">
              <w:rPr>
                <w:bCs/>
                <w:i/>
                <w:spacing w:val="-4"/>
                <w:sz w:val="20"/>
                <w:szCs w:val="20"/>
              </w:rPr>
              <w:t>ления новых знаний.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pacing w:val="-6"/>
                <w:sz w:val="20"/>
                <w:szCs w:val="20"/>
              </w:rPr>
            </w:pPr>
            <w:r w:rsidRPr="00EB3529">
              <w:rPr>
                <w:rFonts w:eastAsia="Calibri"/>
                <w:noProof/>
                <w:color w:val="000000"/>
                <w:spacing w:val="-6"/>
                <w:sz w:val="20"/>
                <w:szCs w:val="20"/>
              </w:rPr>
              <w:t xml:space="preserve">Выделить признаки имен прилагательных (общее значение, вопросы). Организовать наблюдение над разнообразными значениями имен прилагательных. Учить исполь </w:t>
            </w:r>
            <w:r w:rsidR="00167C81">
              <w:rPr>
                <w:rFonts w:eastAsia="Calibri"/>
                <w:noProof/>
                <w:color w:val="000000"/>
                <w:spacing w:val="-6"/>
                <w:sz w:val="20"/>
                <w:szCs w:val="20"/>
              </w:rPr>
              <w:t xml:space="preserve">зованию </w:t>
            </w:r>
            <w:r w:rsidRPr="00EB3529">
              <w:rPr>
                <w:rFonts w:eastAsia="Calibri"/>
                <w:noProof/>
                <w:color w:val="000000"/>
                <w:spacing w:val="-6"/>
                <w:sz w:val="20"/>
                <w:szCs w:val="20"/>
              </w:rPr>
              <w:t xml:space="preserve">прилагательных для характеристики человека </w:t>
            </w:r>
            <w:r w:rsidR="00167C81">
              <w:rPr>
                <w:rFonts w:eastAsia="Calibri"/>
                <w:noProof/>
                <w:color w:val="000000"/>
                <w:spacing w:val="-6"/>
                <w:sz w:val="20"/>
                <w:szCs w:val="20"/>
              </w:rPr>
              <w:t>.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Знание сути понятия «имя прил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гательное», его основных отл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 xml:space="preserve">чительных признаков, умение отличать имя прилагательное от других частей речи.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Осознание богатства в</w:t>
            </w:r>
            <w:r w:rsidRPr="00EB3529">
              <w:rPr>
                <w:sz w:val="20"/>
                <w:szCs w:val="20"/>
              </w:rPr>
              <w:t>ы</w:t>
            </w:r>
            <w:r w:rsidRPr="00EB3529">
              <w:rPr>
                <w:sz w:val="20"/>
                <w:szCs w:val="20"/>
              </w:rPr>
              <w:t>разительных средств ру</w:t>
            </w:r>
            <w:r w:rsidRPr="00EB3529">
              <w:rPr>
                <w:sz w:val="20"/>
                <w:szCs w:val="20"/>
              </w:rPr>
              <w:t>с</w:t>
            </w:r>
            <w:r w:rsidRPr="00EB3529">
              <w:rPr>
                <w:sz w:val="20"/>
                <w:szCs w:val="20"/>
              </w:rPr>
              <w:t xml:space="preserve">ского 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языка.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наблюдать, анал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зировать языковой матер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ал, обобщать и классифиц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ровать, умение задавать в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просы.</w:t>
            </w:r>
          </w:p>
        </w:tc>
      </w:tr>
      <w:tr w:rsidR="00B81501" w:rsidRPr="00E64DD2" w:rsidTr="00532C95">
        <w:trPr>
          <w:gridAfter w:val="1"/>
          <w:wAfter w:w="61" w:type="pct"/>
          <w:trHeight w:val="20"/>
        </w:trPr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167C8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rFonts w:eastAsia="Calibri"/>
                <w:noProof/>
                <w:color w:val="000000"/>
                <w:spacing w:val="-4"/>
                <w:sz w:val="20"/>
                <w:szCs w:val="20"/>
              </w:rPr>
            </w:pPr>
            <w:r w:rsidRPr="00EB3529">
              <w:rPr>
                <w:rFonts w:eastAsia="Calibri"/>
                <w:noProof/>
                <w:color w:val="000000"/>
                <w:spacing w:val="-4"/>
                <w:sz w:val="20"/>
                <w:szCs w:val="20"/>
              </w:rPr>
              <w:t xml:space="preserve">Полная и краткая </w:t>
            </w:r>
            <w:r w:rsidRPr="00EB3529">
              <w:rPr>
                <w:rFonts w:eastAsia="Calibri"/>
                <w:noProof/>
                <w:color w:val="000000"/>
                <w:spacing w:val="-4"/>
                <w:sz w:val="20"/>
                <w:szCs w:val="20"/>
              </w:rPr>
              <w:lastRenderedPageBreak/>
              <w:t>форма и</w:t>
            </w:r>
            <w:r w:rsidR="00167C81">
              <w:rPr>
                <w:rFonts w:eastAsia="Calibri"/>
                <w:noProof/>
                <w:color w:val="000000"/>
                <w:spacing w:val="-4"/>
                <w:sz w:val="20"/>
                <w:szCs w:val="20"/>
              </w:rPr>
              <w:t>мен прилага</w:t>
            </w:r>
            <w:r w:rsidRPr="00EB3529">
              <w:rPr>
                <w:rFonts w:eastAsia="Calibri"/>
                <w:noProof/>
                <w:color w:val="000000"/>
                <w:spacing w:val="-4"/>
                <w:sz w:val="20"/>
                <w:szCs w:val="20"/>
              </w:rPr>
              <w:t>тельных.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rFonts w:eastAsia="Calibri"/>
                <w:noProof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pacing w:val="-4"/>
                <w:sz w:val="20"/>
                <w:szCs w:val="20"/>
              </w:rPr>
            </w:pPr>
            <w:r w:rsidRPr="00EB3529">
              <w:rPr>
                <w:bCs/>
                <w:i/>
                <w:spacing w:val="-4"/>
                <w:sz w:val="20"/>
                <w:szCs w:val="20"/>
              </w:rPr>
              <w:lastRenderedPageBreak/>
              <w:t>Урок изуч</w:t>
            </w:r>
            <w:r w:rsidRPr="00EB3529">
              <w:rPr>
                <w:bCs/>
                <w:i/>
                <w:spacing w:val="-4"/>
                <w:sz w:val="20"/>
                <w:szCs w:val="20"/>
              </w:rPr>
              <w:t>е</w:t>
            </w:r>
            <w:r w:rsidRPr="00EB3529">
              <w:rPr>
                <w:bCs/>
                <w:i/>
                <w:spacing w:val="-4"/>
                <w:sz w:val="20"/>
                <w:szCs w:val="20"/>
              </w:rPr>
              <w:lastRenderedPageBreak/>
              <w:t>ния и перви</w:t>
            </w:r>
            <w:r w:rsidRPr="00EB3529">
              <w:rPr>
                <w:bCs/>
                <w:i/>
                <w:spacing w:val="-4"/>
                <w:sz w:val="20"/>
                <w:szCs w:val="20"/>
              </w:rPr>
              <w:t>ч</w:t>
            </w:r>
            <w:r w:rsidRPr="00EB3529">
              <w:rPr>
                <w:bCs/>
                <w:i/>
                <w:spacing w:val="-4"/>
                <w:sz w:val="20"/>
                <w:szCs w:val="20"/>
              </w:rPr>
              <w:t>ного закре</w:t>
            </w:r>
            <w:r w:rsidRPr="00EB3529">
              <w:rPr>
                <w:bCs/>
                <w:i/>
                <w:spacing w:val="-4"/>
                <w:sz w:val="20"/>
                <w:szCs w:val="20"/>
              </w:rPr>
              <w:t>п</w:t>
            </w:r>
            <w:r w:rsidRPr="00EB3529">
              <w:rPr>
                <w:bCs/>
                <w:i/>
                <w:spacing w:val="-4"/>
                <w:sz w:val="20"/>
                <w:szCs w:val="20"/>
              </w:rPr>
              <w:t>ления новых знаний.</w:t>
            </w: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pacing w:val="-6"/>
                <w:sz w:val="20"/>
                <w:szCs w:val="20"/>
              </w:rPr>
            </w:pPr>
            <w:r w:rsidRPr="00EB3529">
              <w:rPr>
                <w:noProof/>
                <w:color w:val="000000"/>
                <w:spacing w:val="-6"/>
                <w:sz w:val="20"/>
                <w:szCs w:val="20"/>
              </w:rPr>
              <w:lastRenderedPageBreak/>
              <w:t xml:space="preserve">Провести наблюдение над </w:t>
            </w:r>
            <w:r w:rsidRPr="00EB3529">
              <w:rPr>
                <w:noProof/>
                <w:color w:val="000000"/>
                <w:spacing w:val="-6"/>
                <w:sz w:val="20"/>
                <w:szCs w:val="20"/>
              </w:rPr>
              <w:lastRenderedPageBreak/>
              <w:t xml:space="preserve">употреблением в речи полных и кратких форм имен прилагательных, сопоставление вопросов </w:t>
            </w:r>
            <w:r w:rsidRPr="00EB3529">
              <w:rPr>
                <w:i/>
                <w:iCs/>
                <w:noProof/>
                <w:color w:val="000000"/>
                <w:spacing w:val="-6"/>
                <w:sz w:val="20"/>
                <w:szCs w:val="20"/>
              </w:rPr>
              <w:t>какой?</w:t>
            </w:r>
            <w:r w:rsidRPr="00EB3529">
              <w:rPr>
                <w:noProof/>
                <w:color w:val="000000"/>
                <w:spacing w:val="-6"/>
                <w:sz w:val="20"/>
                <w:szCs w:val="20"/>
              </w:rPr>
              <w:t>,</w:t>
            </w:r>
            <w:r w:rsidRPr="00EB3529">
              <w:rPr>
                <w:i/>
                <w:iCs/>
                <w:noProof/>
                <w:color w:val="000000"/>
                <w:spacing w:val="-6"/>
                <w:sz w:val="20"/>
                <w:szCs w:val="20"/>
              </w:rPr>
              <w:t xml:space="preserve">  каков? </w:t>
            </w:r>
            <w:r w:rsidRPr="00EB3529">
              <w:rPr>
                <w:noProof/>
                <w:color w:val="000000"/>
                <w:spacing w:val="-6"/>
                <w:sz w:val="20"/>
                <w:szCs w:val="20"/>
              </w:rPr>
              <w:t>и т.п.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lastRenderedPageBreak/>
              <w:t xml:space="preserve">Знание вариантов употребления </w:t>
            </w:r>
            <w:r w:rsidRPr="00EB3529">
              <w:rPr>
                <w:sz w:val="20"/>
                <w:szCs w:val="20"/>
              </w:rPr>
              <w:lastRenderedPageBreak/>
              <w:t>прилагательных в речи (полной и краткой формы).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lastRenderedPageBreak/>
              <w:t>Осознание богатства в</w:t>
            </w:r>
            <w:r w:rsidRPr="00EB3529">
              <w:rPr>
                <w:sz w:val="20"/>
                <w:szCs w:val="20"/>
              </w:rPr>
              <w:t>ы</w:t>
            </w:r>
            <w:r w:rsidRPr="00EB3529">
              <w:rPr>
                <w:sz w:val="20"/>
                <w:szCs w:val="20"/>
              </w:rPr>
              <w:lastRenderedPageBreak/>
              <w:t>разительных средств ру</w:t>
            </w:r>
            <w:r w:rsidRPr="00EB3529">
              <w:rPr>
                <w:sz w:val="20"/>
                <w:szCs w:val="20"/>
              </w:rPr>
              <w:t>с</w:t>
            </w:r>
            <w:r w:rsidRPr="00EB3529">
              <w:rPr>
                <w:sz w:val="20"/>
                <w:szCs w:val="20"/>
              </w:rPr>
              <w:t xml:space="preserve">ского 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языка.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lastRenderedPageBreak/>
              <w:t>Умение наблюдать, анал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lastRenderedPageBreak/>
              <w:t>зировать языковой матер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ал, обобщать и классифиц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ровать, задавать вопросы.</w:t>
            </w:r>
          </w:p>
        </w:tc>
      </w:tr>
      <w:tr w:rsidR="00B81501" w:rsidRPr="00E64DD2" w:rsidTr="00532C95">
        <w:trPr>
          <w:gridAfter w:val="1"/>
          <w:wAfter w:w="61" w:type="pct"/>
          <w:trHeight w:val="20"/>
        </w:trPr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167C8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83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pacing w:val="-6"/>
                <w:sz w:val="20"/>
                <w:szCs w:val="20"/>
              </w:rPr>
            </w:pPr>
            <w:r w:rsidRPr="00EB3529">
              <w:rPr>
                <w:noProof/>
                <w:color w:val="000000"/>
                <w:spacing w:val="-6"/>
                <w:sz w:val="20"/>
                <w:szCs w:val="20"/>
              </w:rPr>
              <w:t>Закр</w:t>
            </w:r>
            <w:r w:rsidR="00167C81">
              <w:rPr>
                <w:noProof/>
                <w:color w:val="000000"/>
                <w:spacing w:val="-6"/>
                <w:sz w:val="20"/>
                <w:szCs w:val="20"/>
              </w:rPr>
              <w:t>епление знаний об имени прилага</w:t>
            </w:r>
            <w:r w:rsidRPr="00EB3529">
              <w:rPr>
                <w:noProof/>
                <w:color w:val="000000"/>
                <w:spacing w:val="-6"/>
                <w:sz w:val="20"/>
                <w:szCs w:val="20"/>
              </w:rPr>
              <w:t>тельном.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обо</w:t>
            </w:r>
            <w:r w:rsidRPr="00EB3529">
              <w:rPr>
                <w:bCs/>
                <w:i/>
                <w:sz w:val="20"/>
                <w:szCs w:val="20"/>
              </w:rPr>
              <w:t>б</w:t>
            </w:r>
            <w:r w:rsidRPr="00EB3529">
              <w:rPr>
                <w:bCs/>
                <w:i/>
                <w:sz w:val="20"/>
                <w:szCs w:val="20"/>
              </w:rPr>
              <w:t>щения и системат</w:t>
            </w:r>
            <w:r w:rsidRPr="00EB3529">
              <w:rPr>
                <w:bCs/>
                <w:i/>
                <w:sz w:val="20"/>
                <w:szCs w:val="20"/>
              </w:rPr>
              <w:t>и</w:t>
            </w:r>
            <w:r w:rsidRPr="00EB3529">
              <w:rPr>
                <w:bCs/>
                <w:i/>
                <w:sz w:val="20"/>
                <w:szCs w:val="20"/>
              </w:rPr>
              <w:t>зации зн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>ний.</w:t>
            </w: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Совершенствовать знания об имени прилагательном. Упражнять в правильном написании окончаний имен прилагательных.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отличать имя прилаг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тельное от других частей речи.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Осознание богатства в</w:t>
            </w:r>
            <w:r w:rsidRPr="00EB3529">
              <w:rPr>
                <w:sz w:val="20"/>
                <w:szCs w:val="20"/>
              </w:rPr>
              <w:t>ы</w:t>
            </w:r>
            <w:r w:rsidRPr="00EB3529">
              <w:rPr>
                <w:sz w:val="20"/>
                <w:szCs w:val="20"/>
              </w:rPr>
              <w:t>разительных средств ру</w:t>
            </w:r>
            <w:r w:rsidRPr="00EB3529">
              <w:rPr>
                <w:sz w:val="20"/>
                <w:szCs w:val="20"/>
              </w:rPr>
              <w:t>с</w:t>
            </w:r>
            <w:r w:rsidRPr="00EB3529">
              <w:rPr>
                <w:sz w:val="20"/>
                <w:szCs w:val="20"/>
              </w:rPr>
              <w:t xml:space="preserve">ского 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языка.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наблюдать, анал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зировать языковой матер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ал, обобщать и классифиц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ровать, задавать вопросы, обосновывать аргументир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 xml:space="preserve">ванно свое мнение в устном высказывании. </w:t>
            </w:r>
          </w:p>
        </w:tc>
      </w:tr>
      <w:tr w:rsidR="00B81501" w:rsidRPr="00E64DD2" w:rsidTr="00532C95">
        <w:trPr>
          <w:gridAfter w:val="1"/>
          <w:wAfter w:w="61" w:type="pct"/>
          <w:trHeight w:val="20"/>
        </w:trPr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167C8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bCs/>
                <w:noProof/>
                <w:color w:val="000000"/>
                <w:spacing w:val="-6"/>
                <w:sz w:val="20"/>
                <w:szCs w:val="20"/>
              </w:rPr>
            </w:pPr>
            <w:r w:rsidRPr="00EB3529">
              <w:rPr>
                <w:bCs/>
                <w:noProof/>
                <w:color w:val="000000"/>
                <w:spacing w:val="-6"/>
                <w:sz w:val="20"/>
                <w:szCs w:val="20"/>
              </w:rPr>
              <w:t>Тестирование по темам «Имя суще</w:t>
            </w:r>
            <w:r w:rsidR="00167C81">
              <w:rPr>
                <w:bCs/>
                <w:noProof/>
                <w:color w:val="000000"/>
                <w:spacing w:val="-6"/>
                <w:sz w:val="20"/>
                <w:szCs w:val="20"/>
              </w:rPr>
              <w:t>ствитель-ное», «Имя прилагатель</w:t>
            </w:r>
            <w:r w:rsidRPr="00EB3529">
              <w:rPr>
                <w:bCs/>
                <w:noProof/>
                <w:color w:val="000000"/>
                <w:spacing w:val="-6"/>
                <w:sz w:val="20"/>
                <w:szCs w:val="20"/>
              </w:rPr>
              <w:t>ное». Анализ результатов. Коррекция.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ко</w:t>
            </w:r>
            <w:r w:rsidRPr="00EB3529">
              <w:rPr>
                <w:bCs/>
                <w:i/>
                <w:sz w:val="20"/>
                <w:szCs w:val="20"/>
              </w:rPr>
              <w:t>н</w:t>
            </w:r>
            <w:r w:rsidRPr="00EB3529">
              <w:rPr>
                <w:bCs/>
                <w:i/>
                <w:sz w:val="20"/>
                <w:szCs w:val="20"/>
              </w:rPr>
              <w:t>троля, оце</w:t>
            </w:r>
            <w:r w:rsidRPr="00EB3529">
              <w:rPr>
                <w:bCs/>
                <w:i/>
                <w:sz w:val="20"/>
                <w:szCs w:val="20"/>
              </w:rPr>
              <w:t>н</w:t>
            </w:r>
            <w:r w:rsidRPr="00EB3529">
              <w:rPr>
                <w:bCs/>
                <w:i/>
                <w:sz w:val="20"/>
                <w:szCs w:val="20"/>
              </w:rPr>
              <w:t>ки и корре</w:t>
            </w:r>
            <w:r w:rsidRPr="00EB3529">
              <w:rPr>
                <w:bCs/>
                <w:i/>
                <w:sz w:val="20"/>
                <w:szCs w:val="20"/>
              </w:rPr>
              <w:t>к</w:t>
            </w:r>
            <w:r w:rsidRPr="00EB3529">
              <w:rPr>
                <w:bCs/>
                <w:i/>
                <w:sz w:val="20"/>
                <w:szCs w:val="20"/>
              </w:rPr>
              <w:t>ции знаний.</w:t>
            </w: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Проверка уровня усвоения знаний, умений и навыков по изученным темам, навыков контроля, саморегуляции; умение применять получен- ные знания прирешении грамматических задач в новых, нестандартных  ситуациях.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применять полученные знания в самостоятельной раб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 xml:space="preserve">те.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Понимание того, что пр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вильная устная и пис</w:t>
            </w:r>
            <w:r w:rsidRPr="00EB3529">
              <w:rPr>
                <w:sz w:val="20"/>
                <w:szCs w:val="20"/>
              </w:rPr>
              <w:t>ь</w:t>
            </w:r>
            <w:r w:rsidRPr="00EB3529">
              <w:rPr>
                <w:sz w:val="20"/>
                <w:szCs w:val="20"/>
              </w:rPr>
              <w:t>менная речь есть показ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тели индивидуальной культуры человека.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контролировать свои действия в процессе написания проверочной 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боты.</w:t>
            </w:r>
          </w:p>
        </w:tc>
      </w:tr>
      <w:tr w:rsidR="00B81501" w:rsidRPr="00E64DD2" w:rsidTr="00A16FD1">
        <w:trPr>
          <w:gridAfter w:val="1"/>
          <w:wAfter w:w="61" w:type="pct"/>
          <w:trHeight w:val="397"/>
        </w:trPr>
        <w:tc>
          <w:tcPr>
            <w:tcW w:w="493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 w:rsidRPr="00EB3529">
              <w:rPr>
                <w:b/>
                <w:bCs/>
                <w:noProof/>
                <w:color w:val="000000"/>
                <w:sz w:val="20"/>
                <w:szCs w:val="20"/>
              </w:rPr>
              <w:t xml:space="preserve">Глагол </w:t>
            </w:r>
          </w:p>
        </w:tc>
      </w:tr>
      <w:tr w:rsidR="00B81501" w:rsidRPr="00E64DD2" w:rsidTr="00532C95">
        <w:trPr>
          <w:gridAfter w:val="1"/>
          <w:wAfter w:w="61" w:type="pct"/>
          <w:trHeight w:val="20"/>
        </w:trPr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167C8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bCs/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noProof/>
                <w:color w:val="000000"/>
                <w:sz w:val="20"/>
                <w:szCs w:val="20"/>
              </w:rPr>
              <w:t>Глагол.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bCs/>
                <w:noProof/>
                <w:color w:val="000000"/>
                <w:sz w:val="20"/>
                <w:szCs w:val="20"/>
              </w:rPr>
            </w:pP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изуч</w:t>
            </w:r>
            <w:r w:rsidRPr="00EB3529">
              <w:rPr>
                <w:bCs/>
                <w:i/>
                <w:sz w:val="20"/>
                <w:szCs w:val="20"/>
              </w:rPr>
              <w:t>е</w:t>
            </w:r>
            <w:r w:rsidRPr="00EB3529">
              <w:rPr>
                <w:bCs/>
                <w:i/>
                <w:sz w:val="20"/>
                <w:szCs w:val="20"/>
              </w:rPr>
              <w:t>ния и пе</w:t>
            </w:r>
            <w:r w:rsidRPr="00EB3529">
              <w:rPr>
                <w:bCs/>
                <w:i/>
                <w:sz w:val="20"/>
                <w:szCs w:val="20"/>
              </w:rPr>
              <w:t>р</w:t>
            </w:r>
            <w:r w:rsidRPr="00EB3529">
              <w:rPr>
                <w:bCs/>
                <w:i/>
                <w:sz w:val="20"/>
                <w:szCs w:val="20"/>
              </w:rPr>
              <w:t>вичного з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>крепления новых зн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>ний.</w:t>
            </w: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D15AF0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Повторить признаки отличия глаголов от других частей речи. Формировать умение вычленять глаголы в речи. Обратить внимание на важность роли глаголов в речи посред- ством анализа художес</w:t>
            </w:r>
            <w:r>
              <w:rPr>
                <w:noProof/>
                <w:color w:val="000000"/>
                <w:sz w:val="20"/>
                <w:szCs w:val="20"/>
              </w:rPr>
              <w:t>т</w:t>
            </w:r>
            <w:r w:rsidRPr="00EB3529">
              <w:rPr>
                <w:noProof/>
                <w:color w:val="000000"/>
                <w:sz w:val="20"/>
                <w:szCs w:val="20"/>
              </w:rPr>
              <w:t>венных текстов.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Знание сути понятия «глагол», его основных отличительных признаков, умение отличать гл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 xml:space="preserve">гол от других частей речи.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Осознание богатства в</w:t>
            </w:r>
            <w:r w:rsidRPr="00EB3529">
              <w:rPr>
                <w:sz w:val="20"/>
                <w:szCs w:val="20"/>
              </w:rPr>
              <w:t>ы</w:t>
            </w:r>
            <w:r w:rsidRPr="00EB3529">
              <w:rPr>
                <w:sz w:val="20"/>
                <w:szCs w:val="20"/>
              </w:rPr>
              <w:t>разительных средств ру</w:t>
            </w:r>
            <w:r w:rsidRPr="00EB3529">
              <w:rPr>
                <w:sz w:val="20"/>
                <w:szCs w:val="20"/>
              </w:rPr>
              <w:t>с</w:t>
            </w:r>
            <w:r w:rsidRPr="00EB3529">
              <w:rPr>
                <w:sz w:val="20"/>
                <w:szCs w:val="20"/>
              </w:rPr>
              <w:t xml:space="preserve">ского 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языка.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наблюдать, анал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зировать языковой матер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ал, обобщать и классифиц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ровать, задавать вопросы.</w:t>
            </w:r>
          </w:p>
        </w:tc>
      </w:tr>
      <w:tr w:rsidR="00B81501" w:rsidRPr="00E64DD2" w:rsidTr="00532C95">
        <w:trPr>
          <w:gridAfter w:val="1"/>
          <w:wAfter w:w="61" w:type="pct"/>
          <w:trHeight w:val="20"/>
        </w:trPr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167C8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Изменение частей речи по числам.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изуч</w:t>
            </w:r>
            <w:r w:rsidRPr="00EB3529">
              <w:rPr>
                <w:bCs/>
                <w:i/>
                <w:sz w:val="20"/>
                <w:szCs w:val="20"/>
              </w:rPr>
              <w:t>е</w:t>
            </w:r>
            <w:r w:rsidRPr="00EB3529">
              <w:rPr>
                <w:bCs/>
                <w:i/>
                <w:sz w:val="20"/>
                <w:szCs w:val="20"/>
              </w:rPr>
              <w:t>ния и пе</w:t>
            </w:r>
            <w:r w:rsidRPr="00EB3529">
              <w:rPr>
                <w:bCs/>
                <w:i/>
                <w:sz w:val="20"/>
                <w:szCs w:val="20"/>
              </w:rPr>
              <w:t>р</w:t>
            </w:r>
            <w:r w:rsidRPr="00EB3529">
              <w:rPr>
                <w:bCs/>
                <w:i/>
                <w:sz w:val="20"/>
                <w:szCs w:val="20"/>
              </w:rPr>
              <w:t>вичного з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>крепления новых зн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>ний.</w:t>
            </w: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D15AF0">
            <w:pPr>
              <w:widowControl w:val="0"/>
              <w:spacing w:line="240" w:lineRule="atLeast"/>
              <w:rPr>
                <w:noProof/>
                <w:color w:val="000000"/>
                <w:spacing w:val="-6"/>
                <w:sz w:val="20"/>
                <w:szCs w:val="20"/>
              </w:rPr>
            </w:pPr>
            <w:r w:rsidRPr="00EB3529">
              <w:rPr>
                <w:noProof/>
                <w:color w:val="000000"/>
                <w:spacing w:val="-6"/>
                <w:sz w:val="20"/>
                <w:szCs w:val="20"/>
              </w:rPr>
              <w:t xml:space="preserve">Наблюдение над форма-ми изменения </w:t>
            </w:r>
            <w:r w:rsidRPr="00EB3529">
              <w:rPr>
                <w:bCs/>
                <w:noProof/>
                <w:color w:val="000000"/>
                <w:spacing w:val="-6"/>
                <w:sz w:val="20"/>
                <w:szCs w:val="20"/>
              </w:rPr>
              <w:t xml:space="preserve">по числамимен </w:t>
            </w:r>
            <w:r w:rsidRPr="00EB3529">
              <w:rPr>
                <w:noProof/>
                <w:color w:val="000000"/>
                <w:spacing w:val="-6"/>
                <w:sz w:val="20"/>
                <w:szCs w:val="20"/>
              </w:rPr>
              <w:t xml:space="preserve">существительных.Упражнения в узнавании формы </w:t>
            </w:r>
            <w:r w:rsidRPr="00EB3529">
              <w:rPr>
                <w:bCs/>
                <w:noProof/>
                <w:color w:val="000000"/>
                <w:spacing w:val="-6"/>
                <w:sz w:val="20"/>
                <w:szCs w:val="20"/>
              </w:rPr>
              <w:t>единственного</w:t>
            </w:r>
            <w:r w:rsidRPr="00EB3529">
              <w:rPr>
                <w:noProof/>
                <w:color w:val="000000"/>
                <w:spacing w:val="-6"/>
                <w:sz w:val="20"/>
                <w:szCs w:val="20"/>
              </w:rPr>
              <w:t>и</w:t>
            </w:r>
            <w:r w:rsidRPr="00EB3529">
              <w:rPr>
                <w:bCs/>
                <w:noProof/>
                <w:color w:val="000000"/>
                <w:spacing w:val="-6"/>
                <w:sz w:val="20"/>
                <w:szCs w:val="20"/>
              </w:rPr>
              <w:t>множественного</w:t>
            </w:r>
            <w:r w:rsidRPr="00EB3529">
              <w:rPr>
                <w:noProof/>
                <w:color w:val="000000"/>
                <w:spacing w:val="-6"/>
                <w:sz w:val="20"/>
                <w:szCs w:val="20"/>
              </w:rPr>
              <w:t xml:space="preserve">числа существительных, упот-ребленных в формах кос- венных падежей. Наблю- дение над изменением по числам имен прилагатель </w:t>
            </w:r>
            <w:r>
              <w:rPr>
                <w:noProof/>
                <w:color w:val="000000"/>
                <w:spacing w:val="-6"/>
                <w:sz w:val="20"/>
                <w:szCs w:val="20"/>
              </w:rPr>
              <w:t>ных и глаго</w:t>
            </w:r>
            <w:r w:rsidRPr="00EB3529">
              <w:rPr>
                <w:noProof/>
                <w:color w:val="000000"/>
                <w:spacing w:val="-6"/>
                <w:sz w:val="20"/>
                <w:szCs w:val="20"/>
              </w:rPr>
              <w:t>лов (в форме</w:t>
            </w:r>
            <w:r>
              <w:rPr>
                <w:noProof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noProof/>
                <w:color w:val="000000"/>
                <w:spacing w:val="-6"/>
                <w:sz w:val="20"/>
                <w:szCs w:val="20"/>
              </w:rPr>
              <w:lastRenderedPageBreak/>
              <w:t>прошедше</w:t>
            </w:r>
            <w:r w:rsidRPr="00EB3529">
              <w:rPr>
                <w:noProof/>
                <w:color w:val="000000"/>
                <w:spacing w:val="-6"/>
                <w:sz w:val="20"/>
                <w:szCs w:val="20"/>
              </w:rPr>
              <w:t>го времени), вариативностью окончаний форм множественного числа (</w:t>
            </w:r>
            <w:r w:rsidRPr="00EB3529">
              <w:rPr>
                <w:b/>
                <w:bCs/>
                <w:i/>
                <w:iCs/>
                <w:noProof/>
                <w:color w:val="000000"/>
                <w:spacing w:val="-6"/>
                <w:sz w:val="20"/>
                <w:szCs w:val="20"/>
              </w:rPr>
              <w:t>ы-и, а-я</w:t>
            </w:r>
            <w:r w:rsidRPr="00EB3529">
              <w:rPr>
                <w:noProof/>
                <w:color w:val="000000"/>
                <w:spacing w:val="-6"/>
                <w:sz w:val="20"/>
                <w:szCs w:val="20"/>
              </w:rPr>
              <w:t>). Установить зависимость изменения от имени существительного.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lastRenderedPageBreak/>
              <w:t>Умение изменять по числам ча</w:t>
            </w:r>
            <w:r w:rsidRPr="00EB3529">
              <w:rPr>
                <w:sz w:val="20"/>
                <w:szCs w:val="20"/>
              </w:rPr>
              <w:t>с</w:t>
            </w:r>
            <w:r w:rsidRPr="00EB3529">
              <w:rPr>
                <w:sz w:val="20"/>
                <w:szCs w:val="20"/>
              </w:rPr>
              <w:t>ти речи, корректно употреблять имена прилагательные и глагол в связи с именами существител</w:t>
            </w:r>
            <w:r w:rsidRPr="00EB3529">
              <w:rPr>
                <w:sz w:val="20"/>
                <w:szCs w:val="20"/>
              </w:rPr>
              <w:t>ь</w:t>
            </w:r>
            <w:r w:rsidRPr="00EB3529">
              <w:rPr>
                <w:sz w:val="20"/>
                <w:szCs w:val="20"/>
              </w:rPr>
              <w:t>ными, умение различать части речи по отличительным призн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кам. Соблюдение правил орф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эпии при использовании в речи названия профессий во множес</w:t>
            </w:r>
            <w:r w:rsidRPr="00EB3529">
              <w:rPr>
                <w:sz w:val="20"/>
                <w:szCs w:val="20"/>
              </w:rPr>
              <w:t>т</w:t>
            </w:r>
            <w:r w:rsidRPr="00EB3529">
              <w:rPr>
                <w:sz w:val="20"/>
                <w:szCs w:val="20"/>
              </w:rPr>
              <w:t xml:space="preserve">венном числе.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Осознание богатства в</w:t>
            </w:r>
            <w:r w:rsidRPr="00EB3529">
              <w:rPr>
                <w:sz w:val="20"/>
                <w:szCs w:val="20"/>
              </w:rPr>
              <w:t>ы</w:t>
            </w:r>
            <w:r w:rsidRPr="00EB3529">
              <w:rPr>
                <w:sz w:val="20"/>
                <w:szCs w:val="20"/>
              </w:rPr>
              <w:t>разительных средств ру</w:t>
            </w:r>
            <w:r w:rsidRPr="00EB3529">
              <w:rPr>
                <w:sz w:val="20"/>
                <w:szCs w:val="20"/>
              </w:rPr>
              <w:t>с</w:t>
            </w:r>
            <w:r w:rsidRPr="00EB3529">
              <w:rPr>
                <w:sz w:val="20"/>
                <w:szCs w:val="20"/>
              </w:rPr>
              <w:t xml:space="preserve">ского 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языка.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наблюдать, анал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зировать языковой матер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ал, обобщать и классифиц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ровать, умение задавать в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просы.</w:t>
            </w:r>
          </w:p>
        </w:tc>
      </w:tr>
      <w:tr w:rsidR="00B81501" w:rsidRPr="00E64DD2" w:rsidTr="00A16FD1">
        <w:trPr>
          <w:gridAfter w:val="1"/>
          <w:wAfter w:w="61" w:type="pct"/>
          <w:trHeight w:val="397"/>
        </w:trPr>
        <w:tc>
          <w:tcPr>
            <w:tcW w:w="493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 w:rsidRPr="00EB3529">
              <w:rPr>
                <w:b/>
                <w:bCs/>
                <w:noProof/>
                <w:color w:val="000000"/>
                <w:sz w:val="20"/>
                <w:szCs w:val="20"/>
              </w:rPr>
              <w:lastRenderedPageBreak/>
              <w:t xml:space="preserve">Предлоги и союзы — слова-связки </w:t>
            </w:r>
          </w:p>
        </w:tc>
      </w:tr>
      <w:tr w:rsidR="00B81501" w:rsidRPr="00E64DD2" w:rsidTr="00532C95">
        <w:trPr>
          <w:gridAfter w:val="1"/>
          <w:wAfter w:w="61" w:type="pct"/>
          <w:trHeight w:val="20"/>
        </w:trPr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1163EE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Предлоги и союзы — слова-связки.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изуч</w:t>
            </w:r>
            <w:r w:rsidRPr="00EB3529">
              <w:rPr>
                <w:bCs/>
                <w:i/>
                <w:sz w:val="20"/>
                <w:szCs w:val="20"/>
              </w:rPr>
              <w:t>е</w:t>
            </w:r>
            <w:r w:rsidRPr="00EB3529">
              <w:rPr>
                <w:bCs/>
                <w:i/>
                <w:sz w:val="20"/>
                <w:szCs w:val="20"/>
              </w:rPr>
              <w:t>ния и пе</w:t>
            </w:r>
            <w:r w:rsidRPr="00EB3529">
              <w:rPr>
                <w:bCs/>
                <w:i/>
                <w:sz w:val="20"/>
                <w:szCs w:val="20"/>
              </w:rPr>
              <w:t>р</w:t>
            </w:r>
            <w:r w:rsidRPr="00EB3529">
              <w:rPr>
                <w:bCs/>
                <w:i/>
                <w:sz w:val="20"/>
                <w:szCs w:val="20"/>
              </w:rPr>
              <w:t>вичного з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>крепления новых зн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>ний.</w:t>
            </w: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pacing w:val="-4"/>
                <w:sz w:val="20"/>
                <w:szCs w:val="20"/>
              </w:rPr>
            </w:pPr>
            <w:r w:rsidRPr="00EB3529">
              <w:rPr>
                <w:noProof/>
                <w:color w:val="000000"/>
                <w:spacing w:val="-4"/>
                <w:sz w:val="20"/>
                <w:szCs w:val="20"/>
              </w:rPr>
              <w:t>Углубить представление о словах-связках как служебных ча</w:t>
            </w:r>
            <w:r>
              <w:rPr>
                <w:noProof/>
                <w:color w:val="000000"/>
                <w:spacing w:val="-4"/>
                <w:sz w:val="20"/>
                <w:szCs w:val="20"/>
              </w:rPr>
              <w:t>стях речи. Организовать наблюде</w:t>
            </w:r>
            <w:r w:rsidRPr="00EB3529">
              <w:rPr>
                <w:noProof/>
                <w:color w:val="000000"/>
                <w:spacing w:val="-4"/>
                <w:sz w:val="20"/>
                <w:szCs w:val="20"/>
              </w:rPr>
              <w:t xml:space="preserve">ние над смысловыми оттенками предлогов и союзов. 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Различение и выделение в тексте служебных частей речи.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Осознание богатства в</w:t>
            </w:r>
            <w:r w:rsidRPr="00EB3529">
              <w:rPr>
                <w:sz w:val="20"/>
                <w:szCs w:val="20"/>
              </w:rPr>
              <w:t>ы</w:t>
            </w:r>
            <w:r w:rsidRPr="00EB3529">
              <w:rPr>
                <w:sz w:val="20"/>
                <w:szCs w:val="20"/>
              </w:rPr>
              <w:t>разительных средств ру</w:t>
            </w:r>
            <w:r w:rsidRPr="00EB3529">
              <w:rPr>
                <w:sz w:val="20"/>
                <w:szCs w:val="20"/>
              </w:rPr>
              <w:t>с</w:t>
            </w:r>
            <w:r w:rsidRPr="00EB3529">
              <w:rPr>
                <w:sz w:val="20"/>
                <w:szCs w:val="20"/>
              </w:rPr>
              <w:t xml:space="preserve">ского 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языка.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наблюдать, анал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зировать языковой матер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ал, обобщать и классифиц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ровать, умение задавать в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просы.</w:t>
            </w:r>
          </w:p>
        </w:tc>
      </w:tr>
      <w:tr w:rsidR="00B81501" w:rsidRPr="00E64DD2" w:rsidTr="00532C95">
        <w:trPr>
          <w:gridAfter w:val="1"/>
          <w:wAfter w:w="61" w:type="pct"/>
          <w:trHeight w:val="20"/>
        </w:trPr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1163EE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Упражнения в подборе предлогов.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изуч</w:t>
            </w:r>
            <w:r w:rsidRPr="00EB3529">
              <w:rPr>
                <w:bCs/>
                <w:i/>
                <w:sz w:val="20"/>
                <w:szCs w:val="20"/>
              </w:rPr>
              <w:t>е</w:t>
            </w:r>
            <w:r w:rsidRPr="00EB3529">
              <w:rPr>
                <w:bCs/>
                <w:i/>
                <w:sz w:val="20"/>
                <w:szCs w:val="20"/>
              </w:rPr>
              <w:t>ния и пе</w:t>
            </w:r>
            <w:r w:rsidRPr="00EB3529">
              <w:rPr>
                <w:bCs/>
                <w:i/>
                <w:sz w:val="20"/>
                <w:szCs w:val="20"/>
              </w:rPr>
              <w:t>р</w:t>
            </w:r>
            <w:r w:rsidRPr="00EB3529">
              <w:rPr>
                <w:bCs/>
                <w:i/>
                <w:sz w:val="20"/>
                <w:szCs w:val="20"/>
              </w:rPr>
              <w:t>вичного з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>крепления новых зн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>ний.</w:t>
            </w: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pacing w:val="-4"/>
                <w:sz w:val="20"/>
                <w:szCs w:val="20"/>
              </w:rPr>
            </w:pPr>
            <w:r w:rsidRPr="00EB3529">
              <w:rPr>
                <w:noProof/>
                <w:color w:val="000000"/>
                <w:spacing w:val="-4"/>
                <w:sz w:val="20"/>
                <w:szCs w:val="20"/>
              </w:rPr>
              <w:t xml:space="preserve">Упражнения в выборе предлогов, установлении синонимичности значе-ний предлогов, составле-нии предложений и текстов по рисункам с указанием </w:t>
            </w:r>
            <w:r>
              <w:rPr>
                <w:noProof/>
                <w:color w:val="000000"/>
                <w:spacing w:val="-4"/>
                <w:sz w:val="20"/>
                <w:szCs w:val="20"/>
              </w:rPr>
              <w:t>пространственных отношений меж</w:t>
            </w:r>
            <w:r w:rsidRPr="00EB3529">
              <w:rPr>
                <w:noProof/>
                <w:color w:val="000000"/>
                <w:spacing w:val="-4"/>
                <w:sz w:val="20"/>
                <w:szCs w:val="20"/>
              </w:rPr>
              <w:t>ду предметами (лицами).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Различение и выделение в тексте служебных частей речи, ко</w:t>
            </w:r>
            <w:r w:rsidRPr="00EB3529">
              <w:rPr>
                <w:sz w:val="20"/>
                <w:szCs w:val="20"/>
              </w:rPr>
              <w:t>р</w:t>
            </w:r>
            <w:r w:rsidRPr="00EB3529">
              <w:rPr>
                <w:sz w:val="20"/>
                <w:szCs w:val="20"/>
              </w:rPr>
              <w:t>ректное использование предл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гов в речи.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Осознание богатства в</w:t>
            </w:r>
            <w:r w:rsidRPr="00EB3529">
              <w:rPr>
                <w:sz w:val="20"/>
                <w:szCs w:val="20"/>
              </w:rPr>
              <w:t>ы</w:t>
            </w:r>
            <w:r w:rsidRPr="00EB3529">
              <w:rPr>
                <w:sz w:val="20"/>
                <w:szCs w:val="20"/>
              </w:rPr>
              <w:t>разительных средств ру</w:t>
            </w:r>
            <w:r w:rsidRPr="00EB3529">
              <w:rPr>
                <w:sz w:val="20"/>
                <w:szCs w:val="20"/>
              </w:rPr>
              <w:t>с</w:t>
            </w:r>
            <w:r w:rsidRPr="00EB3529">
              <w:rPr>
                <w:sz w:val="20"/>
                <w:szCs w:val="20"/>
              </w:rPr>
              <w:t xml:space="preserve">ского 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языка.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наблюдать, анал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зировать языковой матер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ал, обобщать и классифиц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ровать, задавать вопросы.</w:t>
            </w:r>
          </w:p>
        </w:tc>
      </w:tr>
      <w:tr w:rsidR="00B81501" w:rsidRPr="00E64DD2" w:rsidTr="00A16FD1">
        <w:trPr>
          <w:gridAfter w:val="1"/>
          <w:wAfter w:w="61" w:type="pct"/>
          <w:trHeight w:val="397"/>
        </w:trPr>
        <w:tc>
          <w:tcPr>
            <w:tcW w:w="493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 w:rsidRPr="00EB3529">
              <w:rPr>
                <w:b/>
                <w:bCs/>
                <w:sz w:val="20"/>
                <w:szCs w:val="20"/>
              </w:rPr>
              <w:t>Синтаксис и пунктуация</w:t>
            </w:r>
          </w:p>
        </w:tc>
      </w:tr>
      <w:tr w:rsidR="00B81501" w:rsidRPr="00E64DD2" w:rsidTr="00532C95">
        <w:trPr>
          <w:gridAfter w:val="1"/>
          <w:wAfter w:w="61" w:type="pct"/>
          <w:trHeight w:val="20"/>
        </w:trPr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1163EE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Словосочетание и его роль в предложении («уточнять название»).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rFonts w:eastAsia="Calibri"/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изуч</w:t>
            </w:r>
            <w:r w:rsidRPr="00EB3529">
              <w:rPr>
                <w:bCs/>
                <w:i/>
                <w:sz w:val="20"/>
                <w:szCs w:val="20"/>
              </w:rPr>
              <w:t>е</w:t>
            </w:r>
            <w:r w:rsidRPr="00EB3529">
              <w:rPr>
                <w:bCs/>
                <w:i/>
                <w:sz w:val="20"/>
                <w:szCs w:val="20"/>
              </w:rPr>
              <w:t>ния и пе</w:t>
            </w:r>
            <w:r w:rsidRPr="00EB3529">
              <w:rPr>
                <w:bCs/>
                <w:i/>
                <w:sz w:val="20"/>
                <w:szCs w:val="20"/>
              </w:rPr>
              <w:t>р</w:t>
            </w:r>
            <w:r w:rsidRPr="00EB3529">
              <w:rPr>
                <w:bCs/>
                <w:i/>
                <w:sz w:val="20"/>
                <w:szCs w:val="20"/>
              </w:rPr>
              <w:t>вичного з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>крепления новых зн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>ний.</w:t>
            </w: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rFonts w:eastAsia="Calibri"/>
                <w:noProof/>
                <w:color w:val="000000"/>
                <w:spacing w:val="-4"/>
                <w:sz w:val="20"/>
                <w:szCs w:val="20"/>
              </w:rPr>
            </w:pPr>
            <w:r w:rsidRPr="00EB3529">
              <w:rPr>
                <w:rFonts w:eastAsia="Calibri"/>
                <w:noProof/>
                <w:color w:val="000000"/>
                <w:spacing w:val="-4"/>
                <w:sz w:val="20"/>
                <w:szCs w:val="20"/>
              </w:rPr>
              <w:t xml:space="preserve">Обучение выделению словосочетаний, знакомство с признаками слово сочетаний, главными и зависимыми словами, отличиями словосочетания от предложения. 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Понимание сущности понятия «словосочетание», умение отл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 xml:space="preserve">чать словосочетания от набора слов и от предложения.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</w:p>
        </w:tc>
      </w:tr>
      <w:tr w:rsidR="00B81501" w:rsidRPr="00E64DD2" w:rsidTr="00532C95">
        <w:trPr>
          <w:gridAfter w:val="1"/>
          <w:wAfter w:w="61" w:type="pct"/>
          <w:trHeight w:val="20"/>
        </w:trPr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1163EE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pacing w:val="-6"/>
                <w:sz w:val="20"/>
                <w:szCs w:val="20"/>
              </w:rPr>
            </w:pPr>
            <w:r w:rsidRPr="00EB3529">
              <w:rPr>
                <w:noProof/>
                <w:color w:val="000000"/>
                <w:spacing w:val="-6"/>
                <w:sz w:val="20"/>
                <w:szCs w:val="20"/>
              </w:rPr>
              <w:t>Предложение как средство общения. Оформление предложений в речи. Связь слов в предло-жении (по смыслу, грамматически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закре</w:t>
            </w:r>
            <w:r w:rsidRPr="00EB3529">
              <w:rPr>
                <w:bCs/>
                <w:i/>
                <w:sz w:val="20"/>
                <w:szCs w:val="20"/>
              </w:rPr>
              <w:t>п</w:t>
            </w:r>
            <w:r w:rsidRPr="00EB3529">
              <w:rPr>
                <w:bCs/>
                <w:i/>
                <w:sz w:val="20"/>
                <w:szCs w:val="20"/>
              </w:rPr>
              <w:t>ления знаний и выработки умений.</w:t>
            </w: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 xml:space="preserve">Повторить отличитель- ные признаки предложения, учить составлять связный текст из нескольких предложений и оформлять его на письме. 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Знание отличительных призн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ков предложения, умение оформлять предложения на письме.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Осознание языка как о</w:t>
            </w:r>
            <w:r w:rsidRPr="00EB3529">
              <w:rPr>
                <w:sz w:val="20"/>
                <w:szCs w:val="20"/>
              </w:rPr>
              <w:t>с</w:t>
            </w:r>
            <w:r w:rsidRPr="00EB3529">
              <w:rPr>
                <w:sz w:val="20"/>
                <w:szCs w:val="20"/>
              </w:rPr>
              <w:t>новного средства мышл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>ния и общения людей, осознание богатства выр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зительных средств русск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го языка.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наблюдать, анал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зировать языковой матер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ал, обобщать и классифиц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ровать, умение задавать в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просы.</w:t>
            </w:r>
          </w:p>
        </w:tc>
      </w:tr>
      <w:tr w:rsidR="00B81501" w:rsidRPr="00E64DD2" w:rsidTr="00532C95">
        <w:trPr>
          <w:gridAfter w:val="1"/>
          <w:wAfter w:w="61" w:type="pct"/>
          <w:trHeight w:val="20"/>
        </w:trPr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1163EE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 xml:space="preserve">Предложение. Текст.  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закре</w:t>
            </w:r>
            <w:r w:rsidRPr="00EB3529">
              <w:rPr>
                <w:bCs/>
                <w:i/>
                <w:sz w:val="20"/>
                <w:szCs w:val="20"/>
              </w:rPr>
              <w:t>п</w:t>
            </w:r>
            <w:r w:rsidRPr="00EB3529">
              <w:rPr>
                <w:bCs/>
                <w:i/>
                <w:sz w:val="20"/>
                <w:szCs w:val="20"/>
              </w:rPr>
              <w:t>ления знаний и выработки умений.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rFonts w:eastAsia="Calibri"/>
                <w:b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rFonts w:eastAsia="Calibri"/>
                <w:b/>
                <w:bCs/>
                <w:noProof/>
                <w:color w:val="000000"/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lastRenderedPageBreak/>
              <w:t>Учить восстанавливать лгичность (последовател</w:t>
            </w:r>
            <w:r>
              <w:rPr>
                <w:sz w:val="20"/>
                <w:szCs w:val="20"/>
              </w:rPr>
              <w:t>ь</w:t>
            </w:r>
            <w:r w:rsidRPr="00EB3529">
              <w:rPr>
                <w:sz w:val="20"/>
                <w:szCs w:val="20"/>
              </w:rPr>
              <w:t>ность частей) текста.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восстанавливать логич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>скую последовательность частей текста.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Осознание языка как о</w:t>
            </w:r>
            <w:r w:rsidRPr="00EB3529">
              <w:rPr>
                <w:sz w:val="20"/>
                <w:szCs w:val="20"/>
              </w:rPr>
              <w:t>с</w:t>
            </w:r>
            <w:r w:rsidRPr="00EB3529">
              <w:rPr>
                <w:sz w:val="20"/>
                <w:szCs w:val="20"/>
              </w:rPr>
              <w:t>новного средства мышл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>ния и общения людей, осознание богатства выр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lastRenderedPageBreak/>
              <w:t>зительных средств русск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го языка.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3E19D5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lastRenderedPageBreak/>
              <w:t>Умение ориентироваться в текстовом материале, анал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зировать, устанавливать л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гическую последовател</w:t>
            </w:r>
            <w:r w:rsidRPr="00EB3529">
              <w:rPr>
                <w:sz w:val="20"/>
                <w:szCs w:val="20"/>
              </w:rPr>
              <w:t>ь</w:t>
            </w:r>
            <w:r w:rsidRPr="00EB3529">
              <w:rPr>
                <w:sz w:val="20"/>
                <w:szCs w:val="20"/>
              </w:rPr>
              <w:lastRenderedPageBreak/>
              <w:t>ность, планировать работу.</w:t>
            </w:r>
          </w:p>
        </w:tc>
      </w:tr>
      <w:tr w:rsidR="00B81501" w:rsidRPr="00E64DD2" w:rsidTr="00532C95">
        <w:trPr>
          <w:gridAfter w:val="1"/>
          <w:wAfter w:w="61" w:type="pct"/>
          <w:trHeight w:val="20"/>
        </w:trPr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1163EE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92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sz w:val="20"/>
                <w:szCs w:val="20"/>
              </w:rPr>
            </w:pPr>
            <w:r w:rsidRPr="00EB3529">
              <w:rPr>
                <w:noProof/>
                <w:sz w:val="20"/>
                <w:szCs w:val="20"/>
              </w:rPr>
              <w:t>Развитие речи. Изложение «Золотой луг».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ко</w:t>
            </w:r>
            <w:r w:rsidRPr="00EB3529">
              <w:rPr>
                <w:bCs/>
                <w:i/>
                <w:sz w:val="20"/>
                <w:szCs w:val="20"/>
              </w:rPr>
              <w:t>м</w:t>
            </w:r>
            <w:r w:rsidRPr="00EB3529">
              <w:rPr>
                <w:bCs/>
                <w:i/>
                <w:sz w:val="20"/>
                <w:szCs w:val="20"/>
              </w:rPr>
              <w:t>плексного применения знаний, ум</w:t>
            </w:r>
            <w:r w:rsidRPr="00EB3529">
              <w:rPr>
                <w:bCs/>
                <w:i/>
                <w:sz w:val="20"/>
                <w:szCs w:val="20"/>
              </w:rPr>
              <w:t>е</w:t>
            </w:r>
            <w:r w:rsidRPr="00EB3529">
              <w:rPr>
                <w:bCs/>
                <w:i/>
                <w:sz w:val="20"/>
                <w:szCs w:val="20"/>
              </w:rPr>
              <w:t>ний и нав</w:t>
            </w:r>
            <w:r w:rsidRPr="00EB3529">
              <w:rPr>
                <w:bCs/>
                <w:i/>
                <w:sz w:val="20"/>
                <w:szCs w:val="20"/>
              </w:rPr>
              <w:t>ы</w:t>
            </w:r>
            <w:r w:rsidRPr="00EB3529">
              <w:rPr>
                <w:bCs/>
                <w:i/>
                <w:sz w:val="20"/>
                <w:szCs w:val="20"/>
              </w:rPr>
              <w:t>ков.</w:t>
            </w: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caps/>
                <w:noProof/>
                <w:color w:val="000000"/>
                <w:sz w:val="20"/>
                <w:szCs w:val="20"/>
              </w:rPr>
            </w:pPr>
            <w:r w:rsidRPr="00EB3529">
              <w:rPr>
                <w:rFonts w:eastAsia="Calibri"/>
                <w:noProof/>
                <w:color w:val="000000"/>
                <w:sz w:val="20"/>
                <w:szCs w:val="20"/>
              </w:rPr>
              <w:t xml:space="preserve">Формировать умение письменно излагать содержание </w:t>
            </w:r>
            <w:r w:rsidRPr="00EB3529">
              <w:rPr>
                <w:noProof/>
                <w:color w:val="000000"/>
                <w:sz w:val="20"/>
                <w:szCs w:val="20"/>
              </w:rPr>
              <w:t xml:space="preserve">авторского </w:t>
            </w:r>
            <w:r w:rsidR="001163EE">
              <w:rPr>
                <w:noProof/>
                <w:color w:val="000000"/>
                <w:sz w:val="20"/>
                <w:szCs w:val="20"/>
              </w:rPr>
              <w:t>текста по готовому плану-вопросн</w:t>
            </w:r>
            <w:r w:rsidRPr="00EB3529">
              <w:rPr>
                <w:noProof/>
                <w:color w:val="000000"/>
                <w:sz w:val="20"/>
                <w:szCs w:val="20"/>
              </w:rPr>
              <w:t>ику, а также редактировать свой текст.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анализировать тексты, определять тему, озаглавливать, составлять план пересказа, зап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сывать пересказ текста с собл</w:t>
            </w:r>
            <w:r w:rsidRPr="00EB3529">
              <w:rPr>
                <w:sz w:val="20"/>
                <w:szCs w:val="20"/>
              </w:rPr>
              <w:t>ю</w:t>
            </w:r>
            <w:r w:rsidRPr="00EB3529">
              <w:rPr>
                <w:sz w:val="20"/>
                <w:szCs w:val="20"/>
              </w:rPr>
              <w:t xml:space="preserve">дением авторского замысла и с опорой на план.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Осознание языка как о</w:t>
            </w:r>
            <w:r w:rsidRPr="00EB3529">
              <w:rPr>
                <w:sz w:val="20"/>
                <w:szCs w:val="20"/>
              </w:rPr>
              <w:t>с</w:t>
            </w:r>
            <w:r w:rsidRPr="00EB3529">
              <w:rPr>
                <w:sz w:val="20"/>
                <w:szCs w:val="20"/>
              </w:rPr>
              <w:t>новного средства мышл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>ния и общения людей, осознание богатства выр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зительных средств русск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го языка.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планировать свою деятельность, оценивать правильность выполнения действий и вносить корре</w:t>
            </w:r>
            <w:r w:rsidRPr="00EB3529">
              <w:rPr>
                <w:sz w:val="20"/>
                <w:szCs w:val="20"/>
              </w:rPr>
              <w:t>к</w:t>
            </w:r>
            <w:r w:rsidRPr="00EB3529">
              <w:rPr>
                <w:sz w:val="20"/>
                <w:szCs w:val="20"/>
              </w:rPr>
              <w:t>тивы, строить монологич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>ские высказывания.</w:t>
            </w:r>
          </w:p>
        </w:tc>
      </w:tr>
      <w:tr w:rsidR="00B81501" w:rsidRPr="00E64DD2" w:rsidTr="00532C95">
        <w:trPr>
          <w:gridAfter w:val="1"/>
          <w:wAfter w:w="61" w:type="pct"/>
          <w:trHeight w:val="20"/>
        </w:trPr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1163EE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Анализ изложения. Повторение изученного.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оценки и коррекции знаний и умений.</w:t>
            </w: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rFonts w:eastAsia="Calibri"/>
                <w:noProof/>
                <w:color w:val="000000"/>
                <w:sz w:val="20"/>
                <w:szCs w:val="20"/>
              </w:rPr>
              <w:t>Формировать умение редактировать свой текст (при анализе изло жения в качестве допол нительного материала можно использовать упражнение в составлении концовки текстапо данному началу).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оценивать свою деятел</w:t>
            </w:r>
            <w:r w:rsidRPr="00EB3529">
              <w:rPr>
                <w:sz w:val="20"/>
                <w:szCs w:val="20"/>
              </w:rPr>
              <w:t>ь</w:t>
            </w:r>
            <w:r w:rsidRPr="00EB3529">
              <w:rPr>
                <w:sz w:val="20"/>
                <w:szCs w:val="20"/>
              </w:rPr>
              <w:t>ность, анализировать и выделять речевые ошибки и недочеты, применять изученные правила при работе с ошибками.  Повт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рение изученных слов из слов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ря.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Понимание того, что пр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вильная устная и пис</w:t>
            </w:r>
            <w:r w:rsidRPr="00EB3529">
              <w:rPr>
                <w:sz w:val="20"/>
                <w:szCs w:val="20"/>
              </w:rPr>
              <w:t>ь</w:t>
            </w:r>
            <w:r w:rsidRPr="00EB3529">
              <w:rPr>
                <w:sz w:val="20"/>
                <w:szCs w:val="20"/>
              </w:rPr>
              <w:t>менная речь есть показ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тели индивидуальной культуры человека.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 xml:space="preserve">Умение анализировать и оценивать результаты своей деятельности, корректно высказывать свое мнение, учитывать и уважать чужое 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 xml:space="preserve">мнение.  </w:t>
            </w:r>
          </w:p>
        </w:tc>
      </w:tr>
      <w:tr w:rsidR="00B81501" w:rsidRPr="00E64DD2" w:rsidTr="00A16FD1">
        <w:trPr>
          <w:gridAfter w:val="1"/>
          <w:wAfter w:w="61" w:type="pct"/>
          <w:trHeight w:val="397"/>
        </w:trPr>
        <w:tc>
          <w:tcPr>
            <w:tcW w:w="493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B81501" w:rsidRPr="00EB3529" w:rsidRDefault="001163EE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Повторение </w:t>
            </w:r>
          </w:p>
        </w:tc>
      </w:tr>
      <w:tr w:rsidR="00B81501" w:rsidRPr="00E64DD2" w:rsidTr="00532C95">
        <w:trPr>
          <w:gridAfter w:val="1"/>
          <w:wAfter w:w="61" w:type="pct"/>
          <w:trHeight w:val="20"/>
        </w:trPr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1163EE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«Школа грамотея». Повторяем орфограммы.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обо</w:t>
            </w:r>
            <w:r w:rsidRPr="00EB3529">
              <w:rPr>
                <w:bCs/>
                <w:i/>
                <w:sz w:val="20"/>
                <w:szCs w:val="20"/>
              </w:rPr>
              <w:t>б</w:t>
            </w:r>
            <w:r w:rsidRPr="00EB3529">
              <w:rPr>
                <w:bCs/>
                <w:i/>
                <w:sz w:val="20"/>
                <w:szCs w:val="20"/>
              </w:rPr>
              <w:t>щения и системат</w:t>
            </w:r>
            <w:r w:rsidRPr="00EB3529">
              <w:rPr>
                <w:bCs/>
                <w:i/>
                <w:sz w:val="20"/>
                <w:szCs w:val="20"/>
              </w:rPr>
              <w:t>и</w:t>
            </w:r>
            <w:r w:rsidRPr="00EB3529">
              <w:rPr>
                <w:bCs/>
                <w:i/>
                <w:sz w:val="20"/>
                <w:szCs w:val="20"/>
              </w:rPr>
              <w:t>зации зн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>ний.</w:t>
            </w: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Упражнение в обнаружении в словах орфограмм и их проверке.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bCs/>
                <w:iCs/>
                <w:noProof/>
                <w:color w:val="000000"/>
                <w:sz w:val="20"/>
                <w:szCs w:val="20"/>
              </w:rPr>
              <w:t>Умение обнаруживать в звучащем слове «слабые» позиции, действовать по алгоритму при решении орфографической задачи.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Понимание мелодичности звучащей русской речи.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анализировать яз</w:t>
            </w:r>
            <w:r w:rsidRPr="00EB3529">
              <w:rPr>
                <w:sz w:val="20"/>
                <w:szCs w:val="20"/>
              </w:rPr>
              <w:t>ы</w:t>
            </w:r>
            <w:r w:rsidRPr="00EB3529">
              <w:rPr>
                <w:sz w:val="20"/>
                <w:szCs w:val="20"/>
              </w:rPr>
              <w:t>ковой материал, обобщать и классифицировать.</w:t>
            </w:r>
          </w:p>
        </w:tc>
      </w:tr>
      <w:tr w:rsidR="00B81501" w:rsidRPr="00E64DD2" w:rsidTr="00532C95">
        <w:trPr>
          <w:gridAfter w:val="1"/>
          <w:wAfter w:w="61" w:type="pct"/>
          <w:trHeight w:val="20"/>
        </w:trPr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1163EE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Слово. Предложение. Текст.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обо</w:t>
            </w:r>
            <w:r w:rsidRPr="00EB3529">
              <w:rPr>
                <w:bCs/>
                <w:i/>
                <w:sz w:val="20"/>
                <w:szCs w:val="20"/>
              </w:rPr>
              <w:t>б</w:t>
            </w:r>
            <w:r w:rsidRPr="00EB3529">
              <w:rPr>
                <w:bCs/>
                <w:i/>
                <w:sz w:val="20"/>
                <w:szCs w:val="20"/>
              </w:rPr>
              <w:t>щения и системат</w:t>
            </w:r>
            <w:r w:rsidRPr="00EB3529">
              <w:rPr>
                <w:bCs/>
                <w:i/>
                <w:sz w:val="20"/>
                <w:szCs w:val="20"/>
              </w:rPr>
              <w:t>и</w:t>
            </w:r>
            <w:r w:rsidRPr="00EB3529">
              <w:rPr>
                <w:bCs/>
                <w:i/>
                <w:sz w:val="20"/>
                <w:szCs w:val="20"/>
              </w:rPr>
              <w:t>зации зн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>ний.</w:t>
            </w: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Совер</w:t>
            </w:r>
            <w:r>
              <w:rPr>
                <w:noProof/>
                <w:color w:val="000000"/>
                <w:sz w:val="20"/>
                <w:szCs w:val="20"/>
              </w:rPr>
              <w:t>шенствовать знания об отличител</w:t>
            </w:r>
            <w:r w:rsidRPr="00EB3529">
              <w:rPr>
                <w:noProof/>
                <w:color w:val="000000"/>
                <w:sz w:val="20"/>
                <w:szCs w:val="20"/>
              </w:rPr>
              <w:t>ных признаках основных средств языка, об образности русского слова, богатстве русского языка.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 xml:space="preserve">Умение оформлять на письме предложения в зависимости от интонации и цели высказывания, записывать связные тексты.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Понимание мелодичности звучащей русской речи.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анализировать яз</w:t>
            </w:r>
            <w:r w:rsidRPr="00EB3529">
              <w:rPr>
                <w:sz w:val="20"/>
                <w:szCs w:val="20"/>
              </w:rPr>
              <w:t>ы</w:t>
            </w:r>
            <w:r w:rsidRPr="00EB3529">
              <w:rPr>
                <w:sz w:val="20"/>
                <w:szCs w:val="20"/>
              </w:rPr>
              <w:t>ковой материал, обобщать и классифицировать.</w:t>
            </w:r>
          </w:p>
        </w:tc>
      </w:tr>
      <w:tr w:rsidR="00B81501" w:rsidRPr="00E64DD2" w:rsidTr="00532C95">
        <w:trPr>
          <w:gridAfter w:val="1"/>
          <w:wAfter w:w="61" w:type="pct"/>
          <w:trHeight w:val="20"/>
        </w:trPr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1163EE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1163EE" w:rsidP="00E64DD2">
            <w:pPr>
              <w:widowControl w:val="0"/>
              <w:spacing w:line="240" w:lineRule="atLeast"/>
              <w:rPr>
                <w:bCs/>
                <w:noProof/>
                <w:color w:val="000000"/>
                <w:sz w:val="20"/>
                <w:szCs w:val="20"/>
              </w:rPr>
            </w:pPr>
            <w:r>
              <w:rPr>
                <w:bCs/>
                <w:noProof/>
                <w:color w:val="000000"/>
                <w:sz w:val="20"/>
                <w:szCs w:val="20"/>
              </w:rPr>
              <w:t>Контрольное списывание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ко</w:t>
            </w:r>
            <w:r w:rsidRPr="00EB3529">
              <w:rPr>
                <w:bCs/>
                <w:i/>
                <w:sz w:val="20"/>
                <w:szCs w:val="20"/>
              </w:rPr>
              <w:t>н</w:t>
            </w:r>
            <w:r w:rsidRPr="00EB3529">
              <w:rPr>
                <w:bCs/>
                <w:i/>
                <w:sz w:val="20"/>
                <w:szCs w:val="20"/>
              </w:rPr>
              <w:t>троля, оце</w:t>
            </w:r>
            <w:r w:rsidRPr="00EB3529">
              <w:rPr>
                <w:bCs/>
                <w:i/>
                <w:sz w:val="20"/>
                <w:szCs w:val="20"/>
              </w:rPr>
              <w:t>н</w:t>
            </w:r>
            <w:r w:rsidRPr="00EB3529">
              <w:rPr>
                <w:bCs/>
                <w:i/>
                <w:sz w:val="20"/>
                <w:szCs w:val="20"/>
              </w:rPr>
              <w:t>ки умений.</w:t>
            </w: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Проверить уровень сформированности умений и навыков списывания с рукописного текста с соблюдением графических, орфографических и пунктуационных норм.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списывать с рукописного текста с соблюдением правил графики, орфографии и калл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 xml:space="preserve">графии.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Понимание того, что пр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вильная устная и пис</w:t>
            </w:r>
            <w:r w:rsidRPr="00EB3529">
              <w:rPr>
                <w:sz w:val="20"/>
                <w:szCs w:val="20"/>
              </w:rPr>
              <w:t>ь</w:t>
            </w:r>
            <w:r w:rsidRPr="00EB3529">
              <w:rPr>
                <w:sz w:val="20"/>
                <w:szCs w:val="20"/>
              </w:rPr>
              <w:t>менная речь есть показ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тели индивидуальной культуры человека.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действовать по а</w:t>
            </w:r>
            <w:r w:rsidRPr="00EB3529">
              <w:rPr>
                <w:sz w:val="20"/>
                <w:szCs w:val="20"/>
              </w:rPr>
              <w:t>л</w:t>
            </w:r>
            <w:r w:rsidRPr="00EB3529">
              <w:rPr>
                <w:sz w:val="20"/>
                <w:szCs w:val="20"/>
              </w:rPr>
              <w:t>горитму (памятка для сп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сывания).</w:t>
            </w:r>
          </w:p>
        </w:tc>
      </w:tr>
      <w:tr w:rsidR="00B81501" w:rsidRPr="00E64DD2" w:rsidTr="00532C95">
        <w:trPr>
          <w:gridAfter w:val="1"/>
          <w:wAfter w:w="61" w:type="pct"/>
          <w:trHeight w:val="20"/>
        </w:trPr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1163EE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Части речи.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обо</w:t>
            </w:r>
            <w:r w:rsidRPr="00EB3529">
              <w:rPr>
                <w:bCs/>
                <w:i/>
                <w:sz w:val="20"/>
                <w:szCs w:val="20"/>
              </w:rPr>
              <w:t>б</w:t>
            </w:r>
            <w:r w:rsidRPr="00EB3529">
              <w:rPr>
                <w:bCs/>
                <w:i/>
                <w:sz w:val="20"/>
                <w:szCs w:val="20"/>
              </w:rPr>
              <w:t>щения и системат</w:t>
            </w:r>
            <w:r w:rsidRPr="00EB3529">
              <w:rPr>
                <w:bCs/>
                <w:i/>
                <w:sz w:val="20"/>
                <w:szCs w:val="20"/>
              </w:rPr>
              <w:t>и</w:t>
            </w:r>
            <w:r w:rsidRPr="00EB3529">
              <w:rPr>
                <w:bCs/>
                <w:i/>
                <w:sz w:val="20"/>
                <w:szCs w:val="20"/>
              </w:rPr>
              <w:t>зации зн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>ний.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noProof/>
                <w:color w:val="000000"/>
                <w:sz w:val="20"/>
                <w:szCs w:val="20"/>
              </w:rPr>
              <w:t xml:space="preserve">Совершенствовать знания учащихся о частях речи. </w:t>
            </w:r>
            <w:r w:rsidRPr="00EB3529">
              <w:rPr>
                <w:noProof/>
                <w:color w:val="000000"/>
                <w:sz w:val="20"/>
                <w:szCs w:val="20"/>
              </w:rPr>
              <w:t>Работа с текстом о красноярских «Столбах».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различ</w:t>
            </w:r>
            <w:r>
              <w:rPr>
                <w:sz w:val="20"/>
                <w:szCs w:val="20"/>
              </w:rPr>
              <w:t>ать части речи по основным приз</w:t>
            </w:r>
            <w:r w:rsidRPr="00EB3529">
              <w:rPr>
                <w:sz w:val="20"/>
                <w:szCs w:val="20"/>
              </w:rPr>
              <w:t xml:space="preserve">накам.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Осознание языка как о</w:t>
            </w:r>
            <w:r w:rsidRPr="00EB3529">
              <w:rPr>
                <w:sz w:val="20"/>
                <w:szCs w:val="20"/>
              </w:rPr>
              <w:t>с</w:t>
            </w:r>
            <w:r w:rsidRPr="00EB3529">
              <w:rPr>
                <w:sz w:val="20"/>
                <w:szCs w:val="20"/>
              </w:rPr>
              <w:t>новного средства мышл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>ния и общения людей, осознание богатства выр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зительных средств русск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>го языка.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анализировать яз</w:t>
            </w:r>
            <w:r w:rsidRPr="00EB3529">
              <w:rPr>
                <w:sz w:val="20"/>
                <w:szCs w:val="20"/>
              </w:rPr>
              <w:t>ы</w:t>
            </w:r>
            <w:r w:rsidRPr="00EB3529">
              <w:rPr>
                <w:sz w:val="20"/>
                <w:szCs w:val="20"/>
              </w:rPr>
              <w:t>ковой материал, обобщать и классифицировать.</w:t>
            </w:r>
          </w:p>
        </w:tc>
      </w:tr>
      <w:tr w:rsidR="00B81501" w:rsidRPr="00E64DD2" w:rsidTr="00532C95">
        <w:trPr>
          <w:gridAfter w:val="1"/>
          <w:wAfter w:w="61" w:type="pct"/>
          <w:trHeight w:val="20"/>
        </w:trPr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1163EE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bCs/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 xml:space="preserve">Правописание гласных и </w:t>
            </w:r>
            <w:r w:rsidRPr="00EB3529">
              <w:rPr>
                <w:noProof/>
                <w:color w:val="000000"/>
                <w:sz w:val="20"/>
                <w:szCs w:val="20"/>
              </w:rPr>
              <w:lastRenderedPageBreak/>
              <w:t xml:space="preserve">согласных в корне слова. </w:t>
            </w:r>
            <w:r w:rsidRPr="00EB3529">
              <w:rPr>
                <w:bCs/>
                <w:noProof/>
                <w:color w:val="000000"/>
                <w:sz w:val="20"/>
                <w:szCs w:val="20"/>
              </w:rPr>
              <w:t>Ко</w:t>
            </w:r>
            <w:r w:rsidR="001163EE">
              <w:rPr>
                <w:bCs/>
                <w:noProof/>
                <w:color w:val="000000"/>
                <w:sz w:val="20"/>
                <w:szCs w:val="20"/>
              </w:rPr>
              <w:t>нтрольный словарный диктант.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lastRenderedPageBreak/>
              <w:t>Урок обо</w:t>
            </w:r>
            <w:r w:rsidRPr="00EB3529">
              <w:rPr>
                <w:bCs/>
                <w:i/>
                <w:sz w:val="20"/>
                <w:szCs w:val="20"/>
              </w:rPr>
              <w:t>б</w:t>
            </w:r>
            <w:r w:rsidRPr="00EB3529">
              <w:rPr>
                <w:bCs/>
                <w:i/>
                <w:sz w:val="20"/>
                <w:szCs w:val="20"/>
              </w:rPr>
              <w:t>щения, си</w:t>
            </w:r>
            <w:r w:rsidRPr="00EB3529">
              <w:rPr>
                <w:bCs/>
                <w:i/>
                <w:sz w:val="20"/>
                <w:szCs w:val="20"/>
              </w:rPr>
              <w:t>с</w:t>
            </w:r>
            <w:r w:rsidRPr="00EB3529">
              <w:rPr>
                <w:bCs/>
                <w:i/>
                <w:sz w:val="20"/>
                <w:szCs w:val="20"/>
              </w:rPr>
              <w:lastRenderedPageBreak/>
              <w:t>тематиз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>ции и ко</w:t>
            </w:r>
            <w:r w:rsidRPr="00EB3529">
              <w:rPr>
                <w:bCs/>
                <w:i/>
                <w:sz w:val="20"/>
                <w:szCs w:val="20"/>
              </w:rPr>
              <w:t>н</w:t>
            </w:r>
            <w:r w:rsidRPr="00EB3529">
              <w:rPr>
                <w:bCs/>
                <w:i/>
                <w:sz w:val="20"/>
                <w:szCs w:val="20"/>
              </w:rPr>
              <w:t>троля  зн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>ний.</w:t>
            </w: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bCs/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noProof/>
                <w:color w:val="000000"/>
                <w:sz w:val="20"/>
                <w:szCs w:val="20"/>
              </w:rPr>
              <w:lastRenderedPageBreak/>
              <w:t xml:space="preserve">Повторить и проверить уровень сформированности </w:t>
            </w:r>
            <w:r w:rsidRPr="00EB3529">
              <w:rPr>
                <w:bCs/>
                <w:noProof/>
                <w:color w:val="000000"/>
                <w:sz w:val="20"/>
                <w:szCs w:val="20"/>
              </w:rPr>
              <w:lastRenderedPageBreak/>
              <w:t>умения решать орфографические задачи.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lastRenderedPageBreak/>
              <w:t xml:space="preserve">Умение применять алгоритм проверки безударных гласных и </w:t>
            </w:r>
            <w:r w:rsidRPr="00EB3529">
              <w:rPr>
                <w:sz w:val="20"/>
                <w:szCs w:val="20"/>
              </w:rPr>
              <w:lastRenderedPageBreak/>
              <w:t>парных согласных в корне слов.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lastRenderedPageBreak/>
              <w:t>Понимание того, что пр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вильная речь есть показ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lastRenderedPageBreak/>
              <w:t>тель индивидуальной культуры человека.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lastRenderedPageBreak/>
              <w:t>Умение действовать по а</w:t>
            </w:r>
            <w:r w:rsidRPr="00EB3529">
              <w:rPr>
                <w:sz w:val="20"/>
                <w:szCs w:val="20"/>
              </w:rPr>
              <w:t>л</w:t>
            </w:r>
            <w:r w:rsidRPr="00EB3529">
              <w:rPr>
                <w:sz w:val="20"/>
                <w:szCs w:val="20"/>
              </w:rPr>
              <w:t xml:space="preserve">горитму. </w:t>
            </w:r>
          </w:p>
        </w:tc>
      </w:tr>
      <w:tr w:rsidR="00B81501" w:rsidRPr="00E64DD2" w:rsidTr="00532C95">
        <w:trPr>
          <w:gridAfter w:val="1"/>
          <w:wAfter w:w="61" w:type="pct"/>
          <w:trHeight w:val="20"/>
        </w:trPr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1163EE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99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bCs/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noProof/>
                <w:color w:val="000000"/>
                <w:sz w:val="20"/>
                <w:szCs w:val="20"/>
              </w:rPr>
              <w:t xml:space="preserve">Итоговый  </w:t>
            </w:r>
            <w:r w:rsidR="001163EE">
              <w:rPr>
                <w:bCs/>
                <w:noProof/>
                <w:color w:val="000000"/>
                <w:sz w:val="20"/>
                <w:szCs w:val="20"/>
              </w:rPr>
              <w:t>годовой контрольный диктант.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b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ко</w:t>
            </w:r>
            <w:r w:rsidRPr="00EB3529">
              <w:rPr>
                <w:bCs/>
                <w:i/>
                <w:sz w:val="20"/>
                <w:szCs w:val="20"/>
              </w:rPr>
              <w:t>н</w:t>
            </w:r>
            <w:r w:rsidRPr="00EB3529">
              <w:rPr>
                <w:bCs/>
                <w:i/>
                <w:sz w:val="20"/>
                <w:szCs w:val="20"/>
              </w:rPr>
              <w:t>троля зн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>ний и ум</w:t>
            </w:r>
            <w:r w:rsidRPr="00EB3529">
              <w:rPr>
                <w:bCs/>
                <w:i/>
                <w:sz w:val="20"/>
                <w:szCs w:val="20"/>
              </w:rPr>
              <w:t>е</w:t>
            </w:r>
            <w:r w:rsidRPr="00EB3529">
              <w:rPr>
                <w:bCs/>
                <w:i/>
                <w:sz w:val="20"/>
                <w:szCs w:val="20"/>
              </w:rPr>
              <w:t>ний.</w:t>
            </w: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iCs/>
                <w:noProof/>
                <w:color w:val="000000"/>
                <w:sz w:val="20"/>
                <w:szCs w:val="20"/>
              </w:rPr>
              <w:t>Проверка уровня сфор- мированности орфог -рафических и пунктуационных навыков в рамках изученных тем.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применять полученные знания в самостоятельной раб</w:t>
            </w:r>
            <w:r w:rsidRPr="00EB3529">
              <w:rPr>
                <w:sz w:val="20"/>
                <w:szCs w:val="20"/>
              </w:rPr>
              <w:t>о</w:t>
            </w:r>
            <w:r w:rsidRPr="00EB3529">
              <w:rPr>
                <w:sz w:val="20"/>
                <w:szCs w:val="20"/>
              </w:rPr>
              <w:t xml:space="preserve">те.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Понимание того, что пр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вильная речь есть показ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тель индивидуальной культуры человека.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контролировать свои действия в процессе написания проверочной 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боты.</w:t>
            </w:r>
          </w:p>
        </w:tc>
      </w:tr>
      <w:tr w:rsidR="00B81501" w:rsidRPr="00E64DD2" w:rsidTr="00532C95">
        <w:trPr>
          <w:gridAfter w:val="1"/>
          <w:wAfter w:w="61" w:type="pct"/>
          <w:trHeight w:val="20"/>
        </w:trPr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1163EE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 xml:space="preserve">Анализ ошибок. Упражнения в правописании орфограмм в корне слов. 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обо</w:t>
            </w:r>
            <w:r w:rsidRPr="00EB3529">
              <w:rPr>
                <w:bCs/>
                <w:i/>
                <w:sz w:val="20"/>
                <w:szCs w:val="20"/>
              </w:rPr>
              <w:t>б</w:t>
            </w:r>
            <w:r w:rsidRPr="00EB3529">
              <w:rPr>
                <w:bCs/>
                <w:i/>
                <w:sz w:val="20"/>
                <w:szCs w:val="20"/>
              </w:rPr>
              <w:t>щения и системат</w:t>
            </w:r>
            <w:r w:rsidRPr="00EB3529">
              <w:rPr>
                <w:bCs/>
                <w:i/>
                <w:sz w:val="20"/>
                <w:szCs w:val="20"/>
              </w:rPr>
              <w:t>и</w:t>
            </w:r>
            <w:r w:rsidRPr="00EB3529">
              <w:rPr>
                <w:bCs/>
                <w:i/>
                <w:sz w:val="20"/>
                <w:szCs w:val="20"/>
              </w:rPr>
              <w:t>зации зн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>ний.</w:t>
            </w: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Выявление и коррекция допущенных ошибок, закрепление изученного на основе тренинговых упражнений.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оценивать свою деятел</w:t>
            </w:r>
            <w:r w:rsidRPr="00EB3529">
              <w:rPr>
                <w:sz w:val="20"/>
                <w:szCs w:val="20"/>
              </w:rPr>
              <w:t>ь</w:t>
            </w:r>
            <w:r w:rsidRPr="00EB3529">
              <w:rPr>
                <w:sz w:val="20"/>
                <w:szCs w:val="20"/>
              </w:rPr>
              <w:t xml:space="preserve">ность, анализировать и выделять речевые ошибки и недочеты, применять изученные правила при работе с ошибками.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Понимание того, что пр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вильная устная и пис</w:t>
            </w:r>
            <w:r w:rsidRPr="00EB3529">
              <w:rPr>
                <w:sz w:val="20"/>
                <w:szCs w:val="20"/>
              </w:rPr>
              <w:t>ь</w:t>
            </w:r>
            <w:r w:rsidRPr="00EB3529">
              <w:rPr>
                <w:sz w:val="20"/>
                <w:szCs w:val="20"/>
              </w:rPr>
              <w:t>менная речь есть показ</w:t>
            </w:r>
            <w:r w:rsidRPr="00EB3529">
              <w:rPr>
                <w:sz w:val="20"/>
                <w:szCs w:val="20"/>
              </w:rPr>
              <w:t>а</w:t>
            </w:r>
            <w:r w:rsidRPr="00EB3529">
              <w:rPr>
                <w:sz w:val="20"/>
                <w:szCs w:val="20"/>
              </w:rPr>
              <w:t>тели индивидуальной культуры человека.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 xml:space="preserve">Умение анализировать и оценивать результаты своей деятельности, корректно высказывать свое мнение, учитывать и уважать чужое 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 xml:space="preserve">мнение.  </w:t>
            </w:r>
          </w:p>
        </w:tc>
      </w:tr>
      <w:tr w:rsidR="00B81501" w:rsidRPr="00E64DD2" w:rsidTr="00532C95">
        <w:trPr>
          <w:gridAfter w:val="1"/>
          <w:wAfter w:w="61" w:type="pct"/>
          <w:trHeight w:val="20"/>
        </w:trPr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1163EE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noProof/>
                <w:color w:val="000000"/>
                <w:sz w:val="20"/>
                <w:szCs w:val="20"/>
              </w:rPr>
              <w:t>Речь.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bCs/>
                <w:i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обо</w:t>
            </w:r>
            <w:r w:rsidRPr="00EB3529">
              <w:rPr>
                <w:bCs/>
                <w:i/>
                <w:sz w:val="20"/>
                <w:szCs w:val="20"/>
              </w:rPr>
              <w:t>б</w:t>
            </w:r>
            <w:r w:rsidRPr="00EB3529">
              <w:rPr>
                <w:bCs/>
                <w:i/>
                <w:sz w:val="20"/>
                <w:szCs w:val="20"/>
              </w:rPr>
              <w:t>щения и системат</w:t>
            </w:r>
            <w:r w:rsidRPr="00EB3529">
              <w:rPr>
                <w:bCs/>
                <w:i/>
                <w:sz w:val="20"/>
                <w:szCs w:val="20"/>
              </w:rPr>
              <w:t>и</w:t>
            </w:r>
            <w:r w:rsidRPr="00EB3529">
              <w:rPr>
                <w:bCs/>
                <w:i/>
                <w:sz w:val="20"/>
                <w:szCs w:val="20"/>
              </w:rPr>
              <w:t>зации зн</w:t>
            </w:r>
            <w:r w:rsidRPr="00EB3529">
              <w:rPr>
                <w:bCs/>
                <w:i/>
                <w:sz w:val="20"/>
                <w:szCs w:val="20"/>
              </w:rPr>
              <w:t>а</w:t>
            </w:r>
            <w:r w:rsidRPr="00EB3529">
              <w:rPr>
                <w:bCs/>
                <w:i/>
                <w:sz w:val="20"/>
                <w:szCs w:val="20"/>
              </w:rPr>
              <w:t>ний.</w:t>
            </w: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bCs/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noProof/>
                <w:color w:val="000000"/>
                <w:sz w:val="20"/>
                <w:szCs w:val="20"/>
              </w:rPr>
              <w:t>Организовать наблюдение по рисунку о назначении языка и речи.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Понимание сущности понятия «речь», составление устного в</w:t>
            </w:r>
            <w:r w:rsidRPr="00EB3529">
              <w:rPr>
                <w:sz w:val="20"/>
                <w:szCs w:val="20"/>
              </w:rPr>
              <w:t>ы</w:t>
            </w:r>
            <w:r w:rsidRPr="00EB3529">
              <w:rPr>
                <w:sz w:val="20"/>
                <w:szCs w:val="20"/>
              </w:rPr>
              <w:t xml:space="preserve">сказывания на заданную тему.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Осознание языка как о</w:t>
            </w:r>
            <w:r w:rsidRPr="00EB3529">
              <w:rPr>
                <w:sz w:val="20"/>
                <w:szCs w:val="20"/>
              </w:rPr>
              <w:t>с</w:t>
            </w:r>
            <w:r w:rsidRPr="00EB3529">
              <w:rPr>
                <w:sz w:val="20"/>
                <w:szCs w:val="20"/>
              </w:rPr>
              <w:t>новного средства мышл</w:t>
            </w:r>
            <w:r w:rsidRPr="00EB3529">
              <w:rPr>
                <w:sz w:val="20"/>
                <w:szCs w:val="20"/>
              </w:rPr>
              <w:t>е</w:t>
            </w:r>
            <w:r w:rsidRPr="00EB3529">
              <w:rPr>
                <w:sz w:val="20"/>
                <w:szCs w:val="20"/>
              </w:rPr>
              <w:t>ния и общения людей.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аргументированно обосновывать свою поз</w:t>
            </w:r>
            <w:r w:rsidRPr="00EB3529">
              <w:rPr>
                <w:sz w:val="20"/>
                <w:szCs w:val="20"/>
              </w:rPr>
              <w:t>и</w:t>
            </w:r>
            <w:r w:rsidRPr="00EB3529">
              <w:rPr>
                <w:sz w:val="20"/>
                <w:szCs w:val="20"/>
              </w:rPr>
              <w:t>цию, задавать вопросы.</w:t>
            </w:r>
          </w:p>
        </w:tc>
      </w:tr>
      <w:tr w:rsidR="00B81501" w:rsidRPr="00E64DD2" w:rsidTr="00532C95">
        <w:trPr>
          <w:gridAfter w:val="1"/>
          <w:wAfter w:w="61" w:type="pct"/>
          <w:trHeight w:val="20"/>
        </w:trPr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81501" w:rsidRPr="00EB3529" w:rsidRDefault="001163EE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1163EE">
            <w:pPr>
              <w:widowControl w:val="0"/>
              <w:spacing w:line="240" w:lineRule="atLeast"/>
              <w:rPr>
                <w:noProof/>
                <w:sz w:val="20"/>
                <w:szCs w:val="20"/>
              </w:rPr>
            </w:pPr>
            <w:r w:rsidRPr="00EB3529">
              <w:rPr>
                <w:noProof/>
                <w:sz w:val="20"/>
                <w:szCs w:val="20"/>
              </w:rPr>
              <w:t>Развитие речи. Сочинение-рассуждение о летнем отдыхе.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jc w:val="both"/>
              <w:rPr>
                <w:noProof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bCs/>
                <w:i/>
                <w:sz w:val="20"/>
                <w:szCs w:val="20"/>
              </w:rPr>
              <w:t>Урок ко</w:t>
            </w:r>
            <w:r w:rsidRPr="00EB3529">
              <w:rPr>
                <w:bCs/>
                <w:i/>
                <w:sz w:val="20"/>
                <w:szCs w:val="20"/>
              </w:rPr>
              <w:t>м</w:t>
            </w:r>
            <w:r w:rsidRPr="00EB3529">
              <w:rPr>
                <w:bCs/>
                <w:i/>
                <w:sz w:val="20"/>
                <w:szCs w:val="20"/>
              </w:rPr>
              <w:t>плексного применения знаний, ум</w:t>
            </w:r>
            <w:r w:rsidRPr="00EB3529">
              <w:rPr>
                <w:bCs/>
                <w:i/>
                <w:sz w:val="20"/>
                <w:szCs w:val="20"/>
              </w:rPr>
              <w:t>е</w:t>
            </w:r>
            <w:r w:rsidRPr="00EB3529">
              <w:rPr>
                <w:bCs/>
                <w:i/>
                <w:sz w:val="20"/>
                <w:szCs w:val="20"/>
              </w:rPr>
              <w:t>ний и нав</w:t>
            </w:r>
            <w:r w:rsidRPr="00EB3529">
              <w:rPr>
                <w:bCs/>
                <w:i/>
                <w:sz w:val="20"/>
                <w:szCs w:val="20"/>
              </w:rPr>
              <w:t>ы</w:t>
            </w:r>
            <w:r w:rsidRPr="00EB3529">
              <w:rPr>
                <w:bCs/>
                <w:i/>
                <w:sz w:val="20"/>
                <w:szCs w:val="20"/>
              </w:rPr>
              <w:t>ков.</w:t>
            </w: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noProof/>
                <w:color w:val="000000"/>
                <w:sz w:val="20"/>
                <w:szCs w:val="20"/>
              </w:rPr>
            </w:pPr>
            <w:r w:rsidRPr="00EB3529">
              <w:rPr>
                <w:rFonts w:eastAsia="Calibri"/>
                <w:noProof/>
                <w:color w:val="000000"/>
                <w:sz w:val="20"/>
                <w:szCs w:val="20"/>
              </w:rPr>
              <w:t xml:space="preserve">Учить </w:t>
            </w:r>
            <w:r w:rsidRPr="00EB3529">
              <w:rPr>
                <w:rFonts w:eastAsia="Calibri"/>
                <w:bCs/>
                <w:noProof/>
                <w:color w:val="000000"/>
                <w:sz w:val="20"/>
                <w:szCs w:val="20"/>
              </w:rPr>
              <w:t>письменно</w:t>
            </w:r>
            <w:r w:rsidRPr="00EB3529">
              <w:rPr>
                <w:rFonts w:eastAsia="Calibri"/>
                <w:noProof/>
                <w:color w:val="000000"/>
                <w:sz w:val="20"/>
                <w:szCs w:val="20"/>
              </w:rPr>
              <w:t xml:space="preserve"> рассказывать о летних каникулах</w:t>
            </w:r>
            <w:r w:rsidRPr="00EB3529">
              <w:rPr>
                <w:noProof/>
                <w:color w:val="000000"/>
                <w:sz w:val="20"/>
                <w:szCs w:val="20"/>
              </w:rPr>
              <w:t xml:space="preserve">, выражая свое отношение к предмету речи. 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 xml:space="preserve">Умение создавать письменные тексты на заданную тематику.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Осознание богатства в</w:t>
            </w:r>
            <w:r w:rsidRPr="00EB3529">
              <w:rPr>
                <w:sz w:val="20"/>
                <w:szCs w:val="20"/>
              </w:rPr>
              <w:t>ы</w:t>
            </w:r>
            <w:r w:rsidRPr="00EB3529">
              <w:rPr>
                <w:sz w:val="20"/>
                <w:szCs w:val="20"/>
              </w:rPr>
              <w:t>разительных средств ру</w:t>
            </w:r>
            <w:r w:rsidRPr="00EB3529">
              <w:rPr>
                <w:sz w:val="20"/>
                <w:szCs w:val="20"/>
              </w:rPr>
              <w:t>с</w:t>
            </w:r>
            <w:r w:rsidRPr="00EB3529">
              <w:rPr>
                <w:sz w:val="20"/>
                <w:szCs w:val="20"/>
              </w:rPr>
              <w:t xml:space="preserve">ского </w:t>
            </w:r>
          </w:p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языка.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501" w:rsidRPr="00EB3529" w:rsidRDefault="00B81501" w:rsidP="00E64DD2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EB3529">
              <w:rPr>
                <w:sz w:val="20"/>
                <w:szCs w:val="20"/>
              </w:rPr>
              <w:t>Умение анализировать яз</w:t>
            </w:r>
            <w:r w:rsidRPr="00EB3529">
              <w:rPr>
                <w:sz w:val="20"/>
                <w:szCs w:val="20"/>
              </w:rPr>
              <w:t>ы</w:t>
            </w:r>
            <w:r w:rsidRPr="00EB3529">
              <w:rPr>
                <w:sz w:val="20"/>
                <w:szCs w:val="20"/>
              </w:rPr>
              <w:t>ковой материал, отбирать информацию.</w:t>
            </w:r>
          </w:p>
        </w:tc>
      </w:tr>
    </w:tbl>
    <w:p w:rsidR="00E64DD2" w:rsidRPr="00E64DD2" w:rsidRDefault="00E64DD2" w:rsidP="001163EE">
      <w:pPr>
        <w:spacing w:line="240" w:lineRule="atLeast"/>
        <w:rPr>
          <w:i/>
          <w:iCs/>
        </w:rPr>
        <w:sectPr w:rsidR="00E64DD2" w:rsidRPr="00E64DD2" w:rsidSect="00E64DD2">
          <w:footerReference w:type="default" r:id="rId8"/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903671" w:rsidRPr="00F5217A" w:rsidRDefault="00E64DD2" w:rsidP="001163EE">
      <w:pPr>
        <w:jc w:val="center"/>
        <w:rPr>
          <w:rFonts w:eastAsia="Calibri"/>
          <w:smallCaps/>
          <w:color w:val="000000"/>
          <w:lang w:eastAsia="en-US"/>
        </w:rPr>
      </w:pPr>
      <w:r w:rsidRPr="00F5217A">
        <w:rPr>
          <w:rFonts w:eastAsia="Calibri"/>
          <w:smallCaps/>
          <w:color w:val="000000"/>
          <w:lang w:eastAsia="en-US"/>
        </w:rPr>
        <w:lastRenderedPageBreak/>
        <w:t>Календарно-тематическое планирование 3 КЛАСС</w:t>
      </w:r>
    </w:p>
    <w:tbl>
      <w:tblPr>
        <w:tblW w:w="49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40"/>
        <w:gridCol w:w="785"/>
        <w:gridCol w:w="1592"/>
        <w:gridCol w:w="1416"/>
        <w:gridCol w:w="3686"/>
        <w:gridCol w:w="3117"/>
        <w:gridCol w:w="1843"/>
        <w:gridCol w:w="2518"/>
      </w:tblGrid>
      <w:tr w:rsidR="00903671" w:rsidRPr="00F5217A" w:rsidTr="00903671">
        <w:trPr>
          <w:trHeight w:val="398"/>
          <w:jc w:val="center"/>
        </w:trPr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:rsidR="00903671" w:rsidRPr="00F5217A" w:rsidRDefault="00903671" w:rsidP="00903671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:rsidR="00903671" w:rsidRPr="00F5217A" w:rsidRDefault="00903671" w:rsidP="00903671">
            <w:pPr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Дата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:rsidR="00903671" w:rsidRPr="00F5217A" w:rsidRDefault="00903671" w:rsidP="00903671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:rsidR="00903671" w:rsidRPr="00F5217A" w:rsidRDefault="00903671" w:rsidP="00903671">
            <w:pPr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Тип урока</w:t>
            </w:r>
          </w:p>
        </w:tc>
        <w:tc>
          <w:tcPr>
            <w:tcW w:w="1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:rsidR="00903671" w:rsidRPr="00F5217A" w:rsidRDefault="00903671" w:rsidP="00903671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Характеристика учебной деятельн</w:t>
            </w:r>
            <w:r w:rsidRPr="00F5217A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сти учащихся</w:t>
            </w:r>
          </w:p>
        </w:tc>
        <w:tc>
          <w:tcPr>
            <w:tcW w:w="2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:rsidR="00903671" w:rsidRPr="00F5217A" w:rsidRDefault="00903671" w:rsidP="00903671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Планируемые результаты</w:t>
            </w:r>
          </w:p>
        </w:tc>
      </w:tr>
      <w:tr w:rsidR="00903671" w:rsidRPr="00F5217A" w:rsidTr="00903671">
        <w:trPr>
          <w:trHeight w:val="520"/>
          <w:jc w:val="center"/>
        </w:trPr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:rsidR="00903671" w:rsidRPr="00F5217A" w:rsidRDefault="00903671" w:rsidP="003F76C5">
            <w:pPr>
              <w:numPr>
                <w:ilvl w:val="0"/>
                <w:numId w:val="4"/>
              </w:numPr>
              <w:spacing w:after="200" w:line="276" w:lineRule="auto"/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:rsidR="00903671" w:rsidRPr="00F5217A" w:rsidRDefault="00903671" w:rsidP="00903671">
            <w:pPr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:rsidR="00903671" w:rsidRPr="00F5217A" w:rsidRDefault="00903671" w:rsidP="00903671">
            <w:pPr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:rsidR="00903671" w:rsidRPr="00F5217A" w:rsidRDefault="00903671" w:rsidP="00903671">
            <w:pPr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:rsidR="00903671" w:rsidRPr="00F5217A" w:rsidRDefault="00903671" w:rsidP="00903671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:rsidR="00903671" w:rsidRPr="00F5217A" w:rsidRDefault="00903671" w:rsidP="00903671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Предметные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:rsidR="00903671" w:rsidRPr="00F5217A" w:rsidRDefault="00903671" w:rsidP="00903671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Личностные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:rsidR="00903671" w:rsidRPr="00F5217A" w:rsidRDefault="00903671" w:rsidP="00903671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Метапредметные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Речь устная и письменная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. Повторение орфограмм</w:t>
            </w:r>
          </w:p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Урок обобще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ния и сис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те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матиза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ции зна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tabs>
                <w:tab w:val="left" w:pos="6153"/>
              </w:tabs>
              <w:rPr>
                <w:rFonts w:eastAsia="Calibri"/>
                <w:color w:val="000000"/>
                <w:sz w:val="20"/>
                <w:szCs w:val="20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</w:rPr>
              <w:t>Знакомство с учебником и его знаковой системой ориентирования. Повто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ре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ние сведений о фор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мах речи (устной, пись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менной; диалогической, монологи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ческой)</w:t>
            </w:r>
          </w:p>
          <w:p w:rsidR="00903671" w:rsidRPr="00F5217A" w:rsidRDefault="00903671" w:rsidP="00903671">
            <w:pPr>
              <w:tabs>
                <w:tab w:val="left" w:pos="6153"/>
              </w:tabs>
              <w:rPr>
                <w:rFonts w:eastAsia="Calibri"/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Выделять отличительные пр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знаки устной и пись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мен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ной речи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Осознавать ру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с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ский язык как я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в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ление куль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туры русского народа, связь раз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вития языка с раз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 xml:space="preserve">витием культуры 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Находить общую ин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формацию в текстах 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з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ных упражнений. Выск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зывать свою точку зрения по по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воду прочи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танного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903671" w:rsidRPr="00F5217A" w:rsidTr="00903671">
        <w:trPr>
          <w:trHeight w:val="1987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1163EE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Речевые дей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ствия (осо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бенности уст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ной и пись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менной речи)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Комбинир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ванный урок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tabs>
                <w:tab w:val="left" w:pos="6153"/>
              </w:tabs>
              <w:rPr>
                <w:rFonts w:eastAsia="Calibri"/>
                <w:noProof/>
                <w:color w:val="000000"/>
                <w:sz w:val="20"/>
                <w:szCs w:val="20"/>
                <w:highlight w:val="lightGray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</w:rPr>
              <w:t>Углубление представ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ле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ний о речевых дейст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виях и об основных ви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дах речевой деятельно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сти. Актуали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зация знания об основных средствах языка — звуке, слове, предложе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нии, тексте и их вза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мо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 xml:space="preserve">связи с речью 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Систематизировать сведе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 о языке и речи, объяс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нять понятие «ре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чевые действия», выде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лять ре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чевые действия в списке глаг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лов, орфо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эпически грамотно ч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тать слова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color w:val="000000"/>
                <w:sz w:val="20"/>
                <w:szCs w:val="20"/>
              </w:rPr>
            </w:pPr>
            <w:r w:rsidRPr="00F5217A">
              <w:rPr>
                <w:iCs/>
                <w:color w:val="000000"/>
                <w:sz w:val="20"/>
                <w:szCs w:val="20"/>
              </w:rPr>
              <w:t>Стремиться к со</w:t>
            </w:r>
            <w:r w:rsidRPr="00F5217A">
              <w:rPr>
                <w:iCs/>
                <w:color w:val="000000"/>
                <w:sz w:val="20"/>
                <w:szCs w:val="20"/>
              </w:rPr>
              <w:softHyphen/>
              <w:t>блюде</w:t>
            </w:r>
            <w:r w:rsidRPr="00F5217A">
              <w:rPr>
                <w:iCs/>
                <w:color w:val="000000"/>
                <w:sz w:val="20"/>
                <w:szCs w:val="20"/>
              </w:rPr>
              <w:softHyphen/>
              <w:t>нию языко</w:t>
            </w:r>
            <w:r w:rsidRPr="00F5217A">
              <w:rPr>
                <w:iCs/>
                <w:color w:val="000000"/>
                <w:sz w:val="20"/>
                <w:szCs w:val="20"/>
              </w:rPr>
              <w:softHyphen/>
              <w:t>вых норм как у</w:t>
            </w:r>
            <w:r w:rsidRPr="00F5217A">
              <w:rPr>
                <w:iCs/>
                <w:color w:val="000000"/>
                <w:sz w:val="20"/>
                <w:szCs w:val="20"/>
              </w:rPr>
              <w:t>с</w:t>
            </w:r>
            <w:r w:rsidRPr="00F5217A">
              <w:rPr>
                <w:iCs/>
                <w:color w:val="000000"/>
                <w:sz w:val="20"/>
                <w:szCs w:val="20"/>
              </w:rPr>
              <w:t>ло</w:t>
            </w:r>
            <w:r w:rsidRPr="00F5217A">
              <w:rPr>
                <w:iCs/>
                <w:color w:val="000000"/>
                <w:sz w:val="20"/>
                <w:szCs w:val="20"/>
              </w:rPr>
              <w:softHyphen/>
              <w:t>вию взаимоп</w:t>
            </w:r>
            <w:r w:rsidRPr="00F5217A">
              <w:rPr>
                <w:iCs/>
                <w:color w:val="000000"/>
                <w:sz w:val="20"/>
                <w:szCs w:val="20"/>
              </w:rPr>
              <w:t>о</w:t>
            </w:r>
            <w:r w:rsidRPr="00F5217A">
              <w:rPr>
                <w:iCs/>
                <w:color w:val="000000"/>
                <w:sz w:val="20"/>
                <w:szCs w:val="20"/>
              </w:rPr>
              <w:t>ни</w:t>
            </w:r>
            <w:r w:rsidRPr="00F5217A">
              <w:rPr>
                <w:iCs/>
                <w:color w:val="000000"/>
                <w:sz w:val="20"/>
                <w:szCs w:val="20"/>
              </w:rPr>
              <w:softHyphen/>
              <w:t>ма</w:t>
            </w:r>
            <w:r w:rsidRPr="00F5217A">
              <w:rPr>
                <w:iCs/>
                <w:color w:val="000000"/>
                <w:sz w:val="20"/>
                <w:szCs w:val="20"/>
              </w:rPr>
              <w:softHyphen/>
              <w:t>ния собесе</w:t>
            </w:r>
            <w:r w:rsidRPr="00F5217A">
              <w:rPr>
                <w:iCs/>
                <w:color w:val="000000"/>
                <w:sz w:val="20"/>
                <w:szCs w:val="20"/>
              </w:rPr>
              <w:t>д</w:t>
            </w:r>
            <w:r w:rsidRPr="00F5217A">
              <w:rPr>
                <w:iCs/>
                <w:color w:val="000000"/>
                <w:sz w:val="20"/>
                <w:szCs w:val="20"/>
              </w:rPr>
              <w:t>ни</w:t>
            </w:r>
            <w:r w:rsidRPr="00F5217A">
              <w:rPr>
                <w:iCs/>
                <w:color w:val="000000"/>
                <w:sz w:val="20"/>
                <w:szCs w:val="20"/>
              </w:rPr>
              <w:softHyphen/>
              <w:t>ков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1163EE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Ориентироваться в табл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цах и схемах, анализир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вать и клас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</w:t>
            </w:r>
            <w:r w:rsidR="001163EE">
              <w:rPr>
                <w:rFonts w:eastAsia="Calibri"/>
                <w:color w:val="000000"/>
                <w:sz w:val="20"/>
                <w:szCs w:val="20"/>
                <w:lang w:eastAsia="en-US"/>
              </w:rPr>
              <w:t>ифицировать языко</w:t>
            </w:r>
            <w:r w:rsidR="001163EE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вой материал.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1163EE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Проверяемые и непрове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ряемые орфо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граммы в корне слов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Урок обобще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ния и сис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те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матиза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ции зна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keepNext/>
              <w:tabs>
                <w:tab w:val="left" w:pos="6153"/>
              </w:tabs>
              <w:rPr>
                <w:rFonts w:eastAsia="Calibri"/>
                <w:color w:val="000000"/>
                <w:sz w:val="20"/>
                <w:szCs w:val="20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</w:rPr>
              <w:t>Углубление представ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лений об орф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грамме и актуали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зация знаний об 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с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новных орфограммах в корне, о дейс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т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виях при решении орфографиче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ской задачи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Различать проверяемые и непр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веряемые орфо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граммы, пров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рять орфо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граммы с помощью прове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рочных слов, использовать альтернатив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ные способы прове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ки (мнемонические приемы)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color w:val="000000"/>
                <w:sz w:val="20"/>
                <w:szCs w:val="20"/>
              </w:rPr>
            </w:pPr>
            <w:r w:rsidRPr="00F5217A">
              <w:rPr>
                <w:iCs/>
                <w:color w:val="000000"/>
                <w:sz w:val="20"/>
                <w:szCs w:val="20"/>
              </w:rPr>
              <w:t>Стремиться к со</w:t>
            </w:r>
            <w:r w:rsidRPr="00F5217A">
              <w:rPr>
                <w:iCs/>
                <w:color w:val="000000"/>
                <w:sz w:val="20"/>
                <w:szCs w:val="20"/>
              </w:rPr>
              <w:softHyphen/>
              <w:t>блюде</w:t>
            </w:r>
            <w:r w:rsidRPr="00F5217A">
              <w:rPr>
                <w:iCs/>
                <w:color w:val="000000"/>
                <w:sz w:val="20"/>
                <w:szCs w:val="20"/>
              </w:rPr>
              <w:softHyphen/>
              <w:t>нию языко</w:t>
            </w:r>
            <w:r w:rsidRPr="00F5217A">
              <w:rPr>
                <w:iCs/>
                <w:color w:val="000000"/>
                <w:sz w:val="20"/>
                <w:szCs w:val="20"/>
              </w:rPr>
              <w:softHyphen/>
              <w:t>вых норм как у</w:t>
            </w:r>
            <w:r w:rsidRPr="00F5217A">
              <w:rPr>
                <w:iCs/>
                <w:color w:val="000000"/>
                <w:sz w:val="20"/>
                <w:szCs w:val="20"/>
              </w:rPr>
              <w:t>с</w:t>
            </w:r>
            <w:r w:rsidRPr="00F5217A">
              <w:rPr>
                <w:iCs/>
                <w:color w:val="000000"/>
                <w:sz w:val="20"/>
                <w:szCs w:val="20"/>
              </w:rPr>
              <w:t>ло</w:t>
            </w:r>
            <w:r w:rsidRPr="00F5217A">
              <w:rPr>
                <w:iCs/>
                <w:color w:val="000000"/>
                <w:sz w:val="20"/>
                <w:szCs w:val="20"/>
              </w:rPr>
              <w:softHyphen/>
              <w:t>вию взаимоп</w:t>
            </w:r>
            <w:r w:rsidRPr="00F5217A">
              <w:rPr>
                <w:iCs/>
                <w:color w:val="000000"/>
                <w:sz w:val="20"/>
                <w:szCs w:val="20"/>
              </w:rPr>
              <w:t>о</w:t>
            </w:r>
            <w:r w:rsidRPr="00F5217A">
              <w:rPr>
                <w:iCs/>
                <w:color w:val="000000"/>
                <w:sz w:val="20"/>
                <w:szCs w:val="20"/>
              </w:rPr>
              <w:t>ни</w:t>
            </w:r>
            <w:r w:rsidRPr="00F5217A">
              <w:rPr>
                <w:iCs/>
                <w:color w:val="000000"/>
                <w:sz w:val="20"/>
                <w:szCs w:val="20"/>
              </w:rPr>
              <w:softHyphen/>
              <w:t>ма</w:t>
            </w:r>
            <w:r w:rsidRPr="00F5217A">
              <w:rPr>
                <w:iCs/>
                <w:color w:val="000000"/>
                <w:sz w:val="20"/>
                <w:szCs w:val="20"/>
              </w:rPr>
              <w:softHyphen/>
              <w:t>ния собесе</w:t>
            </w:r>
            <w:r w:rsidRPr="00F5217A">
              <w:rPr>
                <w:iCs/>
                <w:color w:val="000000"/>
                <w:sz w:val="20"/>
                <w:szCs w:val="20"/>
              </w:rPr>
              <w:t>д</w:t>
            </w:r>
            <w:r w:rsidRPr="00F5217A">
              <w:rPr>
                <w:iCs/>
                <w:color w:val="000000"/>
                <w:sz w:val="20"/>
                <w:szCs w:val="20"/>
              </w:rPr>
              <w:t>ни</w:t>
            </w:r>
            <w:r w:rsidRPr="00F5217A">
              <w:rPr>
                <w:iCs/>
                <w:color w:val="000000"/>
                <w:sz w:val="20"/>
                <w:szCs w:val="20"/>
              </w:rPr>
              <w:softHyphen/>
              <w:t>ков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Анализировать и клас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сифицировать языко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вой материал, осу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ществлять взаимопо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мощь, само- и взаимо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кон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троль, строить высказывания на задан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ную тему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1163EE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Обозначение твердых и мя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г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ких соглас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ных на письме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i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Урок обобще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ния и сис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те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матиза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ции зна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Применение правил при записи слов и предло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жений (под диктовку, при св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бод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ном письме). Использова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ние орф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графического словаря для справки. Обо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гаще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 xml:space="preserve">ние словаря и 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расши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рение грамм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тического строя речи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Обозначать мягкость со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гласных на письме, объяс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нять использ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вание мяг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кого знака в словах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Осознавать пра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скую знач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мость изуче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 русского языка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Анализировать языко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вой материал, делать вывод, вы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сказывать свое мне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ние на задан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ную тему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1163EE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Большая бу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ква в именах собс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венных</w:t>
            </w:r>
          </w:p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i/>
                <w:color w:val="000000"/>
                <w:sz w:val="20"/>
                <w:szCs w:val="20"/>
                <w:highlight w:val="lightGray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</w:rPr>
              <w:t>Урок обобще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</w:rPr>
              <w:softHyphen/>
              <w:t>ния и сис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</w:rPr>
              <w:softHyphen/>
              <w:t>те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</w:rPr>
              <w:softHyphen/>
              <w:t>матиза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</w:rPr>
              <w:softHyphen/>
              <w:t>ции зна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</w:rPr>
              <w:softHyphen/>
              <w:t>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keepNext/>
              <w:tabs>
                <w:tab w:val="left" w:pos="6153"/>
              </w:tabs>
              <w:rPr>
                <w:rFonts w:eastAsia="Calibri"/>
                <w:noProof/>
                <w:color w:val="000000"/>
                <w:sz w:val="20"/>
                <w:szCs w:val="20"/>
                <w:highlight w:val="lightGray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</w:rPr>
              <w:t>Повторение сведений о собственных именах суще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ствительных, об употреб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лении в них большой буквы (сделать акцент на написа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ние имен, отчеств, ф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ми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лий, названий улиц, насе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ленных пунктов, кличек). Наблюдение над оформ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лением на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званий книг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  <w:t>Грамотно записывать имена собственные, различать омофоничные слова по, корректно использовать кавычки и правильно записывать инициалы, правильно подписывать тетрадь с учетом половой принадлежности носителя фамилии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Осознавать ру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с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ский язык как я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в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ление куль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туры русского народа, связь раз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вития языка с раз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витием культуры и общ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е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ства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Отбирать материал в 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ответствии с учеб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ной з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дачей, объяс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нять позицию автора, аргу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ментировать свое мне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ние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1163EE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Значение </w:t>
            </w:r>
          </w:p>
          <w:p w:rsidR="00903671" w:rsidRPr="00F5217A" w:rsidRDefault="00903671" w:rsidP="00903671">
            <w:pPr>
              <w:rPr>
                <w:rFonts w:eastAsia="Calibri"/>
                <w:bCs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слова (лекси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ческое)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i/>
                <w:noProof/>
                <w:color w:val="000000"/>
                <w:sz w:val="20"/>
                <w:szCs w:val="20"/>
                <w:highlight w:val="lightGray"/>
                <w:u w:val="single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</w:rPr>
              <w:lastRenderedPageBreak/>
              <w:t>Комбини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</w:rPr>
              <w:softHyphen/>
              <w:t>ро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</w:rPr>
              <w:softHyphen/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</w:rPr>
              <w:lastRenderedPageBreak/>
              <w:t>ванный урок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keepNext/>
              <w:tabs>
                <w:tab w:val="left" w:pos="5832"/>
              </w:tabs>
              <w:rPr>
                <w:rFonts w:eastAsia="Calibri"/>
                <w:noProof/>
                <w:color w:val="000000"/>
                <w:sz w:val="20"/>
                <w:szCs w:val="20"/>
                <w:highlight w:val="lightGray"/>
                <w:u w:val="single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</w:rPr>
              <w:lastRenderedPageBreak/>
              <w:t>Повторение сведений о свойствах ле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к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lastRenderedPageBreak/>
              <w:t>сического значения слова, смысле у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с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тойчивых выражений и пословиц, о толковом сло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варе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  <w:lastRenderedPageBreak/>
              <w:t xml:space="preserve">Обращать внимание на </w:t>
            </w:r>
            <w:r w:rsidRPr="00F5217A"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  <w:lastRenderedPageBreak/>
              <w:t>особенности словообразования, интересоваться историческим происхождением слов и их значений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Осознавать пра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ти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скую знач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мость изуче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 русского языка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Прогнозировать зна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 xml:space="preserve">ние 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слов по звуко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вой форме, получать ин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формацию из раз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ных источников, кор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ректно строить вы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сказывание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1163EE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Значимые </w:t>
            </w:r>
          </w:p>
          <w:p w:rsidR="00903671" w:rsidRPr="00F5217A" w:rsidRDefault="00903671" w:rsidP="00903671">
            <w:pPr>
              <w:rPr>
                <w:rFonts w:eastAsia="Calibri"/>
                <w:bCs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части слов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i/>
                <w:noProof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Урок обобще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ния и сис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те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матиза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ции зна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keepNext/>
              <w:tabs>
                <w:tab w:val="left" w:pos="5832"/>
              </w:tabs>
              <w:rPr>
                <w:rFonts w:eastAsia="Calibri"/>
                <w:color w:val="000000"/>
                <w:sz w:val="20"/>
                <w:szCs w:val="20"/>
                <w:highlight w:val="lightGray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</w:rPr>
              <w:t>Углубление представ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лений о роли окончания, о форме слова и одно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коренных сло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вах. Уп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ражнения в полном раз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боре слов по составу его значимых частей (мор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фемном анализе) на ос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нове памятки 2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Рассказывать о составе слова и его значимых час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тях, подбирать слова под схемы, использовать па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мятку для выполнения учебной задачи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Осознавать богат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ство речевых средств для выра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жения своего от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шения к окр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жаю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щему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Ориентироваться в сх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мах, анализиро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вать, сра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нивать и классифицир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вать и моделировать яз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ы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вой материал, следо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вать плану учебной деятельн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сти, прово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дить аналогии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1163EE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keepNext/>
              <w:tabs>
                <w:tab w:val="left" w:pos="5832"/>
              </w:tabs>
              <w:rPr>
                <w:rFonts w:eastAsia="Calibri"/>
                <w:color w:val="000000"/>
                <w:sz w:val="20"/>
                <w:szCs w:val="20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</w:rPr>
              <w:t>Лексическое и общее значе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ния слов</w:t>
            </w:r>
          </w:p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Комбини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ро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ванный урок</w:t>
            </w:r>
          </w:p>
          <w:p w:rsidR="00903671" w:rsidRPr="00F5217A" w:rsidRDefault="00903671" w:rsidP="00903671">
            <w:pPr>
              <w:rPr>
                <w:rFonts w:eastAsia="Calibri"/>
                <w:i/>
                <w:noProof/>
                <w:color w:val="000000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Систематизация знаний о группах слов с общим (грамматическим) зна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нием: предметности, при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знака предмета, де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й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ствия предмета — частях речи. Вним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ние к образности, точности, «тайноп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си» языка про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изведений на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родного творчества: зага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док и пословиц. Сл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весное творчество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Ориентироваться в лекси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ческих значениях слов, подбирать одн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коренные слова, систематизир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вать части речи по смысловой нагрузке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Осознавать богат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ство речевых средств для выра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жения своего от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шения к окр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жаю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щему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Читать таблицу: осоз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вать содержание граф, устанавливать общее и различие, трансформи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ровать информацию граф в словесный текст. Нав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дить справки в толковых словарях и справочни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ках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1163EE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Слово в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пред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ложении</w:t>
            </w:r>
            <w:r w:rsidR="001163EE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и тексте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i/>
                <w:noProof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Урок обобще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ния и сис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те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матиза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ции зна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keepNext/>
              <w:tabs>
                <w:tab w:val="left" w:pos="5751"/>
              </w:tabs>
              <w:rPr>
                <w:rFonts w:eastAsia="Calibri"/>
                <w:color w:val="000000"/>
                <w:sz w:val="20"/>
                <w:szCs w:val="20"/>
                <w:highlight w:val="lightGray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</w:rPr>
              <w:t>Повторение сведений о предложении, тексте, о роли частей речи в их со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ставе. Углубление пред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ставлений о глав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ных чле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нах предложе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ния с введе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нием те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р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ми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 xml:space="preserve">нов 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</w:rPr>
              <w:t>подлежа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</w:rPr>
              <w:softHyphen/>
              <w:t>щее и ска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</w:rPr>
              <w:softHyphen/>
              <w:t>зуемое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</w:rPr>
              <w:t>Устанавливать аналогии между словом и предло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жением, строить ответ че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рез противопоставление признаков, анализировать стро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 xml:space="preserve">ние предложений 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 xml:space="preserve"> составлять предложения и тексты, главные члены предложения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Осознавать богат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ство речевых средств для выра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жения своего от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шения к окр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жаю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щему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Корректно строить вы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сказывание, аргу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мен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тировать свою пози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цию, обобщать и де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лать выводы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1163EE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Стартовая диагностич</w:t>
            </w:r>
            <w:r w:rsidRPr="00F5217A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е</w:t>
            </w:r>
            <w:r w:rsidRPr="00F5217A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ская работа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i/>
                <w:noProof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bCs/>
                <w:i/>
                <w:color w:val="000000"/>
                <w:sz w:val="20"/>
                <w:szCs w:val="20"/>
                <w:lang w:eastAsia="en-US"/>
              </w:rPr>
              <w:t>Урок кон</w:t>
            </w:r>
            <w:r w:rsidRPr="00F5217A">
              <w:rPr>
                <w:rFonts w:eastAsia="Calibri"/>
                <w:bCs/>
                <w:i/>
                <w:color w:val="000000"/>
                <w:sz w:val="20"/>
                <w:szCs w:val="20"/>
                <w:lang w:eastAsia="en-US"/>
              </w:rPr>
              <w:softHyphen/>
              <w:t>троля знаний и умений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Демонстрация уровня </w:t>
            </w: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  <w:lang w:eastAsia="en-US"/>
              </w:rPr>
              <w:t>оста</w:t>
            </w: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  <w:lang w:eastAsia="en-US"/>
              </w:rPr>
              <w:softHyphen/>
              <w:t>точных зн</w:t>
            </w: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  <w:lang w:eastAsia="en-US"/>
              </w:rPr>
              <w:t>ний и умений для выявления затрудне</w:t>
            </w: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  <w:lang w:eastAsia="en-US"/>
              </w:rPr>
              <w:softHyphen/>
              <w:t>ний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Применять изученные правила и алгоритмы дей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ствий в самосто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я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тельной работе, осуществлять са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моконтроль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Осознавать пра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скую знач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мость изуче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 русского языка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pacing w:val="-4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  <w:lang w:eastAsia="en-US"/>
              </w:rPr>
              <w:t>Использовать изучен</w:t>
            </w: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  <w:lang w:eastAsia="en-US"/>
              </w:rPr>
              <w:softHyphen/>
              <w:t>ные правила, способы действий при выполне</w:t>
            </w: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  <w:lang w:eastAsia="en-US"/>
              </w:rPr>
              <w:softHyphen/>
              <w:t>нии учебных заданий, вносить необходи</w:t>
            </w: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  <w:lang w:eastAsia="en-US"/>
              </w:rPr>
              <w:softHyphen/>
              <w:t>мые коррек</w:t>
            </w: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  <w:lang w:eastAsia="en-US"/>
              </w:rPr>
              <w:softHyphen/>
              <w:t>тивы в собст</w:t>
            </w: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  <w:lang w:eastAsia="en-US"/>
              </w:rPr>
              <w:softHyphen/>
              <w:t>венные дейст</w:t>
            </w: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  <w:lang w:eastAsia="en-US"/>
              </w:rPr>
              <w:softHyphen/>
              <w:t>вия по итогам само</w:t>
            </w: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  <w:lang w:eastAsia="en-US"/>
              </w:rPr>
              <w:softHyphen/>
              <w:t>проверки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1163EE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Анализ и кор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рекция оши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бок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i/>
                <w:noProof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  <w:t>Урок коррекции знаний и умений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Индивидуальная работа с выявленными про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блемами, закрепление навыков за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писи слов с орфограммами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Анализировать свои ошибки, корректировать знания и вносить измене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ния, осуществлять коррек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цию ошибок по ал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горитму, в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ы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полнять зада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 по аналогии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Ориентироваться на понима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ние при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чин лич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ной ус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пешно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сти/ неу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пешности в ос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воении мате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риала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Адекватно восприни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мать аргументирован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ную кр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тику ошибок и учитывать ее в 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боте над ошибками, плани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ровать собст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венную коррекцион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ную дея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тельность и действия.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1163EE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Слово. Пред</w:t>
            </w:r>
            <w:r w:rsidRPr="00F5217A"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softHyphen/>
              <w:t>ложение. Текст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Урок обобще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ния и сис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те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матиза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 xml:space="preserve">ции 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lastRenderedPageBreak/>
              <w:t>зна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Наблюдение над сред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вами языка с позиций их роли в речи, взаимо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дейст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вия друг с другом, особен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ностей упо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реб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ления в собственных высказыва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ниях, чтобы мысль была понята дру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гими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Различать основные струк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турные единицы языка, иметь предста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ле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ние о многозначных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сло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вах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Осознавать пра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скую знач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мость изуче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 xml:space="preserve">ния 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русского языка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Использовать зна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ково-символьное мо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делиро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вание, отби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рать рече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 xml:space="preserve">вой 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мате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риал в соот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ветствии с речевой за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дачей, строить пись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менное высказывание с со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блюдением норм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1163EE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13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1163EE" w:rsidRPr="00F5217A" w:rsidRDefault="00903671" w:rsidP="001163EE">
            <w:pPr>
              <w:outlineLvl w:val="8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bCs/>
                <w:color w:val="000000"/>
                <w:sz w:val="20"/>
                <w:szCs w:val="20"/>
                <w:lang w:eastAsia="en-US"/>
              </w:rPr>
              <w:t>Слово и его роль в речи</w:t>
            </w:r>
            <w:r w:rsidR="001163EE">
              <w:rPr>
                <w:bCs/>
                <w:color w:val="000000"/>
                <w:sz w:val="20"/>
                <w:szCs w:val="20"/>
                <w:lang w:eastAsia="en-US"/>
              </w:rPr>
              <w:t xml:space="preserve">. </w:t>
            </w:r>
            <w:r w:rsidR="001163EE" w:rsidRPr="00F5217A">
              <w:rPr>
                <w:bCs/>
                <w:color w:val="000000"/>
                <w:sz w:val="20"/>
                <w:szCs w:val="20"/>
                <w:lang w:eastAsia="en-US"/>
              </w:rPr>
              <w:t>Слово и сло</w:t>
            </w:r>
            <w:r w:rsidR="001163EE" w:rsidRPr="00F5217A">
              <w:rPr>
                <w:bCs/>
                <w:color w:val="000000"/>
                <w:sz w:val="20"/>
                <w:szCs w:val="20"/>
                <w:lang w:eastAsia="en-US"/>
              </w:rPr>
              <w:softHyphen/>
              <w:t>восочетание</w:t>
            </w:r>
          </w:p>
          <w:p w:rsidR="00903671" w:rsidRPr="00F5217A" w:rsidRDefault="00903671" w:rsidP="00903671">
            <w:pPr>
              <w:outlineLvl w:val="8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:rsidR="00903671" w:rsidRPr="00F5217A" w:rsidRDefault="00903671" w:rsidP="00903671">
            <w:pP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Комбини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ро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ванный урок</w:t>
            </w:r>
          </w:p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tabs>
                <w:tab w:val="left" w:pos="5751"/>
              </w:tabs>
              <w:rPr>
                <w:rFonts w:eastAsia="Calibri"/>
                <w:color w:val="000000"/>
                <w:sz w:val="20"/>
                <w:szCs w:val="20"/>
                <w:highlight w:val="lightGray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</w:rPr>
              <w:t>Усвоение понятия о слово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сочетании как распростра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ненном слове: его роли на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зы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вать предмет, действие более конкре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т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но, чем слово, его структуре и связи в нем частей речи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Рассказывать о роли слов в речи, подбирать слова, объединенные общей те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мой, угадывать слово по толкованию или описанию пре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д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мета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Осознавать богат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ство речевых средств для выра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жения своего от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шения к окр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жаю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щему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Анализировать рече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вой и языковой мате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риал, отб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рать мате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риал в соотве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ствии с задачей, организо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вы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вать коммуника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цию в паре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1163EE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Части речи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Комбини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ро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ванный урок</w:t>
            </w:r>
          </w:p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tabs>
                <w:tab w:val="left" w:pos="5751"/>
              </w:tabs>
              <w:rPr>
                <w:rFonts w:eastAsia="Calibri"/>
                <w:color w:val="000000"/>
                <w:sz w:val="20"/>
                <w:szCs w:val="20"/>
                <w:highlight w:val="lightGray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</w:rPr>
              <w:t>Повторение сведений об изученных частях речи. Наблюдение над употреб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лением разных частей речи в составе словосочетаний, пред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ложений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Узнавать часть речи по сущес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венным призна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кам, описывать части речи по плану, подбирать словосо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четания по схеме, образо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вывать формы множест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венного числа разных час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тей речи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Иметь полож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тель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ную мотив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цию и познава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тельный ин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терес к изу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 xml:space="preserve">чению языка своего 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на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рода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Анализировать языко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вой материал, систе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матизировать и обоб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щать информа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цию, распред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лять обязан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ности в паре, органи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зовывать взаим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дей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ствие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1163EE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Род имен </w:t>
            </w:r>
          </w:p>
          <w:p w:rsidR="00903671" w:rsidRPr="00F5217A" w:rsidRDefault="004A0DAF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су</w:t>
            </w:r>
            <w:r w:rsidR="00903671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ществитель</w:t>
            </w:r>
            <w:r w:rsidR="00903671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ных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Урок изу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чения и пе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р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вич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ного за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крепления знаний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tabs>
                <w:tab w:val="left" w:pos="5751"/>
              </w:tabs>
              <w:rPr>
                <w:rFonts w:eastAsia="Calibri"/>
                <w:color w:val="000000"/>
                <w:sz w:val="20"/>
                <w:szCs w:val="20"/>
                <w:highlight w:val="lightGray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</w:rPr>
              <w:t>Наблюдение над язы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ковым фактом: зависи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мостью связи слов при согласова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нии от рода имен сущест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вительных. Усвоение поня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тия о роде имени сущ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стви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 xml:space="preserve">тельного как его </w:t>
            </w:r>
            <w:r w:rsidRPr="00F5217A">
              <w:rPr>
                <w:rFonts w:eastAsia="Calibri"/>
                <w:color w:val="000000"/>
                <w:sz w:val="20"/>
                <w:szCs w:val="20"/>
                <w:u w:val="single"/>
              </w:rPr>
              <w:t>посто</w:t>
            </w:r>
            <w:r w:rsidRPr="00F5217A">
              <w:rPr>
                <w:rFonts w:eastAsia="Calibri"/>
                <w:color w:val="000000"/>
                <w:sz w:val="20"/>
                <w:szCs w:val="20"/>
                <w:u w:val="single"/>
              </w:rPr>
              <w:softHyphen/>
              <w:t xml:space="preserve">янном 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пр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знаке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Рассказывать о признаках и 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з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личиях формы рода имен сущ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ствительных, различать родовые формы имен существи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тельных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Осознавать пра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скую знач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мость изуче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 русского языка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Анализировать, сис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тематизировать и класс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фицировать языковой м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териал, осознавать гран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цы незнания, объяснять причины затрудне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ний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1163EE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Употребление мягкого знака после шипя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щих на конце сущ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стви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тельных жен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ского рода (в именител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ь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ном падеже)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Урок изу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чения и пе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р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вич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ного за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крепления знаний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tabs>
                <w:tab w:val="left" w:pos="5751"/>
              </w:tabs>
              <w:rPr>
                <w:rFonts w:eastAsia="Calibri"/>
                <w:color w:val="000000"/>
                <w:sz w:val="20"/>
                <w:szCs w:val="20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</w:rPr>
              <w:t>Знакомство с новой ор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фо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граммой и у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с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ловиями ее проявления, ориен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тирова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ние на всю сово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купность признаков этой орфо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 xml:space="preserve">граммы 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Записывать имена суще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ствительные женского и мужск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го рода с шипя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щими на конце, объяс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нять свои действия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Применять прав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ла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де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лового 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трудни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чества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1163EE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Анализировать, сравн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вать, делать выводы, об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значать границы незнания, искать способы ре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шения проблемы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1163EE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Упражнения в записи имен существи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тельных жен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ского рода с мягким знаком на конце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  <w:t>Урок закрепления изученного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tabs>
                <w:tab w:val="left" w:pos="5751"/>
              </w:tabs>
              <w:rPr>
                <w:rFonts w:eastAsia="Calibri"/>
                <w:color w:val="000000"/>
                <w:sz w:val="20"/>
                <w:szCs w:val="20"/>
                <w:highlight w:val="lightGray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</w:rPr>
              <w:t>Упражнения в опреде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лении рода имен суще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ствитель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ных, в выборе мягкого знака, в под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боре нужных по смыслу слов, в письме под дик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товку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Записывать имена суще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ствительные женского и мужск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го рода с шипя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щими на конце, объяс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нять свои действия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Осознавать пра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скую знач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мость изуче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 русского языка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4A0DAF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Применять изучен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ные способы дейст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вий в сам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стоятель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ной работе, ко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троли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ровать качество вы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полнения задания, оцен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вать свою дея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тельность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1163EE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Изменение имен прилага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тельных по 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дам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Урок изу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чения и пе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р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вич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ного за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крепления знаний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tabs>
                <w:tab w:val="left" w:pos="5751"/>
              </w:tabs>
              <w:rPr>
                <w:rFonts w:eastAsia="Calibri"/>
                <w:color w:val="000000"/>
                <w:sz w:val="20"/>
                <w:szCs w:val="20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</w:rPr>
              <w:t>Углубление представ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лений о непост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янных признаках прилагатель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ных (и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з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мене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ние по чис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лам и родам).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Знакомство с новой ор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фо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граммой – 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довыми окон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чаниями прилага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 xml:space="preserve">тельных и способом их проверки (по окончанию 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вопроса). Уп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ражнения в согласовании с сущест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вительными имен при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лагательных, решение как орфограф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ческих за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дач, так и задач по культуре речи (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как ска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зать пра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 xml:space="preserve">вильно: 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… ужа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с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ный / ужас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ная не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ряха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?)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Объяснять взаимосвязь имен 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ществительных и прилагател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ь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ных, опреде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лять род имен прил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га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тельных по роду имен сущес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вительных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Иметь полож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тель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ную мотив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цию и познава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тельный ин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терес к изу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чению языка своего на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рода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Использовать алго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ритм для решения учебной з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дачи, ори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ентироваться в таб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лице, обосновывать выбор способа дей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ствия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1163EE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19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  <w:t>Связь частей речи в словосоче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</w:r>
            <w:r w:rsidRPr="00F5217A"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  <w:t>таниях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Комбини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ро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ванный урок</w:t>
            </w:r>
          </w:p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tabs>
                <w:tab w:val="left" w:pos="5751"/>
              </w:tabs>
              <w:rPr>
                <w:rFonts w:eastAsia="Calibri"/>
                <w:color w:val="000000"/>
                <w:sz w:val="20"/>
                <w:szCs w:val="20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</w:rPr>
              <w:t>Наблюдение над спосо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бами связи сущ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стви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тель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ных и прилагатель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ных, в час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т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ности согла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сования в формах числа и рода. Упражнение в употребле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нии сл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восо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четаний с при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лагатель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ными в пре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д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ложе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ниях, текстах</w:t>
            </w:r>
          </w:p>
          <w:p w:rsidR="00903671" w:rsidRPr="00F5217A" w:rsidRDefault="00903671" w:rsidP="00903671">
            <w:pPr>
              <w:tabs>
                <w:tab w:val="left" w:pos="5751"/>
              </w:tabs>
              <w:rPr>
                <w:rFonts w:eastAsia="Calibri"/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Объяснять взаимосвязь частей речи в словосоче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тании, соглас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вывать формы имен существи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тельных и прилагатель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ных, иметь представле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ние о синонимичности не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которых словосочетаний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Иметь полож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тель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ную мотив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цию и познава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тельный ин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терес к изу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чению языка своего на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рода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Анализировать, вы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являть закономер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ность, действ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вать по аналогии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1163EE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Устойчивые сочетания слов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Комбини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ро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ванный урок</w:t>
            </w:r>
          </w:p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tabs>
                <w:tab w:val="left" w:pos="5751"/>
              </w:tabs>
              <w:rPr>
                <w:rFonts w:eastAsia="Calibri"/>
                <w:color w:val="000000"/>
                <w:sz w:val="20"/>
                <w:szCs w:val="20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</w:rPr>
              <w:t>Углубление представ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лений о наличии в рус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ском языке особого рода словосоч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та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ний — устойчивых выраже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ний, смысл которых не оп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ре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деляется знач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ниями входящих в них слов. Уп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ражнение в установ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лении значений фра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зеологизмов (с исполь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зованием фра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зеологи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ческих словарей), в си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нонимической замене одним словом или соче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та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нием слов, в нахож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дении рифмы, в упот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реблении фразеологиз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мов в речи</w:t>
            </w:r>
          </w:p>
          <w:p w:rsidR="00903671" w:rsidRPr="00F5217A" w:rsidRDefault="00903671" w:rsidP="00903671">
            <w:pPr>
              <w:tabs>
                <w:tab w:val="left" w:pos="5751"/>
              </w:tabs>
              <w:rPr>
                <w:rFonts w:eastAsia="Calibri"/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Иметь представления об усто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й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чивых сочетаниях слов (фразе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логизмах), корректно применять фразеологизмы в речи, объяснять значение наи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более употребля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мых со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четаний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Осознавать богат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ство речевых средств для выра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жения своего от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шения к окр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жаю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щему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Использовать зна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ково-символическое моделир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вание, про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гнозировать значе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ние, устанавливать смысловые анало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гии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1163EE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  <w:t>Предложение (вводный урок)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Комбини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ро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ванный урок</w:t>
            </w:r>
          </w:p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tabs>
                <w:tab w:val="left" w:pos="5751"/>
              </w:tabs>
              <w:rPr>
                <w:rFonts w:eastAsia="Calibri"/>
                <w:color w:val="000000"/>
                <w:sz w:val="20"/>
                <w:szCs w:val="20"/>
                <w:highlight w:val="lightGray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</w:rPr>
              <w:t>Усвоение понятия о пред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ложении как ком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муникатив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ном средстве, с помощью которого можно решать различ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ные р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чевые за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дачи. Систематизация из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вестных детям призна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ков предложения. Пред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ставле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ние о грамматике как раз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деле науки о языке, ее со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ставных ча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с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тях: морфоло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гии, синтаксисе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</w:rPr>
              <w:t>Квалифицировать пред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 xml:space="preserve">ложение и текст по 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</w:rPr>
              <w:t>сово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</w:rPr>
              <w:softHyphen/>
              <w:t>купности призн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</w:rPr>
              <w:t>а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</w:rPr>
              <w:t xml:space="preserve">ков. 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Объ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яснять функции единиц речи: у слова и словосо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 xml:space="preserve">четания – назывные </w:t>
            </w:r>
            <w:r w:rsidRPr="00F5217A">
              <w:rPr>
                <w:rFonts w:eastAsia="Calibri"/>
                <w:color w:val="000000"/>
                <w:spacing w:val="-2"/>
                <w:sz w:val="20"/>
                <w:szCs w:val="20"/>
              </w:rPr>
              <w:t>функции, у предлож</w:t>
            </w:r>
            <w:r w:rsidRPr="00F5217A">
              <w:rPr>
                <w:rFonts w:eastAsia="Calibri"/>
                <w:color w:val="000000"/>
                <w:spacing w:val="-2"/>
                <w:sz w:val="20"/>
                <w:szCs w:val="20"/>
              </w:rPr>
              <w:t>е</w:t>
            </w:r>
            <w:r w:rsidRPr="00F5217A">
              <w:rPr>
                <w:rFonts w:eastAsia="Calibri"/>
                <w:color w:val="000000"/>
                <w:spacing w:val="-2"/>
                <w:sz w:val="20"/>
                <w:szCs w:val="20"/>
              </w:rPr>
              <w:t>ния –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 xml:space="preserve"> коммуникативные. Вы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являть смысловые части текста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Осознавать пра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скую знач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мость изуче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 русского языка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Устанавливать ана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логии, извлекать из научного текста но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вую информ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цию, связно излагать ин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формацию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1163EE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Вопроситель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ные и повест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вовательные предложения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Комбини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ро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ванный урок</w:t>
            </w:r>
          </w:p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tabs>
                <w:tab w:val="left" w:pos="5751"/>
              </w:tabs>
              <w:rPr>
                <w:rFonts w:eastAsia="Calibri"/>
                <w:color w:val="000000"/>
                <w:spacing w:val="-4"/>
                <w:sz w:val="20"/>
                <w:szCs w:val="20"/>
              </w:rPr>
            </w:pP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</w:rPr>
              <w:t>Дифференциация пред</w:t>
            </w: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</w:rPr>
              <w:softHyphen/>
              <w:t>ло</w:t>
            </w: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</w:rPr>
              <w:softHyphen/>
              <w:t>жений с позиций цели вы</w:t>
            </w: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</w:rPr>
              <w:softHyphen/>
              <w:t>сказывания, речевой за</w:t>
            </w: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</w:rPr>
              <w:softHyphen/>
              <w:t>дачи, в</w:t>
            </w: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</w:rPr>
              <w:t>ы</w:t>
            </w: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</w:rPr>
              <w:t>членять во</w:t>
            </w: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</w:rPr>
              <w:softHyphen/>
              <w:t>проси</w:t>
            </w: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</w:rPr>
              <w:softHyphen/>
              <w:t>тельные и повест</w:t>
            </w: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</w:rPr>
              <w:softHyphen/>
              <w:t>вователь</w:t>
            </w: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</w:rPr>
              <w:softHyphen/>
              <w:t>ные предложе</w:t>
            </w: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</w:rPr>
              <w:softHyphen/>
              <w:t>ния по цели выск</w:t>
            </w: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</w:rPr>
              <w:t>а</w:t>
            </w: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</w:rPr>
              <w:t>зыва</w:t>
            </w: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</w:rPr>
              <w:softHyphen/>
              <w:t>ния: задаем во</w:t>
            </w: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</w:rPr>
              <w:softHyphen/>
              <w:t>просы, отвечаем, сооб</w:t>
            </w: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</w:rPr>
              <w:softHyphen/>
              <w:t>щаем; по интонационной окраске.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pacing w:val="-6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Наблюдение над нали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чием внешних пр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зна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ков: а) во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просительных предложе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ний: вопроси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тельной инто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нации, во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просительного знака, наличием вопроси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lastRenderedPageBreak/>
              <w:t>тель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ных слов, частиц; б) по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вествовательных пред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ложений: повеств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ва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тель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ной интонации, точки в конце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Различать предложения по цели высказывания. Иметь предста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ление о вопросительных словах в предложении. Объяснять знаки препинания в пред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ложениях 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з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ных типов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Осознавать пра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скую знач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мость изуче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 русского языка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Анализировать рече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вой материал, на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блюдать и делать выводы, получать информацию из тек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ста, связно объяс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нять свои действия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1163EE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23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Употребление отрицатель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ной частицы НЕ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Урок изу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чения и пе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р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вич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ного за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крепления знаний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tabs>
                <w:tab w:val="left" w:pos="5751"/>
              </w:tabs>
              <w:rPr>
                <w:rFonts w:eastAsia="Calibri"/>
                <w:i/>
                <w:color w:val="000000"/>
                <w:spacing w:val="-6"/>
                <w:sz w:val="20"/>
                <w:szCs w:val="20"/>
              </w:rPr>
            </w:pP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t>Углубление представ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softHyphen/>
              <w:t>ления о разнообразии функций повествова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softHyphen/>
              <w:t>тельных пред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softHyphen/>
              <w:t>ложений: сообщать, утвер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softHyphen/>
              <w:t>ждая или отр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t>и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t>цая информа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softHyphen/>
              <w:t>цию. Знакомство со спо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softHyphen/>
              <w:t>собами выражения 1) утверждения или отри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softHyphen/>
              <w:t>ца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softHyphen/>
              <w:t>ния с помощью слов-пред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softHyphen/>
              <w:t xml:space="preserve">ложений </w:t>
            </w:r>
            <w:r w:rsidRPr="00F5217A">
              <w:rPr>
                <w:rFonts w:eastAsia="Calibri"/>
                <w:i/>
                <w:color w:val="000000"/>
                <w:spacing w:val="-6"/>
                <w:sz w:val="20"/>
                <w:szCs w:val="20"/>
              </w:rPr>
              <w:t xml:space="preserve">ДА. НЕТ.  </w:t>
            </w:r>
          </w:p>
          <w:p w:rsidR="00903671" w:rsidRPr="00F5217A" w:rsidRDefault="00903671" w:rsidP="00903671">
            <w:pPr>
              <w:tabs>
                <w:tab w:val="left" w:pos="5751"/>
              </w:tabs>
              <w:rPr>
                <w:rFonts w:eastAsia="Calibri"/>
                <w:color w:val="000000"/>
                <w:spacing w:val="-6"/>
                <w:sz w:val="20"/>
                <w:szCs w:val="20"/>
                <w:highlight w:val="lightGray"/>
              </w:rPr>
            </w:pP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t>2) отрицания с помощью частицы НЕ (о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t>т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t>сюда отри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softHyphen/>
              <w:t>цательная частица) и ее раздел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t>ь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t>ным напи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softHyphen/>
              <w:t>санием с частями речи, особенно с глаголами. Наблюдение над упот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softHyphen/>
              <w:t>реблением час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softHyphen/>
              <w:t xml:space="preserve">тицы </w:t>
            </w:r>
            <w:r w:rsidRPr="00F5217A">
              <w:rPr>
                <w:rFonts w:eastAsia="Calibri"/>
                <w:i/>
                <w:iCs/>
                <w:color w:val="000000"/>
                <w:spacing w:val="-6"/>
                <w:sz w:val="20"/>
                <w:szCs w:val="20"/>
              </w:rPr>
              <w:t>не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t xml:space="preserve"> перед словами в худо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softHyphen/>
              <w:t>жественных текстах, загадках, посл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t>о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t>вицах, ее смысловой нагруз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softHyphen/>
              <w:t>кой, на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softHyphen/>
              <w:t>писанием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Корректно пользоваться в речи отрицательными словами, част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цами. Грамотно записывать гла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голы с отрицательной частицей НЕ, иметь пред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ставление об употребле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нии частицы НЕ с раз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ными частями речи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Осознавать рече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вую культуру как часть об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щей куль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туры личности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Отбирать материал в 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ответствии с учеб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ной з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дачей, аргу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ментировано выска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зывать свое мнение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1163EE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Побудитель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ные предло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жения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Урок изу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чения и пе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р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вич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ного за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крепления знаний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tabs>
                <w:tab w:val="left" w:pos="5751"/>
              </w:tabs>
              <w:rPr>
                <w:rFonts w:eastAsia="Calibri"/>
                <w:color w:val="000000"/>
                <w:spacing w:val="-6"/>
                <w:sz w:val="20"/>
                <w:szCs w:val="20"/>
              </w:rPr>
            </w:pP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t>Знакомство с призна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softHyphen/>
              <w:t>ками побудительных предложе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softHyphen/>
              <w:t>ний: их рече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softHyphen/>
              <w:t>выми задачами (просьба, приказ, совет, за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softHyphen/>
              <w:t>прет и пр.), ос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t>о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t>бой «пове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softHyphen/>
              <w:t>лительной фор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softHyphen/>
              <w:t>мой» глаго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softHyphen/>
              <w:t>лов, нали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softHyphen/>
              <w:t>чием обращений. На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softHyphen/>
              <w:t>блюдение над употреб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softHyphen/>
              <w:t xml:space="preserve">лением частицы </w:t>
            </w:r>
            <w:r w:rsidRPr="00F5217A">
              <w:rPr>
                <w:rFonts w:eastAsia="Calibri"/>
                <w:i/>
                <w:iCs/>
                <w:color w:val="000000"/>
                <w:spacing w:val="-6"/>
                <w:sz w:val="20"/>
                <w:szCs w:val="20"/>
              </w:rPr>
              <w:t>не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t xml:space="preserve"> с гла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softHyphen/>
              <w:t>голами, слов-обра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softHyphen/>
              <w:t>щений в побудительных пре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t>д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t>ложе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softHyphen/>
              <w:t>ниях, в посло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softHyphen/>
              <w:t>вицах типа «</w:t>
            </w:r>
            <w:r w:rsidRPr="00F5217A">
              <w:rPr>
                <w:rFonts w:eastAsia="Calibri"/>
                <w:i/>
                <w:color w:val="000000"/>
                <w:spacing w:val="-6"/>
                <w:sz w:val="20"/>
                <w:szCs w:val="20"/>
              </w:rPr>
              <w:t>Семь раз от</w:t>
            </w:r>
            <w:r w:rsidRPr="00F5217A">
              <w:rPr>
                <w:rFonts w:eastAsia="Calibri"/>
                <w:i/>
                <w:color w:val="000000"/>
                <w:spacing w:val="-6"/>
                <w:sz w:val="20"/>
                <w:szCs w:val="20"/>
              </w:rPr>
              <w:softHyphen/>
              <w:t>мерь — один отрежь»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Отличать побудительные по цели высказывания предложения, 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ределять тип предложения по цели высказывания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Осознавать пра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скую знач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мость изуче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 русского языка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Наблюдать, анали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зировать и делать выводы, отбирать материал в соответ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ствии с учебной за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дачей, аргуме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тиро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вано высказывать мнение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1163EE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Восклица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тельные пре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д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ложения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Урок изу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чения и пе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р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вич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ного за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крепления знаний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tabs>
                <w:tab w:val="left" w:pos="5751"/>
              </w:tabs>
              <w:rPr>
                <w:rFonts w:eastAsia="Calibri"/>
                <w:color w:val="000000"/>
                <w:sz w:val="20"/>
                <w:szCs w:val="20"/>
                <w:highlight w:val="lightGray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</w:rPr>
              <w:t>Углубление представ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лений о восклиц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тель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ных пред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ложениях как предложе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ниях, произно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симых с сильным чувст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вом, воскли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цательной интонацией (х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ракте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ристика по интона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ции). Поним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ние, что вос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кли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цательными могут быть любые предложения по цели высказ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ы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вания. Уп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ражнения в определе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нии р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чевой задачи, ос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новного чувства и соот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ветствую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щем интониро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вании читае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мых пред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ложений, собст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венных высказыв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ний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Иметь представление об интон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ции предложений, отличать во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клицатель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ные предложения, ч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тать предложения и тексты с 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блюдением интонации, офор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м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лять восклица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тельные предлож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ния на письме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Осознавать рече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вую культуру как часть об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щей куль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туры личности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Выдвигать предпо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ложения, проверять свое мнение, полу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чать инфо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мацию из текста, класс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фици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ровать материал по разным основаниям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1163EE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keepNext/>
              <w:outlineLvl w:val="6"/>
              <w:rPr>
                <w:rFonts w:eastAsia="Calibri"/>
                <w:color w:val="000000"/>
                <w:sz w:val="20"/>
                <w:szCs w:val="20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</w:rPr>
              <w:t>Знаки препи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нания в конце предложений (обобщение)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Урок обобще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ния и сис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те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матиза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ции зна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tabs>
                <w:tab w:val="left" w:pos="5751"/>
              </w:tabs>
              <w:rPr>
                <w:rFonts w:eastAsia="Calibri"/>
                <w:color w:val="000000"/>
                <w:sz w:val="20"/>
                <w:szCs w:val="20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</w:rPr>
              <w:t>Наблюдение и сопос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тавле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ние цели в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ы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ска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зывания, интонацион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ного выделения в уст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ной речи и пунктуаци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он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ного в письменной речи. Упражнение в «чт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нии» знаков препинания в конце пре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д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lastRenderedPageBreak/>
              <w:t>ложений и постановке их само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стоятельно</w:t>
            </w:r>
          </w:p>
          <w:p w:rsidR="00903671" w:rsidRPr="00F5217A" w:rsidRDefault="00903671" w:rsidP="00903671">
            <w:pPr>
              <w:tabs>
                <w:tab w:val="left" w:pos="5751"/>
              </w:tabs>
              <w:rPr>
                <w:rFonts w:eastAsia="Calibri"/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Грамотно оформлять предлож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ния на письме в зависимости от цели вы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сказывания и интонации произношения, класси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фицировать предложения по 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з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ным основаниям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Осознавать пра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скую знач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мость изуче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 русского языка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Ориентироваться в табл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це, системати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зировать и класси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фицировать, объяс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нять способ дейст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вия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1163EE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27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 xml:space="preserve">Контрольный диктант </w:t>
            </w:r>
          </w:p>
          <w:p w:rsidR="00903671" w:rsidRPr="00F5217A" w:rsidRDefault="00903671" w:rsidP="00903671">
            <w:pPr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за первую че</w:t>
            </w:r>
            <w:r w:rsidRPr="00F5217A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т</w:t>
            </w:r>
            <w:r w:rsidRPr="00F5217A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верть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i/>
                <w:noProof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bCs/>
                <w:i/>
                <w:color w:val="000000"/>
                <w:sz w:val="20"/>
                <w:szCs w:val="20"/>
                <w:lang w:eastAsia="en-US"/>
              </w:rPr>
              <w:t>Урок ко</w:t>
            </w:r>
            <w:r w:rsidRPr="00F5217A">
              <w:rPr>
                <w:rFonts w:eastAsia="Calibri"/>
                <w:bCs/>
                <w:i/>
                <w:color w:val="000000"/>
                <w:sz w:val="20"/>
                <w:szCs w:val="20"/>
                <w:lang w:eastAsia="en-US"/>
              </w:rPr>
              <w:t>н</w:t>
            </w:r>
            <w:r w:rsidRPr="00F5217A">
              <w:rPr>
                <w:rFonts w:eastAsia="Calibri"/>
                <w:bCs/>
                <w:i/>
                <w:color w:val="000000"/>
                <w:sz w:val="20"/>
                <w:szCs w:val="20"/>
                <w:lang w:eastAsia="en-US"/>
              </w:rPr>
              <w:t>троля знаний и умений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Демонстрация уровня при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обретенных навыков и умений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Применять изученные правила и алгоритмы дей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ствий в самосто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я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тельной работе, осуществлять са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моконтроль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Осознавать пра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скую знач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мость изуче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 русского языка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ind w:right="-114"/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Использовать изучен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ные пр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вила, способы действий при выполне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нии учебных зад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ний, вносить необходи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мые коррективы в собст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венные дейст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вия по итогам само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проверки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1163EE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Анализ и кор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рекция ошибок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i/>
                <w:noProof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  <w:t>Урок коррекции знаний и умений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Индивидуальная работа с выявленными про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блемами, закрепление навыков за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писи слов с орфограммами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Анализировать свои ошибки, корректировать знания и вносить измене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ния, осуществлять коррек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цию ошибок по ал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горитму, в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ы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полнять зада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 по аналогии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Ориентироваться на понима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 xml:space="preserve">ние 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при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чин лич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ной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ус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пешно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сти/ неу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пешности в ос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воении мате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риала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Адекватно восприни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мать аргументирован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ную крит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ку ошибок и учитывать ее в ра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боте над ошибками, пл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ни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ровать собст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венную ко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р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рекцион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ную дея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тельность и действия, необходи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мые для ре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шения орфографиче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ской задачи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1163EE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Текст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Комбинир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ванный урок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keepNext/>
              <w:outlineLvl w:val="6"/>
              <w:rPr>
                <w:rFonts w:eastAsia="Calibri"/>
                <w:i/>
                <w:iCs/>
                <w:color w:val="000000"/>
                <w:sz w:val="20"/>
                <w:szCs w:val="20"/>
                <w:highlight w:val="lightGray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</w:rPr>
              <w:t>Обобщение признаков тек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ста (темат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ческое един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ство, состоит из взаимо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связанных пред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ложений). Углубление представлений о функ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циях (речевых зада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чах) текстов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Называть особенности текста, озаглавливать текст, определять тему и основную мысль текста, делить текст на смысловые части, составлять план текста, корре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тировать имеющийся, иметь представление о записи текста диалога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Осознавать пра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скую знач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мость изуче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 русского языка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1163EE">
            <w:pPr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Моделировать вообража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е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мую ситуацию, подбирать заголовок на основе анализа выразительных средств те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к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ста, обсуж</w:t>
            </w:r>
            <w:r w:rsidR="008C0F15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дать, приходить к единому мнению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1163EE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  <w:t>Повество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</w:r>
            <w:r w:rsidRPr="00F5217A"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  <w:t>вание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Комбинир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ванный урок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tabs>
                <w:tab w:val="left" w:pos="5751"/>
              </w:tabs>
              <w:rPr>
                <w:rFonts w:eastAsia="Calibri"/>
                <w:color w:val="000000"/>
                <w:sz w:val="20"/>
                <w:szCs w:val="20"/>
                <w:highlight w:val="lightGray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</w:rPr>
              <w:t>Знакомство с диффе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рен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циацией текстов по их на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значению (речевой задаче). Н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блюдение над особен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ностями и стру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к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турой тек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ста-пове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ствования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Различать тип текста по сущес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венным признакам, называть 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личительные признаки текста-повествования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Осознавать богат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ство речевых средств для выра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жения своего от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шения к окр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жаю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щему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Анализировать, классиф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цировать, выделять сущес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т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венные признаки, обсу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ж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дать, учитывать позицию собеседника, приходить к общему выводу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274F49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  <w:t>Описание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Комбинир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ванный урок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Знакомство с диффе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рен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циацией текстов по их на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значению (речевой задаче). 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блюдение над особен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ностями и стру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турой тек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ста-опи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сания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Различать тип текста по сущес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венным признакам, называть 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личительные признаки текста-описания, использовать знак многоточия при создании выск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зываний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Осознавать пра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скую знач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мость изуче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 русского языка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pacing w:val="-4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  <w:lang w:eastAsia="en-US"/>
              </w:rPr>
              <w:t>Анализировать, делать в</w:t>
            </w: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  <w:lang w:eastAsia="en-US"/>
              </w:rPr>
              <w:t>ы</w:t>
            </w: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  <w:lang w:eastAsia="en-US"/>
              </w:rPr>
              <w:t>воды, составлять собстве</w:t>
            </w: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  <w:lang w:eastAsia="en-US"/>
              </w:rPr>
              <w:t>н</w:t>
            </w: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  <w:lang w:eastAsia="en-US"/>
              </w:rPr>
              <w:t>ные высказывания с с</w:t>
            </w: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  <w:lang w:eastAsia="en-US"/>
              </w:rPr>
              <w:t>блюдением заданного с</w:t>
            </w: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  <w:lang w:eastAsia="en-US"/>
              </w:rPr>
              <w:t>ю</w:t>
            </w: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  <w:lang w:eastAsia="en-US"/>
              </w:rPr>
              <w:t>жета, составлять колле</w:t>
            </w: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  <w:lang w:eastAsia="en-US"/>
              </w:rPr>
              <w:t>к</w:t>
            </w: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  <w:lang w:eastAsia="en-US"/>
              </w:rPr>
              <w:t>тивное высказывание, д</w:t>
            </w: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  <w:lang w:eastAsia="en-US"/>
              </w:rPr>
              <w:t>говариваться, приходить к общему решению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274F49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  <w:t>Рассуждение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Комбинир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ванный урок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Знакомство с диффе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рен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циацией текстов по их на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значению (речевой задаче). 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блюдение над особен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ностями и стру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турой тек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ста-рас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суждения. Сравни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тель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ная характеристика раз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ных типов те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стов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Различать тип текста по сущес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венным признакам, называть 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личительные признаки текста-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рассуждения, использовать пол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ченные знания при анализе те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ста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Осознавать богат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ство речевых средств для выра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жения своего от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шения к окр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жаю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щему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Анализировать, обобщать, делать выводы, аргуме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тировано объяснять свою 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позицию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274F49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33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Списывание текста с рече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вой задачей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  <w:t>Урок комплексного применения знаний и умений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Проверка уровня гра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фиче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ской зоркости и степени понимания темы текста (в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ы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бор бо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лее точного заго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ловка) или выд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ление в тексте предложений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Определять границы предлож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ния, списывать с соблюдением орфографических и пунктуац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онных норм, выделять орф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граммы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Адекватно оцен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вать свои возмо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ж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ности, соотносить их со сложностью задания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Понимать цель и задачи учебной деятельности, осуществлять промеж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точный и итоговый сам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контроль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274F49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Творческая работа: со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ставление те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ста (за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гадки или дру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гого жанра) о зи</w:t>
            </w:r>
            <w:r w:rsidR="004A0DAF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ме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  <w:t>Урок комплексного применения знаний и умений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</w:rPr>
              <w:t>Анализ особенностей со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держания, структуры и языка текста загадки (о снежинке, первом снеге) и составление собственных текстов (по желанию). Оценка за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гадок, состав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ленных одн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классниками, со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веты по их корректи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ровке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Отличать загадку от других те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стов, составлять загадку по ан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логии, высказывать в письменной форме личные впечатления, в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ображаемые 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образы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4A0DAF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Осознавать богат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ство речевых средств для выра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жения своего от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шения к окр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жаю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щему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Анализировать, выде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лять сущест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венные признаки, учитывать ориен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тиры при созда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нии авторского про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дукта, осуществлять</w:t>
            </w:r>
            <w:r w:rsidR="004A0DAF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само</w:t>
            </w:r>
            <w:r w:rsidR="004A0DAF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контроль и само</w:t>
            </w:r>
            <w:r w:rsidR="004A0DAF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про</w:t>
            </w:r>
            <w:r w:rsidR="004A0DAF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верку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274F49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Главные части в средствах языка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Урок обобще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ния и сис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те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матиза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ции зна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4A0DAF">
            <w:pPr>
              <w:rPr>
                <w:rFonts w:eastAsia="Calibri"/>
                <w:color w:val="000000"/>
                <w:sz w:val="20"/>
                <w:szCs w:val="20"/>
                <w:highlight w:val="lightGray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</w:rPr>
              <w:t>Представление о глав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ных частях в строении разных средств языка (в слове, словосочетании, предло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жении, тексте) с помощью таблицы. Анализ мате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риала таб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лицы и выводы о нали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чии в осно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в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ных средст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вах языка главных структу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р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 xml:space="preserve">ных частей. 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Различать главные части в слове, предложении, тексте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Осознавать богат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ство речевых средств для выра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жения своего от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шения к окр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жаю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щему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8C0F15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Анализировать материал таблицы, осознавать гр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ницы нез</w:t>
            </w:r>
            <w:r w:rsidR="008C0F15">
              <w:rPr>
                <w:rFonts w:eastAsia="Calibri"/>
                <w:color w:val="000000"/>
                <w:sz w:val="20"/>
                <w:szCs w:val="20"/>
                <w:lang w:eastAsia="en-US"/>
              </w:rPr>
              <w:t>нания, делать выводы, обобщать.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274F49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274F49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  <w:t xml:space="preserve">Корень  - </w:t>
            </w:r>
            <w:r w:rsidR="00903671" w:rsidRPr="00F5217A"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  <w:t xml:space="preserve">главная значимая часть слова 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Комбинир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ванный урок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</w:rPr>
              <w:t>Расширение понятия о корне как см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ы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словом ядре слова, об истори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ческом корне слова.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</w:rPr>
              <w:t>Упражнения в выделе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нии корня в одн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корен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ных сло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вах, в отдель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ном слове, в моделиро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вании слов, в от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личии одн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коренных слов 1) от форм одного и того же слова, 2) от синони</w:t>
            </w:r>
            <w:r w:rsidR="004A0DAF" w:rsidRPr="00F5217A">
              <w:rPr>
                <w:rFonts w:eastAsia="Calibri"/>
                <w:color w:val="000000"/>
                <w:sz w:val="20"/>
                <w:szCs w:val="20"/>
              </w:rPr>
              <w:t>мов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Определять значимые части сл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ва, выделять корень, различать форму слова и однокоренные слова, объяснять словообразов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ние форм и однокоренных слов, отличать сложные слова, соотн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сить слово и схему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Иметь полож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тель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ную мотив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цию и познава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тельный ин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терес к изу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чению русск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го языка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Наблюдать, анализир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вать, использовать знак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во-символическое мод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лирование, выделять 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щественную информацию, объяснять свою позицию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274F49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37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Правописание корня. </w:t>
            </w:r>
          </w:p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Повто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рение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Комбинир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ванный урок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</w:rPr>
              <w:t>Упражнения в правопи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са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нии безуда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р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ных глас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ных, парных звонких и глухих согласных, не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произноси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мых, двойных соглас</w:t>
            </w:r>
            <w:r w:rsidR="004A0DAF" w:rsidRPr="00F5217A">
              <w:rPr>
                <w:rFonts w:eastAsia="Calibri"/>
                <w:color w:val="000000"/>
                <w:sz w:val="20"/>
                <w:szCs w:val="20"/>
              </w:rPr>
              <w:t>ных в корнях слов.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Наблюдение над напи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са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нием корней, в кото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рых им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 xml:space="preserve">ется 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</w:rPr>
              <w:t>чередова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</w:rPr>
              <w:softHyphen/>
              <w:t>ние со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</w:rPr>
              <w:softHyphen/>
              <w:t>гласных</w:t>
            </w:r>
            <w:r w:rsidRPr="00F5217A">
              <w:rPr>
                <w:rFonts w:eastAsia="Calibri"/>
                <w:b/>
                <w:i/>
                <w:color w:val="000000"/>
                <w:sz w:val="20"/>
                <w:szCs w:val="20"/>
              </w:rPr>
              <w:t>к//ч, х//ш, г//з//ж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 xml:space="preserve">и др., безударный гласный </w:t>
            </w:r>
            <w:r w:rsidR="004A0DAF" w:rsidRPr="00F5217A">
              <w:rPr>
                <w:rFonts w:eastAsia="Calibri"/>
                <w:i/>
                <w:iCs/>
                <w:color w:val="000000"/>
                <w:sz w:val="20"/>
                <w:szCs w:val="20"/>
              </w:rPr>
              <w:t>и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Применять правила проверки орфограмм в корне слова, иметь представление об историческом чередовании в корнях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Осознавать пра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скую знач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мость изуче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 русского языка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Анализировать языковой материал, высказывать и аргументировать свое 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мнение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274F49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38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Способы про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верки без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ударных глас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ных в корне слова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Комбинир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ванный урок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i/>
                <w:color w:val="000000"/>
                <w:sz w:val="20"/>
                <w:szCs w:val="20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</w:rPr>
              <w:t>Повторение и расшире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ние способов проверки двух безударных глас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ных в слове: 1) подбор двух про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 xml:space="preserve">верочных слов 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</w:rPr>
              <w:t xml:space="preserve">вечереет, колосок; 2) 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 xml:space="preserve">запоминание, сверка со словарем 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</w:rPr>
              <w:t>соло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</w:rPr>
              <w:softHyphen/>
              <w:t>вей, ого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</w:rPr>
              <w:softHyphen/>
              <w:t>род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Выделять орфограммы в слове, подбирать проверочные слова под каждую орфограмму, гр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мотно записывать слова с двумя безударными гласными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Применять прав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ла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де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лового 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трудни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чества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8C0F15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Анализировать языковой материал, пользоваться словарями и справочн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="008C0F15">
              <w:rPr>
                <w:rFonts w:eastAsia="Calibri"/>
                <w:color w:val="000000"/>
                <w:sz w:val="20"/>
                <w:szCs w:val="20"/>
                <w:lang w:eastAsia="en-US"/>
              </w:rPr>
              <w:t>ками.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274F49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39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Слова с пол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ногласными и неполноглас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ными сочета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ниями оро//ра, оло//ла, ере//ре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lastRenderedPageBreak/>
              <w:t>Комбинир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lastRenderedPageBreak/>
              <w:t>ванный урок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</w:rPr>
              <w:lastRenderedPageBreak/>
              <w:t>Знакомство с новым спосо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бом прове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р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lastRenderedPageBreak/>
              <w:t>ки: со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поставле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ние возможно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сти чередо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вания букво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 xml:space="preserve">сочетаний 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</w:rPr>
              <w:t>оро//ра, оло//ла, ере//ре.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 xml:space="preserve"> Зна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комство с историей раз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вития языка: наличие в со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временном языке пар слов, пришедших в язык из ста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рославянского языка (с не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полногласными сочетаниями) и древне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русского языка (с полно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гласными соч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та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ниями), стилевое различие си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 xml:space="preserve">нонимов: 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</w:rPr>
              <w:t>город-град, зо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</w:rPr>
              <w:softHyphen/>
              <w:t>лото-злато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 xml:space="preserve">Грамотно записывать слова с 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неполногласными сочетаниями, использовать слова с неполн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гласными сочетаниями (истор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ческими чередованиями) для проверки безударных гласных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lastRenderedPageBreak/>
              <w:t>Осознавать ру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с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lastRenderedPageBreak/>
              <w:t>ский язык как я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в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ление куль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туры русского народа, связь раз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вития языка с раз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витием культуры и общ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е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ства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 xml:space="preserve">Анализировать языковой 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материал, сравнивать, д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лать выводы, использ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вать правила и алгоритмы в новых условиях, ко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ректно строить речевое высказывание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8C0F15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40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Способы про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верки двух (о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д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ной) без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ударных глас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ных в словах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  <w:t>Урок повторения и закрепления знаний и умений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Упражнения в написа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нии слов из сл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варя. Примене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ние возможных способов проверки слов: 1) сопос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тавлением слов с полно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гласными и не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полноглас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ными сочета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ниями, 2) по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иском исто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рического корня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Использовать правила проверки безударных гласных при записи слов и предложений, письменно пересказывать текст с предвар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тельной подготовкой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Осознавать пра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скую знач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мость изуче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 русского языка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Действовать по алгори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му, отбирать способ пр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верки в зависимости от особенностей материала, осуществлять контроль учебной деятельности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8C0F15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Главное слово в словосоче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тании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Комбинир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ванный урок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spacing w:line="220" w:lineRule="exact"/>
              <w:rPr>
                <w:rFonts w:eastAsia="Calibri"/>
                <w:color w:val="000000"/>
                <w:spacing w:val="-6"/>
                <w:sz w:val="20"/>
                <w:szCs w:val="20"/>
                <w:highlight w:val="lightGray"/>
              </w:rPr>
            </w:pP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t>Углубление представ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softHyphen/>
              <w:t>лений о словосочета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softHyphen/>
              <w:t>нии: роли в нем глав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softHyphen/>
              <w:t>ного слова — от него задается вопрос, с ним сопряжена форма зави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softHyphen/>
              <w:t>симого слова. Диффе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softHyphen/>
              <w:t>ренцирование словосо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softHyphen/>
              <w:t>че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softHyphen/>
              <w:t>тания по средствам выра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softHyphen/>
              <w:t>жения главного слова (гла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softHyphen/>
              <w:t>гольные, именные, н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t>а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t>реч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softHyphen/>
              <w:t>ные). Упражнения в ана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softHyphen/>
              <w:t>лизе словос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t>о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t>четаний по схеме (памятке). Повто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softHyphen/>
              <w:t>ре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softHyphen/>
              <w:t>ние способов реше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softHyphen/>
              <w:t>ния за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softHyphen/>
              <w:t>дач по проверке орфо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softHyphen/>
              <w:t>грамм в корнях слов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Определять части речи в словос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четаниях, классифицировать слов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сочетания по заданным основан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ям, анализировать предложения, составлять словосочетания из наб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ра слов, составлять синонимичные словосочетания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Иметь полож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тель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ную мотив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цию и познава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тельный ин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терес к изу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чению русск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го языка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Анализировать, класс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фицировать, синтезир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вать на основе анализа, строить речевое высказ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ы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вание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8C0F15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42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Главные члены пред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ложения как граммат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ская основа предложения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Комбинир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ванный урок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spacing w:line="220" w:lineRule="exact"/>
              <w:rPr>
                <w:rFonts w:eastAsia="Calibri"/>
                <w:color w:val="000000"/>
                <w:sz w:val="20"/>
                <w:szCs w:val="20"/>
                <w:highlight w:val="lightGray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</w:rPr>
              <w:t>Углубление представ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лений о структуре пред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ложения: о главных членах пре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д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ложе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ния как основной части предло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жения (грамматиче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ской основе), о вт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росте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пен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ных членах предложе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ния (с введением тер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мина)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Определять грамматическую 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нову предложения, устанавл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вать связи слов в предложении, определять второстепенные чл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ны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Осознавать пра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скую знач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мость изуче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 русского языка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Анализировать, использ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вать знаково-символическое моделир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вание, устанавливать взаимосвязи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8C0F15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43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Подлежащее</w:t>
            </w:r>
            <w:r w:rsidR="008C0F15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и сказуемое 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грамматиче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ские сред</w:t>
            </w:r>
            <w:r w:rsidR="008C0F15">
              <w:rPr>
                <w:rFonts w:eastAsia="Calibri"/>
                <w:color w:val="000000"/>
                <w:sz w:val="20"/>
                <w:szCs w:val="20"/>
                <w:lang w:eastAsia="en-US"/>
              </w:rPr>
              <w:t>ства их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выражения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Комбинир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ванный урок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</w:rPr>
              <w:t>Углубление понятия о под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лежащем, о частот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ных средствах выраже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ния под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лежащего</w:t>
            </w:r>
            <w:r w:rsidR="008C0F15">
              <w:rPr>
                <w:rFonts w:eastAsia="Calibri"/>
                <w:color w:val="000000"/>
                <w:sz w:val="20"/>
                <w:szCs w:val="20"/>
              </w:rPr>
              <w:t>.</w:t>
            </w:r>
            <w:r w:rsidR="008C0F15"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t xml:space="preserve"> Углубление понятия о ска</w:t>
            </w:r>
            <w:r w:rsidR="008C0F15"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softHyphen/>
              <w:t>зуемом: о частотных сред</w:t>
            </w:r>
            <w:r w:rsidR="008C0F15"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softHyphen/>
              <w:t>ствах выражения сказуе</w:t>
            </w:r>
            <w:r w:rsidR="008C0F15"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softHyphen/>
              <w:t>мого, об обозна</w:t>
            </w:r>
            <w:r w:rsidR="008C0F15"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softHyphen/>
              <w:t>чении ска</w:t>
            </w:r>
            <w:r w:rsidR="008C0F15"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softHyphen/>
              <w:t>зуемым не только дейст</w:t>
            </w:r>
            <w:r w:rsidR="008C0F15"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softHyphen/>
              <w:t>вия, но и состояния субъ</w:t>
            </w:r>
            <w:r w:rsidR="008C0F15" w:rsidRPr="00F5217A">
              <w:rPr>
                <w:rFonts w:eastAsia="Calibri"/>
                <w:color w:val="000000"/>
                <w:spacing w:val="-6"/>
                <w:sz w:val="20"/>
                <w:szCs w:val="20"/>
              </w:rPr>
              <w:softHyphen/>
              <w:t>екта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Определять подлежащее в пре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д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ложении, устанавливать связи слов, составлять текст из набора предложений</w:t>
            </w:r>
            <w:r w:rsidR="008C0F15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. </w:t>
            </w:r>
            <w:r w:rsidR="008C0F15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Определять ск</w:t>
            </w:r>
            <w:r w:rsidR="008C0F15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 w:rsidR="008C0F15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зуемое в предложении, устана</w:t>
            </w:r>
            <w:r w:rsidR="008C0F15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</w:t>
            </w:r>
            <w:r w:rsidR="008C0F15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ливать связи слов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Применять прав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ла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де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лового 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трудни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чества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8C0F15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Наблюдать, анализир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вать, обобщать, 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8C0F15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44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8C0F15" w:rsidP="008C0F15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Контрольное списывание текста «Русь»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8C0F15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  <w:t>Урок контроля знаний и умений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8C0F15" w:rsidP="00903671">
            <w:pPr>
              <w:rPr>
                <w:rFonts w:eastAsia="Calibri"/>
                <w:color w:val="000000"/>
                <w:spacing w:val="-6"/>
                <w:sz w:val="20"/>
                <w:szCs w:val="20"/>
                <w:highlight w:val="lightGray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Применение навыков вни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мательного чтения и спи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сывания. Проверка уровня графической и орфографи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ческой зор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кости, а также текстовых умений (д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пол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нитель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ное задание)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8C0F15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Списывать с соблюдением орф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графических и пунктуационных норм, выделять орфограммы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8C0F15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Адекватно оцен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вать свои возмо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ж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ности, соотносить их со сложностью задания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8C0F15" w:rsidP="00903671">
            <w:pPr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Понимать цель и задачи учебной деятельности, осуществлять промеж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точный и итоговый сам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контроль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8C0F15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Тема и основ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ная мысль те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ста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lastRenderedPageBreak/>
              <w:t>Комбинир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ванный урок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</w:rPr>
              <w:t>Анализ текстов с точки зрения цели высказы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 xml:space="preserve">вания, темы, основной мысли, 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lastRenderedPageBreak/>
              <w:t>от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ношения к описываемому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ind w:right="-165"/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lastRenderedPageBreak/>
              <w:t>Различать и определять тему и осно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в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 xml:space="preserve">ную мысль текста, списывать текст 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lastRenderedPageBreak/>
              <w:t>орфографически правильно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Осознавать пра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скую знач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мость изуче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 русского языка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Получать информацию из текста, выделять сущес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венное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8C0F15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46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Способы вы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ражения ос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новной мысли в художест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венных произ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ведениях раз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ных жанров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Комбинир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ванный урок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</w:rPr>
              <w:t>Наблюдение над прие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мами выражения основ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ной мысли, основного чувства в баснях и дру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гих жанрах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Иметь представление о морали, изречении как выражении осно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ной мысли в басне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Осознавать язык как явление куль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туры народа, связь раз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вития языка с раз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витием культ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у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ры и общества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Получать информацию из текста, выделять сущес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венное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8C0F15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 xml:space="preserve">Контрольный диктант </w:t>
            </w:r>
          </w:p>
          <w:p w:rsidR="00903671" w:rsidRPr="00F5217A" w:rsidRDefault="00903671" w:rsidP="00903671">
            <w:pPr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за вторую че</w:t>
            </w:r>
            <w:r w:rsidRPr="00F5217A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т</w:t>
            </w:r>
            <w:r w:rsidRPr="00F5217A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верть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  <w:t>Урок контроля знаний и умений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Демонстрация уровня предметных учебных действий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Применять изученные правила и алгоритмы дей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ствий в самосто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я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тельной работе, осуществлять са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моконтроль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Осознавать пра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скую знач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мость изуче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 русского языка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Использовать изучен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ные правила, способы дейс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вий при выполне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нии учебных заданий, вносить необходи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мые коррективы в собст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венные де</w:t>
            </w:r>
            <w:r w:rsidR="003E19D5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йст</w:t>
            </w:r>
            <w:r w:rsidR="003E19D5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вия по итогам само</w:t>
            </w:r>
            <w:r w:rsidR="004A0DAF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проверки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8C0F15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48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Анализ и кор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рекция ошибок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  <w:t>Урок анализа и коррекции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Индивидуальная работа с выявленными про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блемами, закрепление навыков за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писи слов с орфограммами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Анализировать свои ошибки, корректировать знания и вносить измене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ния, осуществлять коррек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цию ошибок по ал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горитму, в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ы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полнять зада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 по аналогии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Ориентироваться на понима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ние при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чин лич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ной ус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пешно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сти/ неу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пешности в ос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воении мате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риала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4A0DAF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Адекватно восприни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мать аргументирован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ную кр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тику ошибок и учитывать ее в 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боте над ошибками, плани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ровать собст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венную коррекцио</w:t>
            </w:r>
            <w:r w:rsidR="004A0DAF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</w:t>
            </w:r>
            <w:r w:rsidR="004A0DAF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ную дея</w:t>
            </w:r>
            <w:r w:rsidR="004A0DAF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тельность и действия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8C0F15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49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Главные части слова и сло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восочетания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Урок обобще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ния и сис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те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матиза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ции зна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Упражнения в морфем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ном анализе сл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ва, в восста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новлении и со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ставлении словосочета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ний, в анализе слова и сл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восочетаний, в ре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шении орфографич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ских задач при записи слов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Показывать звуковое и бу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квенное строение слов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Оценивать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собст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венную учебную деятельность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Анализировать, клас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сифицировать и синте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зировать рече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вой ма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териал, стро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ить ло</w:t>
            </w:r>
            <w:r w:rsidR="004A0DAF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ги</w:t>
            </w:r>
            <w:r w:rsidR="004A0DAF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ческое вы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сказывание, строить схемы</w:t>
            </w:r>
          </w:p>
        </w:tc>
      </w:tr>
      <w:tr w:rsidR="00903671" w:rsidRPr="00F5217A" w:rsidTr="008C0F15">
        <w:trPr>
          <w:trHeight w:val="1637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8C0F15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8C0F15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Части речи в роли главных членов пред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ложения.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Комбинир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ванный урок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C0F15" w:rsidRPr="00F5217A" w:rsidRDefault="00903671" w:rsidP="008C0F15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</w:rPr>
              <w:t>Углубление понятий о предложении как конст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рук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ции из слов, которые в со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ставе предложения явля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ются членами пре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д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ложе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ния. Расшире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ние пред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ставлений о средствах вы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раже</w:t>
            </w:r>
            <w:r w:rsidR="008C0F15">
              <w:rPr>
                <w:rFonts w:eastAsia="Calibri"/>
                <w:color w:val="000000"/>
                <w:sz w:val="20"/>
                <w:szCs w:val="20"/>
              </w:rPr>
              <w:t>ния главных членов пред</w:t>
            </w:r>
            <w:r w:rsidR="008C0F15">
              <w:rPr>
                <w:rFonts w:eastAsia="Calibri"/>
                <w:color w:val="000000"/>
                <w:sz w:val="20"/>
                <w:szCs w:val="20"/>
              </w:rPr>
              <w:softHyphen/>
              <w:t>ложения.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Знать признаки предложе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 и текста. Отличать текст от группы предложе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ний. Опреде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лять ск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зуе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мое не только по внешним признакам, но и по смыслу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Применять прав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ла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де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лового 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трудни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чества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8C0F15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Сравнивать, анализи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ровать и обобщать ре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чевой материал, де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лать выводы, исполь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зо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вать словари для уточнени</w:t>
            </w:r>
            <w:r w:rsidR="008C0F15">
              <w:rPr>
                <w:rFonts w:eastAsia="Calibri"/>
                <w:color w:val="000000"/>
                <w:sz w:val="20"/>
                <w:szCs w:val="20"/>
                <w:lang w:eastAsia="en-US"/>
              </w:rPr>
              <w:t>я значения и правописания слов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8C0F15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51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Употребление личных ме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стоимений в роли подле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жащего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Комбинир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ванный урок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Наблюдение над выра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же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нием подл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жащего лич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ными местоиме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ниями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Рассказывать о местоиме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нии, его роли в речи, лице местоимений, смысловом значении, корректно упот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реблять личные место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имения в речи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Оценивать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собст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венную учебную деятельность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8C0F15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Сравнивать речевой мат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риал, делать вы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воды, п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лучать ин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формацию из раз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лич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 xml:space="preserve">ных источников, 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8C0F15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52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Значение лица и числа лич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ных место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имений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8C0F15">
            <w:pPr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  <w:t xml:space="preserve">Урок изучения и закрепления </w:t>
            </w:r>
            <w:r w:rsidRPr="00F5217A"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  <w:lastRenderedPageBreak/>
              <w:t>знаний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Знакомство с понятием о личных м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стоимениях: роль, значение лица, числа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Объяснять, почему место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имения называются лич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ными, различать место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 xml:space="preserve">имения по лицам и 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чис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лам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lastRenderedPageBreak/>
              <w:t>Применять прав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ла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де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лового 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трудни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чества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8C0F15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Классифицировать ре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чевой материал по вы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деленным призна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 xml:space="preserve">кам, 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8C0F15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53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Значение рода местоимений. Признаки </w:t>
            </w:r>
          </w:p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лич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ных место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имений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Комбинир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ванный урок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Наблюдение над прояв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нием значения рода в лич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ных местоимениях, над ос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бенностями ме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стоиме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ний 3 лица. Обобщение признаков личных место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имений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Различать местоимения по родам, выделять части текста по зада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ным при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знакам, подбирать м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сто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имения по смыслу текста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Осознавать пра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скую знач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мость изуче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 русского языка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Анализировать и клас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сифицировать речевой материал, синтезиро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вать на ос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нове ана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лиза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8C0F15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54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Сказуемое. Употребление форм глагола </w:t>
            </w:r>
          </w:p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  <w:t>Урок изучения и первичного закрепления знаний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Углубление представ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лений о частотном гла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гольном средстве вы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ражения ска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зуемого: выбор глагольных форм ос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ществляется за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да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чей обозначить реаль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ные, «побудительные», желаемые де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й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ствия 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субъ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екта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Знать отличительные при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знаки и роль сказуе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мого, подбирать б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лее точное по смыслу сказуе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мое, разли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чать предло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жения по цели высказы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вания, определять слова-обращения, ввод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ные слова как части пред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жения, не вступа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ю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щие в синтаксическую связь с другими членами предло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жения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Осознавать пра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скую знач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мость изуче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 русского языка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Проводить наблюде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 за речевым ма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териа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лом, ан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лизи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ровать, классифици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ровать ре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чевые еди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ницы, выде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лять существенные при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знаки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8C0F15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Употребление глаголов в форме про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шедшего, на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стоящего и б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дущего врем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ни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  <w:t>Урок изучения и первичного закрепления знаний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</w:rPr>
              <w:t>Представление об из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мене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нии глаголов по временам. Знакомство с формами по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шедшего, настоящего, бу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дущего врем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ни глагола.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Различать смысловые от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тенки глаголов в разных временных формах, опре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делять время глаг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лов, корректно задавать во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просы к глаголам в пред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ложениях.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Иметь полож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тель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ную мотив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цию и познава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тельный ин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терес к изу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чению языка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Получать информа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цию из текста, таб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лицы, анализ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ро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вать, делать выводы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8C0F15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56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Изменение гл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голов про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 xml:space="preserve">шедшего, </w:t>
            </w:r>
            <w:r w:rsidR="004A0DAF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на</w:t>
            </w:r>
            <w:r w:rsidR="004A0DAF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стоящего и б</w:t>
            </w:r>
            <w:r w:rsidR="004A0DAF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у</w:t>
            </w:r>
            <w:r w:rsidR="004A0DAF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дущего врем</w:t>
            </w:r>
            <w:r w:rsidR="004A0DAF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 w:rsidR="004A0DAF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ни. 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Формы числа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  <w:t>Урок изучения и первичного закрепления знаний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</w:rPr>
              <w:t>Внимание на зависи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мость выбора фо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р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мы глаголов прошедшего времени от рода и числа имени суще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стви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тельного, на измене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 xml:space="preserve">ние глаголов в прошедшем времени по числам и 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</w:rPr>
              <w:t>ро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дам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Объяснять взаимосвязь рода, л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ца, числа и вре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мени глаголов, изменять глаголы по временам и числам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Применять прав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ла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де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лового 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трудни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чества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8C0F15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Получать информа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цию из таблицы, обобщать, д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лать в</w:t>
            </w:r>
            <w:r w:rsidR="008C0F15">
              <w:rPr>
                <w:rFonts w:eastAsia="Calibri"/>
                <w:color w:val="000000"/>
                <w:sz w:val="20"/>
                <w:szCs w:val="20"/>
                <w:lang w:eastAsia="en-US"/>
              </w:rPr>
              <w:t>ыводы, фор</w:t>
            </w:r>
            <w:r w:rsidR="008C0F15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мулиро</w:t>
            </w:r>
            <w:r w:rsidR="008C0F15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вать правило.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8C0F15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57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Формы рода глаголов про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шедшего вре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мени. Родо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 xml:space="preserve">вые окончания 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глаголов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Комбинир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ванный урок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Знакомство с орфо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грам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мами: родовые окончания глаголов прошедшего вре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мени, написание гласной пе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ред -</w:t>
            </w:r>
            <w:r w:rsidRPr="00F5217A">
              <w:rPr>
                <w:rFonts w:eastAsia="Calibri"/>
                <w:i/>
                <w:iCs/>
                <w:color w:val="000000"/>
                <w:sz w:val="20"/>
                <w:szCs w:val="20"/>
                <w:lang w:eastAsia="en-US"/>
              </w:rPr>
              <w:t>л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. 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ражнения в выборе родовых окон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чаний при проведении разных ви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дов письма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Корректно использовать време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ные и родовые формы глаголов в речи, объяснять взаимосвязь формы глагола с сущест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вительным (местоиме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нием), сп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сывать текст, используя нужную форму глагола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Осознавать пра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скую знач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мость изуче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 русского языка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Анализировать рече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вой материал, де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лать выводы, осуще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ствлять синтез на основе ана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 xml:space="preserve">лиза 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формации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8C0F15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58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Формы лица и числа глаго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лов настоя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щего и буду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 xml:space="preserve">щего 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времени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  <w:t>Урок изучения и первичного закрепления знаний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Внимание к зависимо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сти выбора формы гла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голов от вида (</w:t>
            </w:r>
            <w:r w:rsidRPr="00F5217A">
              <w:rPr>
                <w:rFonts w:eastAsia="Calibri"/>
                <w:i/>
                <w:iCs/>
                <w:color w:val="000000"/>
                <w:sz w:val="20"/>
                <w:szCs w:val="20"/>
                <w:lang w:eastAsia="en-US"/>
              </w:rPr>
              <w:t>что де</w:t>
            </w:r>
            <w:r w:rsidRPr="00F5217A">
              <w:rPr>
                <w:rFonts w:eastAsia="Calibri"/>
                <w:i/>
                <w:iCs/>
                <w:color w:val="000000"/>
                <w:sz w:val="20"/>
                <w:szCs w:val="20"/>
                <w:lang w:eastAsia="en-US"/>
              </w:rPr>
              <w:softHyphen/>
              <w:t>лать? что сд</w:t>
            </w:r>
            <w:r w:rsidRPr="00F5217A">
              <w:rPr>
                <w:rFonts w:eastAsia="Calibri"/>
                <w:i/>
                <w:iCs/>
                <w:color w:val="000000"/>
                <w:sz w:val="20"/>
                <w:szCs w:val="20"/>
                <w:lang w:eastAsia="en-US"/>
              </w:rPr>
              <w:t>е</w:t>
            </w:r>
            <w:r w:rsidRPr="00F5217A">
              <w:rPr>
                <w:rFonts w:eastAsia="Calibri"/>
                <w:i/>
                <w:iCs/>
                <w:color w:val="000000"/>
                <w:sz w:val="20"/>
                <w:szCs w:val="20"/>
                <w:lang w:eastAsia="en-US"/>
              </w:rPr>
              <w:t>лать?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). Представление о глаго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лах нео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ределенной формы, входящих в со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став сказуемых (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буду читать, начал петь)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Иметь понятие о спряже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нии гл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голов, уметь спря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гать глаголы, отвечать на вопросы о свойствах гла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гола и сказуемого, опреде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лять форму гла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гола в предложении, со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ставлять словосочетания и предло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жения с глаго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лами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Применять прав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ла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де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лового 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трудни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чества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Получать информа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цию из таблицы, сис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тема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тизировать зна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ния, ор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ганизовывать продук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тивную работу в паре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8C0F15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59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Формы лица и 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числа глаго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лов настоя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щего и буду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 xml:space="preserve">щего 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времени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  <w:lastRenderedPageBreak/>
              <w:t xml:space="preserve">Урок </w:t>
            </w:r>
            <w:r w:rsidRPr="00F5217A"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  <w:lastRenderedPageBreak/>
              <w:t>повторения и закрепления знаний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Наблюдение по таблице над изменен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ем глаго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лов по числам и лицам, над сложной и простой формой глаголов буду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щего вре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мени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Находить ошибки в упот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реблении форм глаголов в речи, использовать графи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ческие об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значения для демонстрации взаимо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связи частей речи в пред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ложении, расска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зывать об ос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бенностях форм глаго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лов буд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щего времени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Осознавать пра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ти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скую знач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мость изуче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 русского языка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Анализировать и кор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ректировать речевой м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териал, сравни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вать и пр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водить аналогии, опират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ь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ся на таблицу при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ре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шении речевых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за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дач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EF11F9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60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Употребление временных гл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голов в роли сказуе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мого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  <w:t>Урок повторения и закрепления знаний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Обобщение сведений об использовании в роли ска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зуемых вре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менных форм гл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голов. Упражнение в анализе и соста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лении предложе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ний с опорой на выбор главных членов пред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ложения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Корректно использовать в речи формы глаголов, из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менять форму глаголов в зависимости от реч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вой цели, определять форму гл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гола, характеризовать глагол по существенным признакам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Применять прав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ла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де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лового 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трудни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чества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EF11F9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Анализировать рече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вой материал, осуще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ств</w:t>
            </w:r>
            <w:r w:rsidR="00EF11F9">
              <w:rPr>
                <w:rFonts w:eastAsia="Calibri"/>
                <w:color w:val="000000"/>
                <w:sz w:val="20"/>
                <w:szCs w:val="20"/>
                <w:lang w:eastAsia="en-US"/>
              </w:rPr>
              <w:t>лять синтез на ос</w:t>
            </w:r>
            <w:r w:rsidR="00EF11F9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нове анализа.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EF11F9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61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Взаимосвязь подлежащего и сказуемого 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Урок обобще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ния и сис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те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матиза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ции зна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Обобщение сведений о главных членах пред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ложе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ния, морфологиче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ских средс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вах их вы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ражения и взаимосвязи (согл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совании в формах числа, рода, лица). На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блюдение над предло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жениями, в 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торых ска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зуемые выражены име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нами существитель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ными и прилагатель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ными. Упраж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нение в выделении глав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ных чл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нов в предложе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ниях, в самостоятельном по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строении предложений с опорными словами и без них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Характеризовать главные члены предложения, опре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делять гла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ные члены в предложении, ко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ректно задавать во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просы к ча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тям речи, иметь первичное пред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ставление об однород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ных членах предложения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Иметь полож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тель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ную мотив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цию и познава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тельный ин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терес к изу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чению языка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Обобщать сведения о 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чевом мате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риале, осущ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ствлять наблю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дения и де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лать вы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воды, полу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чать ин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формацию из текста, та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б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лицы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EF11F9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62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Главная (ос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новная) мысль текста (обоб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щение)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Урок обобще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ния и сис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те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матиза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ции зна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</w:rPr>
              <w:t>Упражнение в опреде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лении типа текста, его темы и ос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новной мысли (на основе текста-опи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сания).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</w:rPr>
              <w:t>Обучение устному из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ложе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нию соде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р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жания текста-описания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Применять полученные знания в самостоятель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ной работе, объя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нять после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довательность своих дей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ствий, опреде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лять тип, тему и основную мысль текста, расск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зы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вать о средствах выраже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 ос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новной мысли, ис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пользо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вать приемы для запоми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нания и пис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ь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мен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ного пере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сказа текста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Осознавать пра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скую знач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мость изуче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 русского языка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Систематизировать свед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ния о языке, ана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лизировать и класси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фицировать языковой м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териал, осуществ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лять 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мо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стоятельную работу по инструкции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EF11F9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63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 xml:space="preserve">Проверочная работа </w:t>
            </w:r>
          </w:p>
          <w:p w:rsidR="00903671" w:rsidRPr="00F5217A" w:rsidRDefault="00903671" w:rsidP="00903671">
            <w:pPr>
              <w:rPr>
                <w:rFonts w:eastAsia="Calibri"/>
                <w:b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(диктант)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  <w:t>Урок контроля знаний и умений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Демонстрация уровня при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обретенных орфо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графиче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ских и пунктуа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ционных на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выков и умений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Применять изученные правила и алгоритмы дей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ствий в самосто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я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тельной работе, осуществлять са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моконтроль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Осознавать пра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скую знач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мость изуче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 русского языка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4A0DAF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Использовать изучен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ные правила, способы дейс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вий при выполне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нии учебных заданий, сам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стоятельно пла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нировать действия, не</w:t>
            </w:r>
            <w:r w:rsidR="004A0DAF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обходимые для ре</w:t>
            </w:r>
            <w:r w:rsidR="004A0DAF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шения задачи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EF11F9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64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Анализ и кор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рекция ошибок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  <w:t>Урок анализа и коррекции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Индивидуальная работа с выявленными про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блемами, закрепление навыков за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писи слов с орфограммами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Анализировать свои ошибки, корректировать знания и вносить измене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ния, осуществлять коррек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цию ошибок по ал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горитму, в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ы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полнять зада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 по аналогии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Ориентация на по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нима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ние причин личной ус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пешно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сти/ неуспешн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стив освоении мате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риала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Адекватно восприни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мать аргументирован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ную кр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тику ошибок и учитывать ее в 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 xml:space="preserve">боте над ошибками, 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плани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ровать собст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венную коррекцион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ную дея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тельность и действия, 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обходи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мые для ре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шения орфографиче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ской задачи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EF11F9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65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  <w:t>Структурные части средств языка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Комбинир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ванный урок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  <w:t>Общее представление о структурных средствах языка, с помощью которых можно конкретизировать значение, распространять мысль. Отбор лексики для выражения отношения к предмету речи, редактирование, устранение речевых недочетов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Различать структурные единицы слова, словосо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четания, предл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жения, текста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Осознавать ру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с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ский язык как я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в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ление куль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туры русского народа, связь раз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вития языка с раз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витием культуры и общ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е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ства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Анализировать и структ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рировать ре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вой матер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ал, от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би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рать материал в соот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ветствии с це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лью ре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чевой дея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тельности, ос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щест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влять поиск инфор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мации в различ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ных исто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ч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никах, стро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ить логическое речевое высказывание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EF11F9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66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Роль приста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вок и суффик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сов в словах. Реда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тирова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ние в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ы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сказы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ваний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Комбинир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ванный урок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Представление о функ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ции приставок и суф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фиксов – внесение от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тенков значе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ний, кон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кретизация значе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 корня. Редактирование текста (</w:t>
            </w:r>
            <w:r w:rsidRPr="00F5217A"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  <w:t>«Конец зимы»)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Различать форму слова и однок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ренные слова, объ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яснять оттенки смысло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вых значений, связанные с суффиксами и пристав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ками, правильно употреб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лять в речи формы слов во множественном числе (сторожа, столяры), выде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лять суффиксы и при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ставки в словах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Осознавать богат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ство речевых средств для выра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жения своего от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шения к окр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жаю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щему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Осуществлять поиск и отбор информации, ор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ентироваться в схеме, та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б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лице, со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блюдать правила ком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муникации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EF11F9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67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Правописание приставок и предлогов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Комбинир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ванный урок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</w:rPr>
              <w:t>Распознавание приста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вок и предлогов по внешней форме, по их функции (р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ли), по на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писанию со словами (орф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граммы), разли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чение приставки от на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чальной части корня (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</w:rPr>
              <w:t>на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</w:rPr>
              <w:softHyphen/>
              <w:t>доить, надл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</w:rPr>
              <w:t>о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</w:rPr>
              <w:t>мить, на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</w:rPr>
              <w:softHyphen/>
              <w:t>деть).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 xml:space="preserve"> Выводы о способах 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п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ределения приставки, предлога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Давать определение суф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фиксу и приставке, узна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вать приставки вне слова, знать правила упо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ребле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 приставок с частями речи, отличать приставки и пре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д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логи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Применять прав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ла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де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лового 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трудни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чества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spacing w:line="220" w:lineRule="exact"/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Анализировать и клас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сифицировать речевой м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териал, делать вы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вод по ре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зультатам анализа, делать выбор и объ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яснять его, в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ы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яв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лять причинно-следст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вен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ные связи, строить логич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е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ское высказы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ва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ние, осущ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е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ствлять де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ловое сотрудниче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ство с соблюдением правил коммуника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ции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EF11F9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68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Приставки. 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Их значение, правописание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  <w:t>Урок изучения и первичного закрепления знаний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Упражнение в примене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нии способа в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ы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явления при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ставок, предлогов. Наблю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дение за оттен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ками значе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ния, вноси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мыми в слово пристав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кой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Делать выводы об оттен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ках смысла глагола, свя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занных с приставками, подбирать синон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мы к гла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голам, применять алго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ритм выделения при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ставки в сл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ве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Осознавать богат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ство речевых средств для выра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жения своего от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шения к окр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жаю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щему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Анализировать рече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вой материал, выде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лять сущ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ственную информацию, дейст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вать по алгоритму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EF11F9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69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Правописание гласных в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приставках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  <w:t xml:space="preserve">Урок изучения и первичного закрепления </w:t>
            </w:r>
            <w:r w:rsidRPr="00F5217A"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  <w:lastRenderedPageBreak/>
              <w:t>знаний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</w:rPr>
              <w:lastRenderedPageBreak/>
              <w:t>Знакомство с новой ор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фо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граммой — правопи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санием гласных в при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ставках, с приемами за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поминания или подбора слов с такой же при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 xml:space="preserve">ставкой, в которой 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lastRenderedPageBreak/>
              <w:t>глас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ный под ударением (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</w:rPr>
              <w:t>из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</w:rPr>
              <w:softHyphen/>
              <w:t>го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</w:rPr>
              <w:softHyphen/>
              <w:t>товить — изморозь, за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</w:rPr>
              <w:softHyphen/>
              <w:t>морозить — замо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</w:rPr>
              <w:softHyphen/>
              <w:t>розки)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Применять алгоритм про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верки безударной гласной в приставке (неизменяе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мое написание или сло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вом с такой же пристав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 xml:space="preserve">кой с 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ударной гласной), образо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вывать глаголы с пристав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ками от одного кор</w:t>
            </w:r>
            <w:r w:rsidR="004A0DAF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Быть вниматель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 xml:space="preserve">ным к звуковому и слоговому строю русского языка, 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проявлять интерес к словотворчеству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Анализировать, об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суж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дать и делать выводы, действ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вать по алго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ритму, при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менять на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выки дело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 xml:space="preserve">вого 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сотруд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ничества и комм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ника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ции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EF11F9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70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Правописание согласных в приставках. Алгоритм 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про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верки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  <w:t>Урок комплексного применения знаний и умений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</w:rPr>
            </w:pPr>
            <w:r w:rsidRPr="00F5217A">
              <w:rPr>
                <w:rFonts w:eastAsia="Calibri"/>
                <w:color w:val="000000"/>
                <w:spacing w:val="-8"/>
                <w:sz w:val="20"/>
                <w:szCs w:val="20"/>
              </w:rPr>
              <w:t>Знакомство с орфо</w:t>
            </w:r>
            <w:r w:rsidRPr="00F5217A">
              <w:rPr>
                <w:rFonts w:eastAsia="Calibri"/>
                <w:color w:val="000000"/>
                <w:spacing w:val="-8"/>
                <w:sz w:val="20"/>
                <w:szCs w:val="20"/>
              </w:rPr>
              <w:softHyphen/>
              <w:t>грам</w:t>
            </w:r>
            <w:r w:rsidRPr="00F5217A">
              <w:rPr>
                <w:rFonts w:eastAsia="Calibri"/>
                <w:color w:val="000000"/>
                <w:spacing w:val="-8"/>
                <w:sz w:val="20"/>
                <w:szCs w:val="20"/>
              </w:rPr>
              <w:softHyphen/>
              <w:t>мой -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 xml:space="preserve"> одинако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вость напи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сания со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гласных в пристав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 xml:space="preserve">ках, кроме приставок на </w:t>
            </w:r>
            <w:r w:rsidRPr="00F5217A">
              <w:rPr>
                <w:rFonts w:eastAsia="Calibri"/>
                <w:b/>
                <w:i/>
                <w:iCs/>
                <w:color w:val="000000"/>
                <w:sz w:val="20"/>
                <w:szCs w:val="20"/>
              </w:rPr>
              <w:t>з/с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, с приемами з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помина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ниям или проверки (подбор при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 xml:space="preserve">ставок с полногласием типа </w:t>
            </w:r>
            <w:r w:rsidRPr="00F5217A">
              <w:rPr>
                <w:rFonts w:eastAsia="Calibri"/>
                <w:b/>
                <w:i/>
                <w:color w:val="000000"/>
                <w:sz w:val="20"/>
                <w:szCs w:val="20"/>
              </w:rPr>
              <w:t>под-подо, от-ото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</w:rPr>
              <w:t>)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Иметь представление о правоп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сании согласных в приставках как орфо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грамме, объяснять пр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хождение полнозвучных пр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ставок (</w:t>
            </w:r>
            <w:r w:rsidRPr="00F5217A">
              <w:rPr>
                <w:rFonts w:eastAsia="Calibri"/>
                <w:b/>
                <w:i/>
                <w:color w:val="000000"/>
                <w:sz w:val="20"/>
                <w:szCs w:val="20"/>
                <w:lang w:eastAsia="en-US"/>
              </w:rPr>
              <w:t>под-подо, об-обо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и т.п.), применять не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стандартные при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мы про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верки согласных в при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ставках, записывать гра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мотно словосочетания, различая схожие при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ставки и пред</w:t>
            </w:r>
            <w:r w:rsidR="004A0DAF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логи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Быть вниматель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ным к звуковому и слоговому строю русского языка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Получать информа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цию из текста, до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полнять текст своими выво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дами, дейс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вать по алгоритму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EF11F9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71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Правописание согласных в приставках. Приставки в наречиях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  <w:t>Урок изучения и первичного закрепления знаний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Наблюдение над ис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пользо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ванием пр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ста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вок в наре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чиях. Упражнение в обр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зо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вании слов с помощью приставок, в выборе нужной по значе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нию приставки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Образовывать слова с приста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ками и правильно их записывать, объяснять правописание НЕ с глаго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лами, составлять текст с послови</w:t>
            </w:r>
            <w:r w:rsidR="004A0DAF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цами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Осознавать ру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с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ский язык как я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в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ление куль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туры русского народа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Синтезировать рече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вой материал, полу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чать 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формацию из текста, 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ставлять ло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гическое в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ы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сказы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ние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EF11F9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72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Разделитель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 xml:space="preserve">ный твердый знак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  <w:t>Урок изучения и первичного закрепления знаний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</w:rPr>
              <w:t>Знакомство с новой ор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фо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граммой, ее усло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виями. Упражнение в использова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нии вновь изученной орфо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граммы при письме под дик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товку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Различать разделитель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ные тве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дый и мягкий знаки, рассказ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ы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вать об истории твердого знака в языке, объяснять условия прав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писания твердого разделительн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го з</w:t>
            </w:r>
            <w:r w:rsidR="004A0DAF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нака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4A0DAF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Осознавать ру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с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ский язык как я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в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ление куль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туры рус</w:t>
            </w:r>
            <w:r w:rsidR="004A0DAF"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ского народа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Наблюдать, анализи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ровать и сравнивать речевой м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териал, де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лать вывод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EF11F9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73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Употребление разделитель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ных твердого и мя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г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кого зна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ков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Урок обобще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ния и сис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те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матиза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ции зна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Сравнение условий прояв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ления орф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грамм и пра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вильный выбор раздели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тельного знака. Решение орфографиче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ских задач в приставках при записи под дик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товку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Отличать разделитель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ные знаки по существен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ным признакам, характе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ризо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вать роль приставок в сло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вах, узнавать орфо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граммы в словах, выби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рать алгоритм де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й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ствий в зависимости от орфо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граммы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Быть вниматель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ным к звуковому и слоговому строю русского языка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4A0DAF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Выбирать орфогра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фи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ческое действие в за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висимости от ре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чевой з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дачи</w:t>
            </w:r>
            <w:r w:rsidR="004A0DAF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, 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планиро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вать реш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ние орфо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графической за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дачи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EF11F9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74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Употребление и правописа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ние слов с приста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ками 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Урок обобще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ния и сис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те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матиза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ции зна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4A0DAF">
            <w:pPr>
              <w:rPr>
                <w:rFonts w:eastAsia="Calibri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Обобщение типов орфо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грамм в пр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ставках. Диф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ференциация спо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собов проверки орфо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грамм в словах при письме по па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мяти, письме под дикто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ку, уместное использова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ние слов с пр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ставка</w:t>
            </w:r>
            <w:r w:rsidR="004A0DAF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ми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. Упражне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 в применении изу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ченных ор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фограмм при разных в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дах письма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Применять изученные пра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вила и алгоритмы дейст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вий при реш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нии орфо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графических задач, п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сать под диктовку текст с изу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ченными орфограм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мами с пре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д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варительной подго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товкой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Оценивать слож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ность предлагае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мого задания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Планировать реше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ние орфографиче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ских за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дач, осущест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влять са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моконтроль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EF11F9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Употребление слов с умень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шительно-лас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кательными суффиксами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  <w:t>Урок изучения и первичного закрепления знаний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</w:rPr>
              <w:t>Наблюдение над значе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ниями, которые вносят в слова уменьшительно-лас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кательные суф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 xml:space="preserve">фиксы 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br/>
              <w:t>(-</w:t>
            </w:r>
            <w:r w:rsidRPr="00F5217A">
              <w:rPr>
                <w:rFonts w:eastAsia="Calibri"/>
                <w:i/>
                <w:iCs/>
                <w:color w:val="000000"/>
                <w:sz w:val="20"/>
                <w:szCs w:val="20"/>
              </w:rPr>
              <w:t>очк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-, -</w:t>
            </w:r>
            <w:r w:rsidRPr="00F5217A">
              <w:rPr>
                <w:rFonts w:eastAsia="Calibri"/>
                <w:i/>
                <w:iCs/>
                <w:color w:val="000000"/>
                <w:sz w:val="20"/>
                <w:szCs w:val="20"/>
              </w:rPr>
              <w:t>оньк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-, -</w:t>
            </w:r>
            <w:r w:rsidRPr="00F5217A">
              <w:rPr>
                <w:rFonts w:eastAsia="Calibri"/>
                <w:i/>
                <w:iCs/>
                <w:color w:val="000000"/>
                <w:sz w:val="20"/>
                <w:szCs w:val="20"/>
              </w:rPr>
              <w:t>еньк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- в существи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тель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ных и прилагатель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ных)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Рассказывать о суффик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сах как словообразую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щей части слова, объяс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нять смысловое значение неко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торых суффиксов, отли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чать уменьшительно-лас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 xml:space="preserve">кательные 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суффиксы, пра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вильно записывать суф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фиксы -оньк-,-еньк- в сло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вах в слабой позиции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pacing w:val="-4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  <w:lang w:eastAsia="en-US"/>
              </w:rPr>
              <w:lastRenderedPageBreak/>
              <w:t>Быть вниматель</w:t>
            </w: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  <w:lang w:eastAsia="en-US"/>
              </w:rPr>
              <w:softHyphen/>
              <w:t>ным к звуковому и слоговому строю русского языка, смысловым нюан</w:t>
            </w: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  <w:lang w:eastAsia="en-US"/>
              </w:rPr>
              <w:softHyphen/>
            </w: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  <w:lang w:eastAsia="en-US"/>
              </w:rPr>
              <w:lastRenderedPageBreak/>
              <w:t>сам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Наблюдать, анализи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ровать, делать вы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воды, объяснять вы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бор дейс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вий, лич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ную по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зицию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EF11F9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76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Употребление слов с суф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фиксами, ука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зывающими на лицо и род з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нятий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  <w:t>Урок изучения и первичного закрепления знаний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Наблюдение над значе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ниями, которые вносят в слова суффиксы, ука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зы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вающие на род заня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тий, профессию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Отличать суффиксы, ука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зывающие на род заня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тий, 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пользовать изу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ченные правила и алго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ритмы дей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ствий при ре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шении орфо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графических задач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Оценивать слож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ность предлагае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мого задания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EF11F9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Наблюдать, анализи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ровать, классифи</w:t>
            </w:r>
            <w:r w:rsidR="00EF11F9">
              <w:rPr>
                <w:rFonts w:eastAsia="Calibri"/>
                <w:color w:val="000000"/>
                <w:sz w:val="20"/>
                <w:szCs w:val="20"/>
                <w:lang w:eastAsia="en-US"/>
              </w:rPr>
              <w:t>ци</w:t>
            </w:r>
            <w:r w:rsidR="00EF11F9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ро</w:t>
            </w:r>
            <w:r w:rsidR="00EF11F9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вать языковой ма</w:t>
            </w:r>
            <w:r w:rsidR="00EF11F9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те</w:t>
            </w:r>
            <w:r w:rsidR="00EF11F9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риал.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EF11F9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77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Употребление слов с раз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ными частот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ными суффик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сами и при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ставками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  <w:t>Урок изучения и первичного закрепления знаний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Наблюдение над сло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вами а) с суффи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сами, указы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вающими на ма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лышей жи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вотных, б) об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разованными с помо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щью приставок и суф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фиксов одновременно. Упражнения в само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стоя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тельном выборе суффик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сов и приставок в зависи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мости от кон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текста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Закрепить навык правопи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сания слов с приставками и суффикс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ми, применять изученные алг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ритмы при решении орфограф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ских задач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Иметь полож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тель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ную мотив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цию и познава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тельный ин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терес к изу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чению языка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Анализировать и де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лать выводы, прове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рять по эт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лону, дей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ствовать по алго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ритму, контролиро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вать и оце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нивать свою деятель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ность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EF11F9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78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Творческое списывание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  <w:t>Урок комплексного применения знаний и умений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Самопроверка уро</w:t>
            </w:r>
            <w:r w:rsidR="004A0DAF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вня графической зо</w:t>
            </w:r>
            <w:r w:rsidR="004A0DAF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р</w:t>
            </w:r>
            <w:r w:rsidR="004A0DAF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кости, само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контроль, замена в про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цессе списывания выде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ленных слов одно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корен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ными словами с уменьши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тельно-ласка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тельными суффиксами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Изменять слова, исполь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зуя су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ф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фиксы, списывать текст, внося изменения в соответствии с зад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нием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Оценивать слож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ность предлагае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мого задания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Осуществлять само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контроль, оценивать свою деятельность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EF11F9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79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Назначение зависимого слова в сло</w:t>
            </w:r>
            <w:r w:rsidRPr="00F5217A"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softHyphen/>
              <w:t>восочетании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Комбинир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ванный урок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</w:rPr>
              <w:t>Повторение назначения и строения сл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восоче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таний.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Наблюдение над функ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цией (назначен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ем) за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висимых слов в слово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сочетаниях, в предло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жениях. Упражнения в выборе зависимых слов, их правильном согл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нии с главным. Син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такси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ческий анализ словосоче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тания (устно и пис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ь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менно)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Определять словосочета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ние по существенным при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знакам, об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ъ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яснять строе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ние словосочетания, клас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сифицировать слово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соче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тания по особенно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стям строения, устанав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ливать связь слов в пре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д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ложении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Иметь полож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тель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ную мотив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цию и познава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тельный ин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терес к изу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чению языка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pacing w:val="-4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  <w:lang w:eastAsia="en-US"/>
              </w:rPr>
              <w:t>Анализировать и клас</w:t>
            </w: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  <w:lang w:eastAsia="en-US"/>
              </w:rPr>
              <w:softHyphen/>
              <w:t>сифицировать языко</w:t>
            </w: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  <w:lang w:eastAsia="en-US"/>
              </w:rPr>
              <w:softHyphen/>
              <w:t>вой материал, осуще</w:t>
            </w: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  <w:lang w:eastAsia="en-US"/>
              </w:rPr>
              <w:softHyphen/>
              <w:t>ствлять кон</w:t>
            </w: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  <w:lang w:eastAsia="en-US"/>
              </w:rPr>
              <w:softHyphen/>
              <w:t>троль дея</w:t>
            </w: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  <w:lang w:eastAsia="en-US"/>
              </w:rPr>
              <w:softHyphen/>
              <w:t>тельности, удерживать цель учебной деятель</w:t>
            </w: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  <w:lang w:eastAsia="en-US"/>
              </w:rPr>
              <w:softHyphen/>
              <w:t>но</w:t>
            </w:r>
            <w:r w:rsidRPr="00F5217A">
              <w:rPr>
                <w:rFonts w:eastAsia="Calibri"/>
                <w:color w:val="000000"/>
                <w:spacing w:val="-4"/>
                <w:sz w:val="20"/>
                <w:szCs w:val="20"/>
                <w:lang w:eastAsia="en-US"/>
              </w:rPr>
              <w:softHyphen/>
              <w:t>сти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EF11F9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Падежные формы имен существи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тельных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  <w:t>Урок изучения и первичного закрепления знаний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Понятие об изменении имен существ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тельных по падежам (склоне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нии), зна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комство с сис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темой паде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жей в рус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ском языке, на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блюдение над употребле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нием па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дежных форм су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щест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вительных в роли зави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симых слов в глаголь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ных сл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восочета</w:t>
            </w:r>
            <w:r w:rsidR="004A0DAF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ниях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Иметь представление о подчин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тельной связи в словосочетаниях, падеже, падежных формах, скло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нении, изменять существи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тельные по па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дежам, оп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ределять падеж по во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просу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Применять прав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ла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де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лового 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трудни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чества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Получать информа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цию из текста, таб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лицы, класс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фици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ровать языковой ма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териал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EF11F9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81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Употребление в словосоче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таниях падеж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ных форм имен сущест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вительных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  <w:t>Урок повторения и закрепления знаний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</w:rPr>
              <w:t>Распознание падежных форм существ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тельных с помощью частотных пред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логов, упражнение в опре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делении п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дежей зависи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мых слов и в употребл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нии падежных форм существи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тельных в составе слово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сочета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ния, предложения с ис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пользованием падеж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ных и смысл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lastRenderedPageBreak/>
              <w:t>вых вари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>антов вопросов к зави</w:t>
            </w:r>
            <w:r w:rsidRPr="00F5217A">
              <w:rPr>
                <w:rFonts w:eastAsia="Calibri"/>
                <w:color w:val="000000"/>
                <w:sz w:val="20"/>
                <w:szCs w:val="20"/>
              </w:rPr>
              <w:softHyphen/>
              <w:t xml:space="preserve">симым 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</w:rPr>
              <w:t>словам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Изменять имя существи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тельное по падежам, кор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ректно использ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вать пред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логи с падежными фор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мами имен существи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тель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ных, подбирать сло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восоче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тания под задан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ную схему и падежную форму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Иметь полож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тель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ную мотив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цию и познава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тельный ин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терес к изу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чению языка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Удерживать цель учеб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ной деятельно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сти, анализир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вать и син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тезировать язы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ковой материал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EF11F9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82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Употребление в словосоче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таниях падеж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ных форм имен прилага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тельных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Комбинир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ванный урок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Знакомство с системой склонения имен прила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га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тельных, упражнения в упо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реблении падеж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ных форм прилагатель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ных, со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гласование зави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симого прилаг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тельного с сущест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вительным, по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становка па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дежных во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просов и по ним опре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деление окончания при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лагательных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Объяснять особенности сочет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ний имен прилага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тельных с им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нами суще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ствительными, ко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ректно использовать падежные формы имен прилагатель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ных в речи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Оценивать слож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ность предлагае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мого задания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Анализировать языко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вой материал, вносить корре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тивы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EF11F9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83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Контрольный диктант за третью че</w:t>
            </w:r>
            <w:r w:rsidRPr="00F5217A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т</w:t>
            </w:r>
            <w:r w:rsidRPr="00F5217A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верть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  <w:t>Урок контроля знаний и умений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  <w:t>Проверка качества грамотности письма под диктовку с грамматическим заданием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Применять изученные правила и алгоритмы дей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ствий в самосто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я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тельной работе, осуществлять са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моконтроль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Осознавать пра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скую знач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мость изуче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 русского языка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Использовать изучен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ные правила, способы действий при выполне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нии учебных заданий, вносить необходи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мые коррективы в собст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венные дейст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вия по итогам само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проверки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EF11F9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84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Анализ оши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бок и коррек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ция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  <w:t>Урок анализа и коррекции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Коррекция ошибок, ис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поль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 xml:space="preserve">зование </w:t>
            </w:r>
            <w:r w:rsidRPr="00F5217A"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  <w:t>графического способа доказательства при работе над ошибками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Анализировать свои ошибки, корректировать знания и вносить измене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ния, осуществлять коррек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цию ошибок по ал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горитму, в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ы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полнять зада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 по аналогии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Ориентироваться на понима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ние при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чин лич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ной ус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пешно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сти/ неу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пешности в ос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воении мате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риала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Адекватно восприни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мать аргументирован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ную крит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ку ошибок и учитывать ее в ра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боте над ошибками, пл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ни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ровать собст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венную ко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р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рекцион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ную дея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тельность и действия, необходи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мые для ре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шения орфографиче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ской задачи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EF11F9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85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ind w:right="-108"/>
              <w:rPr>
                <w:rFonts w:eastAsia="Calibri"/>
                <w:noProof/>
                <w:color w:val="000000"/>
                <w:spacing w:val="-6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noProof/>
                <w:color w:val="000000"/>
                <w:spacing w:val="-6"/>
                <w:sz w:val="20"/>
                <w:szCs w:val="20"/>
                <w:lang w:eastAsia="en-US"/>
              </w:rPr>
              <w:t>Назначение зависимого слова в словосочетании. Падежные формы имен существитель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</w:r>
            <w:r w:rsidRPr="00F5217A">
              <w:rPr>
                <w:rFonts w:eastAsia="Calibri"/>
                <w:noProof/>
                <w:color w:val="000000"/>
                <w:spacing w:val="-6"/>
                <w:sz w:val="20"/>
                <w:szCs w:val="20"/>
                <w:lang w:eastAsia="en-US"/>
              </w:rPr>
              <w:t>ных, имен прилаг</w:t>
            </w:r>
            <w:r w:rsidRPr="00F5217A">
              <w:rPr>
                <w:rFonts w:eastAsia="Calibri"/>
                <w:noProof/>
                <w:color w:val="000000"/>
                <w:spacing w:val="-6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noProof/>
                <w:color w:val="000000"/>
                <w:spacing w:val="-6"/>
                <w:sz w:val="20"/>
                <w:szCs w:val="20"/>
                <w:lang w:eastAsia="en-US"/>
              </w:rPr>
              <w:t>тель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</w:r>
            <w:r w:rsidRPr="00F5217A">
              <w:rPr>
                <w:rFonts w:eastAsia="Calibri"/>
                <w:noProof/>
                <w:color w:val="000000"/>
                <w:spacing w:val="-6"/>
                <w:sz w:val="20"/>
                <w:szCs w:val="20"/>
                <w:lang w:eastAsia="en-US"/>
              </w:rPr>
              <w:t>ных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Урок обобще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ния и сис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те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матиза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ции зна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  <w:t>Повторение, в каких по структуре словосочетаниях требуются в роли зависимого слова падежные формы существительных, падежные формы прилагательных, падежи (названия, вопросы) и изменение по падежам существительных, прилагательных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Рассказывать об особен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ностях склонения имен существител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ь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ных, имен прилагательных, пр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ме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нять правило при реше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нии орфографических и рече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вых з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дач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Иметь полож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тель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ную мотив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цию и познава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тельный ин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терес к изу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чению языка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Обобщать, классифи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цировать языковой ма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териал, осуществлять 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мо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контроль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EF11F9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86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ind w:right="-108"/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noProof/>
                <w:color w:val="000000"/>
                <w:spacing w:val="-6"/>
                <w:sz w:val="20"/>
                <w:szCs w:val="20"/>
                <w:lang w:eastAsia="en-US"/>
              </w:rPr>
              <w:t>Употребление падежных форм имен существитель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</w:r>
            <w:r w:rsidRPr="00F5217A">
              <w:rPr>
                <w:rFonts w:eastAsia="Calibri"/>
                <w:noProof/>
                <w:color w:val="000000"/>
                <w:spacing w:val="-6"/>
                <w:sz w:val="20"/>
                <w:szCs w:val="20"/>
                <w:lang w:eastAsia="en-US"/>
              </w:rPr>
              <w:t>ных, имен прилаг</w:t>
            </w:r>
            <w:r w:rsidRPr="00F5217A">
              <w:rPr>
                <w:rFonts w:eastAsia="Calibri"/>
                <w:noProof/>
                <w:color w:val="000000"/>
                <w:spacing w:val="-6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noProof/>
                <w:color w:val="000000"/>
                <w:spacing w:val="-6"/>
                <w:sz w:val="20"/>
                <w:szCs w:val="20"/>
                <w:lang w:eastAsia="en-US"/>
              </w:rPr>
              <w:t>тель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</w:r>
            <w:r w:rsidRPr="00F5217A">
              <w:rPr>
                <w:rFonts w:eastAsia="Calibri"/>
                <w:noProof/>
                <w:color w:val="000000"/>
                <w:spacing w:val="-6"/>
                <w:sz w:val="20"/>
                <w:szCs w:val="20"/>
                <w:lang w:eastAsia="en-US"/>
              </w:rPr>
              <w:t>ных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Урок обобще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ния и сис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те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матиза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ции зна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Соотнесение падежных окончаний в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просов с па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дежными оконча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ниями имен прилага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тельных. Уп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ражнение в упо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реблении (согласо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вании) падежных форм прилагательных в со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ставе слов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сочетания, предложения в роли зави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симых слов. Упот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ребление в нужном па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деже имен су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ществи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тельных при гл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голе и существительном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Использовать изученные алг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ритмы действий в са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мостоятельной работе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Адекватно оцени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вать свои возмож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ности и трудность предлагае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мого за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дания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Осуществлять выбор з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дания в соответст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вии с критериями, контро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лировать свои дейст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вия, осуществ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лять взаимоп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мощь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EF11F9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87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  <w:t xml:space="preserve">Употребление падежных форм </w:t>
            </w:r>
            <w:r w:rsidRPr="00F5217A"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  <w:lastRenderedPageBreak/>
              <w:t>местоимений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  <w:lastRenderedPageBreak/>
              <w:t xml:space="preserve">Урок изучения и </w:t>
            </w:r>
            <w:r w:rsidRPr="00F5217A"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  <w:lastRenderedPageBreak/>
              <w:t>первичного закрепления знаний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pacing w:val="-6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noProof/>
                <w:color w:val="000000"/>
                <w:spacing w:val="-6"/>
                <w:sz w:val="20"/>
                <w:szCs w:val="20"/>
                <w:lang w:eastAsia="en-US"/>
              </w:rPr>
              <w:lastRenderedPageBreak/>
              <w:t xml:space="preserve">Повторение начальных форм личных местоимений. Представление о склонении </w:t>
            </w:r>
            <w:r w:rsidRPr="00F5217A">
              <w:rPr>
                <w:rFonts w:eastAsia="Calibri"/>
                <w:noProof/>
                <w:color w:val="000000"/>
                <w:spacing w:val="-6"/>
                <w:sz w:val="20"/>
                <w:szCs w:val="20"/>
                <w:lang w:eastAsia="en-US"/>
              </w:rPr>
              <w:lastRenderedPageBreak/>
              <w:t>личных местоимений, их косвенных (без термина) формах. У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пражнения в употреб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ле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нии падежных форм лич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ных местоим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е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ний в со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ставе словосочетания в роли зав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симых слов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Склонять местоимения, опред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лять падежную форму местоим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ний в тек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сте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lastRenderedPageBreak/>
              <w:t>Иметь полож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тель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ную мотив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lastRenderedPageBreak/>
              <w:t>цию и познава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тельный ин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терес к изу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чению языка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lastRenderedPageBreak/>
              <w:t>Анализировать языко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вой материал, полу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чать инфо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р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lastRenderedPageBreak/>
              <w:t>ма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цию из таблицы, сравн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вать и делать выводы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EF11F9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88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4A0DAF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  <w:t xml:space="preserve">Правописание </w:t>
            </w:r>
            <w:r w:rsidR="00903671" w:rsidRPr="00F5217A"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  <w:t>местоимений с предлогами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  <w:t>Урок изучения и первичного закрепления знаний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pacing w:val="-6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noProof/>
                <w:color w:val="000000"/>
                <w:spacing w:val="-6"/>
                <w:sz w:val="20"/>
                <w:szCs w:val="20"/>
                <w:lang w:eastAsia="en-US"/>
              </w:rPr>
              <w:t>Знакомство с новой орфог-раммой – употребление -Н- в косвенных формах местоимений 3 лица. У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пражнение в упо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т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реб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ле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нии падежных форм лич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ных мест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имений с пред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логами в составе словосо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четаний. Обра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зование и употребление формы ме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стоимений с предлогами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Корректно использовать в речи падежные формы ме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стоимений с предло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гами, следить за культу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рой речи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Осознавать важ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ность соблюдения культуры речи при общении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Корректно строить ре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чевые высказыва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ния, удерживать ориентиры учебной деятельности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EF11F9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89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Второстепен</w:t>
            </w:r>
            <w:r w:rsidRPr="00F5217A"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softHyphen/>
              <w:t>ные члены предложения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  <w:t>Урок изучения и первичного закрепления знаний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Понятие о распростра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нен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ных предл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жениях, о роли второстепенных членов предложения. Наблюдение за второ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степенными чле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нами группы подлеж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щего, группы сказуемого. Уп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раж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нение в установле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нии связи между второ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степен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ными и главными членами пре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д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ложения. Извлечение новой ин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формаци</w:t>
            </w:r>
            <w:r w:rsidR="004A0DAF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 из учебного текста, работа с  табли</w:t>
            </w:r>
            <w:r w:rsidR="004A0DAF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цей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Иметь понятие о второсте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пенных членах предложе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 как словах, способст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вующих расши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рению ин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формации о главных чле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нах, пояс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нять, какие при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знаки хара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теризуют вто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росте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пенные члены пред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ло-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же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ний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Иметь полож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тель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ную мотив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цию и познава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тельный ин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терес к изу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чению языка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Синтезировать языко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вой материал на ос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нове пре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д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вари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тельного анализа 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формации, полу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чать 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формацию из таблицы, классифи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цировать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EF11F9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Анализ (раз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бор) простого предложения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  <w:t>Урок комплексного применения знаний и умений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Устный анализ строения (состав членов предло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же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ния) простых пред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ложений, графический анализ с опо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рой на па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мятку. Работа с текстом памятки и сл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до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вание инструкциям при ана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лизе предложений. Представления о раз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делах языка (грамма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тике, синтак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сисе), о</w:t>
            </w:r>
            <w:r w:rsidR="004A0DAF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простых и сложных предложениях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Осуществлять анализ про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стого предложения с опо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рой на из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ченные при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знаки предложения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Осознавать богат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ство речевых средств для выра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жения своего от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шения к окр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жаю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щему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Анализировать, клас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сифицировать языко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вой материал, дейст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вовать по алгоритму, обобщать и приме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нять умения в новой ситуа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ции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EF11F9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Связь второ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степенных чл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нов с глав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ными членами пре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д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ложений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Комбинир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ванный урок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Знакомство с полным син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таксическим анали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зом про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стого предложе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ния. Осоз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нание речевой задач и вы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бор для вы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ражения мыслей и чувств нужных предло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же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 по цели высказы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вания и по строению, наличию определенных второсте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пенных членов. Анализ пре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д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ложений, составление схемы их стро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 w:rsidR="004A0DAF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ния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Анализировать предложе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 с точки зрения взаимо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связи членов предложе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Иметь полож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тель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ную мотив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цию и познава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тельный ин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терес к изу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чению языка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Анализировать, уста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навливать взаимо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связи, осуществлять само- и взаимокон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троль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EF11F9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92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Сопоставле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ние состава пр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стых и сло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ж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ных предлож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ний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  <w:lastRenderedPageBreak/>
              <w:t>Урок комплексного применения знаний и умений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Отработка умения про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из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водить синта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сиче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ский анализ (разбор) простых предложений. Углубление представ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ления об ослож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ненных простых и сложных предложениях. Сопос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тав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 xml:space="preserve">ление 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языковых средств, анализ строе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 с помо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щью моде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лей, схем. Рас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простра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нение мысли в предло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жениях с пом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щью вто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ростепенных членов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Иметь понятие о синтак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сисе как разделе грамма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тики, изучающем предло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жения и словосочета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ния, различать простые и сложные предложения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Иметь полож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тель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ную мотив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цию и познава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тельный ин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терес к изу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чению языка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Анализировать, срав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нивать и клас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сифици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ровать язы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ковой мате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риал, от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бирать мате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риал в соответствии с зада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нием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EF11F9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93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EF11F9" w:rsidRPr="00F5217A" w:rsidRDefault="00903671" w:rsidP="00EF11F9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Повествова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ние</w:t>
            </w:r>
            <w:r w:rsidR="00EF11F9">
              <w:rPr>
                <w:rFonts w:eastAsia="Calibri"/>
                <w:color w:val="000000"/>
                <w:sz w:val="20"/>
                <w:szCs w:val="20"/>
                <w:lang w:eastAsia="en-US"/>
              </w:rPr>
              <w:t>, р</w:t>
            </w:r>
            <w:r w:rsidR="00EF11F9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ассуждение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Комбинир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ванный урок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Повторение признаков и структуры те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ста-пове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ство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вания</w:t>
            </w:r>
            <w:r w:rsidR="00EF11F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. </w:t>
            </w:r>
            <w:r w:rsidR="00EF11F9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Знакомство со структур</w:t>
            </w:r>
            <w:r w:rsidR="00EF11F9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ными частями текста типа ра</w:t>
            </w:r>
            <w:r w:rsidR="00EF11F9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</w:t>
            </w:r>
            <w:r w:rsidR="00EF11F9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суждения и их роли (вступительная часть, ос</w:t>
            </w:r>
            <w:r w:rsidR="00EF11F9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новное утвер</w:t>
            </w:r>
            <w:r w:rsidR="00EF11F9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ждение (те</w:t>
            </w:r>
            <w:r w:rsidR="00EF11F9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зис), аргу</w:t>
            </w:r>
            <w:r w:rsidR="00EF11F9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менты (доказа</w:t>
            </w:r>
            <w:r w:rsidR="00EF11F9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тельства), вывод)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Отличать текст-повество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вание по существенным признакам, делить текст на смысловые части, со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став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лять план текста</w:t>
            </w:r>
            <w:r w:rsidR="00EF11F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. </w:t>
            </w:r>
            <w:r w:rsidR="00EF11F9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Отличать текст-рассужде</w:t>
            </w:r>
            <w:r w:rsidR="00EF11F9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ние по сущес</w:t>
            </w:r>
            <w:r w:rsidR="00EF11F9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</w:t>
            </w:r>
            <w:r w:rsidR="00EF11F9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венным при</w:t>
            </w:r>
            <w:r w:rsidR="00EF11F9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знакам, выделять смысло</w:t>
            </w:r>
            <w:r w:rsidR="00EF11F9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вые блоки в соот</w:t>
            </w:r>
            <w:r w:rsidR="00EF11F9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ветствии с заданием, строить рас</w:t>
            </w:r>
            <w:r w:rsidR="00EF11F9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суждение на заданную тему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Осознавать пра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скую знач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мость изуче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 русского языка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Анализировать рече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вой материал, струк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рировать его, пла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ниро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ват</w:t>
            </w:r>
            <w:r w:rsidR="004A0DAF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ь личную ре</w:t>
            </w:r>
            <w:r w:rsidR="004A0DAF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чевую деятел</w:t>
            </w:r>
            <w:r w:rsidR="004A0DAF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ь</w:t>
            </w:r>
            <w:r w:rsidR="004A0DAF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ность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EF11F9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94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Наблюдение над способом, средствами развития мысли в тек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стах типа опи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сания. З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кре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пление о тек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сте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Урок обобще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ния и сис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те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матиза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ции зна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Анализ текстов, опре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деле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ние типа, 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мы, основной мысли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Выделять изобразитель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ные сре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д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ства в тексте-описании, объя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нять раз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личия текстов разных ти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пов, иметь представление о те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стах смешанных 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пов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Осознавать пра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скую знач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мость изуче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 русского языка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Анализировать, срав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нивать, обоб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щать, де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лать вы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воды, строить логи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ческое высказыва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ние, уч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ствовать в об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суждении, аргу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менти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ровать свою позицию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EF11F9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Итоговый контрольный диктант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  <w:t>Урок контроля знаний и умений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Демонстрация уровня при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обретенных навыков и умений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Применять изученные правила и алгоритмы дей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ствий в самосто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я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тельной работе, осуществлять са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моконтроль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Осознавать пра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скую знач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мость изуче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 русского языка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Использовать изучен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ные правила, способы действий при выполне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нии учебных заданий, вносить необходи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мые коррек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тивы в собст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венные дейст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вия по итогам само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проверки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EF11F9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Анализ и кор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рекция оши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бок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  <w:t>Урок анализа и коррекции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Индивидуальная работа с выявленными про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блемами, закрепление навыков за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писи слов с орфограммами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Анализировать свои ошибки, корректировать знания и вносить измене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ния, осуществлять коррек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цию ошибок по ал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горитму, в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ы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полнять зада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 по аналогии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Ориентироваться на понима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ние при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чин лич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ной ус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пеш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ности/ неус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пешно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сти в осво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нии ма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териала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Адекватно восприни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мать аргументирован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ную крит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ку ошибок и учитывать ее в ра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боте над ошибками, пл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ни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ровать собст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венную ко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р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рекцион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ную дея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тельность и действия, необходи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мые для ре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шения орфографиче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ской задачи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EF11F9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Средства языка и их анализ.</w:t>
            </w:r>
          </w:p>
          <w:p w:rsidR="00903671" w:rsidRPr="00F5217A" w:rsidRDefault="00903671" w:rsidP="00903671">
            <w:pPr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Контрольный словарный диктант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Комбинир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ванный урок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Повторение основных средств (единиц) языка через их изучение в опре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деленных разде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лах науки о языке (по таблице, данной на форзаце учебника)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Иметь понятие о науке лингви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тике и ее струк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туре на доступном уровне, ха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рактеризовать слово как лингвистиче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ское понятие с разных языковых позиций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Применять прав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ла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де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лового 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трудни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чества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ind w:right="-114"/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Формулировать во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просы на заданную тему, корректно стро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ить высказывание, ан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лизировать мате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риал табл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цы, де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лать выводы, орга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низовы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вать деятель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ность в паре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EF11F9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98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Контрольное списывание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  <w:t>Урок контроля знаний и умений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spacing w:line="220" w:lineRule="exact"/>
              <w:rPr>
                <w:rFonts w:eastAsia="Calibri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Применение навыков вни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мательного чтения и спи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сывания. Проверка уровня графической и орфографи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ческой зор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кости. Обобще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ние све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дений о каждой изучен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ной части речи (на ос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нове общ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го плана)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spacing w:line="220" w:lineRule="exac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Списывать текст орфогра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фически и пунктуационно гр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мотно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Адекватно оцени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вать свои возмож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ности и трудность предлагае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мого за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дания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Удерживать цель учеб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ной деятельно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сти, осущест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лять текущий и итоговый контроль, адекватно оц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нивать качество выполн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ния задания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EF11F9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99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Морфологиче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ский анализ частей речи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Урок обобще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ния и сис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те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матиза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ции зна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spacing w:line="220" w:lineRule="exact"/>
              <w:rPr>
                <w:rFonts w:eastAsia="Calibri"/>
                <w:color w:val="000000"/>
                <w:spacing w:val="-6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Дать представление о морфологическом ана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лизе частей речи (час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тичном). Упра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ж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t>нять в употреблении слов раз</w:t>
            </w:r>
            <w:r w:rsidRPr="00F5217A">
              <w:rPr>
                <w:rFonts w:eastAsia="Calibri"/>
                <w:color w:val="000000"/>
                <w:spacing w:val="-6"/>
                <w:sz w:val="20"/>
                <w:szCs w:val="20"/>
                <w:lang w:eastAsia="en-US"/>
              </w:rPr>
              <w:softHyphen/>
              <w:t>ных частей речи при выражении мыслей и чувств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spacing w:line="220" w:lineRule="exac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Анализировать части речи с то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ч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ки зрения по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стоянных и непост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янных признаков, роли в пред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ложении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Осознавать богат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ство речевых средств для выра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жения своего от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шения к окр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жаю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щему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Анализировать, сис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матизировать язы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ковой материал, строить уст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ное рече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вое высказы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вание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EF11F9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Изменение ча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тей речи. 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з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бор частей речи по со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ставу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Урок обобще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ния и сис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те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матиза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ции зна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spacing w:line="220" w:lineRule="exact"/>
              <w:rPr>
                <w:rFonts w:eastAsia="Calibri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Упражнения в употреб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ле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нии в речи слов с разными суффиксами и приста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ками в соответ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ствии с потребно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стями речевой ситуации. Морфемный анализ слов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spacing w:line="220" w:lineRule="exac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Рассказывать о частях речи, их постоянных и не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постоянных пр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знаках, роли в предложении, оп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ределять падежные формы сущ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ствительных, лицо глаголов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Осознавать пра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скую знач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мость изуче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 русского языка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Анализировать, сис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матизировать язы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ковой материал, строить уст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ное рече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вое высказы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вание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EF11F9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101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Способы обо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значения зву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ков при за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писи слов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noProof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Урок обобще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ния и сис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те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матиза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ции зна</w:t>
            </w:r>
            <w:r w:rsidRPr="00F5217A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softHyphen/>
              <w:t>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spacing w:line="220" w:lineRule="exact"/>
              <w:rPr>
                <w:rFonts w:eastAsia="Calibri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Обобщение способов дей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ствий при з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писи слов по слуху, вопреки звучанию (орфоэпиче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ским нормам), по па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мяти, при употребле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нии разделительных зн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ков и мягкого знака. Упраж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 в произнесении слов в соответствии с произнос</w:t>
            </w:r>
            <w:r w:rsidR="004A0DAF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и</w:t>
            </w:r>
            <w:r w:rsidR="004A0DAF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тельными нормами. Реше</w:t>
            </w:r>
            <w:r w:rsidR="004A0DAF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ние ор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фографических за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дач при записи слов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Объяснять выбор способа пр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верки орфограммы в слове, по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д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бирать словосо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четания под сх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му, читать вслух в со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ответствии с нормами произношения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Осознавать богат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ство речевых средств для выра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жения своего от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шения к окр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жаю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щему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Ориентироваться в сх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мах, классифици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ровать языковой ма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риал, орг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низовы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вать работу в паре</w:t>
            </w:r>
          </w:p>
        </w:tc>
      </w:tr>
      <w:tr w:rsidR="00903671" w:rsidRPr="00F5217A" w:rsidTr="00903671">
        <w:trPr>
          <w:trHeight w:val="2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EF11F9" w:rsidP="00903671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102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EF11F9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EF11F9">
              <w:rPr>
                <w:rFonts w:eastAsia="Calibri"/>
                <w:color w:val="000000"/>
                <w:sz w:val="20"/>
                <w:szCs w:val="20"/>
                <w:lang w:eastAsia="en-US"/>
              </w:rPr>
              <w:t>«Занима</w:t>
            </w:r>
            <w:r w:rsidRPr="00EF11F9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те</w:t>
            </w:r>
            <w:r w:rsidR="00EF11F9">
              <w:rPr>
                <w:rFonts w:eastAsia="Calibri"/>
                <w:color w:val="000000"/>
                <w:sz w:val="20"/>
                <w:szCs w:val="20"/>
                <w:lang w:eastAsia="en-US"/>
              </w:rPr>
              <w:t>льное язы</w:t>
            </w:r>
            <w:r w:rsidR="00EF11F9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коведение». Урок-игра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/>
                <w:noProof/>
                <w:color w:val="000000"/>
                <w:sz w:val="20"/>
                <w:szCs w:val="20"/>
                <w:lang w:eastAsia="en-US"/>
              </w:rPr>
              <w:t>Урок комплексного применения знаний и умений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Проверка в игровой форме знаний и умений по изу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ченным темам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Применять изученные зна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ния в игровой</w:t>
            </w:r>
          </w:p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ситуа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ции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Иметь полож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и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тель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ную мотив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а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цию и познава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тельный ин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терес к изу</w:t>
            </w:r>
            <w:r w:rsidRPr="00F5217A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softHyphen/>
              <w:t>чению языка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03671" w:rsidRPr="00F5217A" w:rsidRDefault="00903671" w:rsidP="00903671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Анализировать рече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вой материал, выби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рать сп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о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соб дейст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вия в соответс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т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вии с учебной задачей, ор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ганизовы</w:t>
            </w:r>
            <w:r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вать работу в группе, паре</w:t>
            </w:r>
            <w:r w:rsidR="00611741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t>, оце</w:t>
            </w:r>
            <w:r w:rsidR="00611741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нивать свою дея</w:t>
            </w:r>
            <w:r w:rsidR="00611741" w:rsidRPr="00F5217A">
              <w:rPr>
                <w:rFonts w:eastAsia="Calibri"/>
                <w:color w:val="000000"/>
                <w:sz w:val="20"/>
                <w:szCs w:val="20"/>
                <w:lang w:eastAsia="en-US"/>
              </w:rPr>
              <w:softHyphen/>
              <w:t>тельность</w:t>
            </w:r>
          </w:p>
        </w:tc>
      </w:tr>
    </w:tbl>
    <w:p w:rsidR="00903671" w:rsidRPr="00F5217A" w:rsidRDefault="00903671" w:rsidP="00903671">
      <w:pPr>
        <w:jc w:val="both"/>
        <w:rPr>
          <w:rFonts w:eastAsia="Calibri"/>
          <w:i/>
          <w:iCs/>
          <w:color w:val="000000"/>
          <w:sz w:val="20"/>
          <w:szCs w:val="20"/>
          <w:lang w:eastAsia="en-US"/>
        </w:rPr>
      </w:pPr>
    </w:p>
    <w:p w:rsidR="00335EF7" w:rsidRDefault="00335EF7" w:rsidP="00EF11F9">
      <w:pPr>
        <w:rPr>
          <w:rFonts w:eastAsia="Calibri"/>
          <w:smallCaps/>
          <w:color w:val="000000"/>
          <w:lang w:eastAsia="en-US"/>
        </w:rPr>
      </w:pPr>
    </w:p>
    <w:p w:rsidR="00E64DD2" w:rsidRPr="003E19D5" w:rsidRDefault="00E64DD2" w:rsidP="003E19D5">
      <w:pPr>
        <w:jc w:val="center"/>
        <w:rPr>
          <w:rFonts w:eastAsia="Calibri"/>
          <w:smallCaps/>
          <w:color w:val="000000"/>
          <w:lang w:eastAsia="en-US"/>
        </w:rPr>
      </w:pPr>
      <w:r w:rsidRPr="00E64DD2">
        <w:rPr>
          <w:rFonts w:eastAsia="Calibri"/>
          <w:smallCaps/>
          <w:color w:val="000000"/>
          <w:lang w:eastAsia="en-US"/>
        </w:rPr>
        <w:t>Календарно-тематическое планирование</w:t>
      </w:r>
      <w:r>
        <w:rPr>
          <w:rFonts w:eastAsia="Calibri"/>
          <w:smallCaps/>
          <w:color w:val="000000"/>
          <w:lang w:eastAsia="en-US"/>
        </w:rPr>
        <w:t xml:space="preserve"> 4</w:t>
      </w:r>
      <w:r w:rsidRPr="00E64DD2">
        <w:rPr>
          <w:rFonts w:eastAsia="Calibri"/>
          <w:smallCaps/>
          <w:color w:val="000000"/>
          <w:lang w:eastAsia="en-US"/>
        </w:rPr>
        <w:t xml:space="preserve"> КЛАСС</w:t>
      </w:r>
    </w:p>
    <w:tbl>
      <w:tblPr>
        <w:tblW w:w="2401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6"/>
        <w:gridCol w:w="478"/>
        <w:gridCol w:w="90"/>
        <w:gridCol w:w="807"/>
        <w:gridCol w:w="44"/>
        <w:gridCol w:w="119"/>
        <w:gridCol w:w="20"/>
        <w:gridCol w:w="1494"/>
        <w:gridCol w:w="89"/>
        <w:gridCol w:w="126"/>
        <w:gridCol w:w="13"/>
        <w:gridCol w:w="1000"/>
        <w:gridCol w:w="78"/>
        <w:gridCol w:w="6"/>
        <w:gridCol w:w="35"/>
        <w:gridCol w:w="151"/>
        <w:gridCol w:w="2306"/>
        <w:gridCol w:w="21"/>
        <w:gridCol w:w="15"/>
        <w:gridCol w:w="25"/>
        <w:gridCol w:w="12"/>
        <w:gridCol w:w="32"/>
        <w:gridCol w:w="13"/>
        <w:gridCol w:w="11"/>
        <w:gridCol w:w="18"/>
        <w:gridCol w:w="16"/>
        <w:gridCol w:w="20"/>
        <w:gridCol w:w="12"/>
        <w:gridCol w:w="8"/>
        <w:gridCol w:w="15"/>
        <w:gridCol w:w="8"/>
        <w:gridCol w:w="13"/>
        <w:gridCol w:w="6"/>
        <w:gridCol w:w="132"/>
        <w:gridCol w:w="13"/>
        <w:gridCol w:w="1889"/>
        <w:gridCol w:w="48"/>
        <w:gridCol w:w="16"/>
        <w:gridCol w:w="7"/>
        <w:gridCol w:w="9"/>
        <w:gridCol w:w="236"/>
        <w:gridCol w:w="10"/>
        <w:gridCol w:w="16"/>
        <w:gridCol w:w="11"/>
        <w:gridCol w:w="20"/>
        <w:gridCol w:w="156"/>
        <w:gridCol w:w="2289"/>
        <w:gridCol w:w="42"/>
        <w:gridCol w:w="22"/>
        <w:gridCol w:w="6"/>
        <w:gridCol w:w="262"/>
        <w:gridCol w:w="13"/>
        <w:gridCol w:w="43"/>
        <w:gridCol w:w="165"/>
        <w:gridCol w:w="2967"/>
        <w:gridCol w:w="35"/>
        <w:gridCol w:w="170"/>
        <w:gridCol w:w="15"/>
        <w:gridCol w:w="45"/>
        <w:gridCol w:w="183"/>
        <w:gridCol w:w="751"/>
        <w:gridCol w:w="252"/>
        <w:gridCol w:w="927"/>
        <w:gridCol w:w="11"/>
        <w:gridCol w:w="7"/>
        <w:gridCol w:w="57"/>
        <w:gridCol w:w="69"/>
        <w:gridCol w:w="327"/>
        <w:gridCol w:w="631"/>
        <w:gridCol w:w="2266"/>
        <w:gridCol w:w="2657"/>
        <w:gridCol w:w="136"/>
      </w:tblGrid>
      <w:tr w:rsidR="00145A59" w:rsidRPr="00A04589" w:rsidTr="001A547B">
        <w:trPr>
          <w:gridAfter w:val="17"/>
          <w:wAfter w:w="8403" w:type="dxa"/>
          <w:trHeight w:val="146"/>
        </w:trPr>
        <w:tc>
          <w:tcPr>
            <w:tcW w:w="614" w:type="dxa"/>
            <w:gridSpan w:val="2"/>
            <w:vMerge w:val="restart"/>
          </w:tcPr>
          <w:p w:rsidR="0020476E" w:rsidRPr="0020476E" w:rsidRDefault="0020476E" w:rsidP="0020476E">
            <w:pPr>
              <w:suppressAutoHyphens/>
              <w:contextualSpacing/>
              <w:jc w:val="center"/>
              <w:rPr>
                <w:b/>
                <w:sz w:val="20"/>
                <w:szCs w:val="20"/>
                <w:lang w:eastAsia="ar-SA"/>
              </w:rPr>
            </w:pPr>
            <w:r w:rsidRPr="0020476E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897" w:type="dxa"/>
            <w:gridSpan w:val="2"/>
            <w:vMerge w:val="restart"/>
          </w:tcPr>
          <w:p w:rsidR="0020476E" w:rsidRPr="0020476E" w:rsidRDefault="0020476E" w:rsidP="0020476E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20476E">
              <w:rPr>
                <w:b/>
                <w:sz w:val="20"/>
                <w:szCs w:val="20"/>
                <w:lang w:eastAsia="ar-SA"/>
              </w:rPr>
              <w:t>Дата</w:t>
            </w:r>
          </w:p>
        </w:tc>
        <w:tc>
          <w:tcPr>
            <w:tcW w:w="1677" w:type="dxa"/>
            <w:gridSpan w:val="4"/>
            <w:vMerge w:val="restart"/>
          </w:tcPr>
          <w:p w:rsidR="0020476E" w:rsidRPr="0020476E" w:rsidRDefault="0020476E" w:rsidP="0020476E">
            <w:pPr>
              <w:suppressAutoHyphens/>
              <w:spacing w:line="288" w:lineRule="auto"/>
              <w:jc w:val="center"/>
              <w:rPr>
                <w:b/>
                <w:sz w:val="20"/>
                <w:szCs w:val="20"/>
                <w:lang w:eastAsia="ar-SA"/>
              </w:rPr>
            </w:pPr>
            <w:r w:rsidRPr="0020476E">
              <w:rPr>
                <w:b/>
                <w:sz w:val="20"/>
                <w:szCs w:val="20"/>
                <w:lang w:eastAsia="ar-SA"/>
              </w:rPr>
              <w:t>Тема урока</w:t>
            </w:r>
          </w:p>
        </w:tc>
        <w:tc>
          <w:tcPr>
            <w:tcW w:w="1306" w:type="dxa"/>
            <w:gridSpan w:val="5"/>
            <w:vMerge w:val="restart"/>
          </w:tcPr>
          <w:p w:rsidR="0020476E" w:rsidRPr="0020476E" w:rsidRDefault="0020476E" w:rsidP="0020476E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20476E">
              <w:rPr>
                <w:b/>
                <w:sz w:val="20"/>
                <w:szCs w:val="20"/>
              </w:rPr>
              <w:t>Тип урока</w:t>
            </w:r>
          </w:p>
        </w:tc>
        <w:tc>
          <w:tcPr>
            <w:tcW w:w="2519" w:type="dxa"/>
            <w:gridSpan w:val="5"/>
            <w:vMerge w:val="restart"/>
            <w:tcBorders>
              <w:top w:val="single" w:sz="2" w:space="0" w:color="auto"/>
            </w:tcBorders>
          </w:tcPr>
          <w:p w:rsidR="0020476E" w:rsidRPr="0020476E" w:rsidRDefault="0020476E" w:rsidP="0020476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/>
                <w:sz w:val="20"/>
                <w:szCs w:val="20"/>
              </w:rPr>
            </w:pPr>
            <w:r w:rsidRPr="0020476E">
              <w:rPr>
                <w:b/>
                <w:sz w:val="20"/>
                <w:szCs w:val="20"/>
              </w:rPr>
              <w:t>Характеристика учебной деятельности учащихся</w:t>
            </w:r>
          </w:p>
        </w:tc>
        <w:tc>
          <w:tcPr>
            <w:tcW w:w="8596" w:type="dxa"/>
            <w:gridSpan w:val="37"/>
          </w:tcPr>
          <w:p w:rsidR="0020476E" w:rsidRPr="0020476E" w:rsidRDefault="0020476E" w:rsidP="0020476E">
            <w:pPr>
              <w:jc w:val="center"/>
              <w:rPr>
                <w:b/>
                <w:sz w:val="20"/>
                <w:szCs w:val="20"/>
              </w:rPr>
            </w:pPr>
            <w:r w:rsidRPr="0020476E">
              <w:rPr>
                <w:b/>
                <w:sz w:val="20"/>
                <w:szCs w:val="20"/>
              </w:rPr>
              <w:t>Планируемые результаты</w:t>
            </w:r>
          </w:p>
        </w:tc>
      </w:tr>
      <w:tr w:rsidR="00145A59" w:rsidRPr="00A04589" w:rsidTr="001A547B">
        <w:trPr>
          <w:gridAfter w:val="17"/>
          <w:wAfter w:w="8403" w:type="dxa"/>
          <w:trHeight w:val="146"/>
        </w:trPr>
        <w:tc>
          <w:tcPr>
            <w:tcW w:w="614" w:type="dxa"/>
            <w:gridSpan w:val="2"/>
            <w:vMerge/>
          </w:tcPr>
          <w:p w:rsidR="0020476E" w:rsidRPr="0020476E" w:rsidRDefault="0020476E" w:rsidP="0020476E">
            <w:pPr>
              <w:suppressAutoHyphens/>
              <w:contextualSpacing/>
              <w:jc w:val="center"/>
              <w:rPr>
                <w:b/>
                <w:sz w:val="20"/>
                <w:szCs w:val="20"/>
                <w:lang w:eastAsia="ar-SA"/>
              </w:rPr>
            </w:pPr>
          </w:p>
        </w:tc>
        <w:tc>
          <w:tcPr>
            <w:tcW w:w="897" w:type="dxa"/>
            <w:gridSpan w:val="2"/>
            <w:vMerge/>
          </w:tcPr>
          <w:p w:rsidR="0020476E" w:rsidRPr="0020476E" w:rsidRDefault="0020476E" w:rsidP="0020476E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</w:p>
        </w:tc>
        <w:tc>
          <w:tcPr>
            <w:tcW w:w="1677" w:type="dxa"/>
            <w:gridSpan w:val="4"/>
            <w:vMerge/>
          </w:tcPr>
          <w:p w:rsidR="0020476E" w:rsidRPr="0020476E" w:rsidRDefault="0020476E" w:rsidP="0020476E">
            <w:pPr>
              <w:suppressAutoHyphens/>
              <w:spacing w:line="288" w:lineRule="auto"/>
              <w:jc w:val="center"/>
              <w:rPr>
                <w:b/>
                <w:sz w:val="20"/>
                <w:szCs w:val="20"/>
                <w:lang w:eastAsia="ar-SA"/>
              </w:rPr>
            </w:pPr>
          </w:p>
        </w:tc>
        <w:tc>
          <w:tcPr>
            <w:tcW w:w="1306" w:type="dxa"/>
            <w:gridSpan w:val="5"/>
            <w:vMerge/>
          </w:tcPr>
          <w:p w:rsidR="0020476E" w:rsidRPr="0020476E" w:rsidRDefault="0020476E" w:rsidP="0020476E">
            <w:pPr>
              <w:suppressAutoHyphens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19" w:type="dxa"/>
            <w:gridSpan w:val="5"/>
            <w:vMerge/>
            <w:tcBorders>
              <w:bottom w:val="single" w:sz="2" w:space="0" w:color="auto"/>
            </w:tcBorders>
          </w:tcPr>
          <w:p w:rsidR="0020476E" w:rsidRPr="0020476E" w:rsidRDefault="0020476E" w:rsidP="0020476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58" w:type="dxa"/>
            <w:gridSpan w:val="18"/>
          </w:tcPr>
          <w:p w:rsidR="0020476E" w:rsidRPr="0020476E" w:rsidRDefault="00143A2F" w:rsidP="0020476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Личностные</w:t>
            </w:r>
          </w:p>
        </w:tc>
        <w:tc>
          <w:tcPr>
            <w:tcW w:w="2818" w:type="dxa"/>
            <w:gridSpan w:val="11"/>
          </w:tcPr>
          <w:p w:rsidR="0020476E" w:rsidRPr="0020476E" w:rsidRDefault="00143A2F" w:rsidP="0020476E">
            <w:pPr>
              <w:ind w:left="16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Предметные</w:t>
            </w:r>
          </w:p>
        </w:tc>
        <w:tc>
          <w:tcPr>
            <w:tcW w:w="3520" w:type="dxa"/>
            <w:gridSpan w:val="8"/>
          </w:tcPr>
          <w:p w:rsidR="0020476E" w:rsidRPr="0020476E" w:rsidRDefault="0020476E" w:rsidP="0020476E">
            <w:pPr>
              <w:jc w:val="center"/>
              <w:rPr>
                <w:b/>
                <w:sz w:val="20"/>
                <w:szCs w:val="20"/>
              </w:rPr>
            </w:pPr>
            <w:r w:rsidRPr="0020476E">
              <w:rPr>
                <w:b/>
                <w:sz w:val="20"/>
                <w:szCs w:val="20"/>
              </w:rPr>
              <w:t>Метапредметные</w:t>
            </w:r>
          </w:p>
        </w:tc>
      </w:tr>
      <w:tr w:rsidR="00143A2F" w:rsidRPr="00A04589" w:rsidTr="001A547B">
        <w:trPr>
          <w:gridAfter w:val="17"/>
          <w:wAfter w:w="8403" w:type="dxa"/>
          <w:trHeight w:val="146"/>
        </w:trPr>
        <w:tc>
          <w:tcPr>
            <w:tcW w:w="15609" w:type="dxa"/>
            <w:gridSpan w:val="55"/>
          </w:tcPr>
          <w:p w:rsidR="00143A2F" w:rsidRPr="00143A2F" w:rsidRDefault="00143A2F" w:rsidP="00143A2F">
            <w:pPr>
              <w:suppressAutoHyphens/>
              <w:jc w:val="center"/>
              <w:rPr>
                <w:b/>
                <w:lang w:eastAsia="ar-SA"/>
              </w:rPr>
            </w:pPr>
            <w:r w:rsidRPr="00143A2F">
              <w:rPr>
                <w:b/>
                <w:lang w:eastAsia="ar-SA"/>
              </w:rPr>
              <w:t>О</w:t>
            </w:r>
            <w:r w:rsidR="00A37FF9">
              <w:rPr>
                <w:b/>
                <w:lang w:eastAsia="ar-SA"/>
              </w:rPr>
              <w:t xml:space="preserve">бщаемся устно и письменно </w:t>
            </w:r>
          </w:p>
          <w:p w:rsidR="00143A2F" w:rsidRDefault="00143A2F" w:rsidP="0020476E">
            <w:pPr>
              <w:rPr>
                <w:bCs/>
                <w:sz w:val="20"/>
                <w:szCs w:val="20"/>
              </w:rPr>
            </w:pPr>
          </w:p>
        </w:tc>
      </w:tr>
      <w:tr w:rsidR="00145A59" w:rsidRPr="00A04589" w:rsidTr="001A547B">
        <w:trPr>
          <w:gridAfter w:val="17"/>
          <w:wAfter w:w="8403" w:type="dxa"/>
          <w:trHeight w:val="146"/>
        </w:trPr>
        <w:tc>
          <w:tcPr>
            <w:tcW w:w="614" w:type="dxa"/>
            <w:gridSpan w:val="2"/>
          </w:tcPr>
          <w:p w:rsidR="0020476E" w:rsidRPr="00A04589" w:rsidRDefault="0020476E" w:rsidP="00143A2F">
            <w:pPr>
              <w:numPr>
                <w:ilvl w:val="0"/>
                <w:numId w:val="30"/>
              </w:numPr>
              <w:suppressAutoHyphens/>
              <w:contextualSpacing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897" w:type="dxa"/>
            <w:gridSpan w:val="2"/>
          </w:tcPr>
          <w:p w:rsidR="0020476E" w:rsidRPr="00A04589" w:rsidRDefault="0020476E" w:rsidP="00E64DD2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677" w:type="dxa"/>
            <w:gridSpan w:val="4"/>
          </w:tcPr>
          <w:p w:rsidR="0020476E" w:rsidRPr="00A04589" w:rsidRDefault="00143A2F" w:rsidP="00E64DD2">
            <w:pPr>
              <w:suppressAutoHyphens/>
              <w:spacing w:line="288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О нормах произношения и </w:t>
            </w:r>
            <w:r w:rsidR="0020476E" w:rsidRPr="00A04589">
              <w:rPr>
                <w:sz w:val="20"/>
                <w:szCs w:val="20"/>
                <w:lang w:eastAsia="ar-SA"/>
              </w:rPr>
              <w:t xml:space="preserve">правописания согласных в </w:t>
            </w:r>
            <w:r w:rsidR="0020476E" w:rsidRPr="00A04589">
              <w:rPr>
                <w:sz w:val="20"/>
                <w:szCs w:val="20"/>
                <w:lang w:eastAsia="ar-SA"/>
              </w:rPr>
              <w:lastRenderedPageBreak/>
              <w:t>словах.</w:t>
            </w:r>
          </w:p>
          <w:p w:rsidR="0020476E" w:rsidRPr="00A04589" w:rsidRDefault="0020476E" w:rsidP="00E64DD2">
            <w:pPr>
              <w:suppressAutoHyphens/>
              <w:spacing w:line="288" w:lineRule="auto"/>
              <w:rPr>
                <w:sz w:val="20"/>
                <w:szCs w:val="20"/>
                <w:lang w:eastAsia="ar-SA"/>
              </w:rPr>
            </w:pPr>
          </w:p>
        </w:tc>
        <w:tc>
          <w:tcPr>
            <w:tcW w:w="1306" w:type="dxa"/>
            <w:gridSpan w:val="5"/>
          </w:tcPr>
          <w:p w:rsidR="0020476E" w:rsidRPr="00A04589" w:rsidRDefault="0020476E" w:rsidP="00E64DD2">
            <w:pPr>
              <w:suppressAutoHyphens/>
              <w:rPr>
                <w:sz w:val="20"/>
                <w:szCs w:val="20"/>
                <w:lang w:eastAsia="ar-SA"/>
              </w:rPr>
            </w:pPr>
            <w:r w:rsidRPr="00A04589">
              <w:rPr>
                <w:sz w:val="20"/>
                <w:szCs w:val="20"/>
              </w:rPr>
              <w:lastRenderedPageBreak/>
              <w:t>Урок обобщения и систематизации знаний</w:t>
            </w:r>
          </w:p>
        </w:tc>
        <w:tc>
          <w:tcPr>
            <w:tcW w:w="2519" w:type="dxa"/>
            <w:gridSpan w:val="5"/>
            <w:tcBorders>
              <w:top w:val="single" w:sz="2" w:space="0" w:color="auto"/>
              <w:bottom w:val="single" w:sz="2" w:space="0" w:color="auto"/>
            </w:tcBorders>
          </w:tcPr>
          <w:p w:rsidR="0020476E" w:rsidRPr="00A04589" w:rsidRDefault="0020476E" w:rsidP="00E64DD2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>Произносительные  нормы и правила письма</w:t>
            </w:r>
          </w:p>
        </w:tc>
        <w:tc>
          <w:tcPr>
            <w:tcW w:w="2258" w:type="dxa"/>
            <w:gridSpan w:val="18"/>
          </w:tcPr>
          <w:p w:rsidR="0020476E" w:rsidRPr="00576D6B" w:rsidRDefault="0020476E" w:rsidP="0020476E">
            <w:pPr>
              <w:rPr>
                <w:sz w:val="20"/>
                <w:szCs w:val="20"/>
              </w:rPr>
            </w:pPr>
            <w:r w:rsidRPr="00576D6B">
              <w:rPr>
                <w:sz w:val="20"/>
                <w:szCs w:val="20"/>
              </w:rPr>
              <w:t>Внутренняя позиция школьника</w:t>
            </w:r>
          </w:p>
          <w:p w:rsidR="0020476E" w:rsidRPr="00576D6B" w:rsidRDefault="0020476E" w:rsidP="0020476E">
            <w:pPr>
              <w:rPr>
                <w:sz w:val="20"/>
                <w:szCs w:val="20"/>
              </w:rPr>
            </w:pPr>
            <w:r w:rsidRPr="00576D6B">
              <w:rPr>
                <w:sz w:val="20"/>
                <w:szCs w:val="20"/>
              </w:rPr>
              <w:t>Учебная мотивация</w:t>
            </w:r>
          </w:p>
          <w:p w:rsidR="0020476E" w:rsidRPr="00576D6B" w:rsidRDefault="0020476E" w:rsidP="0020476E">
            <w:pPr>
              <w:rPr>
                <w:sz w:val="20"/>
                <w:szCs w:val="20"/>
              </w:rPr>
            </w:pPr>
            <w:r w:rsidRPr="00576D6B">
              <w:rPr>
                <w:sz w:val="20"/>
                <w:szCs w:val="20"/>
              </w:rPr>
              <w:t>Оценка своих посту</w:t>
            </w:r>
            <w:r w:rsidRPr="00576D6B">
              <w:rPr>
                <w:sz w:val="20"/>
                <w:szCs w:val="20"/>
              </w:rPr>
              <w:t>п</w:t>
            </w:r>
            <w:r w:rsidRPr="00576D6B">
              <w:rPr>
                <w:sz w:val="20"/>
                <w:szCs w:val="20"/>
              </w:rPr>
              <w:t>ков</w:t>
            </w:r>
          </w:p>
        </w:tc>
        <w:tc>
          <w:tcPr>
            <w:tcW w:w="2818" w:type="dxa"/>
            <w:gridSpan w:val="11"/>
          </w:tcPr>
          <w:p w:rsidR="0020476E" w:rsidRPr="003F0432" w:rsidRDefault="0020476E" w:rsidP="0020476E">
            <w:pPr>
              <w:ind w:left="16"/>
              <w:rPr>
                <w:bCs/>
                <w:iCs/>
                <w:sz w:val="20"/>
                <w:szCs w:val="20"/>
              </w:rPr>
            </w:pPr>
            <w:r w:rsidRPr="003F0432">
              <w:rPr>
                <w:bCs/>
                <w:iCs/>
                <w:sz w:val="20"/>
                <w:szCs w:val="20"/>
              </w:rPr>
              <w:t>Осознавать задачи изучения предмета в целях общения.</w:t>
            </w:r>
          </w:p>
          <w:p w:rsidR="0020476E" w:rsidRPr="003F0432" w:rsidRDefault="0020476E" w:rsidP="0020476E">
            <w:pPr>
              <w:ind w:left="16"/>
              <w:rPr>
                <w:bCs/>
                <w:iCs/>
                <w:sz w:val="20"/>
                <w:szCs w:val="20"/>
              </w:rPr>
            </w:pPr>
            <w:r w:rsidRPr="003F0432">
              <w:rPr>
                <w:bCs/>
                <w:iCs/>
                <w:sz w:val="20"/>
                <w:szCs w:val="20"/>
              </w:rPr>
              <w:t xml:space="preserve">Наблюдать </w:t>
            </w:r>
            <w:r w:rsidRPr="003F0432">
              <w:rPr>
                <w:bCs/>
                <w:sz w:val="20"/>
                <w:szCs w:val="20"/>
              </w:rPr>
              <w:t>особенности</w:t>
            </w:r>
            <w:r w:rsidRPr="003F0432">
              <w:rPr>
                <w:bCs/>
                <w:iCs/>
                <w:sz w:val="20"/>
                <w:szCs w:val="20"/>
              </w:rPr>
              <w:t xml:space="preserve"> ус</w:t>
            </w:r>
            <w:r w:rsidRPr="003F0432">
              <w:rPr>
                <w:bCs/>
                <w:iCs/>
                <w:sz w:val="20"/>
                <w:szCs w:val="20"/>
              </w:rPr>
              <w:t>т</w:t>
            </w:r>
            <w:r w:rsidRPr="003F0432">
              <w:rPr>
                <w:bCs/>
                <w:iCs/>
                <w:sz w:val="20"/>
                <w:szCs w:val="20"/>
              </w:rPr>
              <w:t>ной народной речи: мелоди</w:t>
            </w:r>
            <w:r w:rsidRPr="003F0432">
              <w:rPr>
                <w:bCs/>
                <w:iCs/>
                <w:sz w:val="20"/>
                <w:szCs w:val="20"/>
              </w:rPr>
              <w:t>ч</w:t>
            </w:r>
            <w:r w:rsidRPr="003F0432">
              <w:rPr>
                <w:bCs/>
                <w:iCs/>
                <w:sz w:val="20"/>
                <w:szCs w:val="20"/>
              </w:rPr>
              <w:t>ность, ритмичность, темп.</w:t>
            </w:r>
          </w:p>
          <w:p w:rsidR="0020476E" w:rsidRPr="003F0432" w:rsidRDefault="0020476E" w:rsidP="0020476E">
            <w:pPr>
              <w:ind w:left="16"/>
              <w:rPr>
                <w:bCs/>
                <w:iCs/>
                <w:sz w:val="20"/>
                <w:szCs w:val="20"/>
              </w:rPr>
            </w:pPr>
            <w:r w:rsidRPr="003F0432">
              <w:rPr>
                <w:bCs/>
                <w:iCs/>
                <w:sz w:val="20"/>
                <w:szCs w:val="20"/>
              </w:rPr>
              <w:lastRenderedPageBreak/>
              <w:t>Выразительно читать вслух литературные произведения разных жанров.</w:t>
            </w:r>
          </w:p>
          <w:p w:rsidR="0020476E" w:rsidRPr="003F0432" w:rsidRDefault="0020476E" w:rsidP="0020476E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gridSpan w:val="8"/>
          </w:tcPr>
          <w:p w:rsidR="0020476E" w:rsidRPr="00576D6B" w:rsidRDefault="0020476E" w:rsidP="00AC7A09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П</w:t>
            </w:r>
            <w:r w:rsidRPr="00576D6B">
              <w:rPr>
                <w:bCs/>
                <w:sz w:val="20"/>
                <w:szCs w:val="20"/>
              </w:rPr>
              <w:t>онимать, принимать и сохранять учебную задачу; действовать по плану и планировать свои учебные дейс</w:t>
            </w:r>
            <w:r w:rsidRPr="00576D6B">
              <w:rPr>
                <w:bCs/>
                <w:sz w:val="20"/>
                <w:szCs w:val="20"/>
              </w:rPr>
              <w:t>т</w:t>
            </w:r>
            <w:r w:rsidRPr="00576D6B">
              <w:rPr>
                <w:bCs/>
                <w:sz w:val="20"/>
                <w:szCs w:val="20"/>
              </w:rPr>
              <w:t>вия;контролировать процесс и резул</w:t>
            </w:r>
            <w:r w:rsidRPr="00576D6B">
              <w:rPr>
                <w:bCs/>
                <w:sz w:val="20"/>
                <w:szCs w:val="20"/>
              </w:rPr>
              <w:t>ь</w:t>
            </w:r>
            <w:r w:rsidRPr="00576D6B">
              <w:rPr>
                <w:bCs/>
                <w:sz w:val="20"/>
                <w:szCs w:val="20"/>
              </w:rPr>
              <w:t>таты деятельности, вносить коррект</w:t>
            </w:r>
            <w:r w:rsidRPr="00576D6B">
              <w:rPr>
                <w:bCs/>
                <w:sz w:val="20"/>
                <w:szCs w:val="20"/>
              </w:rPr>
              <w:t>и</w:t>
            </w:r>
            <w:r w:rsidRPr="00576D6B">
              <w:rPr>
                <w:bCs/>
                <w:sz w:val="20"/>
                <w:szCs w:val="20"/>
              </w:rPr>
              <w:lastRenderedPageBreak/>
              <w:t>вы;адекватно оценивать свои дост</w:t>
            </w:r>
            <w:r w:rsidRPr="00576D6B">
              <w:rPr>
                <w:bCs/>
                <w:sz w:val="20"/>
                <w:szCs w:val="20"/>
              </w:rPr>
              <w:t>и</w:t>
            </w:r>
            <w:r w:rsidRPr="00576D6B">
              <w:rPr>
                <w:bCs/>
                <w:sz w:val="20"/>
                <w:szCs w:val="20"/>
              </w:rPr>
              <w:t>жения, осознавать возникающие трудности и старатьс</w:t>
            </w:r>
            <w:r w:rsidR="003F0432">
              <w:rPr>
                <w:bCs/>
                <w:sz w:val="20"/>
                <w:szCs w:val="20"/>
              </w:rPr>
              <w:t>я искать способы их преодоления,</w:t>
            </w:r>
            <w:r w:rsidRPr="00576D6B">
              <w:rPr>
                <w:sz w:val="20"/>
                <w:szCs w:val="20"/>
              </w:rPr>
              <w:t>смысловое чтение, анализ, синтез, сравнение</w:t>
            </w:r>
            <w:r w:rsidR="00AC7A09">
              <w:rPr>
                <w:sz w:val="20"/>
                <w:szCs w:val="20"/>
              </w:rPr>
              <w:t xml:space="preserve">, </w:t>
            </w:r>
            <w:r w:rsidRPr="00576D6B">
              <w:rPr>
                <w:sz w:val="20"/>
                <w:szCs w:val="20"/>
              </w:rPr>
              <w:t>умение вы</w:t>
            </w:r>
            <w:r w:rsidR="006D3DC8">
              <w:rPr>
                <w:sz w:val="20"/>
                <w:szCs w:val="20"/>
              </w:rPr>
              <w:t>ражать свои мысли.</w:t>
            </w:r>
          </w:p>
        </w:tc>
      </w:tr>
      <w:tr w:rsidR="00145A59" w:rsidRPr="00A04589" w:rsidTr="001A547B">
        <w:trPr>
          <w:gridAfter w:val="17"/>
          <w:wAfter w:w="8403" w:type="dxa"/>
          <w:trHeight w:val="146"/>
        </w:trPr>
        <w:tc>
          <w:tcPr>
            <w:tcW w:w="614" w:type="dxa"/>
            <w:gridSpan w:val="2"/>
          </w:tcPr>
          <w:p w:rsidR="0020476E" w:rsidRPr="00A04589" w:rsidRDefault="0020476E" w:rsidP="00143A2F">
            <w:pPr>
              <w:numPr>
                <w:ilvl w:val="0"/>
                <w:numId w:val="30"/>
              </w:numPr>
              <w:suppressAutoHyphens/>
              <w:contextualSpacing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897" w:type="dxa"/>
            <w:gridSpan w:val="2"/>
          </w:tcPr>
          <w:p w:rsidR="0020476E" w:rsidRPr="00A04589" w:rsidRDefault="0020476E" w:rsidP="00E64DD2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677" w:type="dxa"/>
            <w:gridSpan w:val="4"/>
          </w:tcPr>
          <w:p w:rsidR="0020476E" w:rsidRPr="00A04589" w:rsidRDefault="0020476E" w:rsidP="00E64DD2">
            <w:pPr>
              <w:suppressAutoHyphens/>
              <w:spacing w:line="288" w:lineRule="auto"/>
              <w:rPr>
                <w:sz w:val="20"/>
                <w:szCs w:val="20"/>
                <w:lang w:eastAsia="ar-SA"/>
              </w:rPr>
            </w:pPr>
            <w:r w:rsidRPr="00A04589">
              <w:rPr>
                <w:sz w:val="20"/>
                <w:szCs w:val="20"/>
                <w:lang w:eastAsia="ar-SA"/>
              </w:rPr>
              <w:t>Употребление ь и ъ знаков.</w:t>
            </w:r>
          </w:p>
          <w:p w:rsidR="0020476E" w:rsidRPr="00A04589" w:rsidRDefault="0020476E" w:rsidP="00E64DD2">
            <w:pPr>
              <w:suppressAutoHyphens/>
              <w:spacing w:line="288" w:lineRule="auto"/>
              <w:rPr>
                <w:sz w:val="20"/>
                <w:szCs w:val="20"/>
                <w:lang w:eastAsia="ar-SA"/>
              </w:rPr>
            </w:pPr>
          </w:p>
        </w:tc>
        <w:tc>
          <w:tcPr>
            <w:tcW w:w="1306" w:type="dxa"/>
            <w:gridSpan w:val="5"/>
          </w:tcPr>
          <w:p w:rsidR="0020476E" w:rsidRPr="00A04589" w:rsidRDefault="0020476E" w:rsidP="00E64DD2">
            <w:pPr>
              <w:suppressAutoHyphens/>
              <w:rPr>
                <w:sz w:val="20"/>
                <w:szCs w:val="20"/>
                <w:lang w:eastAsia="ar-SA"/>
              </w:rPr>
            </w:pPr>
            <w:r w:rsidRPr="00A04589">
              <w:rPr>
                <w:sz w:val="20"/>
                <w:szCs w:val="20"/>
              </w:rPr>
              <w:t>Урок комплексного использования знаний</w:t>
            </w:r>
          </w:p>
        </w:tc>
        <w:tc>
          <w:tcPr>
            <w:tcW w:w="2519" w:type="dxa"/>
            <w:gridSpan w:val="5"/>
            <w:tcBorders>
              <w:top w:val="single" w:sz="2" w:space="0" w:color="auto"/>
              <w:bottom w:val="single" w:sz="2" w:space="0" w:color="auto"/>
            </w:tcBorders>
          </w:tcPr>
          <w:p w:rsidR="0020476E" w:rsidRPr="00A04589" w:rsidRDefault="0020476E" w:rsidP="00E64DD2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>Произносительные  нормы и правила письма</w:t>
            </w:r>
          </w:p>
        </w:tc>
        <w:tc>
          <w:tcPr>
            <w:tcW w:w="2258" w:type="dxa"/>
            <w:gridSpan w:val="18"/>
          </w:tcPr>
          <w:p w:rsidR="0020476E" w:rsidRPr="00576D6B" w:rsidRDefault="0020476E" w:rsidP="0020476E">
            <w:pPr>
              <w:rPr>
                <w:sz w:val="20"/>
                <w:szCs w:val="20"/>
              </w:rPr>
            </w:pPr>
            <w:r w:rsidRPr="00576D6B">
              <w:rPr>
                <w:sz w:val="20"/>
                <w:szCs w:val="20"/>
              </w:rPr>
              <w:t xml:space="preserve"> Внутренняя позиция школьника</w:t>
            </w:r>
          </w:p>
          <w:p w:rsidR="0020476E" w:rsidRPr="00576D6B" w:rsidRDefault="0020476E" w:rsidP="0020476E">
            <w:pPr>
              <w:rPr>
                <w:sz w:val="20"/>
                <w:szCs w:val="20"/>
              </w:rPr>
            </w:pPr>
            <w:r w:rsidRPr="00576D6B">
              <w:rPr>
                <w:sz w:val="20"/>
                <w:szCs w:val="20"/>
              </w:rPr>
              <w:t>Учебная мотивация</w:t>
            </w:r>
          </w:p>
          <w:p w:rsidR="0020476E" w:rsidRPr="00576D6B" w:rsidRDefault="0020476E" w:rsidP="0020476E">
            <w:pPr>
              <w:rPr>
                <w:sz w:val="20"/>
                <w:szCs w:val="20"/>
              </w:rPr>
            </w:pPr>
            <w:r w:rsidRPr="00576D6B">
              <w:rPr>
                <w:sz w:val="20"/>
                <w:szCs w:val="20"/>
              </w:rPr>
              <w:t>Оценка своих посту</w:t>
            </w:r>
            <w:r w:rsidRPr="00576D6B">
              <w:rPr>
                <w:sz w:val="20"/>
                <w:szCs w:val="20"/>
              </w:rPr>
              <w:t>п</w:t>
            </w:r>
            <w:r w:rsidRPr="00576D6B">
              <w:rPr>
                <w:sz w:val="20"/>
                <w:szCs w:val="20"/>
              </w:rPr>
              <w:t>ков</w:t>
            </w:r>
          </w:p>
        </w:tc>
        <w:tc>
          <w:tcPr>
            <w:tcW w:w="2818" w:type="dxa"/>
            <w:gridSpan w:val="11"/>
          </w:tcPr>
          <w:p w:rsidR="0020476E" w:rsidRPr="003F0432" w:rsidRDefault="0020476E" w:rsidP="00143A2F">
            <w:pPr>
              <w:ind w:left="16"/>
              <w:rPr>
                <w:bCs/>
                <w:iCs/>
                <w:sz w:val="20"/>
                <w:szCs w:val="20"/>
              </w:rPr>
            </w:pPr>
            <w:r w:rsidRPr="003F0432">
              <w:rPr>
                <w:bCs/>
                <w:iCs/>
                <w:sz w:val="20"/>
                <w:szCs w:val="20"/>
              </w:rPr>
              <w:t>Осознавать задачи изучения предмета в целях об</w:t>
            </w:r>
            <w:r w:rsidR="00143A2F" w:rsidRPr="003F0432">
              <w:rPr>
                <w:bCs/>
                <w:iCs/>
                <w:sz w:val="20"/>
                <w:szCs w:val="20"/>
              </w:rPr>
              <w:t>щ</w:t>
            </w:r>
            <w:r w:rsidR="00143A2F" w:rsidRPr="003F0432">
              <w:rPr>
                <w:bCs/>
                <w:iCs/>
                <w:sz w:val="20"/>
                <w:szCs w:val="20"/>
              </w:rPr>
              <w:t>е</w:t>
            </w:r>
            <w:r w:rsidR="00143A2F" w:rsidRPr="003F0432">
              <w:rPr>
                <w:bCs/>
                <w:iCs/>
                <w:sz w:val="20"/>
                <w:szCs w:val="20"/>
              </w:rPr>
              <w:t>ния.</w:t>
            </w:r>
            <w:r w:rsidRPr="003F0432">
              <w:rPr>
                <w:bCs/>
                <w:iCs/>
                <w:sz w:val="20"/>
                <w:szCs w:val="20"/>
              </w:rPr>
              <w:t xml:space="preserve">Наблюдать </w:t>
            </w:r>
            <w:r w:rsidRPr="003F0432">
              <w:rPr>
                <w:bCs/>
                <w:sz w:val="20"/>
                <w:szCs w:val="20"/>
              </w:rPr>
              <w:t>особенности</w:t>
            </w:r>
            <w:r w:rsidRPr="003F0432">
              <w:rPr>
                <w:bCs/>
                <w:iCs/>
                <w:sz w:val="20"/>
                <w:szCs w:val="20"/>
              </w:rPr>
              <w:t xml:space="preserve"> устной народной речи: мел</w:t>
            </w:r>
            <w:r w:rsidRPr="003F0432">
              <w:rPr>
                <w:bCs/>
                <w:iCs/>
                <w:sz w:val="20"/>
                <w:szCs w:val="20"/>
              </w:rPr>
              <w:t>о</w:t>
            </w:r>
            <w:r w:rsidRPr="003F0432">
              <w:rPr>
                <w:bCs/>
                <w:iCs/>
                <w:sz w:val="20"/>
                <w:szCs w:val="20"/>
              </w:rPr>
              <w:t>дичность, ритмичность, темп.</w:t>
            </w:r>
          </w:p>
          <w:p w:rsidR="0020476E" w:rsidRPr="003F0432" w:rsidRDefault="0020476E" w:rsidP="006D3DC8">
            <w:pPr>
              <w:rPr>
                <w:bCs/>
                <w:iCs/>
                <w:sz w:val="20"/>
                <w:szCs w:val="20"/>
              </w:rPr>
            </w:pPr>
            <w:r w:rsidRPr="003F0432">
              <w:rPr>
                <w:bCs/>
                <w:iCs/>
                <w:sz w:val="20"/>
                <w:szCs w:val="20"/>
              </w:rPr>
              <w:t>Выразительно читать вслух литературные произведения разных жан</w:t>
            </w:r>
            <w:r w:rsidR="006D3DC8" w:rsidRPr="003F0432">
              <w:rPr>
                <w:bCs/>
                <w:iCs/>
                <w:sz w:val="20"/>
                <w:szCs w:val="20"/>
              </w:rPr>
              <w:t>ров.</w:t>
            </w:r>
          </w:p>
        </w:tc>
        <w:tc>
          <w:tcPr>
            <w:tcW w:w="3520" w:type="dxa"/>
            <w:gridSpan w:val="8"/>
          </w:tcPr>
          <w:p w:rsidR="0020476E" w:rsidRPr="00576D6B" w:rsidRDefault="0020476E" w:rsidP="0020476E">
            <w:pPr>
              <w:rPr>
                <w:sz w:val="20"/>
                <w:szCs w:val="20"/>
              </w:rPr>
            </w:pPr>
            <w:r w:rsidRPr="00576D6B">
              <w:rPr>
                <w:sz w:val="20"/>
                <w:szCs w:val="20"/>
              </w:rPr>
              <w:t>Планирование, реализация, контроль и коррекция</w:t>
            </w:r>
            <w:r w:rsidR="003F0432">
              <w:rPr>
                <w:sz w:val="20"/>
                <w:szCs w:val="20"/>
              </w:rPr>
              <w:t xml:space="preserve">, </w:t>
            </w:r>
            <w:r w:rsidRPr="00576D6B">
              <w:rPr>
                <w:sz w:val="20"/>
                <w:szCs w:val="20"/>
              </w:rPr>
              <w:t>смысловое чтение, ан</w:t>
            </w:r>
            <w:r w:rsidRPr="00576D6B">
              <w:rPr>
                <w:sz w:val="20"/>
                <w:szCs w:val="20"/>
              </w:rPr>
              <w:t>а</w:t>
            </w:r>
            <w:r w:rsidRPr="00576D6B">
              <w:rPr>
                <w:sz w:val="20"/>
                <w:szCs w:val="20"/>
              </w:rPr>
              <w:t>лиз, синтез, сравнение</w:t>
            </w:r>
            <w:r w:rsidR="003F0432">
              <w:rPr>
                <w:sz w:val="20"/>
                <w:szCs w:val="20"/>
              </w:rPr>
              <w:t xml:space="preserve">, </w:t>
            </w:r>
            <w:r w:rsidRPr="00576D6B">
              <w:rPr>
                <w:sz w:val="20"/>
                <w:szCs w:val="20"/>
              </w:rPr>
              <w:t>взаимодейс</w:t>
            </w:r>
            <w:r w:rsidRPr="00576D6B">
              <w:rPr>
                <w:sz w:val="20"/>
                <w:szCs w:val="20"/>
              </w:rPr>
              <w:t>т</w:t>
            </w:r>
            <w:r w:rsidRPr="00576D6B">
              <w:rPr>
                <w:sz w:val="20"/>
                <w:szCs w:val="20"/>
              </w:rPr>
              <w:t>вие с партнёром, умение выражать свои мысли.</w:t>
            </w:r>
          </w:p>
          <w:p w:rsidR="0020476E" w:rsidRPr="00576D6B" w:rsidRDefault="0020476E" w:rsidP="0020476E">
            <w:pPr>
              <w:rPr>
                <w:sz w:val="20"/>
                <w:szCs w:val="20"/>
              </w:rPr>
            </w:pPr>
          </w:p>
        </w:tc>
      </w:tr>
      <w:tr w:rsidR="00145A59" w:rsidRPr="00A04589" w:rsidTr="001A547B">
        <w:trPr>
          <w:gridAfter w:val="17"/>
          <w:wAfter w:w="8403" w:type="dxa"/>
          <w:trHeight w:val="146"/>
        </w:trPr>
        <w:tc>
          <w:tcPr>
            <w:tcW w:w="614" w:type="dxa"/>
            <w:gridSpan w:val="2"/>
          </w:tcPr>
          <w:p w:rsidR="00CB01D3" w:rsidRPr="00A04589" w:rsidRDefault="00CB01D3" w:rsidP="00014D71">
            <w:pPr>
              <w:numPr>
                <w:ilvl w:val="0"/>
                <w:numId w:val="30"/>
              </w:numPr>
              <w:suppressAutoHyphens/>
              <w:contextualSpacing/>
              <w:rPr>
                <w:sz w:val="20"/>
                <w:szCs w:val="20"/>
                <w:lang w:eastAsia="ar-SA"/>
              </w:rPr>
            </w:pPr>
          </w:p>
        </w:tc>
        <w:tc>
          <w:tcPr>
            <w:tcW w:w="897" w:type="dxa"/>
            <w:gridSpan w:val="2"/>
          </w:tcPr>
          <w:p w:rsidR="00CB01D3" w:rsidRPr="00A04589" w:rsidRDefault="00CB01D3" w:rsidP="00E64DD2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66" w:type="dxa"/>
            <w:gridSpan w:val="5"/>
          </w:tcPr>
          <w:p w:rsidR="00CB01D3" w:rsidRPr="00143A2F" w:rsidRDefault="00CB01D3" w:rsidP="00143A2F">
            <w:pPr>
              <w:suppressAutoHyphens/>
              <w:rPr>
                <w:sz w:val="20"/>
                <w:szCs w:val="20"/>
              </w:rPr>
            </w:pPr>
            <w:r w:rsidRPr="00143A2F">
              <w:rPr>
                <w:sz w:val="20"/>
                <w:szCs w:val="20"/>
              </w:rPr>
              <w:t xml:space="preserve">О нормах произношения и правописания гласных </w:t>
            </w:r>
            <w:r w:rsidR="00AC7A09">
              <w:rPr>
                <w:sz w:val="20"/>
                <w:szCs w:val="20"/>
              </w:rPr>
              <w:t xml:space="preserve">и согласных </w:t>
            </w:r>
            <w:r w:rsidRPr="00143A2F">
              <w:rPr>
                <w:sz w:val="20"/>
                <w:szCs w:val="20"/>
              </w:rPr>
              <w:t>в словах.</w:t>
            </w:r>
          </w:p>
          <w:p w:rsidR="00CB01D3" w:rsidRPr="00143A2F" w:rsidRDefault="00CB01D3" w:rsidP="00143A2F">
            <w:pPr>
              <w:suppressAutoHyphens/>
              <w:rPr>
                <w:sz w:val="20"/>
                <w:szCs w:val="20"/>
              </w:rPr>
            </w:pPr>
            <w:r w:rsidRPr="00143A2F">
              <w:rPr>
                <w:sz w:val="20"/>
                <w:szCs w:val="20"/>
              </w:rPr>
              <w:t>.</w:t>
            </w:r>
          </w:p>
        </w:tc>
        <w:tc>
          <w:tcPr>
            <w:tcW w:w="1217" w:type="dxa"/>
            <w:gridSpan w:val="4"/>
          </w:tcPr>
          <w:p w:rsidR="00CB01D3" w:rsidRPr="006D64F5" w:rsidRDefault="00CB01D3" w:rsidP="00E64DD2">
            <w:pPr>
              <w:suppressAutoHyphens/>
              <w:rPr>
                <w:sz w:val="20"/>
                <w:szCs w:val="20"/>
              </w:rPr>
            </w:pPr>
            <w:r w:rsidRPr="006D64F5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2519" w:type="dxa"/>
            <w:gridSpan w:val="5"/>
            <w:tcBorders>
              <w:top w:val="single" w:sz="2" w:space="0" w:color="auto"/>
              <w:bottom w:val="single" w:sz="2" w:space="0" w:color="auto"/>
            </w:tcBorders>
          </w:tcPr>
          <w:p w:rsidR="00CB01D3" w:rsidRPr="00143A2F" w:rsidRDefault="00CB01D3" w:rsidP="00E64DD2">
            <w:pPr>
              <w:suppressAutoHyphens/>
              <w:rPr>
                <w:sz w:val="20"/>
                <w:szCs w:val="20"/>
                <w:lang w:eastAsia="ar-SA"/>
              </w:rPr>
            </w:pPr>
            <w:r w:rsidRPr="00A04589">
              <w:rPr>
                <w:sz w:val="20"/>
                <w:szCs w:val="20"/>
              </w:rPr>
              <w:t>Произносительные  нормы и правила письма</w:t>
            </w:r>
          </w:p>
        </w:tc>
        <w:tc>
          <w:tcPr>
            <w:tcW w:w="2258" w:type="dxa"/>
            <w:gridSpan w:val="18"/>
          </w:tcPr>
          <w:p w:rsidR="00CB01D3" w:rsidRPr="00576D6B" w:rsidRDefault="00CB01D3" w:rsidP="006D3D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576D6B">
              <w:rPr>
                <w:sz w:val="20"/>
                <w:szCs w:val="20"/>
              </w:rPr>
              <w:t>сознание языка как основного средства человеческого общ</w:t>
            </w:r>
            <w:r w:rsidRPr="00576D6B">
              <w:rPr>
                <w:sz w:val="20"/>
                <w:szCs w:val="20"/>
              </w:rPr>
              <w:t>е</w:t>
            </w:r>
            <w:r w:rsidRPr="00576D6B">
              <w:rPr>
                <w:sz w:val="20"/>
                <w:szCs w:val="20"/>
              </w:rPr>
              <w:t>ния; появление жел</w:t>
            </w:r>
            <w:r w:rsidRPr="00576D6B">
              <w:rPr>
                <w:sz w:val="20"/>
                <w:szCs w:val="20"/>
              </w:rPr>
              <w:t>а</w:t>
            </w:r>
            <w:r w:rsidRPr="00576D6B">
              <w:rPr>
                <w:sz w:val="20"/>
                <w:szCs w:val="20"/>
              </w:rPr>
              <w:t>ния умело пользоваться языком, зарождение элементов сознател</w:t>
            </w:r>
            <w:r w:rsidRPr="00576D6B">
              <w:rPr>
                <w:sz w:val="20"/>
                <w:szCs w:val="20"/>
              </w:rPr>
              <w:t>ь</w:t>
            </w:r>
            <w:r w:rsidRPr="00576D6B">
              <w:rPr>
                <w:sz w:val="20"/>
                <w:szCs w:val="20"/>
              </w:rPr>
              <w:t>ного отношения к св</w:t>
            </w:r>
            <w:r w:rsidRPr="00576D6B">
              <w:rPr>
                <w:sz w:val="20"/>
                <w:szCs w:val="20"/>
              </w:rPr>
              <w:t>о</w:t>
            </w:r>
            <w:r w:rsidRPr="00576D6B">
              <w:rPr>
                <w:sz w:val="20"/>
                <w:szCs w:val="20"/>
              </w:rPr>
              <w:t>ей речи</w:t>
            </w:r>
          </w:p>
          <w:p w:rsidR="00CB01D3" w:rsidRPr="00576D6B" w:rsidRDefault="00CB01D3" w:rsidP="006D3DC8">
            <w:pPr>
              <w:rPr>
                <w:sz w:val="20"/>
                <w:szCs w:val="20"/>
              </w:rPr>
            </w:pPr>
          </w:p>
        </w:tc>
        <w:tc>
          <w:tcPr>
            <w:tcW w:w="2818" w:type="dxa"/>
            <w:gridSpan w:val="11"/>
          </w:tcPr>
          <w:p w:rsidR="00CB01D3" w:rsidRPr="003F0432" w:rsidRDefault="00CB01D3" w:rsidP="003F0432">
            <w:pPr>
              <w:ind w:left="16"/>
              <w:rPr>
                <w:bCs/>
                <w:iCs/>
                <w:sz w:val="20"/>
                <w:szCs w:val="20"/>
              </w:rPr>
            </w:pPr>
            <w:r w:rsidRPr="003F0432">
              <w:rPr>
                <w:bCs/>
                <w:iCs/>
                <w:sz w:val="20"/>
                <w:szCs w:val="20"/>
              </w:rPr>
              <w:t>Оценивать правильность зв</w:t>
            </w:r>
            <w:r w:rsidRPr="003F0432">
              <w:rPr>
                <w:bCs/>
                <w:iCs/>
                <w:sz w:val="20"/>
                <w:szCs w:val="20"/>
              </w:rPr>
              <w:t>у</w:t>
            </w:r>
            <w:r w:rsidRPr="003F0432">
              <w:rPr>
                <w:bCs/>
                <w:iCs/>
                <w:sz w:val="20"/>
                <w:szCs w:val="20"/>
              </w:rPr>
              <w:t>чащей речи (собственной, собеседников) с позиций с</w:t>
            </w:r>
            <w:r w:rsidRPr="003F0432">
              <w:rPr>
                <w:bCs/>
                <w:iCs/>
                <w:sz w:val="20"/>
                <w:szCs w:val="20"/>
              </w:rPr>
              <w:t>о</w:t>
            </w:r>
            <w:r w:rsidRPr="003F0432">
              <w:rPr>
                <w:bCs/>
                <w:iCs/>
                <w:sz w:val="20"/>
                <w:szCs w:val="20"/>
              </w:rPr>
              <w:t>блюдения произносительных норм.Классифицировать т</w:t>
            </w:r>
            <w:r w:rsidRPr="003F0432">
              <w:rPr>
                <w:bCs/>
                <w:iCs/>
                <w:sz w:val="20"/>
                <w:szCs w:val="20"/>
              </w:rPr>
              <w:t>и</w:t>
            </w:r>
            <w:r w:rsidRPr="003F0432">
              <w:rPr>
                <w:bCs/>
                <w:iCs/>
                <w:sz w:val="20"/>
                <w:szCs w:val="20"/>
              </w:rPr>
              <w:t>пы орфограмм в словах.</w:t>
            </w:r>
          </w:p>
          <w:p w:rsidR="00CB01D3" w:rsidRPr="003F0432" w:rsidRDefault="00CB01D3" w:rsidP="003F0432">
            <w:pPr>
              <w:ind w:left="16"/>
              <w:rPr>
                <w:bCs/>
                <w:iCs/>
                <w:sz w:val="20"/>
                <w:szCs w:val="20"/>
              </w:rPr>
            </w:pPr>
            <w:r w:rsidRPr="003F0432">
              <w:rPr>
                <w:bCs/>
                <w:iCs/>
                <w:sz w:val="20"/>
                <w:szCs w:val="20"/>
              </w:rPr>
              <w:t>Решать орфографические з</w:t>
            </w:r>
            <w:r w:rsidRPr="003F0432">
              <w:rPr>
                <w:bCs/>
                <w:iCs/>
                <w:sz w:val="20"/>
                <w:szCs w:val="20"/>
              </w:rPr>
              <w:t>а</w:t>
            </w:r>
            <w:r w:rsidRPr="003F0432">
              <w:rPr>
                <w:bCs/>
                <w:iCs/>
                <w:sz w:val="20"/>
                <w:szCs w:val="20"/>
              </w:rPr>
              <w:t>дачи при записи слов.</w:t>
            </w:r>
          </w:p>
          <w:p w:rsidR="00CB01D3" w:rsidRPr="003F0432" w:rsidRDefault="00CB01D3" w:rsidP="003F0432">
            <w:pPr>
              <w:ind w:left="16"/>
              <w:rPr>
                <w:bCs/>
                <w:iCs/>
                <w:sz w:val="20"/>
                <w:szCs w:val="20"/>
              </w:rPr>
            </w:pPr>
            <w:r w:rsidRPr="003F0432">
              <w:rPr>
                <w:bCs/>
                <w:iCs/>
                <w:sz w:val="20"/>
                <w:szCs w:val="20"/>
              </w:rPr>
              <w:t>Обогащать свою речь син</w:t>
            </w:r>
            <w:r w:rsidRPr="003F0432">
              <w:rPr>
                <w:bCs/>
                <w:iCs/>
                <w:sz w:val="20"/>
                <w:szCs w:val="20"/>
              </w:rPr>
              <w:t>о</w:t>
            </w:r>
            <w:r w:rsidRPr="003F0432">
              <w:rPr>
                <w:bCs/>
                <w:iCs/>
                <w:sz w:val="20"/>
                <w:szCs w:val="20"/>
              </w:rPr>
              <w:t>нимической лексикой (отте</w:t>
            </w:r>
            <w:r w:rsidRPr="003F0432">
              <w:rPr>
                <w:bCs/>
                <w:iCs/>
                <w:sz w:val="20"/>
                <w:szCs w:val="20"/>
              </w:rPr>
              <w:t>н</w:t>
            </w:r>
            <w:r w:rsidRPr="003F0432">
              <w:rPr>
                <w:bCs/>
                <w:iCs/>
                <w:sz w:val="20"/>
                <w:szCs w:val="20"/>
              </w:rPr>
              <w:t>ки красного цвета).</w:t>
            </w:r>
          </w:p>
        </w:tc>
        <w:tc>
          <w:tcPr>
            <w:tcW w:w="3520" w:type="dxa"/>
            <w:gridSpan w:val="8"/>
          </w:tcPr>
          <w:p w:rsidR="00CB01D3" w:rsidRPr="00576D6B" w:rsidRDefault="00CB01D3" w:rsidP="006D3DC8">
            <w:pPr>
              <w:rPr>
                <w:sz w:val="20"/>
                <w:szCs w:val="20"/>
              </w:rPr>
            </w:pPr>
            <w:r w:rsidRPr="00576D6B">
              <w:rPr>
                <w:sz w:val="20"/>
                <w:szCs w:val="20"/>
              </w:rPr>
              <w:t>Планирование, реализация, контроль и коррекция</w:t>
            </w:r>
            <w:r w:rsidR="003F0432">
              <w:rPr>
                <w:sz w:val="20"/>
                <w:szCs w:val="20"/>
              </w:rPr>
              <w:t xml:space="preserve">, </w:t>
            </w:r>
            <w:r w:rsidRPr="00576D6B">
              <w:rPr>
                <w:sz w:val="20"/>
                <w:szCs w:val="20"/>
              </w:rPr>
              <w:t>смысловое чтение, ан</w:t>
            </w:r>
            <w:r w:rsidRPr="00576D6B">
              <w:rPr>
                <w:sz w:val="20"/>
                <w:szCs w:val="20"/>
              </w:rPr>
              <w:t>а</w:t>
            </w:r>
            <w:r w:rsidRPr="00576D6B">
              <w:rPr>
                <w:sz w:val="20"/>
                <w:szCs w:val="20"/>
              </w:rPr>
              <w:t>лиз, синтез, сравнение</w:t>
            </w:r>
            <w:r w:rsidR="00AC7A09">
              <w:rPr>
                <w:sz w:val="20"/>
                <w:szCs w:val="20"/>
              </w:rPr>
              <w:t xml:space="preserve">, </w:t>
            </w:r>
            <w:r w:rsidRPr="00576D6B">
              <w:rPr>
                <w:sz w:val="20"/>
                <w:szCs w:val="20"/>
              </w:rPr>
              <w:t>умение выр</w:t>
            </w:r>
            <w:r w:rsidRPr="00576D6B">
              <w:rPr>
                <w:sz w:val="20"/>
                <w:szCs w:val="20"/>
              </w:rPr>
              <w:t>а</w:t>
            </w:r>
            <w:r w:rsidRPr="00576D6B">
              <w:rPr>
                <w:sz w:val="20"/>
                <w:szCs w:val="20"/>
              </w:rPr>
              <w:t>жать свои мысли.</w:t>
            </w:r>
          </w:p>
          <w:p w:rsidR="00CB01D3" w:rsidRPr="00576D6B" w:rsidRDefault="00CB01D3" w:rsidP="006D3DC8">
            <w:pPr>
              <w:rPr>
                <w:sz w:val="20"/>
                <w:szCs w:val="20"/>
              </w:rPr>
            </w:pPr>
          </w:p>
        </w:tc>
      </w:tr>
      <w:tr w:rsidR="00145A59" w:rsidRPr="00A04589" w:rsidTr="001A547B">
        <w:trPr>
          <w:gridAfter w:val="17"/>
          <w:wAfter w:w="8403" w:type="dxa"/>
          <w:trHeight w:val="146"/>
        </w:trPr>
        <w:tc>
          <w:tcPr>
            <w:tcW w:w="614" w:type="dxa"/>
            <w:gridSpan w:val="2"/>
          </w:tcPr>
          <w:p w:rsidR="00CB01D3" w:rsidRPr="00A04589" w:rsidRDefault="00CB01D3" w:rsidP="00014D71">
            <w:pPr>
              <w:numPr>
                <w:ilvl w:val="0"/>
                <w:numId w:val="30"/>
              </w:numPr>
              <w:suppressAutoHyphens/>
              <w:contextualSpacing/>
              <w:rPr>
                <w:sz w:val="20"/>
                <w:szCs w:val="20"/>
                <w:lang w:eastAsia="ar-SA"/>
              </w:rPr>
            </w:pPr>
          </w:p>
        </w:tc>
        <w:tc>
          <w:tcPr>
            <w:tcW w:w="897" w:type="dxa"/>
            <w:gridSpan w:val="2"/>
          </w:tcPr>
          <w:p w:rsidR="00CB01D3" w:rsidRPr="00A04589" w:rsidRDefault="00CB01D3" w:rsidP="00E64DD2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66" w:type="dxa"/>
            <w:gridSpan w:val="5"/>
          </w:tcPr>
          <w:p w:rsidR="00CB01D3" w:rsidRPr="00CB01D3" w:rsidRDefault="00CB01D3" w:rsidP="00E64DD2">
            <w:pPr>
              <w:suppressAutoHyphens/>
              <w:rPr>
                <w:b/>
                <w:sz w:val="20"/>
                <w:szCs w:val="20"/>
              </w:rPr>
            </w:pPr>
            <w:r w:rsidRPr="00CB01D3">
              <w:rPr>
                <w:b/>
                <w:sz w:val="20"/>
                <w:szCs w:val="20"/>
              </w:rPr>
              <w:t>Вв</w:t>
            </w:r>
            <w:r w:rsidR="00AC7A09">
              <w:rPr>
                <w:b/>
                <w:sz w:val="20"/>
                <w:szCs w:val="20"/>
              </w:rPr>
              <w:t>одный диктант</w:t>
            </w:r>
          </w:p>
          <w:p w:rsidR="00CB01D3" w:rsidRPr="00CB01D3" w:rsidRDefault="00CB01D3" w:rsidP="00E64DD2">
            <w:pPr>
              <w:suppressAutoHyphens/>
              <w:rPr>
                <w:b/>
                <w:sz w:val="20"/>
                <w:szCs w:val="20"/>
              </w:rPr>
            </w:pPr>
          </w:p>
        </w:tc>
        <w:tc>
          <w:tcPr>
            <w:tcW w:w="1217" w:type="dxa"/>
            <w:gridSpan w:val="4"/>
          </w:tcPr>
          <w:p w:rsidR="00CB01D3" w:rsidRPr="00CB01D3" w:rsidRDefault="00CB01D3" w:rsidP="00E64DD2">
            <w:pPr>
              <w:suppressAutoHyphens/>
              <w:rPr>
                <w:sz w:val="20"/>
                <w:szCs w:val="20"/>
                <w:lang w:eastAsia="ar-SA"/>
              </w:rPr>
            </w:pPr>
            <w:r w:rsidRPr="00CB01D3">
              <w:rPr>
                <w:sz w:val="20"/>
                <w:szCs w:val="20"/>
              </w:rPr>
              <w:t>Урок проверки, оценки и контроля знаний</w:t>
            </w:r>
          </w:p>
        </w:tc>
        <w:tc>
          <w:tcPr>
            <w:tcW w:w="2519" w:type="dxa"/>
            <w:gridSpan w:val="5"/>
            <w:tcBorders>
              <w:top w:val="single" w:sz="2" w:space="0" w:color="auto"/>
              <w:bottom w:val="single" w:sz="2" w:space="0" w:color="auto"/>
            </w:tcBorders>
          </w:tcPr>
          <w:p w:rsidR="00CB01D3" w:rsidRPr="00CB01D3" w:rsidRDefault="00CB01D3" w:rsidP="00E64DD2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2258" w:type="dxa"/>
            <w:gridSpan w:val="18"/>
          </w:tcPr>
          <w:p w:rsidR="00CB01D3" w:rsidRPr="00576D6B" w:rsidRDefault="00CB01D3" w:rsidP="006D3D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76D6B">
              <w:rPr>
                <w:sz w:val="20"/>
                <w:szCs w:val="20"/>
              </w:rPr>
              <w:t>оявление желания умело пользоваться языком, зарождение элементов сознател</w:t>
            </w:r>
            <w:r w:rsidRPr="00576D6B">
              <w:rPr>
                <w:sz w:val="20"/>
                <w:szCs w:val="20"/>
              </w:rPr>
              <w:t>ь</w:t>
            </w:r>
            <w:r w:rsidRPr="00576D6B">
              <w:rPr>
                <w:sz w:val="20"/>
                <w:szCs w:val="20"/>
              </w:rPr>
              <w:t>ного отношения к св</w:t>
            </w:r>
            <w:r w:rsidRPr="00576D6B">
              <w:rPr>
                <w:sz w:val="20"/>
                <w:szCs w:val="20"/>
              </w:rPr>
              <w:t>о</w:t>
            </w:r>
            <w:r w:rsidRPr="00576D6B">
              <w:rPr>
                <w:sz w:val="20"/>
                <w:szCs w:val="20"/>
              </w:rPr>
              <w:t>ей речи</w:t>
            </w:r>
            <w:r>
              <w:rPr>
                <w:sz w:val="20"/>
                <w:szCs w:val="20"/>
              </w:rPr>
              <w:t>.</w:t>
            </w:r>
          </w:p>
          <w:p w:rsidR="00CB01D3" w:rsidRPr="00576D6B" w:rsidRDefault="00CB01D3" w:rsidP="00CB01D3">
            <w:pPr>
              <w:rPr>
                <w:sz w:val="20"/>
                <w:szCs w:val="20"/>
              </w:rPr>
            </w:pPr>
          </w:p>
        </w:tc>
        <w:tc>
          <w:tcPr>
            <w:tcW w:w="2818" w:type="dxa"/>
            <w:gridSpan w:val="11"/>
          </w:tcPr>
          <w:p w:rsidR="00CB01D3" w:rsidRPr="003F0432" w:rsidRDefault="00CB01D3" w:rsidP="003F0432">
            <w:pPr>
              <w:rPr>
                <w:bCs/>
                <w:iCs/>
                <w:sz w:val="20"/>
                <w:szCs w:val="20"/>
              </w:rPr>
            </w:pPr>
            <w:r w:rsidRPr="003F0432">
              <w:rPr>
                <w:bCs/>
                <w:iCs/>
                <w:sz w:val="20"/>
                <w:szCs w:val="20"/>
              </w:rPr>
              <w:t xml:space="preserve">Замечать речевые недочёты и вносить  коррективы </w:t>
            </w:r>
            <w:r w:rsidRPr="003F0432">
              <w:rPr>
                <w:bCs/>
                <w:sz w:val="20"/>
                <w:szCs w:val="20"/>
              </w:rPr>
              <w:t>в</w:t>
            </w:r>
            <w:r w:rsidRPr="003F0432">
              <w:rPr>
                <w:bCs/>
                <w:iCs/>
                <w:sz w:val="20"/>
                <w:szCs w:val="20"/>
              </w:rPr>
              <w:t xml:space="preserve">  ус</w:t>
            </w:r>
            <w:r w:rsidRPr="003F0432">
              <w:rPr>
                <w:bCs/>
                <w:iCs/>
                <w:sz w:val="20"/>
                <w:szCs w:val="20"/>
              </w:rPr>
              <w:t>т</w:t>
            </w:r>
            <w:r w:rsidRPr="003F0432">
              <w:rPr>
                <w:bCs/>
                <w:iCs/>
                <w:sz w:val="20"/>
                <w:szCs w:val="20"/>
              </w:rPr>
              <w:t>ные и письменные высказ</w:t>
            </w:r>
            <w:r w:rsidRPr="003F0432">
              <w:rPr>
                <w:bCs/>
                <w:iCs/>
                <w:sz w:val="20"/>
                <w:szCs w:val="20"/>
              </w:rPr>
              <w:t>ы</w:t>
            </w:r>
            <w:r w:rsidRPr="003F0432">
              <w:rPr>
                <w:bCs/>
                <w:iCs/>
                <w:sz w:val="20"/>
                <w:szCs w:val="20"/>
              </w:rPr>
              <w:t>вания.</w:t>
            </w:r>
          </w:p>
          <w:p w:rsidR="00CB01D3" w:rsidRPr="003F0432" w:rsidRDefault="00CB01D3" w:rsidP="003F0432">
            <w:pPr>
              <w:rPr>
                <w:sz w:val="20"/>
                <w:szCs w:val="20"/>
              </w:rPr>
            </w:pPr>
            <w:r w:rsidRPr="003F0432">
              <w:rPr>
                <w:bCs/>
                <w:iCs/>
                <w:sz w:val="20"/>
                <w:szCs w:val="20"/>
              </w:rPr>
              <w:t>Выражать эмоции с помощью словесных и несловесных средств</w:t>
            </w:r>
          </w:p>
        </w:tc>
        <w:tc>
          <w:tcPr>
            <w:tcW w:w="3520" w:type="dxa"/>
            <w:gridSpan w:val="8"/>
          </w:tcPr>
          <w:p w:rsidR="00CB01D3" w:rsidRPr="00576D6B" w:rsidRDefault="002E59C0" w:rsidP="006D3D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CB01D3" w:rsidRPr="00576D6B">
              <w:rPr>
                <w:bCs/>
                <w:sz w:val="20"/>
                <w:szCs w:val="20"/>
              </w:rPr>
              <w:t>спользовать информацию: осозн</w:t>
            </w:r>
            <w:r w:rsidR="00CB01D3" w:rsidRPr="00576D6B">
              <w:rPr>
                <w:bCs/>
                <w:sz w:val="20"/>
                <w:szCs w:val="20"/>
              </w:rPr>
              <w:t>а</w:t>
            </w:r>
            <w:r w:rsidR="00CB01D3" w:rsidRPr="00576D6B">
              <w:rPr>
                <w:bCs/>
                <w:sz w:val="20"/>
                <w:szCs w:val="20"/>
              </w:rPr>
              <w:t>вать познавательную задачу; находить нужные сведения;выполнять логич</w:t>
            </w:r>
            <w:r w:rsidR="00CB01D3" w:rsidRPr="00576D6B">
              <w:rPr>
                <w:bCs/>
                <w:sz w:val="20"/>
                <w:szCs w:val="20"/>
              </w:rPr>
              <w:t>е</w:t>
            </w:r>
            <w:r w:rsidR="00CB01D3" w:rsidRPr="00576D6B">
              <w:rPr>
                <w:bCs/>
                <w:sz w:val="20"/>
                <w:szCs w:val="20"/>
              </w:rPr>
              <w:t xml:space="preserve">ские </w:t>
            </w:r>
            <w:r w:rsidR="006D3DC8">
              <w:rPr>
                <w:bCs/>
                <w:sz w:val="20"/>
                <w:szCs w:val="20"/>
              </w:rPr>
              <w:t>действия с языковым матери</w:t>
            </w:r>
            <w:r w:rsidR="006D3DC8">
              <w:rPr>
                <w:bCs/>
                <w:sz w:val="20"/>
                <w:szCs w:val="20"/>
              </w:rPr>
              <w:t>а</w:t>
            </w:r>
            <w:r w:rsidR="006D3DC8">
              <w:rPr>
                <w:bCs/>
                <w:sz w:val="20"/>
                <w:szCs w:val="20"/>
              </w:rPr>
              <w:t>лом.</w:t>
            </w:r>
            <w:r>
              <w:rPr>
                <w:sz w:val="20"/>
                <w:szCs w:val="20"/>
              </w:rPr>
              <w:t>У</w:t>
            </w:r>
            <w:r w:rsidR="00CB01D3" w:rsidRPr="00576D6B">
              <w:rPr>
                <w:bCs/>
                <w:sz w:val="20"/>
                <w:szCs w:val="20"/>
              </w:rPr>
              <w:t xml:space="preserve">частвовать, в общей беседе, выполняя принятые правила речевого поведения, культуры речи; </w:t>
            </w:r>
          </w:p>
          <w:p w:rsidR="00CB01D3" w:rsidRPr="00576D6B" w:rsidRDefault="002E59C0" w:rsidP="006D3D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CB01D3" w:rsidRPr="00576D6B">
              <w:rPr>
                <w:bCs/>
                <w:sz w:val="20"/>
                <w:szCs w:val="20"/>
              </w:rPr>
              <w:t>онтролировать процесс и результаты деятельности, вносить коррект</w:t>
            </w:r>
            <w:r w:rsidR="00CB01D3" w:rsidRPr="00576D6B">
              <w:rPr>
                <w:bCs/>
                <w:sz w:val="20"/>
                <w:szCs w:val="20"/>
              </w:rPr>
              <w:t>и</w:t>
            </w:r>
            <w:r w:rsidR="00CB01D3" w:rsidRPr="00576D6B">
              <w:rPr>
                <w:bCs/>
                <w:sz w:val="20"/>
                <w:szCs w:val="20"/>
              </w:rPr>
              <w:t>вы;адекватно оценивать свои дост</w:t>
            </w:r>
            <w:r w:rsidR="00CB01D3" w:rsidRPr="00576D6B">
              <w:rPr>
                <w:bCs/>
                <w:sz w:val="20"/>
                <w:szCs w:val="20"/>
              </w:rPr>
              <w:t>и</w:t>
            </w:r>
            <w:r w:rsidR="00CB01D3" w:rsidRPr="00576D6B">
              <w:rPr>
                <w:bCs/>
                <w:sz w:val="20"/>
                <w:szCs w:val="20"/>
              </w:rPr>
              <w:t>же</w:t>
            </w:r>
            <w:r w:rsidR="006D3DC8">
              <w:rPr>
                <w:bCs/>
                <w:sz w:val="20"/>
                <w:szCs w:val="20"/>
              </w:rPr>
              <w:t>ния.</w:t>
            </w:r>
          </w:p>
        </w:tc>
      </w:tr>
      <w:tr w:rsidR="007D1345" w:rsidRPr="00A04589" w:rsidTr="001A547B">
        <w:trPr>
          <w:gridAfter w:val="1"/>
          <w:trHeight w:val="592"/>
        </w:trPr>
        <w:tc>
          <w:tcPr>
            <w:tcW w:w="15609" w:type="dxa"/>
            <w:gridSpan w:val="55"/>
          </w:tcPr>
          <w:p w:rsidR="00CB01D3" w:rsidRPr="00A04589" w:rsidRDefault="00CB01D3" w:rsidP="00CB01D3">
            <w:pPr>
              <w:spacing w:after="200" w:line="276" w:lineRule="auto"/>
              <w:jc w:val="center"/>
            </w:pPr>
            <w:r w:rsidRPr="00A04589">
              <w:rPr>
                <w:b/>
                <w:bCs/>
                <w:i/>
                <w:sz w:val="20"/>
                <w:szCs w:val="20"/>
                <w:lang w:eastAsia="ar-SA"/>
              </w:rPr>
              <w:t xml:space="preserve">В устной речи интонация, </w:t>
            </w:r>
            <w:r w:rsidR="00AC7A09">
              <w:rPr>
                <w:b/>
                <w:bCs/>
                <w:i/>
                <w:sz w:val="20"/>
                <w:szCs w:val="20"/>
                <w:lang w:eastAsia="ar-SA"/>
              </w:rPr>
              <w:t>а в письменной... пунктуация</w:t>
            </w:r>
          </w:p>
        </w:tc>
        <w:tc>
          <w:tcPr>
            <w:tcW w:w="1199" w:type="dxa"/>
            <w:gridSpan w:val="6"/>
            <w:tcBorders>
              <w:top w:val="nil"/>
              <w:bottom w:val="nil"/>
            </w:tcBorders>
          </w:tcPr>
          <w:p w:rsidR="00CB01D3" w:rsidRPr="00A04589" w:rsidRDefault="00CB01D3">
            <w:pPr>
              <w:spacing w:after="200" w:line="276" w:lineRule="auto"/>
            </w:pPr>
          </w:p>
        </w:tc>
        <w:tc>
          <w:tcPr>
            <w:tcW w:w="2281" w:type="dxa"/>
            <w:gridSpan w:val="8"/>
          </w:tcPr>
          <w:p w:rsidR="00CB01D3" w:rsidRPr="00576D6B" w:rsidRDefault="00CB01D3" w:rsidP="006D3DC8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</w:tcPr>
          <w:p w:rsidR="00CB01D3" w:rsidRPr="00576D6B" w:rsidRDefault="00CB01D3" w:rsidP="006D3DC8">
            <w:pPr>
              <w:rPr>
                <w:sz w:val="20"/>
                <w:szCs w:val="20"/>
              </w:rPr>
            </w:pPr>
          </w:p>
        </w:tc>
        <w:tc>
          <w:tcPr>
            <w:tcW w:w="2657" w:type="dxa"/>
          </w:tcPr>
          <w:p w:rsidR="00CB01D3" w:rsidRPr="00576D6B" w:rsidRDefault="00CB01D3" w:rsidP="006D3DC8">
            <w:pPr>
              <w:rPr>
                <w:sz w:val="20"/>
                <w:szCs w:val="20"/>
              </w:rPr>
            </w:pPr>
          </w:p>
        </w:tc>
      </w:tr>
      <w:tr w:rsidR="00145A59" w:rsidRPr="00A04589" w:rsidTr="001A547B">
        <w:trPr>
          <w:gridAfter w:val="17"/>
          <w:wAfter w:w="8403" w:type="dxa"/>
          <w:trHeight w:val="146"/>
        </w:trPr>
        <w:tc>
          <w:tcPr>
            <w:tcW w:w="614" w:type="dxa"/>
            <w:gridSpan w:val="2"/>
          </w:tcPr>
          <w:p w:rsidR="00CB01D3" w:rsidRPr="00A04589" w:rsidRDefault="00AC7A09" w:rsidP="00E64DD2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5</w:t>
            </w:r>
            <w:r w:rsidR="00CB01D3" w:rsidRPr="00A04589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941" w:type="dxa"/>
            <w:gridSpan w:val="3"/>
          </w:tcPr>
          <w:p w:rsidR="00CB01D3" w:rsidRPr="00A04589" w:rsidRDefault="00CB01D3" w:rsidP="00E64DD2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CB01D3" w:rsidRPr="00A04589" w:rsidRDefault="00CB01D3" w:rsidP="00AC7A09">
            <w:pPr>
              <w:suppressAutoHyphens/>
              <w:spacing w:line="288" w:lineRule="auto"/>
              <w:rPr>
                <w:bCs/>
                <w:sz w:val="20"/>
                <w:szCs w:val="20"/>
                <w:lang w:eastAsia="ar-SA"/>
              </w:rPr>
            </w:pPr>
            <w:r w:rsidRPr="00A04589">
              <w:rPr>
                <w:bCs/>
                <w:sz w:val="20"/>
                <w:szCs w:val="20"/>
                <w:lang w:eastAsia="ar-SA"/>
              </w:rPr>
              <w:t>Различаем и оформляем пр</w:t>
            </w:r>
            <w:r w:rsidR="00AC7A09">
              <w:rPr>
                <w:bCs/>
                <w:sz w:val="20"/>
                <w:szCs w:val="20"/>
                <w:lang w:eastAsia="ar-SA"/>
              </w:rPr>
              <w:t>едложения по цели высказывания.</w:t>
            </w:r>
          </w:p>
        </w:tc>
        <w:tc>
          <w:tcPr>
            <w:tcW w:w="1217" w:type="dxa"/>
            <w:gridSpan w:val="4"/>
          </w:tcPr>
          <w:p w:rsidR="00CB01D3" w:rsidRPr="00A04589" w:rsidRDefault="00CB01D3" w:rsidP="00E64DD2">
            <w:pPr>
              <w:suppressAutoHyphens/>
              <w:autoSpaceDE w:val="0"/>
              <w:autoSpaceDN w:val="0"/>
              <w:adjustRightInd w:val="0"/>
              <w:spacing w:line="268" w:lineRule="auto"/>
              <w:rPr>
                <w:sz w:val="20"/>
                <w:szCs w:val="20"/>
                <w:lang w:eastAsia="ar-SA"/>
              </w:rPr>
            </w:pPr>
            <w:r w:rsidRPr="00A04589">
              <w:rPr>
                <w:sz w:val="20"/>
                <w:szCs w:val="20"/>
                <w:lang w:eastAsia="ar-SA"/>
              </w:rPr>
              <w:t>Урок изучения и первичного закрепления знаний</w:t>
            </w:r>
          </w:p>
        </w:tc>
        <w:tc>
          <w:tcPr>
            <w:tcW w:w="2519" w:type="dxa"/>
            <w:gridSpan w:val="5"/>
            <w:tcBorders>
              <w:top w:val="single" w:sz="2" w:space="0" w:color="auto"/>
              <w:bottom w:val="single" w:sz="2" w:space="0" w:color="auto"/>
            </w:tcBorders>
          </w:tcPr>
          <w:p w:rsidR="00CB01D3" w:rsidRPr="00A04589" w:rsidRDefault="00CB01D3" w:rsidP="00E64DD2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>Предложения  по цели высказывания</w:t>
            </w:r>
          </w:p>
        </w:tc>
        <w:tc>
          <w:tcPr>
            <w:tcW w:w="2258" w:type="dxa"/>
            <w:gridSpan w:val="18"/>
          </w:tcPr>
          <w:p w:rsidR="00CB01D3" w:rsidRPr="00576D6B" w:rsidRDefault="006D3DC8" w:rsidP="00AC7A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CB01D3" w:rsidRPr="00576D6B">
              <w:rPr>
                <w:sz w:val="20"/>
                <w:szCs w:val="20"/>
              </w:rPr>
              <w:t>оявление желания умело пользоваться языком, положител</w:t>
            </w:r>
            <w:r w:rsidR="00CB01D3" w:rsidRPr="00576D6B">
              <w:rPr>
                <w:sz w:val="20"/>
                <w:szCs w:val="20"/>
              </w:rPr>
              <w:t>ь</w:t>
            </w:r>
            <w:r w:rsidR="00CB01D3" w:rsidRPr="00576D6B">
              <w:rPr>
                <w:sz w:val="20"/>
                <w:szCs w:val="20"/>
              </w:rPr>
              <w:t>ное отношение к из</w:t>
            </w:r>
            <w:r w:rsidR="00CB01D3" w:rsidRPr="00576D6B">
              <w:rPr>
                <w:sz w:val="20"/>
                <w:szCs w:val="20"/>
              </w:rPr>
              <w:t>у</w:t>
            </w:r>
            <w:r w:rsidR="00CB01D3" w:rsidRPr="00576D6B">
              <w:rPr>
                <w:sz w:val="20"/>
                <w:szCs w:val="20"/>
              </w:rPr>
              <w:t>чению русского языка, понимание его богатс</w:t>
            </w:r>
            <w:r w:rsidR="00CB01D3" w:rsidRPr="00576D6B">
              <w:rPr>
                <w:sz w:val="20"/>
                <w:szCs w:val="20"/>
              </w:rPr>
              <w:t>т</w:t>
            </w:r>
            <w:r w:rsidR="00CB01D3" w:rsidRPr="00576D6B">
              <w:rPr>
                <w:sz w:val="20"/>
                <w:szCs w:val="20"/>
              </w:rPr>
              <w:lastRenderedPageBreak/>
              <w:t>ва, признание себя н</w:t>
            </w:r>
            <w:r w:rsidR="00CB01D3" w:rsidRPr="00576D6B">
              <w:rPr>
                <w:sz w:val="20"/>
                <w:szCs w:val="20"/>
              </w:rPr>
              <w:t>о</w:t>
            </w:r>
            <w:r w:rsidR="00CB01D3" w:rsidRPr="00576D6B">
              <w:rPr>
                <w:sz w:val="20"/>
                <w:szCs w:val="20"/>
              </w:rPr>
              <w:t>сителем это</w:t>
            </w:r>
            <w:r w:rsidR="00994BBE">
              <w:rPr>
                <w:sz w:val="20"/>
                <w:szCs w:val="20"/>
              </w:rPr>
              <w:t xml:space="preserve">го языка; </w:t>
            </w:r>
          </w:p>
        </w:tc>
        <w:tc>
          <w:tcPr>
            <w:tcW w:w="2818" w:type="dxa"/>
            <w:gridSpan w:val="11"/>
          </w:tcPr>
          <w:p w:rsidR="00CB01D3" w:rsidRPr="00AC7A09" w:rsidRDefault="00CB01D3" w:rsidP="003F0432">
            <w:pPr>
              <w:rPr>
                <w:bCs/>
                <w:iCs/>
                <w:sz w:val="20"/>
                <w:szCs w:val="20"/>
              </w:rPr>
            </w:pPr>
            <w:r w:rsidRPr="002E59C0">
              <w:rPr>
                <w:bCs/>
                <w:iCs/>
                <w:sz w:val="20"/>
                <w:szCs w:val="20"/>
              </w:rPr>
              <w:lastRenderedPageBreak/>
              <w:t xml:space="preserve">Замечать речевые недочёты и вносить  коррективы </w:t>
            </w:r>
            <w:r w:rsidRPr="002E59C0">
              <w:rPr>
                <w:bCs/>
                <w:sz w:val="20"/>
                <w:szCs w:val="20"/>
              </w:rPr>
              <w:t>в</w:t>
            </w:r>
            <w:r w:rsidRPr="002E59C0">
              <w:rPr>
                <w:bCs/>
                <w:iCs/>
                <w:sz w:val="20"/>
                <w:szCs w:val="20"/>
              </w:rPr>
              <w:t xml:space="preserve">  ус</w:t>
            </w:r>
            <w:r w:rsidRPr="002E59C0">
              <w:rPr>
                <w:bCs/>
                <w:iCs/>
                <w:sz w:val="20"/>
                <w:szCs w:val="20"/>
              </w:rPr>
              <w:t>т</w:t>
            </w:r>
            <w:r w:rsidRPr="002E59C0">
              <w:rPr>
                <w:bCs/>
                <w:iCs/>
                <w:sz w:val="20"/>
                <w:szCs w:val="20"/>
              </w:rPr>
              <w:t>ные и письменные высказ</w:t>
            </w:r>
            <w:r w:rsidRPr="002E59C0">
              <w:rPr>
                <w:bCs/>
                <w:iCs/>
                <w:sz w:val="20"/>
                <w:szCs w:val="20"/>
              </w:rPr>
              <w:t>ы</w:t>
            </w:r>
            <w:r w:rsidR="00AC7A09">
              <w:rPr>
                <w:bCs/>
                <w:iCs/>
                <w:sz w:val="20"/>
                <w:szCs w:val="20"/>
              </w:rPr>
              <w:t>вания.</w:t>
            </w:r>
            <w:r w:rsidRPr="002E59C0">
              <w:rPr>
                <w:bCs/>
                <w:iCs/>
                <w:sz w:val="20"/>
                <w:szCs w:val="20"/>
              </w:rPr>
              <w:t>Выражать эмоции с помощью словесных и несл</w:t>
            </w:r>
            <w:r w:rsidRPr="002E59C0">
              <w:rPr>
                <w:bCs/>
                <w:iCs/>
                <w:sz w:val="20"/>
                <w:szCs w:val="20"/>
              </w:rPr>
              <w:t>о</w:t>
            </w:r>
            <w:r w:rsidRPr="002E59C0">
              <w:rPr>
                <w:bCs/>
                <w:iCs/>
                <w:sz w:val="20"/>
                <w:szCs w:val="20"/>
              </w:rPr>
              <w:t>весных средств</w:t>
            </w:r>
          </w:p>
        </w:tc>
        <w:tc>
          <w:tcPr>
            <w:tcW w:w="3520" w:type="dxa"/>
            <w:gridSpan w:val="8"/>
            <w:tcBorders>
              <w:top w:val="single" w:sz="4" w:space="0" w:color="auto"/>
            </w:tcBorders>
          </w:tcPr>
          <w:p w:rsidR="00CB01D3" w:rsidRPr="002E59C0" w:rsidRDefault="002E59C0" w:rsidP="00AC7A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AC7A09">
              <w:rPr>
                <w:bCs/>
                <w:sz w:val="20"/>
                <w:szCs w:val="20"/>
              </w:rPr>
              <w:t xml:space="preserve">спользовать информацию. </w:t>
            </w:r>
            <w:r>
              <w:rPr>
                <w:sz w:val="20"/>
                <w:szCs w:val="20"/>
              </w:rPr>
              <w:t>О</w:t>
            </w:r>
            <w:r w:rsidR="006D3DC8" w:rsidRPr="002E59C0">
              <w:rPr>
                <w:bCs/>
                <w:sz w:val="20"/>
                <w:szCs w:val="20"/>
              </w:rPr>
              <w:t>созн</w:t>
            </w:r>
            <w:r w:rsidR="006D3DC8" w:rsidRPr="002E59C0">
              <w:rPr>
                <w:bCs/>
                <w:sz w:val="20"/>
                <w:szCs w:val="20"/>
              </w:rPr>
              <w:t>а</w:t>
            </w:r>
            <w:r w:rsidR="006D3DC8" w:rsidRPr="002E59C0">
              <w:rPr>
                <w:bCs/>
                <w:sz w:val="20"/>
                <w:szCs w:val="20"/>
              </w:rPr>
              <w:t>вать речь   как способ устного и письменного общения лю</w:t>
            </w:r>
            <w:r>
              <w:rPr>
                <w:bCs/>
                <w:sz w:val="20"/>
                <w:szCs w:val="20"/>
              </w:rPr>
              <w:t>дей; П</w:t>
            </w:r>
            <w:r w:rsidR="006D3DC8" w:rsidRPr="002E59C0">
              <w:rPr>
                <w:bCs/>
                <w:sz w:val="20"/>
                <w:szCs w:val="20"/>
              </w:rPr>
              <w:t>он</w:t>
            </w:r>
            <w:r w:rsidR="006D3DC8" w:rsidRPr="002E59C0">
              <w:rPr>
                <w:bCs/>
                <w:sz w:val="20"/>
                <w:szCs w:val="20"/>
              </w:rPr>
              <w:t>и</w:t>
            </w:r>
            <w:r w:rsidR="006D3DC8" w:rsidRPr="002E59C0">
              <w:rPr>
                <w:bCs/>
                <w:sz w:val="20"/>
                <w:szCs w:val="20"/>
              </w:rPr>
              <w:t>мать, принимать и сохранять учебную задачу; действовать по плану и пл</w:t>
            </w:r>
            <w:r w:rsidR="006D3DC8" w:rsidRPr="002E59C0">
              <w:rPr>
                <w:bCs/>
                <w:sz w:val="20"/>
                <w:szCs w:val="20"/>
              </w:rPr>
              <w:t>а</w:t>
            </w:r>
            <w:r w:rsidR="006D3DC8" w:rsidRPr="002E59C0">
              <w:rPr>
                <w:bCs/>
                <w:sz w:val="20"/>
                <w:szCs w:val="20"/>
              </w:rPr>
              <w:t>нировать свои учебные дейс</w:t>
            </w:r>
            <w:r w:rsidR="006D3DC8" w:rsidRPr="002E59C0">
              <w:rPr>
                <w:bCs/>
                <w:sz w:val="20"/>
                <w:szCs w:val="20"/>
              </w:rPr>
              <w:t>т</w:t>
            </w:r>
            <w:r w:rsidR="006D3DC8" w:rsidRPr="002E59C0">
              <w:rPr>
                <w:bCs/>
                <w:sz w:val="20"/>
                <w:szCs w:val="20"/>
              </w:rPr>
              <w:lastRenderedPageBreak/>
              <w:t>вия;контролировать процесс и резул</w:t>
            </w:r>
            <w:r w:rsidR="006D3DC8" w:rsidRPr="002E59C0">
              <w:rPr>
                <w:bCs/>
                <w:sz w:val="20"/>
                <w:szCs w:val="20"/>
              </w:rPr>
              <w:t>ь</w:t>
            </w:r>
            <w:r w:rsidR="006D3DC8" w:rsidRPr="002E59C0">
              <w:rPr>
                <w:bCs/>
                <w:sz w:val="20"/>
                <w:szCs w:val="20"/>
              </w:rPr>
              <w:t>таты деятельности.</w:t>
            </w:r>
          </w:p>
        </w:tc>
      </w:tr>
      <w:tr w:rsidR="00145A59" w:rsidRPr="00A04589" w:rsidTr="001A547B">
        <w:trPr>
          <w:gridAfter w:val="17"/>
          <w:wAfter w:w="8403" w:type="dxa"/>
          <w:trHeight w:val="146"/>
        </w:trPr>
        <w:tc>
          <w:tcPr>
            <w:tcW w:w="614" w:type="dxa"/>
            <w:gridSpan w:val="2"/>
          </w:tcPr>
          <w:p w:rsidR="006D3DC8" w:rsidRPr="00A04589" w:rsidRDefault="00AC7A09" w:rsidP="00E64DD2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lastRenderedPageBreak/>
              <w:t>6</w:t>
            </w:r>
          </w:p>
        </w:tc>
        <w:tc>
          <w:tcPr>
            <w:tcW w:w="941" w:type="dxa"/>
            <w:gridSpan w:val="3"/>
          </w:tcPr>
          <w:p w:rsidR="006D3DC8" w:rsidRPr="00A04589" w:rsidRDefault="006D3DC8" w:rsidP="00E64DD2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6D3DC8" w:rsidRPr="00A04589" w:rsidRDefault="006D3DC8" w:rsidP="00E64DD2">
            <w:pPr>
              <w:suppressAutoHyphens/>
              <w:spacing w:line="288" w:lineRule="auto"/>
              <w:rPr>
                <w:bCs/>
                <w:noProof/>
                <w:color w:val="000000"/>
                <w:sz w:val="20"/>
                <w:szCs w:val="20"/>
                <w:lang w:eastAsia="ar-SA"/>
              </w:rPr>
            </w:pPr>
            <w:r w:rsidRPr="00A04589">
              <w:rPr>
                <w:bCs/>
                <w:sz w:val="20"/>
                <w:szCs w:val="20"/>
                <w:lang w:eastAsia="ar-SA"/>
              </w:rPr>
              <w:t>Уточняем смысл высказывания</w:t>
            </w:r>
          </w:p>
          <w:p w:rsidR="006D3DC8" w:rsidRPr="00A04589" w:rsidRDefault="006D3DC8" w:rsidP="00E64DD2">
            <w:pPr>
              <w:suppressAutoHyphens/>
              <w:spacing w:line="288" w:lineRule="auto"/>
              <w:rPr>
                <w:sz w:val="20"/>
                <w:szCs w:val="20"/>
                <w:lang w:eastAsia="ar-SA"/>
              </w:rPr>
            </w:pPr>
          </w:p>
          <w:p w:rsidR="006D3DC8" w:rsidRPr="00A04589" w:rsidRDefault="006D3DC8" w:rsidP="00E64DD2">
            <w:pPr>
              <w:suppressAutoHyphens/>
              <w:spacing w:line="288" w:lineRule="auto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17" w:type="dxa"/>
            <w:gridSpan w:val="4"/>
          </w:tcPr>
          <w:p w:rsidR="006D3DC8" w:rsidRPr="00A04589" w:rsidRDefault="006D3DC8" w:rsidP="00E64DD2">
            <w:pPr>
              <w:suppressAutoHyphens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2519" w:type="dxa"/>
            <w:gridSpan w:val="5"/>
            <w:tcBorders>
              <w:top w:val="single" w:sz="2" w:space="0" w:color="auto"/>
              <w:bottom w:val="single" w:sz="2" w:space="0" w:color="auto"/>
            </w:tcBorders>
          </w:tcPr>
          <w:p w:rsidR="006D3DC8" w:rsidRPr="00A04589" w:rsidRDefault="006D3DC8" w:rsidP="00E64D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>Использование средств языка в устной речи в с</w:t>
            </w:r>
            <w:r w:rsidRPr="00A04589">
              <w:rPr>
                <w:sz w:val="20"/>
                <w:szCs w:val="20"/>
              </w:rPr>
              <w:t>о</w:t>
            </w:r>
            <w:r w:rsidRPr="00A04589">
              <w:rPr>
                <w:sz w:val="20"/>
                <w:szCs w:val="20"/>
              </w:rPr>
              <w:t xml:space="preserve">ответствии с условиями общения. Практическое овладение диалогической и монологической речью </w:t>
            </w:r>
          </w:p>
          <w:p w:rsidR="006D3DC8" w:rsidRPr="00A04589" w:rsidRDefault="006D3DC8" w:rsidP="00E64D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 xml:space="preserve">(описание, повествование, рассуждение  </w:t>
            </w:r>
          </w:p>
        </w:tc>
        <w:tc>
          <w:tcPr>
            <w:tcW w:w="2258" w:type="dxa"/>
            <w:gridSpan w:val="18"/>
            <w:shd w:val="clear" w:color="auto" w:fill="auto"/>
          </w:tcPr>
          <w:p w:rsidR="00994BBE" w:rsidRPr="00576D6B" w:rsidRDefault="00994BBE" w:rsidP="00994B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76D6B">
              <w:rPr>
                <w:sz w:val="20"/>
                <w:szCs w:val="20"/>
              </w:rPr>
              <w:t xml:space="preserve">ринятие мысли о том, что правильная, точная устная и письменная речь – это показатели культуры человека; </w:t>
            </w:r>
          </w:p>
          <w:p w:rsidR="006D3DC8" w:rsidRPr="00A04589" w:rsidRDefault="006D3DC8">
            <w:pPr>
              <w:spacing w:after="200" w:line="276" w:lineRule="auto"/>
            </w:pPr>
          </w:p>
        </w:tc>
        <w:tc>
          <w:tcPr>
            <w:tcW w:w="2860" w:type="dxa"/>
            <w:gridSpan w:val="12"/>
            <w:shd w:val="clear" w:color="auto" w:fill="auto"/>
          </w:tcPr>
          <w:p w:rsidR="006D3DC8" w:rsidRPr="002E59C0" w:rsidRDefault="00994BBE" w:rsidP="00AC7A09">
            <w:pPr>
              <w:ind w:left="16"/>
              <w:rPr>
                <w:bCs/>
                <w:iCs/>
                <w:sz w:val="20"/>
                <w:szCs w:val="20"/>
              </w:rPr>
            </w:pPr>
            <w:r w:rsidRPr="002E59C0">
              <w:rPr>
                <w:bCs/>
                <w:iCs/>
                <w:sz w:val="20"/>
                <w:szCs w:val="20"/>
              </w:rPr>
              <w:t>Выявлятьзначение интонации, зна</w:t>
            </w:r>
            <w:r w:rsidR="00AC7A09">
              <w:rPr>
                <w:bCs/>
                <w:iCs/>
                <w:sz w:val="20"/>
                <w:szCs w:val="20"/>
              </w:rPr>
              <w:t>ков препинания, их вза</w:t>
            </w:r>
            <w:r w:rsidR="00AC7A09">
              <w:rPr>
                <w:bCs/>
                <w:iCs/>
                <w:sz w:val="20"/>
                <w:szCs w:val="20"/>
              </w:rPr>
              <w:t>и</w:t>
            </w:r>
            <w:r w:rsidR="00AC7A09">
              <w:rPr>
                <w:bCs/>
                <w:iCs/>
                <w:sz w:val="20"/>
                <w:szCs w:val="20"/>
              </w:rPr>
              <w:t>мосвязь.</w:t>
            </w:r>
            <w:r w:rsidRPr="002E59C0">
              <w:rPr>
                <w:bCs/>
                <w:iCs/>
                <w:sz w:val="20"/>
                <w:szCs w:val="20"/>
              </w:rPr>
              <w:t>Преобразовывать и</w:t>
            </w:r>
            <w:r w:rsidRPr="002E59C0">
              <w:rPr>
                <w:bCs/>
                <w:iCs/>
                <w:sz w:val="20"/>
                <w:szCs w:val="20"/>
              </w:rPr>
              <w:t>н</w:t>
            </w:r>
            <w:r w:rsidRPr="002E59C0">
              <w:rPr>
                <w:bCs/>
                <w:iCs/>
                <w:sz w:val="20"/>
                <w:szCs w:val="20"/>
              </w:rPr>
              <w:t>тонационную мелодику пре</w:t>
            </w:r>
            <w:r w:rsidRPr="002E59C0">
              <w:rPr>
                <w:bCs/>
                <w:iCs/>
                <w:sz w:val="20"/>
                <w:szCs w:val="20"/>
              </w:rPr>
              <w:t>д</w:t>
            </w:r>
            <w:r w:rsidRPr="002E59C0">
              <w:rPr>
                <w:bCs/>
                <w:iCs/>
                <w:sz w:val="20"/>
                <w:szCs w:val="20"/>
              </w:rPr>
              <w:t>ложений в использование на письме соответствующих зн</w:t>
            </w:r>
            <w:r w:rsidRPr="002E59C0">
              <w:rPr>
                <w:bCs/>
                <w:iCs/>
                <w:sz w:val="20"/>
                <w:szCs w:val="20"/>
              </w:rPr>
              <w:t>а</w:t>
            </w:r>
            <w:r w:rsidRPr="002E59C0">
              <w:rPr>
                <w:bCs/>
                <w:iCs/>
                <w:sz w:val="20"/>
                <w:szCs w:val="20"/>
              </w:rPr>
              <w:t>ков пре</w:t>
            </w:r>
            <w:r w:rsidR="00AC7A09">
              <w:rPr>
                <w:bCs/>
                <w:iCs/>
                <w:sz w:val="20"/>
                <w:szCs w:val="20"/>
              </w:rPr>
              <w:t xml:space="preserve">пинания. </w:t>
            </w:r>
            <w:r w:rsidRPr="002E59C0">
              <w:rPr>
                <w:bCs/>
                <w:iCs/>
                <w:sz w:val="20"/>
                <w:szCs w:val="20"/>
              </w:rPr>
              <w:t>Анализир</w:t>
            </w:r>
            <w:r w:rsidRPr="002E59C0">
              <w:rPr>
                <w:bCs/>
                <w:iCs/>
                <w:sz w:val="20"/>
                <w:szCs w:val="20"/>
              </w:rPr>
              <w:t>о</w:t>
            </w:r>
            <w:r w:rsidRPr="002E59C0">
              <w:rPr>
                <w:bCs/>
                <w:iCs/>
                <w:sz w:val="20"/>
                <w:szCs w:val="20"/>
              </w:rPr>
              <w:t>вать предложения и тексты с позиций языковых средств, используемых д</w:t>
            </w:r>
            <w:r w:rsidR="00AC7A09">
              <w:rPr>
                <w:bCs/>
                <w:iCs/>
                <w:sz w:val="20"/>
                <w:szCs w:val="20"/>
              </w:rPr>
              <w:t>ля выражения смысла.</w:t>
            </w:r>
          </w:p>
        </w:tc>
        <w:tc>
          <w:tcPr>
            <w:tcW w:w="3478" w:type="dxa"/>
            <w:gridSpan w:val="7"/>
            <w:shd w:val="clear" w:color="auto" w:fill="auto"/>
          </w:tcPr>
          <w:p w:rsidR="006D3DC8" w:rsidRPr="003F0432" w:rsidRDefault="002E59C0" w:rsidP="002E5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994BBE" w:rsidRPr="003F0432">
              <w:rPr>
                <w:bCs/>
                <w:sz w:val="20"/>
                <w:szCs w:val="20"/>
              </w:rPr>
              <w:t>спользовать информацию: осозн</w:t>
            </w:r>
            <w:r w:rsidR="00994BBE" w:rsidRPr="003F0432">
              <w:rPr>
                <w:bCs/>
                <w:sz w:val="20"/>
                <w:szCs w:val="20"/>
              </w:rPr>
              <w:t>а</w:t>
            </w:r>
            <w:r w:rsidR="00994BBE" w:rsidRPr="003F0432">
              <w:rPr>
                <w:bCs/>
                <w:sz w:val="20"/>
                <w:szCs w:val="20"/>
              </w:rPr>
              <w:t>вать познавательную задачу; фикс</w:t>
            </w:r>
            <w:r w:rsidR="00994BBE" w:rsidRPr="003F0432">
              <w:rPr>
                <w:bCs/>
                <w:sz w:val="20"/>
                <w:szCs w:val="20"/>
              </w:rPr>
              <w:t>и</w:t>
            </w:r>
            <w:r w:rsidR="00994BBE" w:rsidRPr="003F0432">
              <w:rPr>
                <w:bCs/>
                <w:sz w:val="20"/>
                <w:szCs w:val="20"/>
              </w:rPr>
              <w:t>ровать информацию разными спос</w:t>
            </w:r>
            <w:r w:rsidR="00994BBE" w:rsidRPr="003F0432">
              <w:rPr>
                <w:bCs/>
                <w:sz w:val="20"/>
                <w:szCs w:val="20"/>
              </w:rPr>
              <w:t>о</w:t>
            </w:r>
            <w:r>
              <w:rPr>
                <w:bCs/>
                <w:sz w:val="20"/>
                <w:szCs w:val="20"/>
              </w:rPr>
              <w:t>бами; О</w:t>
            </w:r>
            <w:r w:rsidR="00994BBE" w:rsidRPr="003F0432">
              <w:rPr>
                <w:bCs/>
                <w:sz w:val="20"/>
                <w:szCs w:val="20"/>
              </w:rPr>
              <w:t>сознавать речь   как способ устного и письменного общения л</w:t>
            </w:r>
            <w:r w:rsidR="00994BBE" w:rsidRPr="003F0432">
              <w:rPr>
                <w:bCs/>
                <w:sz w:val="20"/>
                <w:szCs w:val="20"/>
              </w:rPr>
              <w:t>ю</w:t>
            </w:r>
            <w:r>
              <w:rPr>
                <w:bCs/>
                <w:sz w:val="20"/>
                <w:szCs w:val="20"/>
              </w:rPr>
              <w:t>дей; П</w:t>
            </w:r>
            <w:r w:rsidR="00994BBE" w:rsidRPr="003F0432">
              <w:rPr>
                <w:bCs/>
                <w:sz w:val="20"/>
                <w:szCs w:val="20"/>
              </w:rPr>
              <w:t>онимать, принимать и сохр</w:t>
            </w:r>
            <w:r w:rsidR="00994BBE" w:rsidRPr="003F0432">
              <w:rPr>
                <w:bCs/>
                <w:sz w:val="20"/>
                <w:szCs w:val="20"/>
              </w:rPr>
              <w:t>а</w:t>
            </w:r>
            <w:r w:rsidR="00994BBE" w:rsidRPr="003F0432">
              <w:rPr>
                <w:bCs/>
                <w:sz w:val="20"/>
                <w:szCs w:val="20"/>
              </w:rPr>
              <w:t>нять учебную задачу; действовать по плану и планировать свои учебные действия;контролировать процесс и результаты деятельности.</w:t>
            </w:r>
          </w:p>
        </w:tc>
      </w:tr>
      <w:tr w:rsidR="00145A59" w:rsidRPr="00A04589" w:rsidTr="001A547B">
        <w:trPr>
          <w:gridAfter w:val="17"/>
          <w:wAfter w:w="8403" w:type="dxa"/>
          <w:trHeight w:val="146"/>
        </w:trPr>
        <w:tc>
          <w:tcPr>
            <w:tcW w:w="614" w:type="dxa"/>
            <w:gridSpan w:val="2"/>
          </w:tcPr>
          <w:p w:rsidR="006D3DC8" w:rsidRPr="00A04589" w:rsidRDefault="00AC7A09" w:rsidP="00E64DD2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7</w:t>
            </w:r>
          </w:p>
        </w:tc>
        <w:tc>
          <w:tcPr>
            <w:tcW w:w="941" w:type="dxa"/>
            <w:gridSpan w:val="3"/>
          </w:tcPr>
          <w:p w:rsidR="006D3DC8" w:rsidRPr="00A04589" w:rsidRDefault="006D3DC8" w:rsidP="00E64DD2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6D3DC8" w:rsidRPr="00A04589" w:rsidRDefault="006D3DC8" w:rsidP="00E64DD2">
            <w:pPr>
              <w:suppressAutoHyphens/>
              <w:spacing w:line="288" w:lineRule="auto"/>
              <w:rPr>
                <w:b/>
                <w:bCs/>
                <w:sz w:val="20"/>
                <w:szCs w:val="20"/>
                <w:lang w:eastAsia="ar-SA"/>
              </w:rPr>
            </w:pPr>
            <w:r w:rsidRPr="00A04589">
              <w:rPr>
                <w:b/>
                <w:bCs/>
                <w:sz w:val="20"/>
                <w:szCs w:val="20"/>
                <w:lang w:eastAsia="ar-SA"/>
              </w:rPr>
              <w:t>Осложнённое списывание с дополнительным заданием.</w:t>
            </w:r>
          </w:p>
        </w:tc>
        <w:tc>
          <w:tcPr>
            <w:tcW w:w="1217" w:type="dxa"/>
            <w:gridSpan w:val="4"/>
          </w:tcPr>
          <w:p w:rsidR="006D3DC8" w:rsidRPr="00A04589" w:rsidRDefault="00994BBE" w:rsidP="00E64DD2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контроля</w:t>
            </w:r>
          </w:p>
        </w:tc>
        <w:tc>
          <w:tcPr>
            <w:tcW w:w="2519" w:type="dxa"/>
            <w:gridSpan w:val="5"/>
            <w:tcBorders>
              <w:top w:val="single" w:sz="2" w:space="0" w:color="auto"/>
              <w:bottom w:val="single" w:sz="2" w:space="0" w:color="auto"/>
            </w:tcBorders>
          </w:tcPr>
          <w:p w:rsidR="006D3DC8" w:rsidRPr="00994BBE" w:rsidRDefault="00994BBE" w:rsidP="00E64DD2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994BBE">
              <w:rPr>
                <w:bCs/>
                <w:sz w:val="20"/>
                <w:szCs w:val="20"/>
                <w:lang w:eastAsia="ar-SA"/>
              </w:rPr>
              <w:t>Умение списывать текст  с дополнительным задан</w:t>
            </w:r>
            <w:r w:rsidRPr="00994BBE">
              <w:rPr>
                <w:bCs/>
                <w:sz w:val="20"/>
                <w:szCs w:val="20"/>
                <w:lang w:eastAsia="ar-SA"/>
              </w:rPr>
              <w:t>и</w:t>
            </w:r>
            <w:r w:rsidRPr="00994BBE">
              <w:rPr>
                <w:bCs/>
                <w:sz w:val="20"/>
                <w:szCs w:val="20"/>
                <w:lang w:eastAsia="ar-SA"/>
              </w:rPr>
              <w:t>ем.</w:t>
            </w:r>
          </w:p>
        </w:tc>
        <w:tc>
          <w:tcPr>
            <w:tcW w:w="2258" w:type="dxa"/>
            <w:gridSpan w:val="18"/>
            <w:shd w:val="clear" w:color="auto" w:fill="auto"/>
          </w:tcPr>
          <w:p w:rsidR="00994BBE" w:rsidRPr="00576D6B" w:rsidRDefault="00994BBE" w:rsidP="00994B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76D6B">
              <w:rPr>
                <w:sz w:val="20"/>
                <w:szCs w:val="20"/>
              </w:rPr>
              <w:t xml:space="preserve">ринятие мысли о том, что правильная, точная устная и письменная речь – это показатели культуры человека; </w:t>
            </w:r>
          </w:p>
          <w:p w:rsidR="006D3DC8" w:rsidRPr="00A04589" w:rsidRDefault="006D3DC8">
            <w:pPr>
              <w:spacing w:after="200" w:line="276" w:lineRule="auto"/>
            </w:pPr>
          </w:p>
        </w:tc>
        <w:tc>
          <w:tcPr>
            <w:tcW w:w="2860" w:type="dxa"/>
            <w:gridSpan w:val="12"/>
            <w:shd w:val="clear" w:color="auto" w:fill="auto"/>
          </w:tcPr>
          <w:p w:rsidR="00994BBE" w:rsidRPr="00AC7A09" w:rsidRDefault="00994BBE" w:rsidP="003F0432">
            <w:pPr>
              <w:rPr>
                <w:bCs/>
                <w:iCs/>
                <w:sz w:val="20"/>
                <w:szCs w:val="20"/>
              </w:rPr>
            </w:pPr>
            <w:r w:rsidRPr="00AC7A09">
              <w:rPr>
                <w:bCs/>
                <w:iCs/>
                <w:sz w:val="20"/>
                <w:szCs w:val="20"/>
              </w:rPr>
              <w:t xml:space="preserve">Замечать речевые недочёты и вносить  коррективы </w:t>
            </w:r>
            <w:r w:rsidRPr="00AC7A09">
              <w:rPr>
                <w:bCs/>
                <w:sz w:val="20"/>
                <w:szCs w:val="20"/>
              </w:rPr>
              <w:t>в</w:t>
            </w:r>
            <w:r w:rsidRPr="00AC7A09">
              <w:rPr>
                <w:bCs/>
                <w:iCs/>
                <w:sz w:val="20"/>
                <w:szCs w:val="20"/>
              </w:rPr>
              <w:t xml:space="preserve">  устные и письменные высказывания.</w:t>
            </w:r>
          </w:p>
          <w:p w:rsidR="00994BBE" w:rsidRPr="00AC7A09" w:rsidRDefault="00994BBE" w:rsidP="003F0432">
            <w:pPr>
              <w:ind w:left="16"/>
              <w:rPr>
                <w:bCs/>
                <w:iCs/>
                <w:sz w:val="20"/>
                <w:szCs w:val="20"/>
              </w:rPr>
            </w:pPr>
            <w:r w:rsidRPr="00AC7A09">
              <w:rPr>
                <w:bCs/>
                <w:iCs/>
                <w:sz w:val="20"/>
                <w:szCs w:val="20"/>
              </w:rPr>
              <w:t>Преобразовывать интонац</w:t>
            </w:r>
            <w:r w:rsidRPr="00AC7A09">
              <w:rPr>
                <w:bCs/>
                <w:iCs/>
                <w:sz w:val="20"/>
                <w:szCs w:val="20"/>
              </w:rPr>
              <w:t>и</w:t>
            </w:r>
            <w:r w:rsidRPr="00AC7A09">
              <w:rPr>
                <w:bCs/>
                <w:iCs/>
                <w:sz w:val="20"/>
                <w:szCs w:val="20"/>
              </w:rPr>
              <w:t>онную мелодику предлож</w:t>
            </w:r>
            <w:r w:rsidRPr="00AC7A09">
              <w:rPr>
                <w:bCs/>
                <w:iCs/>
                <w:sz w:val="20"/>
                <w:szCs w:val="20"/>
              </w:rPr>
              <w:t>е</w:t>
            </w:r>
            <w:r w:rsidRPr="00AC7A09">
              <w:rPr>
                <w:bCs/>
                <w:iCs/>
                <w:sz w:val="20"/>
                <w:szCs w:val="20"/>
              </w:rPr>
              <w:t>ний в использование на пис</w:t>
            </w:r>
            <w:r w:rsidRPr="00AC7A09">
              <w:rPr>
                <w:bCs/>
                <w:iCs/>
                <w:sz w:val="20"/>
                <w:szCs w:val="20"/>
              </w:rPr>
              <w:t>ь</w:t>
            </w:r>
            <w:r w:rsidRPr="00AC7A09">
              <w:rPr>
                <w:bCs/>
                <w:iCs/>
                <w:sz w:val="20"/>
                <w:szCs w:val="20"/>
              </w:rPr>
              <w:t>ме соответствующих знаков препинания.</w:t>
            </w:r>
          </w:p>
          <w:p w:rsidR="006D3DC8" w:rsidRPr="00AC7A09" w:rsidRDefault="006D3DC8" w:rsidP="003F0432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3478" w:type="dxa"/>
            <w:gridSpan w:val="7"/>
            <w:shd w:val="clear" w:color="auto" w:fill="auto"/>
          </w:tcPr>
          <w:p w:rsidR="00994BBE" w:rsidRPr="003F0432" w:rsidRDefault="002E59C0" w:rsidP="003F0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994BBE" w:rsidRPr="003F0432">
              <w:rPr>
                <w:bCs/>
                <w:sz w:val="20"/>
                <w:szCs w:val="20"/>
              </w:rPr>
              <w:t>спользовать информацию: осозн</w:t>
            </w:r>
            <w:r w:rsidR="00994BBE" w:rsidRPr="003F0432">
              <w:rPr>
                <w:bCs/>
                <w:sz w:val="20"/>
                <w:szCs w:val="20"/>
              </w:rPr>
              <w:t>а</w:t>
            </w:r>
            <w:r w:rsidR="00994BBE" w:rsidRPr="003F0432">
              <w:rPr>
                <w:bCs/>
                <w:sz w:val="20"/>
                <w:szCs w:val="20"/>
              </w:rPr>
              <w:t>вать познавательную задачу;</w:t>
            </w:r>
          </w:p>
          <w:p w:rsidR="006D3DC8" w:rsidRPr="002E59C0" w:rsidRDefault="00994BBE" w:rsidP="002E59C0">
            <w:pPr>
              <w:rPr>
                <w:bCs/>
                <w:sz w:val="20"/>
                <w:szCs w:val="20"/>
              </w:rPr>
            </w:pPr>
            <w:r w:rsidRPr="003F0432">
              <w:rPr>
                <w:bCs/>
                <w:sz w:val="20"/>
                <w:szCs w:val="20"/>
              </w:rPr>
              <w:t xml:space="preserve"> фиксировать</w:t>
            </w:r>
            <w:r w:rsidR="002E59C0">
              <w:rPr>
                <w:bCs/>
                <w:sz w:val="20"/>
                <w:szCs w:val="20"/>
              </w:rPr>
              <w:t xml:space="preserve"> информацию разными способами; О</w:t>
            </w:r>
            <w:r w:rsidRPr="003F0432">
              <w:rPr>
                <w:bCs/>
                <w:sz w:val="20"/>
                <w:szCs w:val="20"/>
              </w:rPr>
              <w:t>сознавать речь   как способ устного и письменного общ</w:t>
            </w:r>
            <w:r w:rsidRPr="003F0432">
              <w:rPr>
                <w:bCs/>
                <w:sz w:val="20"/>
                <w:szCs w:val="20"/>
              </w:rPr>
              <w:t>е</w:t>
            </w:r>
            <w:r w:rsidR="002E59C0">
              <w:rPr>
                <w:bCs/>
                <w:sz w:val="20"/>
                <w:szCs w:val="20"/>
              </w:rPr>
              <w:t>ния людей; П</w:t>
            </w:r>
            <w:r w:rsidRPr="003F0432">
              <w:rPr>
                <w:bCs/>
                <w:sz w:val="20"/>
                <w:szCs w:val="20"/>
              </w:rPr>
              <w:t>онимать, принимать и сохранять учебную задачу; действ</w:t>
            </w:r>
            <w:r w:rsidRPr="003F0432">
              <w:rPr>
                <w:bCs/>
                <w:sz w:val="20"/>
                <w:szCs w:val="20"/>
              </w:rPr>
              <w:t>о</w:t>
            </w:r>
            <w:r w:rsidRPr="003F0432">
              <w:rPr>
                <w:bCs/>
                <w:sz w:val="20"/>
                <w:szCs w:val="20"/>
              </w:rPr>
              <w:t>вать по плану и планировать свои учебные действия; контролировать процесс и результаты деятельности.</w:t>
            </w:r>
          </w:p>
        </w:tc>
      </w:tr>
      <w:tr w:rsidR="00145A59" w:rsidRPr="00A04589" w:rsidTr="001A547B">
        <w:trPr>
          <w:gridAfter w:val="17"/>
          <w:wAfter w:w="8403" w:type="dxa"/>
          <w:trHeight w:val="146"/>
        </w:trPr>
        <w:tc>
          <w:tcPr>
            <w:tcW w:w="614" w:type="dxa"/>
            <w:gridSpan w:val="2"/>
          </w:tcPr>
          <w:p w:rsidR="006D3DC8" w:rsidRPr="00A04589" w:rsidRDefault="00AC7A09" w:rsidP="00E64DD2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8</w:t>
            </w:r>
          </w:p>
        </w:tc>
        <w:tc>
          <w:tcPr>
            <w:tcW w:w="941" w:type="dxa"/>
            <w:gridSpan w:val="3"/>
          </w:tcPr>
          <w:p w:rsidR="006D3DC8" w:rsidRPr="00A04589" w:rsidRDefault="006D3DC8" w:rsidP="00E64DD2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6D3DC8" w:rsidRPr="00A04589" w:rsidRDefault="006D3DC8" w:rsidP="00E64DD2">
            <w:pPr>
              <w:suppressAutoHyphens/>
              <w:spacing w:line="288" w:lineRule="auto"/>
              <w:rPr>
                <w:b/>
                <w:bCs/>
                <w:sz w:val="20"/>
                <w:szCs w:val="20"/>
                <w:lang w:eastAsia="ar-SA"/>
              </w:rPr>
            </w:pPr>
            <w:r w:rsidRPr="00A04589">
              <w:rPr>
                <w:b/>
                <w:bCs/>
                <w:sz w:val="20"/>
                <w:szCs w:val="20"/>
                <w:lang w:eastAsia="ar-SA"/>
              </w:rPr>
              <w:t>Работа над ошибками.</w:t>
            </w:r>
          </w:p>
        </w:tc>
        <w:tc>
          <w:tcPr>
            <w:tcW w:w="1217" w:type="dxa"/>
            <w:gridSpan w:val="4"/>
          </w:tcPr>
          <w:p w:rsidR="006D3DC8" w:rsidRPr="00A04589" w:rsidRDefault="006D3DC8" w:rsidP="00E64DD2">
            <w:pPr>
              <w:suppressAutoHyphens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2519" w:type="dxa"/>
            <w:gridSpan w:val="5"/>
            <w:tcBorders>
              <w:top w:val="single" w:sz="2" w:space="0" w:color="auto"/>
              <w:bottom w:val="single" w:sz="2" w:space="0" w:color="auto"/>
            </w:tcBorders>
          </w:tcPr>
          <w:p w:rsidR="006D3DC8" w:rsidRPr="00A04589" w:rsidRDefault="006D3DC8" w:rsidP="00E64DD2">
            <w:pPr>
              <w:suppressAutoHyphens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>Границы предложений и их  соответственные знаки препинания</w:t>
            </w:r>
          </w:p>
        </w:tc>
        <w:tc>
          <w:tcPr>
            <w:tcW w:w="2258" w:type="dxa"/>
            <w:gridSpan w:val="18"/>
            <w:shd w:val="clear" w:color="auto" w:fill="auto"/>
          </w:tcPr>
          <w:p w:rsidR="00994BBE" w:rsidRPr="00576D6B" w:rsidRDefault="00994BBE" w:rsidP="00994B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76D6B">
              <w:rPr>
                <w:sz w:val="20"/>
                <w:szCs w:val="20"/>
              </w:rPr>
              <w:t xml:space="preserve">ринятие мысли о том, что правильная, точная устная и письменная речь – это показатели культуры человека; </w:t>
            </w:r>
          </w:p>
          <w:p w:rsidR="006D3DC8" w:rsidRPr="00A04589" w:rsidRDefault="006D3DC8">
            <w:pPr>
              <w:spacing w:after="200" w:line="276" w:lineRule="auto"/>
            </w:pPr>
          </w:p>
        </w:tc>
        <w:tc>
          <w:tcPr>
            <w:tcW w:w="2860" w:type="dxa"/>
            <w:gridSpan w:val="12"/>
            <w:shd w:val="clear" w:color="auto" w:fill="auto"/>
          </w:tcPr>
          <w:p w:rsidR="00994BBE" w:rsidRPr="00AC7A09" w:rsidRDefault="00994BBE" w:rsidP="003F0432">
            <w:pPr>
              <w:rPr>
                <w:bCs/>
                <w:iCs/>
                <w:sz w:val="20"/>
                <w:szCs w:val="20"/>
              </w:rPr>
            </w:pPr>
            <w:r w:rsidRPr="00AC7A09">
              <w:rPr>
                <w:bCs/>
                <w:iCs/>
                <w:sz w:val="20"/>
                <w:szCs w:val="20"/>
              </w:rPr>
              <w:t xml:space="preserve">Замечать речевые недочёты и вносить  коррективы </w:t>
            </w:r>
            <w:r w:rsidRPr="00AC7A09">
              <w:rPr>
                <w:bCs/>
                <w:sz w:val="20"/>
                <w:szCs w:val="20"/>
              </w:rPr>
              <w:t>в</w:t>
            </w:r>
            <w:r w:rsidRPr="00AC7A09">
              <w:rPr>
                <w:bCs/>
                <w:iCs/>
                <w:sz w:val="20"/>
                <w:szCs w:val="20"/>
              </w:rPr>
              <w:t xml:space="preserve">  устные и письменные высказывания.</w:t>
            </w:r>
          </w:p>
          <w:p w:rsidR="006D3DC8" w:rsidRPr="00AC7A09" w:rsidRDefault="006D3DC8" w:rsidP="003F0432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3478" w:type="dxa"/>
            <w:gridSpan w:val="7"/>
            <w:shd w:val="clear" w:color="auto" w:fill="auto"/>
          </w:tcPr>
          <w:p w:rsidR="006D3DC8" w:rsidRPr="003F0432" w:rsidRDefault="002E59C0" w:rsidP="00AC7A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994BBE" w:rsidRPr="003F0432">
              <w:rPr>
                <w:bCs/>
                <w:sz w:val="20"/>
                <w:szCs w:val="20"/>
              </w:rPr>
              <w:t>скать, получать и использовать и</w:t>
            </w:r>
            <w:r w:rsidR="00994BBE" w:rsidRPr="003F0432">
              <w:rPr>
                <w:bCs/>
                <w:sz w:val="20"/>
                <w:szCs w:val="20"/>
              </w:rPr>
              <w:t>н</w:t>
            </w:r>
            <w:r>
              <w:rPr>
                <w:bCs/>
                <w:sz w:val="20"/>
                <w:szCs w:val="20"/>
              </w:rPr>
              <w:t>формацию: О</w:t>
            </w:r>
            <w:r w:rsidR="00994BBE" w:rsidRPr="003F0432">
              <w:rPr>
                <w:bCs/>
                <w:sz w:val="20"/>
                <w:szCs w:val="20"/>
              </w:rPr>
              <w:t>сознавать речь как сп</w:t>
            </w:r>
            <w:r w:rsidR="00994BBE" w:rsidRPr="003F0432">
              <w:rPr>
                <w:bCs/>
                <w:sz w:val="20"/>
                <w:szCs w:val="20"/>
              </w:rPr>
              <w:t>о</w:t>
            </w:r>
            <w:r w:rsidR="00994BBE" w:rsidRPr="003F0432">
              <w:rPr>
                <w:bCs/>
                <w:sz w:val="20"/>
                <w:szCs w:val="20"/>
              </w:rPr>
              <w:t>соб устного и письменного общения людей; участвовать в диалоге, в о</w:t>
            </w:r>
            <w:r w:rsidR="00994BBE" w:rsidRPr="003F0432">
              <w:rPr>
                <w:bCs/>
                <w:sz w:val="20"/>
                <w:szCs w:val="20"/>
              </w:rPr>
              <w:t>б</w:t>
            </w:r>
            <w:r w:rsidR="00994BBE" w:rsidRPr="003F0432">
              <w:rPr>
                <w:bCs/>
                <w:sz w:val="20"/>
                <w:szCs w:val="20"/>
              </w:rPr>
              <w:t>щей беседе, выполняя принятые пр</w:t>
            </w:r>
            <w:r w:rsidR="00994BBE" w:rsidRPr="003F0432">
              <w:rPr>
                <w:bCs/>
                <w:sz w:val="20"/>
                <w:szCs w:val="20"/>
              </w:rPr>
              <w:t>а</w:t>
            </w:r>
            <w:r w:rsidR="00994BBE" w:rsidRPr="003F0432">
              <w:rPr>
                <w:bCs/>
                <w:sz w:val="20"/>
                <w:szCs w:val="20"/>
              </w:rPr>
              <w:t xml:space="preserve">вила речевого поведения, культуры речи; </w:t>
            </w:r>
            <w:r>
              <w:rPr>
                <w:sz w:val="20"/>
                <w:szCs w:val="20"/>
              </w:rPr>
              <w:t>К</w:t>
            </w:r>
            <w:r w:rsidR="00994BBE" w:rsidRPr="003F0432">
              <w:rPr>
                <w:bCs/>
                <w:sz w:val="20"/>
                <w:szCs w:val="20"/>
              </w:rPr>
              <w:t>онтролировать процесс и р</w:t>
            </w:r>
            <w:r w:rsidR="00994BBE" w:rsidRPr="003F0432">
              <w:rPr>
                <w:bCs/>
                <w:sz w:val="20"/>
                <w:szCs w:val="20"/>
              </w:rPr>
              <w:t>е</w:t>
            </w:r>
            <w:r w:rsidR="00994BBE" w:rsidRPr="003F0432">
              <w:rPr>
                <w:bCs/>
                <w:sz w:val="20"/>
                <w:szCs w:val="20"/>
              </w:rPr>
              <w:t>зультаты деятельности, вносить ко</w:t>
            </w:r>
            <w:r w:rsidR="00994BBE" w:rsidRPr="003F0432">
              <w:rPr>
                <w:bCs/>
                <w:sz w:val="20"/>
                <w:szCs w:val="20"/>
              </w:rPr>
              <w:t>р</w:t>
            </w:r>
            <w:r w:rsidR="00AC7A09">
              <w:rPr>
                <w:bCs/>
                <w:sz w:val="20"/>
                <w:szCs w:val="20"/>
              </w:rPr>
              <w:t>рективы.</w:t>
            </w:r>
          </w:p>
        </w:tc>
      </w:tr>
      <w:tr w:rsidR="00145A59" w:rsidRPr="00A04589" w:rsidTr="001A547B">
        <w:trPr>
          <w:gridAfter w:val="17"/>
          <w:wAfter w:w="8403" w:type="dxa"/>
          <w:trHeight w:val="146"/>
        </w:trPr>
        <w:tc>
          <w:tcPr>
            <w:tcW w:w="614" w:type="dxa"/>
            <w:gridSpan w:val="2"/>
          </w:tcPr>
          <w:p w:rsidR="006D3DC8" w:rsidRPr="00A04589" w:rsidRDefault="00AC7A09" w:rsidP="00E64DD2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9</w:t>
            </w:r>
          </w:p>
        </w:tc>
        <w:tc>
          <w:tcPr>
            <w:tcW w:w="941" w:type="dxa"/>
            <w:gridSpan w:val="3"/>
          </w:tcPr>
          <w:p w:rsidR="006D3DC8" w:rsidRPr="00A04589" w:rsidRDefault="006D3DC8" w:rsidP="00E64DD2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6D3DC8" w:rsidRPr="00A04589" w:rsidRDefault="006D3DC8" w:rsidP="00E64DD2">
            <w:pPr>
              <w:suppressAutoHyphens/>
              <w:spacing w:line="288" w:lineRule="auto"/>
              <w:rPr>
                <w:bCs/>
                <w:sz w:val="20"/>
                <w:szCs w:val="20"/>
                <w:lang w:eastAsia="ar-SA"/>
              </w:rPr>
            </w:pPr>
            <w:r w:rsidRPr="00A04589">
              <w:rPr>
                <w:bCs/>
                <w:sz w:val="20"/>
                <w:szCs w:val="20"/>
                <w:lang w:eastAsia="ar-SA"/>
              </w:rPr>
              <w:t>Выделяем  этикетные слова и фразы</w:t>
            </w:r>
          </w:p>
          <w:p w:rsidR="006D3DC8" w:rsidRPr="00A04589" w:rsidRDefault="006D3DC8" w:rsidP="00E64DD2">
            <w:pPr>
              <w:suppressAutoHyphens/>
              <w:spacing w:line="288" w:lineRule="auto"/>
              <w:rPr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17" w:type="dxa"/>
            <w:gridSpan w:val="4"/>
          </w:tcPr>
          <w:p w:rsidR="006D3DC8" w:rsidRPr="00A04589" w:rsidRDefault="00994BBE" w:rsidP="00E64DD2">
            <w:pPr>
              <w:suppressAutoHyphens/>
              <w:autoSpaceDE w:val="0"/>
              <w:autoSpaceDN w:val="0"/>
              <w:adjustRightInd w:val="0"/>
              <w:spacing w:line="268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Комбинирован</w:t>
            </w:r>
            <w:r w:rsidR="006D3DC8" w:rsidRPr="00A04589">
              <w:rPr>
                <w:sz w:val="20"/>
                <w:szCs w:val="20"/>
                <w:lang w:eastAsia="ar-SA"/>
              </w:rPr>
              <w:t>ный урок</w:t>
            </w:r>
          </w:p>
        </w:tc>
        <w:tc>
          <w:tcPr>
            <w:tcW w:w="2519" w:type="dxa"/>
            <w:gridSpan w:val="5"/>
            <w:tcBorders>
              <w:top w:val="single" w:sz="2" w:space="0" w:color="auto"/>
              <w:bottom w:val="single" w:sz="2" w:space="0" w:color="auto"/>
            </w:tcBorders>
          </w:tcPr>
          <w:p w:rsidR="006D3DC8" w:rsidRPr="00A04589" w:rsidRDefault="006D3DC8" w:rsidP="00E64DD2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>Этикетные  слова и фразы</w:t>
            </w:r>
          </w:p>
        </w:tc>
        <w:tc>
          <w:tcPr>
            <w:tcW w:w="2258" w:type="dxa"/>
            <w:gridSpan w:val="18"/>
            <w:shd w:val="clear" w:color="auto" w:fill="auto"/>
          </w:tcPr>
          <w:p w:rsidR="006D3DC8" w:rsidRPr="00A04589" w:rsidRDefault="00CC31CA">
            <w:pPr>
              <w:spacing w:after="200" w:line="276" w:lineRule="auto"/>
            </w:pPr>
            <w:r w:rsidRPr="00CC31CA">
              <w:rPr>
                <w:sz w:val="20"/>
                <w:szCs w:val="20"/>
              </w:rPr>
              <w:t>В</w:t>
            </w:r>
            <w:r w:rsidR="00994BBE" w:rsidRPr="00CC31CA">
              <w:rPr>
                <w:sz w:val="20"/>
                <w:szCs w:val="20"/>
              </w:rPr>
              <w:t>осприятие русского языка как явления н</w:t>
            </w:r>
            <w:r w:rsidR="00994BBE" w:rsidRPr="00CC31CA">
              <w:rPr>
                <w:sz w:val="20"/>
                <w:szCs w:val="20"/>
              </w:rPr>
              <w:t>а</w:t>
            </w:r>
            <w:r w:rsidR="00994BBE" w:rsidRPr="00CC31CA">
              <w:rPr>
                <w:sz w:val="20"/>
                <w:szCs w:val="20"/>
              </w:rPr>
              <w:t>циональной культуры, понимание связи ра</w:t>
            </w:r>
            <w:r w:rsidR="00994BBE" w:rsidRPr="00CC31CA">
              <w:rPr>
                <w:sz w:val="20"/>
                <w:szCs w:val="20"/>
              </w:rPr>
              <w:t>з</w:t>
            </w:r>
            <w:r w:rsidR="00994BBE" w:rsidRPr="00CC31CA">
              <w:rPr>
                <w:sz w:val="20"/>
                <w:szCs w:val="20"/>
              </w:rPr>
              <w:t>вития языка с развит</w:t>
            </w:r>
            <w:r w:rsidR="00994BBE" w:rsidRPr="00CC31CA">
              <w:rPr>
                <w:sz w:val="20"/>
                <w:szCs w:val="20"/>
              </w:rPr>
              <w:t>и</w:t>
            </w:r>
            <w:r w:rsidR="00994BBE" w:rsidRPr="00CC31CA">
              <w:rPr>
                <w:sz w:val="20"/>
                <w:szCs w:val="20"/>
              </w:rPr>
              <w:t>ем культуры русского народа</w:t>
            </w:r>
            <w:r w:rsidR="00994BBE" w:rsidRPr="00522C2D">
              <w:t>.</w:t>
            </w:r>
          </w:p>
        </w:tc>
        <w:tc>
          <w:tcPr>
            <w:tcW w:w="2860" w:type="dxa"/>
            <w:gridSpan w:val="12"/>
            <w:shd w:val="clear" w:color="auto" w:fill="auto"/>
          </w:tcPr>
          <w:p w:rsidR="00CC31CA" w:rsidRPr="00AC7A09" w:rsidRDefault="00CC31CA" w:rsidP="00AC7A09">
            <w:pPr>
              <w:ind w:left="16"/>
              <w:rPr>
                <w:bCs/>
                <w:iCs/>
                <w:sz w:val="20"/>
                <w:szCs w:val="20"/>
              </w:rPr>
            </w:pPr>
            <w:r w:rsidRPr="00AC7A09">
              <w:rPr>
                <w:bCs/>
                <w:iCs/>
                <w:sz w:val="20"/>
                <w:szCs w:val="20"/>
              </w:rPr>
              <w:t>Кратко воспроизводить с</w:t>
            </w:r>
            <w:r w:rsidRPr="00AC7A09">
              <w:rPr>
                <w:bCs/>
                <w:iCs/>
                <w:sz w:val="20"/>
                <w:szCs w:val="20"/>
              </w:rPr>
              <w:t>о</w:t>
            </w:r>
            <w:r w:rsidRPr="00AC7A09">
              <w:rPr>
                <w:bCs/>
                <w:iCs/>
                <w:sz w:val="20"/>
                <w:szCs w:val="20"/>
              </w:rPr>
              <w:t>держание небольших частей текста.</w:t>
            </w:r>
          </w:p>
          <w:p w:rsidR="00CC31CA" w:rsidRPr="00AC7A09" w:rsidRDefault="00CC31CA" w:rsidP="003F0432">
            <w:pPr>
              <w:ind w:left="16"/>
              <w:rPr>
                <w:bCs/>
                <w:iCs/>
                <w:sz w:val="20"/>
                <w:szCs w:val="20"/>
              </w:rPr>
            </w:pPr>
            <w:r w:rsidRPr="00AC7A09">
              <w:rPr>
                <w:bCs/>
                <w:iCs/>
                <w:sz w:val="20"/>
                <w:szCs w:val="20"/>
              </w:rPr>
              <w:t xml:space="preserve">Правильно  использовать </w:t>
            </w:r>
            <w:r w:rsidRPr="00AC7A09">
              <w:rPr>
                <w:bCs/>
                <w:sz w:val="20"/>
                <w:szCs w:val="20"/>
              </w:rPr>
              <w:t>эт</w:t>
            </w:r>
            <w:r w:rsidRPr="00AC7A09">
              <w:rPr>
                <w:bCs/>
                <w:sz w:val="20"/>
                <w:szCs w:val="20"/>
              </w:rPr>
              <w:t>и</w:t>
            </w:r>
            <w:r w:rsidRPr="00AC7A09">
              <w:rPr>
                <w:bCs/>
                <w:sz w:val="20"/>
                <w:szCs w:val="20"/>
              </w:rPr>
              <w:t>кетныесловесные</w:t>
            </w:r>
            <w:r w:rsidRPr="00AC7A09">
              <w:rPr>
                <w:bCs/>
                <w:iCs/>
                <w:sz w:val="20"/>
                <w:szCs w:val="20"/>
              </w:rPr>
              <w:t xml:space="preserve"> средства в ситуации поздравления с днём рождения </w:t>
            </w:r>
          </w:p>
          <w:p w:rsidR="006D3DC8" w:rsidRPr="00AC7A09" w:rsidRDefault="006D3DC8" w:rsidP="003F0432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3478" w:type="dxa"/>
            <w:gridSpan w:val="7"/>
            <w:shd w:val="clear" w:color="auto" w:fill="auto"/>
          </w:tcPr>
          <w:p w:rsidR="006D3DC8" w:rsidRPr="003F0432" w:rsidRDefault="002E59C0" w:rsidP="00AC7A09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О</w:t>
            </w:r>
            <w:r w:rsidR="00CC31CA" w:rsidRPr="003F0432">
              <w:rPr>
                <w:sz w:val="20"/>
                <w:szCs w:val="20"/>
                <w:lang w:eastAsia="ar-SA"/>
              </w:rPr>
              <w:t>сознавать задачи изу</w:t>
            </w:r>
            <w:r>
              <w:rPr>
                <w:sz w:val="20"/>
                <w:szCs w:val="20"/>
                <w:lang w:eastAsia="ar-SA"/>
              </w:rPr>
              <w:t>чения предмета в целях общения,в</w:t>
            </w:r>
            <w:r w:rsidR="00CC31CA" w:rsidRPr="003F0432">
              <w:rPr>
                <w:sz w:val="20"/>
                <w:szCs w:val="20"/>
                <w:lang w:eastAsia="ar-SA"/>
              </w:rPr>
              <w:t>ыражать эмоции с помощью с</w:t>
            </w:r>
            <w:r>
              <w:rPr>
                <w:sz w:val="20"/>
                <w:szCs w:val="20"/>
                <w:lang w:eastAsia="ar-SA"/>
              </w:rPr>
              <w:t>ловесных и несловесных средств; З</w:t>
            </w:r>
            <w:r w:rsidR="00CC31CA" w:rsidRPr="003F0432">
              <w:rPr>
                <w:sz w:val="20"/>
                <w:szCs w:val="20"/>
                <w:lang w:eastAsia="ar-SA"/>
              </w:rPr>
              <w:t>амечать речевые недочёты и вносить  коррективы в  ус</w:t>
            </w:r>
            <w:r w:rsidR="00AC7A09">
              <w:rPr>
                <w:sz w:val="20"/>
                <w:szCs w:val="20"/>
                <w:lang w:eastAsia="ar-SA"/>
              </w:rPr>
              <w:t xml:space="preserve">тные и письменные высказывания, </w:t>
            </w:r>
            <w:r w:rsidR="00CC31CA" w:rsidRPr="003F0432">
              <w:rPr>
                <w:sz w:val="20"/>
                <w:szCs w:val="20"/>
              </w:rPr>
              <w:t>осмысленно выбирать способы и приёмы действий при решении языковых задач</w:t>
            </w:r>
            <w:r w:rsidR="00AC7A09">
              <w:rPr>
                <w:sz w:val="20"/>
                <w:szCs w:val="20"/>
                <w:lang w:eastAsia="ar-SA"/>
              </w:rPr>
              <w:t>.</w:t>
            </w:r>
          </w:p>
        </w:tc>
      </w:tr>
      <w:tr w:rsidR="00145A59" w:rsidRPr="00A04589" w:rsidTr="001A547B">
        <w:trPr>
          <w:gridAfter w:val="17"/>
          <w:wAfter w:w="8403" w:type="dxa"/>
          <w:trHeight w:val="146"/>
        </w:trPr>
        <w:tc>
          <w:tcPr>
            <w:tcW w:w="614" w:type="dxa"/>
            <w:gridSpan w:val="2"/>
          </w:tcPr>
          <w:p w:rsidR="006D3DC8" w:rsidRPr="00A04589" w:rsidRDefault="00AC7A09" w:rsidP="00E64DD2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10</w:t>
            </w:r>
            <w:r w:rsidR="006D3DC8" w:rsidRPr="00A04589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941" w:type="dxa"/>
            <w:gridSpan w:val="3"/>
          </w:tcPr>
          <w:p w:rsidR="006D3DC8" w:rsidRPr="00A04589" w:rsidRDefault="006D3DC8" w:rsidP="00E64DD2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6D3DC8" w:rsidRPr="00A04589" w:rsidRDefault="006D3DC8" w:rsidP="00E64DD2">
            <w:pPr>
              <w:suppressAutoHyphens/>
              <w:spacing w:line="288" w:lineRule="auto"/>
              <w:rPr>
                <w:bCs/>
                <w:sz w:val="20"/>
                <w:szCs w:val="20"/>
                <w:lang w:eastAsia="ar-SA"/>
              </w:rPr>
            </w:pPr>
            <w:r w:rsidRPr="00A04589">
              <w:rPr>
                <w:bCs/>
                <w:sz w:val="20"/>
                <w:szCs w:val="20"/>
                <w:lang w:eastAsia="ar-SA"/>
              </w:rPr>
              <w:t>Перечисляем…..</w:t>
            </w:r>
          </w:p>
          <w:p w:rsidR="006D3DC8" w:rsidRPr="00A04589" w:rsidRDefault="006D3DC8" w:rsidP="00E64DD2">
            <w:pPr>
              <w:suppressAutoHyphens/>
              <w:spacing w:line="288" w:lineRule="auto"/>
              <w:rPr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17" w:type="dxa"/>
            <w:gridSpan w:val="4"/>
          </w:tcPr>
          <w:p w:rsidR="006D3DC8" w:rsidRPr="00A04589" w:rsidRDefault="006D3DC8" w:rsidP="00E64DD2">
            <w:pPr>
              <w:suppressAutoHyphens/>
              <w:autoSpaceDE w:val="0"/>
              <w:autoSpaceDN w:val="0"/>
              <w:adjustRightInd w:val="0"/>
              <w:spacing w:line="268" w:lineRule="auto"/>
              <w:rPr>
                <w:sz w:val="20"/>
                <w:szCs w:val="20"/>
                <w:lang w:eastAsia="ar-SA"/>
              </w:rPr>
            </w:pPr>
            <w:r w:rsidRPr="00A04589">
              <w:rPr>
                <w:sz w:val="20"/>
                <w:szCs w:val="20"/>
                <w:lang w:eastAsia="ar-SA"/>
              </w:rPr>
              <w:t xml:space="preserve">Урок изучения и первичного </w:t>
            </w:r>
            <w:r w:rsidRPr="00A04589">
              <w:rPr>
                <w:sz w:val="20"/>
                <w:szCs w:val="20"/>
                <w:lang w:eastAsia="ar-SA"/>
              </w:rPr>
              <w:lastRenderedPageBreak/>
              <w:t>закрепления знаний</w:t>
            </w:r>
          </w:p>
        </w:tc>
        <w:tc>
          <w:tcPr>
            <w:tcW w:w="2519" w:type="dxa"/>
            <w:gridSpan w:val="5"/>
            <w:tcBorders>
              <w:top w:val="single" w:sz="2" w:space="0" w:color="auto"/>
              <w:bottom w:val="single" w:sz="2" w:space="0" w:color="auto"/>
            </w:tcBorders>
          </w:tcPr>
          <w:p w:rsidR="006D3DC8" w:rsidRPr="00A04589" w:rsidRDefault="006D3DC8" w:rsidP="00E64DD2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lastRenderedPageBreak/>
              <w:t>Однородные подлежащие однородные сказуемые</w:t>
            </w:r>
          </w:p>
          <w:p w:rsidR="006D3DC8" w:rsidRPr="00A04589" w:rsidRDefault="006D3DC8" w:rsidP="00E64DD2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2258" w:type="dxa"/>
            <w:gridSpan w:val="18"/>
            <w:shd w:val="clear" w:color="auto" w:fill="auto"/>
          </w:tcPr>
          <w:p w:rsidR="006D3DC8" w:rsidRPr="00A04589" w:rsidRDefault="00CC31CA" w:rsidP="00AC7A09">
            <w:pPr>
              <w:spacing w:after="200" w:line="276" w:lineRule="auto"/>
            </w:pPr>
            <w:r>
              <w:rPr>
                <w:sz w:val="20"/>
                <w:szCs w:val="20"/>
              </w:rPr>
              <w:t>П</w:t>
            </w:r>
            <w:r w:rsidRPr="00576D6B">
              <w:rPr>
                <w:sz w:val="20"/>
                <w:szCs w:val="20"/>
              </w:rPr>
              <w:t xml:space="preserve">оявление желания умело пользоваться языком, зарождение </w:t>
            </w:r>
            <w:r w:rsidRPr="00576D6B">
              <w:rPr>
                <w:sz w:val="20"/>
                <w:szCs w:val="20"/>
              </w:rPr>
              <w:lastRenderedPageBreak/>
              <w:t>элементов сознател</w:t>
            </w:r>
            <w:r w:rsidRPr="00576D6B">
              <w:rPr>
                <w:sz w:val="20"/>
                <w:szCs w:val="20"/>
              </w:rPr>
              <w:t>ь</w:t>
            </w:r>
            <w:r w:rsidRPr="00576D6B">
              <w:rPr>
                <w:sz w:val="20"/>
                <w:szCs w:val="20"/>
              </w:rPr>
              <w:t>ного отноше</w:t>
            </w:r>
            <w:r>
              <w:rPr>
                <w:sz w:val="20"/>
                <w:szCs w:val="20"/>
              </w:rPr>
              <w:t>ния к св</w:t>
            </w:r>
            <w:r>
              <w:rPr>
                <w:sz w:val="20"/>
                <w:szCs w:val="20"/>
              </w:rPr>
              <w:t>о</w:t>
            </w:r>
            <w:r w:rsidR="00AC7A09">
              <w:rPr>
                <w:sz w:val="20"/>
                <w:szCs w:val="20"/>
              </w:rPr>
              <w:t>ей речи,.</w:t>
            </w:r>
          </w:p>
        </w:tc>
        <w:tc>
          <w:tcPr>
            <w:tcW w:w="2860" w:type="dxa"/>
            <w:gridSpan w:val="12"/>
            <w:shd w:val="clear" w:color="auto" w:fill="auto"/>
          </w:tcPr>
          <w:p w:rsidR="00EB7E6B" w:rsidRPr="00AC7A09" w:rsidRDefault="00EB7E6B" w:rsidP="003F0432">
            <w:pPr>
              <w:ind w:left="16"/>
              <w:rPr>
                <w:bCs/>
                <w:iCs/>
                <w:sz w:val="20"/>
                <w:szCs w:val="20"/>
              </w:rPr>
            </w:pPr>
            <w:r w:rsidRPr="00AC7A09">
              <w:rPr>
                <w:bCs/>
                <w:iCs/>
                <w:sz w:val="20"/>
                <w:szCs w:val="20"/>
              </w:rPr>
              <w:lastRenderedPageBreak/>
              <w:t>Кратко воспроизводить с</w:t>
            </w:r>
            <w:r w:rsidRPr="00AC7A09">
              <w:rPr>
                <w:bCs/>
                <w:iCs/>
                <w:sz w:val="20"/>
                <w:szCs w:val="20"/>
              </w:rPr>
              <w:t>о</w:t>
            </w:r>
            <w:r w:rsidRPr="00AC7A09">
              <w:rPr>
                <w:bCs/>
                <w:iCs/>
                <w:sz w:val="20"/>
                <w:szCs w:val="20"/>
              </w:rPr>
              <w:t>держание небольших частей текста.</w:t>
            </w:r>
          </w:p>
          <w:p w:rsidR="00EB7E6B" w:rsidRPr="00AC7A09" w:rsidRDefault="00EB7E6B" w:rsidP="003F0432">
            <w:pPr>
              <w:rPr>
                <w:bCs/>
                <w:iCs/>
                <w:sz w:val="20"/>
                <w:szCs w:val="20"/>
              </w:rPr>
            </w:pPr>
            <w:r w:rsidRPr="00AC7A09">
              <w:rPr>
                <w:bCs/>
                <w:iCs/>
                <w:sz w:val="20"/>
                <w:szCs w:val="20"/>
              </w:rPr>
              <w:lastRenderedPageBreak/>
              <w:t>Выявлятьзначение интонации, знаков препинания, их вза</w:t>
            </w:r>
            <w:r w:rsidRPr="00AC7A09">
              <w:rPr>
                <w:bCs/>
                <w:iCs/>
                <w:sz w:val="20"/>
                <w:szCs w:val="20"/>
              </w:rPr>
              <w:t>и</w:t>
            </w:r>
            <w:r w:rsidRPr="00AC7A09">
              <w:rPr>
                <w:bCs/>
                <w:iCs/>
                <w:sz w:val="20"/>
                <w:szCs w:val="20"/>
              </w:rPr>
              <w:t>мосвязь.</w:t>
            </w:r>
          </w:p>
          <w:p w:rsidR="006D3DC8" w:rsidRPr="00AC7A09" w:rsidRDefault="006D3DC8" w:rsidP="003F0432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3478" w:type="dxa"/>
            <w:gridSpan w:val="7"/>
            <w:shd w:val="clear" w:color="auto" w:fill="auto"/>
          </w:tcPr>
          <w:p w:rsidR="006D3DC8" w:rsidRPr="003F0432" w:rsidRDefault="002E59C0" w:rsidP="00AC7A09">
            <w:pPr>
              <w:widowControl w:val="0"/>
              <w:shd w:val="clear" w:color="auto" w:fill="FFFFFF"/>
              <w:tabs>
                <w:tab w:val="left" w:pos="278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lastRenderedPageBreak/>
              <w:t>О</w:t>
            </w:r>
            <w:r w:rsidRPr="003F0432">
              <w:rPr>
                <w:sz w:val="20"/>
                <w:szCs w:val="20"/>
                <w:lang w:eastAsia="ar-SA"/>
              </w:rPr>
              <w:t>сознавать задачи изу</w:t>
            </w:r>
            <w:r>
              <w:rPr>
                <w:sz w:val="20"/>
                <w:szCs w:val="20"/>
                <w:lang w:eastAsia="ar-SA"/>
              </w:rPr>
              <w:t>чения предмета в целях общения,в</w:t>
            </w:r>
            <w:r w:rsidRPr="003F0432">
              <w:rPr>
                <w:sz w:val="20"/>
                <w:szCs w:val="20"/>
                <w:lang w:eastAsia="ar-SA"/>
              </w:rPr>
              <w:t>ыражать эмоции с помощью с</w:t>
            </w:r>
            <w:r>
              <w:rPr>
                <w:sz w:val="20"/>
                <w:szCs w:val="20"/>
                <w:lang w:eastAsia="ar-SA"/>
              </w:rPr>
              <w:t xml:space="preserve">ловесных и несловесных </w:t>
            </w:r>
            <w:r>
              <w:rPr>
                <w:sz w:val="20"/>
                <w:szCs w:val="20"/>
                <w:lang w:eastAsia="ar-SA"/>
              </w:rPr>
              <w:lastRenderedPageBreak/>
              <w:t>средств; З</w:t>
            </w:r>
            <w:r w:rsidRPr="003F0432">
              <w:rPr>
                <w:sz w:val="20"/>
                <w:szCs w:val="20"/>
                <w:lang w:eastAsia="ar-SA"/>
              </w:rPr>
              <w:t xml:space="preserve">амечать речевые недочёты и вносить  коррективы в  устные и письменные высказывания; </w:t>
            </w:r>
            <w:r w:rsidRPr="003F0432">
              <w:rPr>
                <w:sz w:val="20"/>
                <w:szCs w:val="20"/>
              </w:rPr>
              <w:t>осмысленно выбирать способы и приёмы действий при решении языковых задач</w:t>
            </w:r>
            <w:r>
              <w:rPr>
                <w:sz w:val="20"/>
                <w:szCs w:val="20"/>
                <w:lang w:eastAsia="ar-SA"/>
              </w:rPr>
              <w:t xml:space="preserve">. </w:t>
            </w:r>
          </w:p>
        </w:tc>
      </w:tr>
      <w:tr w:rsidR="00145A59" w:rsidRPr="00A04589" w:rsidTr="001A547B">
        <w:trPr>
          <w:gridAfter w:val="17"/>
          <w:wAfter w:w="8403" w:type="dxa"/>
          <w:trHeight w:val="146"/>
        </w:trPr>
        <w:tc>
          <w:tcPr>
            <w:tcW w:w="614" w:type="dxa"/>
            <w:gridSpan w:val="2"/>
          </w:tcPr>
          <w:p w:rsidR="006D3DC8" w:rsidRPr="00A04589" w:rsidRDefault="00AC7A09" w:rsidP="00E64DD2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lastRenderedPageBreak/>
              <w:t>11</w:t>
            </w:r>
          </w:p>
        </w:tc>
        <w:tc>
          <w:tcPr>
            <w:tcW w:w="941" w:type="dxa"/>
            <w:gridSpan w:val="3"/>
          </w:tcPr>
          <w:p w:rsidR="006D3DC8" w:rsidRPr="00A04589" w:rsidRDefault="006D3DC8" w:rsidP="00E64DD2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6D3DC8" w:rsidRPr="00A04589" w:rsidRDefault="006D3DC8" w:rsidP="00E64DD2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>Используем средства пун</w:t>
            </w:r>
            <w:r w:rsidRPr="00A04589">
              <w:rPr>
                <w:sz w:val="20"/>
                <w:szCs w:val="20"/>
              </w:rPr>
              <w:t>к</w:t>
            </w:r>
            <w:r w:rsidRPr="00A04589">
              <w:rPr>
                <w:sz w:val="20"/>
                <w:szCs w:val="20"/>
              </w:rPr>
              <w:t>туации</w:t>
            </w:r>
          </w:p>
          <w:p w:rsidR="006D3DC8" w:rsidRPr="00A04589" w:rsidRDefault="006D3DC8" w:rsidP="00E64DD2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>.</w:t>
            </w:r>
          </w:p>
        </w:tc>
        <w:tc>
          <w:tcPr>
            <w:tcW w:w="1217" w:type="dxa"/>
            <w:gridSpan w:val="4"/>
          </w:tcPr>
          <w:p w:rsidR="006D3DC8" w:rsidRPr="00A04589" w:rsidRDefault="006D3DC8" w:rsidP="00E64DD2">
            <w:pPr>
              <w:suppressAutoHyphens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 xml:space="preserve">Урок комплексного использования знаний </w:t>
            </w:r>
          </w:p>
        </w:tc>
        <w:tc>
          <w:tcPr>
            <w:tcW w:w="2519" w:type="dxa"/>
            <w:gridSpan w:val="5"/>
            <w:tcBorders>
              <w:top w:val="single" w:sz="2" w:space="0" w:color="auto"/>
              <w:bottom w:val="single" w:sz="2" w:space="0" w:color="auto"/>
            </w:tcBorders>
          </w:tcPr>
          <w:p w:rsidR="006D3DC8" w:rsidRPr="00A04589" w:rsidRDefault="006D3DC8" w:rsidP="00E64DD2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>Знаки  препинания в ко</w:t>
            </w:r>
            <w:r w:rsidRPr="00A04589">
              <w:rPr>
                <w:sz w:val="20"/>
                <w:szCs w:val="20"/>
              </w:rPr>
              <w:t>н</w:t>
            </w:r>
            <w:r w:rsidRPr="00A04589">
              <w:rPr>
                <w:sz w:val="20"/>
                <w:szCs w:val="20"/>
              </w:rPr>
              <w:t>це предложения</w:t>
            </w:r>
          </w:p>
        </w:tc>
        <w:tc>
          <w:tcPr>
            <w:tcW w:w="2258" w:type="dxa"/>
            <w:gridSpan w:val="18"/>
            <w:shd w:val="clear" w:color="auto" w:fill="auto"/>
          </w:tcPr>
          <w:p w:rsidR="006D3DC8" w:rsidRPr="00CC31CA" w:rsidRDefault="00CC31CA" w:rsidP="00CC31CA">
            <w:pPr>
              <w:spacing w:after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994BBE" w:rsidRPr="00CC31CA">
              <w:rPr>
                <w:sz w:val="20"/>
                <w:szCs w:val="20"/>
              </w:rPr>
              <w:t>осприятие русского языка как явления н</w:t>
            </w:r>
            <w:r w:rsidR="00994BBE" w:rsidRPr="00CC31CA">
              <w:rPr>
                <w:sz w:val="20"/>
                <w:szCs w:val="20"/>
              </w:rPr>
              <w:t>а</w:t>
            </w:r>
            <w:r w:rsidR="00994BBE" w:rsidRPr="00CC31CA">
              <w:rPr>
                <w:sz w:val="20"/>
                <w:szCs w:val="20"/>
              </w:rPr>
              <w:t>циональной культуры, понимание связи ра</w:t>
            </w:r>
            <w:r w:rsidR="00994BBE" w:rsidRPr="00CC31CA">
              <w:rPr>
                <w:sz w:val="20"/>
                <w:szCs w:val="20"/>
              </w:rPr>
              <w:t>з</w:t>
            </w:r>
            <w:r w:rsidR="00994BBE" w:rsidRPr="00CC31CA">
              <w:rPr>
                <w:sz w:val="20"/>
                <w:szCs w:val="20"/>
              </w:rPr>
              <w:t>вития языка с развит</w:t>
            </w:r>
            <w:r w:rsidR="00994BBE" w:rsidRPr="00CC31CA">
              <w:rPr>
                <w:sz w:val="20"/>
                <w:szCs w:val="20"/>
              </w:rPr>
              <w:t>и</w:t>
            </w:r>
            <w:r w:rsidR="00994BBE" w:rsidRPr="00CC31CA">
              <w:rPr>
                <w:sz w:val="20"/>
                <w:szCs w:val="20"/>
              </w:rPr>
              <w:t>ем культуры русского народа.</w:t>
            </w:r>
          </w:p>
        </w:tc>
        <w:tc>
          <w:tcPr>
            <w:tcW w:w="2860" w:type="dxa"/>
            <w:gridSpan w:val="12"/>
            <w:shd w:val="clear" w:color="auto" w:fill="auto"/>
          </w:tcPr>
          <w:p w:rsidR="00EB7E6B" w:rsidRPr="003F0432" w:rsidRDefault="00EB7E6B" w:rsidP="003F0432">
            <w:pPr>
              <w:ind w:left="16"/>
              <w:rPr>
                <w:bCs/>
                <w:iCs/>
                <w:sz w:val="20"/>
                <w:szCs w:val="20"/>
              </w:rPr>
            </w:pPr>
            <w:r w:rsidRPr="003F0432">
              <w:rPr>
                <w:bCs/>
                <w:iCs/>
                <w:sz w:val="20"/>
                <w:szCs w:val="20"/>
              </w:rPr>
              <w:t>Кратко воспроизводить с</w:t>
            </w:r>
            <w:r w:rsidRPr="003F0432">
              <w:rPr>
                <w:bCs/>
                <w:iCs/>
                <w:sz w:val="20"/>
                <w:szCs w:val="20"/>
              </w:rPr>
              <w:t>о</w:t>
            </w:r>
            <w:r w:rsidRPr="003F0432">
              <w:rPr>
                <w:bCs/>
                <w:iCs/>
                <w:sz w:val="20"/>
                <w:szCs w:val="20"/>
              </w:rPr>
              <w:t>держание небольших частей текста.</w:t>
            </w:r>
          </w:p>
          <w:p w:rsidR="00EB7E6B" w:rsidRPr="003F0432" w:rsidRDefault="00EB7E6B" w:rsidP="003F0432">
            <w:pPr>
              <w:ind w:left="16"/>
              <w:rPr>
                <w:bCs/>
                <w:iCs/>
                <w:sz w:val="20"/>
                <w:szCs w:val="20"/>
              </w:rPr>
            </w:pPr>
            <w:r w:rsidRPr="003F0432">
              <w:rPr>
                <w:bCs/>
                <w:iCs/>
                <w:sz w:val="20"/>
                <w:szCs w:val="20"/>
              </w:rPr>
              <w:t>Выявлятьзначение интонации, знаков препинания, их вза</w:t>
            </w:r>
            <w:r w:rsidRPr="003F0432">
              <w:rPr>
                <w:bCs/>
                <w:iCs/>
                <w:sz w:val="20"/>
                <w:szCs w:val="20"/>
              </w:rPr>
              <w:t>и</w:t>
            </w:r>
            <w:r w:rsidRPr="003F0432">
              <w:rPr>
                <w:bCs/>
                <w:iCs/>
                <w:sz w:val="20"/>
                <w:szCs w:val="20"/>
              </w:rPr>
              <w:t>мосвязь.</w:t>
            </w:r>
          </w:p>
          <w:p w:rsidR="006D3DC8" w:rsidRPr="003F0432" w:rsidRDefault="006D3DC8" w:rsidP="003F0432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3478" w:type="dxa"/>
            <w:gridSpan w:val="7"/>
            <w:shd w:val="clear" w:color="auto" w:fill="auto"/>
          </w:tcPr>
          <w:p w:rsidR="006D3DC8" w:rsidRPr="003F0432" w:rsidRDefault="002E59C0" w:rsidP="003F0432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Р</w:t>
            </w:r>
            <w:r w:rsidR="00CC31CA" w:rsidRPr="003F0432">
              <w:rPr>
                <w:sz w:val="20"/>
                <w:szCs w:val="20"/>
                <w:lang w:eastAsia="ar-SA"/>
              </w:rPr>
              <w:t>ешать орфограф</w:t>
            </w:r>
            <w:r w:rsidR="00EB7E6B" w:rsidRPr="003F0432">
              <w:rPr>
                <w:sz w:val="20"/>
                <w:szCs w:val="20"/>
                <w:lang w:eastAsia="ar-SA"/>
              </w:rPr>
              <w:t>ические задачи при записи слов;</w:t>
            </w:r>
            <w:r>
              <w:rPr>
                <w:sz w:val="20"/>
                <w:szCs w:val="20"/>
                <w:lang w:eastAsia="ar-SA"/>
              </w:rPr>
              <w:t>О</w:t>
            </w:r>
            <w:r w:rsidR="00CC31CA" w:rsidRPr="003F0432">
              <w:rPr>
                <w:sz w:val="20"/>
                <w:szCs w:val="20"/>
                <w:lang w:eastAsia="ar-SA"/>
              </w:rPr>
              <w:t>ценивать правильность звучащей речи (собственной, соб</w:t>
            </w:r>
            <w:r w:rsidR="00D027D4">
              <w:rPr>
                <w:sz w:val="20"/>
                <w:szCs w:val="20"/>
                <w:lang w:eastAsia="ar-SA"/>
              </w:rPr>
              <w:t xml:space="preserve">еседников) с позиций соблюдения произносительных норм; </w:t>
            </w:r>
            <w:r w:rsidR="00CC31CA" w:rsidRPr="003F0432">
              <w:rPr>
                <w:sz w:val="20"/>
                <w:szCs w:val="20"/>
                <w:lang w:eastAsia="ar-SA"/>
              </w:rPr>
              <w:t>замечать речевые недочёты и вносить  коррективы в  ус</w:t>
            </w:r>
            <w:r w:rsidR="00EB7E6B" w:rsidRPr="003F0432">
              <w:rPr>
                <w:sz w:val="20"/>
                <w:szCs w:val="20"/>
                <w:lang w:eastAsia="ar-SA"/>
              </w:rPr>
              <w:t>тные и письменные высказывания;</w:t>
            </w:r>
            <w:r w:rsidR="00CC31CA" w:rsidRPr="003F0432">
              <w:rPr>
                <w:sz w:val="20"/>
                <w:szCs w:val="20"/>
              </w:rPr>
              <w:t>планировать свои действия для реализации задач урока и заданий к упражнениям;</w:t>
            </w:r>
          </w:p>
        </w:tc>
      </w:tr>
      <w:tr w:rsidR="00145A59" w:rsidRPr="00A04589" w:rsidTr="001A547B">
        <w:trPr>
          <w:gridAfter w:val="17"/>
          <w:wAfter w:w="8403" w:type="dxa"/>
          <w:trHeight w:val="146"/>
        </w:trPr>
        <w:tc>
          <w:tcPr>
            <w:tcW w:w="614" w:type="dxa"/>
            <w:gridSpan w:val="2"/>
          </w:tcPr>
          <w:p w:rsidR="006D3DC8" w:rsidRPr="00A04589" w:rsidRDefault="00AC7A09" w:rsidP="00E64DD2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941" w:type="dxa"/>
            <w:gridSpan w:val="3"/>
          </w:tcPr>
          <w:p w:rsidR="006D3DC8" w:rsidRPr="00A04589" w:rsidRDefault="006D3DC8" w:rsidP="00E64DD2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6D3DC8" w:rsidRPr="00AC7A09" w:rsidRDefault="006D3DC8" w:rsidP="00E64DD2">
            <w:pPr>
              <w:suppressAutoHyphens/>
              <w:spacing w:line="288" w:lineRule="auto"/>
              <w:rPr>
                <w:bCs/>
                <w:sz w:val="20"/>
                <w:szCs w:val="20"/>
                <w:lang w:eastAsia="ar-SA"/>
              </w:rPr>
            </w:pPr>
            <w:r w:rsidRPr="00AC7A09">
              <w:rPr>
                <w:sz w:val="20"/>
                <w:szCs w:val="20"/>
                <w:lang w:eastAsia="ar-SA"/>
              </w:rPr>
              <w:t>Закрепление пройденного.</w:t>
            </w:r>
          </w:p>
          <w:p w:rsidR="006D3DC8" w:rsidRPr="00A04589" w:rsidRDefault="006D3DC8" w:rsidP="00E64DD2">
            <w:pPr>
              <w:suppressAutoHyphens/>
              <w:spacing w:line="288" w:lineRule="auto"/>
              <w:rPr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17" w:type="dxa"/>
            <w:gridSpan w:val="4"/>
          </w:tcPr>
          <w:p w:rsidR="006D3DC8" w:rsidRPr="00A04589" w:rsidRDefault="006D3DC8" w:rsidP="00E64DD2">
            <w:pPr>
              <w:suppressAutoHyphens/>
              <w:autoSpaceDE w:val="0"/>
              <w:autoSpaceDN w:val="0"/>
              <w:adjustRightInd w:val="0"/>
              <w:spacing w:line="268" w:lineRule="auto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>Урок комплексного использования знаний</w:t>
            </w:r>
          </w:p>
        </w:tc>
        <w:tc>
          <w:tcPr>
            <w:tcW w:w="2519" w:type="dxa"/>
            <w:gridSpan w:val="5"/>
            <w:tcBorders>
              <w:top w:val="single" w:sz="2" w:space="0" w:color="auto"/>
              <w:bottom w:val="single" w:sz="2" w:space="0" w:color="auto"/>
            </w:tcBorders>
          </w:tcPr>
          <w:p w:rsidR="006D3DC8" w:rsidRPr="00A04589" w:rsidRDefault="002E59C0" w:rsidP="00E64DD2">
            <w:pPr>
              <w:suppressAutoHyphens/>
              <w:autoSpaceDE w:val="0"/>
              <w:autoSpaceDN w:val="0"/>
              <w:adjustRightInd w:val="0"/>
              <w:spacing w:line="268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Обобщение и систематизация пройденного материала.</w:t>
            </w:r>
          </w:p>
        </w:tc>
        <w:tc>
          <w:tcPr>
            <w:tcW w:w="2258" w:type="dxa"/>
            <w:gridSpan w:val="18"/>
            <w:shd w:val="clear" w:color="auto" w:fill="auto"/>
          </w:tcPr>
          <w:p w:rsidR="006D3DC8" w:rsidRPr="00A04589" w:rsidRDefault="00CC31CA" w:rsidP="00AC7A09">
            <w:pPr>
              <w:spacing w:after="200" w:line="276" w:lineRule="auto"/>
            </w:pPr>
            <w:r>
              <w:rPr>
                <w:sz w:val="20"/>
                <w:szCs w:val="20"/>
              </w:rPr>
              <w:t>П</w:t>
            </w:r>
            <w:r w:rsidRPr="00576D6B">
              <w:rPr>
                <w:sz w:val="20"/>
                <w:szCs w:val="20"/>
              </w:rPr>
              <w:t>оявление желания умело пользоваться языком, зарождение элементов сознател</w:t>
            </w:r>
            <w:r w:rsidRPr="00576D6B">
              <w:rPr>
                <w:sz w:val="20"/>
                <w:szCs w:val="20"/>
              </w:rPr>
              <w:t>ь</w:t>
            </w:r>
            <w:r w:rsidRPr="00576D6B">
              <w:rPr>
                <w:sz w:val="20"/>
                <w:szCs w:val="20"/>
              </w:rPr>
              <w:t>ного отноше</w:t>
            </w:r>
            <w:r>
              <w:rPr>
                <w:sz w:val="20"/>
                <w:szCs w:val="20"/>
              </w:rPr>
              <w:t>ния к св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ей речи, </w:t>
            </w:r>
            <w:r w:rsidRPr="00576D6B">
              <w:rPr>
                <w:sz w:val="20"/>
                <w:szCs w:val="20"/>
              </w:rPr>
              <w:t>положител</w:t>
            </w:r>
            <w:r w:rsidRPr="00576D6B">
              <w:rPr>
                <w:sz w:val="20"/>
                <w:szCs w:val="20"/>
              </w:rPr>
              <w:t>ь</w:t>
            </w:r>
            <w:r w:rsidRPr="00576D6B">
              <w:rPr>
                <w:sz w:val="20"/>
                <w:szCs w:val="20"/>
              </w:rPr>
              <w:t>ное отношение к из</w:t>
            </w:r>
            <w:r w:rsidRPr="00576D6B">
              <w:rPr>
                <w:sz w:val="20"/>
                <w:szCs w:val="20"/>
              </w:rPr>
              <w:t>у</w:t>
            </w:r>
            <w:r w:rsidRPr="00576D6B">
              <w:rPr>
                <w:sz w:val="20"/>
                <w:szCs w:val="20"/>
              </w:rPr>
              <w:t xml:space="preserve">чению русского языка, </w:t>
            </w:r>
          </w:p>
        </w:tc>
        <w:tc>
          <w:tcPr>
            <w:tcW w:w="2860" w:type="dxa"/>
            <w:gridSpan w:val="12"/>
            <w:shd w:val="clear" w:color="auto" w:fill="auto"/>
          </w:tcPr>
          <w:p w:rsidR="006D3DC8" w:rsidRPr="003F0432" w:rsidRDefault="00E63351" w:rsidP="003F0432">
            <w:pPr>
              <w:spacing w:after="200" w:line="276" w:lineRule="auto"/>
              <w:rPr>
                <w:sz w:val="20"/>
                <w:szCs w:val="20"/>
              </w:rPr>
            </w:pPr>
            <w:r w:rsidRPr="003F0432">
              <w:rPr>
                <w:sz w:val="20"/>
                <w:szCs w:val="20"/>
              </w:rPr>
              <w:t>Использовать изучен</w:t>
            </w:r>
            <w:r w:rsidRPr="003F0432">
              <w:rPr>
                <w:sz w:val="20"/>
                <w:szCs w:val="20"/>
              </w:rPr>
              <w:softHyphen/>
              <w:t>ные пр</w:t>
            </w:r>
            <w:r w:rsidRPr="003F0432">
              <w:rPr>
                <w:sz w:val="20"/>
                <w:szCs w:val="20"/>
              </w:rPr>
              <w:t>а</w:t>
            </w:r>
            <w:r w:rsidRPr="003F0432">
              <w:rPr>
                <w:sz w:val="20"/>
                <w:szCs w:val="20"/>
              </w:rPr>
              <w:t>вила, способы действий при выполне</w:t>
            </w:r>
            <w:r w:rsidRPr="003F0432">
              <w:rPr>
                <w:sz w:val="20"/>
                <w:szCs w:val="20"/>
              </w:rPr>
              <w:softHyphen/>
              <w:t>нии учебных заданий.</w:t>
            </w:r>
          </w:p>
        </w:tc>
        <w:tc>
          <w:tcPr>
            <w:tcW w:w="3478" w:type="dxa"/>
            <w:gridSpan w:val="7"/>
            <w:shd w:val="clear" w:color="auto" w:fill="auto"/>
          </w:tcPr>
          <w:p w:rsidR="00E63351" w:rsidRPr="003F0432" w:rsidRDefault="00E63351" w:rsidP="003F0432">
            <w:pPr>
              <w:suppressAutoHyphens/>
              <w:rPr>
                <w:sz w:val="20"/>
                <w:szCs w:val="20"/>
              </w:rPr>
            </w:pPr>
            <w:r w:rsidRPr="003F0432">
              <w:rPr>
                <w:sz w:val="20"/>
                <w:szCs w:val="20"/>
              </w:rPr>
              <w:t>Корректировать знания и вносить измене</w:t>
            </w:r>
            <w:r w:rsidRPr="003F0432">
              <w:rPr>
                <w:sz w:val="20"/>
                <w:szCs w:val="20"/>
              </w:rPr>
              <w:softHyphen/>
              <w:t>ния, осуществлять коррек</w:t>
            </w:r>
            <w:r w:rsidRPr="003F0432">
              <w:rPr>
                <w:sz w:val="20"/>
                <w:szCs w:val="20"/>
              </w:rPr>
              <w:softHyphen/>
              <w:t>цию ошибок по ал</w:t>
            </w:r>
            <w:r w:rsidRPr="003F0432">
              <w:rPr>
                <w:sz w:val="20"/>
                <w:szCs w:val="20"/>
              </w:rPr>
              <w:softHyphen/>
              <w:t>горитму, выполнять зада</w:t>
            </w:r>
            <w:r w:rsidRPr="003F0432">
              <w:rPr>
                <w:sz w:val="20"/>
                <w:szCs w:val="20"/>
              </w:rPr>
              <w:softHyphen/>
              <w:t>ния по аналогии.</w:t>
            </w:r>
          </w:p>
          <w:p w:rsidR="00E63351" w:rsidRPr="003F0432" w:rsidRDefault="00E63351" w:rsidP="003F0432">
            <w:pPr>
              <w:widowControl w:val="0"/>
              <w:shd w:val="clear" w:color="auto" w:fill="FFFFFF"/>
              <w:tabs>
                <w:tab w:val="left" w:pos="278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F0432">
              <w:rPr>
                <w:sz w:val="20"/>
                <w:szCs w:val="20"/>
              </w:rPr>
              <w:t>Самостоятельно пла</w:t>
            </w:r>
            <w:r w:rsidRPr="003F0432">
              <w:rPr>
                <w:sz w:val="20"/>
                <w:szCs w:val="20"/>
              </w:rPr>
              <w:softHyphen/>
              <w:t>нировать действия, необходимые для ре</w:t>
            </w:r>
            <w:r w:rsidRPr="003F0432">
              <w:rPr>
                <w:sz w:val="20"/>
                <w:szCs w:val="20"/>
              </w:rPr>
              <w:softHyphen/>
              <w:t>шения задачи, вно</w:t>
            </w:r>
            <w:r w:rsidRPr="003F0432">
              <w:rPr>
                <w:sz w:val="20"/>
                <w:szCs w:val="20"/>
              </w:rPr>
              <w:softHyphen/>
              <w:t>сить необходимые коррек</w:t>
            </w:r>
            <w:r w:rsidRPr="003F0432">
              <w:rPr>
                <w:sz w:val="20"/>
                <w:szCs w:val="20"/>
              </w:rPr>
              <w:softHyphen/>
              <w:t>тивы в собст</w:t>
            </w:r>
            <w:r w:rsidRPr="003F0432">
              <w:rPr>
                <w:sz w:val="20"/>
                <w:szCs w:val="20"/>
              </w:rPr>
              <w:softHyphen/>
              <w:t>венные действия по итогам самопро</w:t>
            </w:r>
            <w:r w:rsidRPr="003F0432">
              <w:rPr>
                <w:sz w:val="20"/>
                <w:szCs w:val="20"/>
              </w:rPr>
              <w:softHyphen/>
              <w:t>верки</w:t>
            </w:r>
          </w:p>
          <w:p w:rsidR="006D3DC8" w:rsidRPr="003F0432" w:rsidRDefault="006D3DC8" w:rsidP="003F0432">
            <w:pPr>
              <w:widowControl w:val="0"/>
              <w:shd w:val="clear" w:color="auto" w:fill="FFFFFF"/>
              <w:tabs>
                <w:tab w:val="left" w:pos="278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63351" w:rsidRPr="00A04589" w:rsidTr="001A547B">
        <w:trPr>
          <w:gridAfter w:val="17"/>
          <w:wAfter w:w="8403" w:type="dxa"/>
          <w:trHeight w:val="468"/>
        </w:trPr>
        <w:tc>
          <w:tcPr>
            <w:tcW w:w="15609" w:type="dxa"/>
            <w:gridSpan w:val="55"/>
          </w:tcPr>
          <w:p w:rsidR="00E63351" w:rsidRPr="00E63351" w:rsidRDefault="00E63351" w:rsidP="00E63351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E63351">
              <w:rPr>
                <w:b/>
                <w:bCs/>
                <w:sz w:val="20"/>
                <w:szCs w:val="20"/>
              </w:rPr>
              <w:t>Анализиру</w:t>
            </w:r>
            <w:r w:rsidR="00AC7A09">
              <w:rPr>
                <w:b/>
                <w:bCs/>
                <w:sz w:val="20"/>
                <w:szCs w:val="20"/>
              </w:rPr>
              <w:t>ем и строим предложения...</w:t>
            </w:r>
          </w:p>
        </w:tc>
      </w:tr>
      <w:tr w:rsidR="00145A59" w:rsidRPr="00A04589" w:rsidTr="001A547B">
        <w:trPr>
          <w:gridAfter w:val="17"/>
          <w:wAfter w:w="8403" w:type="dxa"/>
          <w:trHeight w:val="146"/>
        </w:trPr>
        <w:tc>
          <w:tcPr>
            <w:tcW w:w="614" w:type="dxa"/>
            <w:gridSpan w:val="2"/>
          </w:tcPr>
          <w:p w:rsidR="00994BBE" w:rsidRPr="00A04589" w:rsidRDefault="00AC7A09" w:rsidP="00E64DD2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941" w:type="dxa"/>
            <w:gridSpan w:val="3"/>
          </w:tcPr>
          <w:p w:rsidR="00994BBE" w:rsidRPr="00A04589" w:rsidRDefault="00994BBE" w:rsidP="00E64DD2">
            <w:pPr>
              <w:suppressAutoHyphens/>
              <w:autoSpaceDE w:val="0"/>
              <w:autoSpaceDN w:val="0"/>
              <w:adjustRightInd w:val="0"/>
              <w:spacing w:line="268" w:lineRule="auto"/>
              <w:rPr>
                <w:sz w:val="20"/>
                <w:szCs w:val="20"/>
              </w:rPr>
            </w:pPr>
          </w:p>
          <w:p w:rsidR="00994BBE" w:rsidRPr="00A04589" w:rsidRDefault="00994BBE" w:rsidP="00E64DD2">
            <w:pPr>
              <w:suppressAutoHyphens/>
              <w:autoSpaceDE w:val="0"/>
              <w:autoSpaceDN w:val="0"/>
              <w:adjustRightInd w:val="0"/>
              <w:spacing w:line="268" w:lineRule="auto"/>
              <w:rPr>
                <w:sz w:val="20"/>
                <w:szCs w:val="20"/>
              </w:rPr>
            </w:pPr>
          </w:p>
        </w:tc>
        <w:tc>
          <w:tcPr>
            <w:tcW w:w="1722" w:type="dxa"/>
            <w:gridSpan w:val="4"/>
          </w:tcPr>
          <w:p w:rsidR="00994BBE" w:rsidRPr="00E63351" w:rsidRDefault="00AC7A09" w:rsidP="00E64DD2">
            <w:pPr>
              <w:suppressAutoHyphens/>
              <w:autoSpaceDE w:val="0"/>
              <w:autoSpaceDN w:val="0"/>
              <w:adjustRightInd w:val="0"/>
              <w:spacing w:line="268" w:lineRule="auto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Распространённые и </w:t>
            </w:r>
            <w:r w:rsidR="00994BBE" w:rsidRPr="00E63351">
              <w:rPr>
                <w:bCs/>
                <w:sz w:val="20"/>
                <w:szCs w:val="20"/>
                <w:lang w:eastAsia="ar-SA"/>
              </w:rPr>
              <w:t>нераспространённые предложения.</w:t>
            </w:r>
          </w:p>
          <w:p w:rsidR="00994BBE" w:rsidRPr="00E63351" w:rsidRDefault="00994BBE" w:rsidP="00E64DD2">
            <w:pPr>
              <w:suppressAutoHyphens/>
              <w:autoSpaceDE w:val="0"/>
              <w:autoSpaceDN w:val="0"/>
              <w:adjustRightInd w:val="0"/>
              <w:spacing w:line="268" w:lineRule="auto"/>
              <w:rPr>
                <w:sz w:val="20"/>
                <w:szCs w:val="20"/>
              </w:rPr>
            </w:pPr>
          </w:p>
        </w:tc>
        <w:tc>
          <w:tcPr>
            <w:tcW w:w="1223" w:type="dxa"/>
            <w:gridSpan w:val="5"/>
          </w:tcPr>
          <w:p w:rsidR="00994BBE" w:rsidRPr="00E63351" w:rsidRDefault="00994BBE" w:rsidP="00E64DD2">
            <w:pPr>
              <w:suppressAutoHyphens/>
              <w:autoSpaceDE w:val="0"/>
              <w:autoSpaceDN w:val="0"/>
              <w:adjustRightInd w:val="0"/>
              <w:spacing w:line="268" w:lineRule="auto"/>
              <w:rPr>
                <w:sz w:val="20"/>
                <w:szCs w:val="20"/>
              </w:rPr>
            </w:pPr>
            <w:r w:rsidRPr="00E63351">
              <w:rPr>
                <w:sz w:val="20"/>
                <w:szCs w:val="20"/>
              </w:rPr>
              <w:t xml:space="preserve">Урок обобщения и систематизации знаний. </w:t>
            </w:r>
          </w:p>
        </w:tc>
        <w:tc>
          <w:tcPr>
            <w:tcW w:w="2513" w:type="dxa"/>
            <w:gridSpan w:val="4"/>
            <w:shd w:val="clear" w:color="auto" w:fill="auto"/>
          </w:tcPr>
          <w:p w:rsidR="00E63351" w:rsidRPr="00E63351" w:rsidRDefault="00E63351" w:rsidP="00E63351">
            <w:pPr>
              <w:suppressAutoHyphens/>
              <w:autoSpaceDE w:val="0"/>
              <w:autoSpaceDN w:val="0"/>
              <w:adjustRightInd w:val="0"/>
              <w:spacing w:line="268" w:lineRule="auto"/>
              <w:rPr>
                <w:bCs/>
                <w:sz w:val="20"/>
                <w:szCs w:val="20"/>
                <w:lang w:eastAsia="ar-SA"/>
              </w:rPr>
            </w:pPr>
            <w:r w:rsidRPr="00E63351">
              <w:rPr>
                <w:bCs/>
                <w:sz w:val="20"/>
                <w:szCs w:val="20"/>
                <w:lang w:eastAsia="ar-SA"/>
              </w:rPr>
              <w:t>Синтаксический разбор. Части речи. Члены предложения. Группа подлежащего, группа сказуемого.</w:t>
            </w:r>
          </w:p>
          <w:p w:rsidR="00994BBE" w:rsidRPr="00E63351" w:rsidRDefault="00994BBE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2258" w:type="dxa"/>
            <w:gridSpan w:val="18"/>
            <w:shd w:val="clear" w:color="auto" w:fill="auto"/>
          </w:tcPr>
          <w:p w:rsidR="00EB7E6B" w:rsidRPr="00EB7E6B" w:rsidRDefault="00EB7E6B" w:rsidP="00EB7E6B">
            <w:pPr>
              <w:shd w:val="clear" w:color="auto" w:fill="FFFFFF"/>
              <w:tabs>
                <w:tab w:val="left" w:pos="343"/>
              </w:tabs>
              <w:suppressAutoHyphens/>
              <w:ind w:right="43"/>
              <w:rPr>
                <w:sz w:val="20"/>
                <w:szCs w:val="20"/>
              </w:rPr>
            </w:pPr>
            <w:r w:rsidRPr="00E63351">
              <w:rPr>
                <w:sz w:val="20"/>
                <w:szCs w:val="20"/>
              </w:rPr>
              <w:t>П</w:t>
            </w:r>
            <w:r w:rsidRPr="00EB7E6B">
              <w:rPr>
                <w:sz w:val="20"/>
                <w:szCs w:val="20"/>
              </w:rPr>
              <w:t>онимание богатства и разнообразия языковых средств для выражения мыслей и чувств;</w:t>
            </w:r>
          </w:p>
          <w:p w:rsidR="00EB7E6B" w:rsidRPr="00EB7E6B" w:rsidRDefault="00EB7E6B" w:rsidP="00EB7E6B">
            <w:pPr>
              <w:shd w:val="clear" w:color="auto" w:fill="FFFFFF"/>
              <w:tabs>
                <w:tab w:val="left" w:pos="343"/>
              </w:tabs>
              <w:suppressAutoHyphens/>
              <w:ind w:right="43"/>
              <w:rPr>
                <w:sz w:val="20"/>
                <w:szCs w:val="20"/>
              </w:rPr>
            </w:pPr>
            <w:r w:rsidRPr="00EB7E6B">
              <w:rPr>
                <w:sz w:val="20"/>
                <w:szCs w:val="20"/>
              </w:rPr>
              <w:t>внимание к мелодичности народной звучащей речи.</w:t>
            </w:r>
          </w:p>
          <w:p w:rsidR="00994BBE" w:rsidRPr="00E63351" w:rsidRDefault="00994BBE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2860" w:type="dxa"/>
            <w:gridSpan w:val="12"/>
            <w:shd w:val="clear" w:color="auto" w:fill="auto"/>
          </w:tcPr>
          <w:p w:rsidR="00994BBE" w:rsidRPr="00E63351" w:rsidRDefault="00E63351">
            <w:pPr>
              <w:spacing w:after="200" w:line="276" w:lineRule="auto"/>
              <w:rPr>
                <w:sz w:val="20"/>
                <w:szCs w:val="20"/>
              </w:rPr>
            </w:pPr>
            <w:r w:rsidRPr="00E63351">
              <w:rPr>
                <w:sz w:val="20"/>
                <w:szCs w:val="20"/>
              </w:rPr>
              <w:t>Актуализация знаний о те</w:t>
            </w:r>
            <w:r w:rsidRPr="00E63351">
              <w:rPr>
                <w:sz w:val="20"/>
                <w:szCs w:val="20"/>
              </w:rPr>
              <w:t>р</w:t>
            </w:r>
            <w:r w:rsidRPr="00E63351">
              <w:rPr>
                <w:sz w:val="20"/>
                <w:szCs w:val="20"/>
              </w:rPr>
              <w:t>мине «синтаксис», типах предложений, роли главных членов предложения, их н</w:t>
            </w:r>
            <w:r w:rsidRPr="00E63351">
              <w:rPr>
                <w:sz w:val="20"/>
                <w:szCs w:val="20"/>
              </w:rPr>
              <w:t>а</w:t>
            </w:r>
            <w:r w:rsidRPr="00E63351">
              <w:rPr>
                <w:sz w:val="20"/>
                <w:szCs w:val="20"/>
              </w:rPr>
              <w:t>званиях, о словосочетаниях. Упражнения в анализе пре</w:t>
            </w:r>
            <w:r w:rsidRPr="00E63351">
              <w:rPr>
                <w:sz w:val="20"/>
                <w:szCs w:val="20"/>
              </w:rPr>
              <w:t>д</w:t>
            </w:r>
            <w:r w:rsidRPr="00E63351">
              <w:rPr>
                <w:sz w:val="20"/>
                <w:szCs w:val="20"/>
              </w:rPr>
              <w:t>ложений  с опорой на памя</w:t>
            </w:r>
            <w:r w:rsidRPr="00E63351">
              <w:rPr>
                <w:sz w:val="20"/>
                <w:szCs w:val="20"/>
              </w:rPr>
              <w:t>т</w:t>
            </w:r>
            <w:r w:rsidRPr="00E63351">
              <w:rPr>
                <w:sz w:val="20"/>
                <w:szCs w:val="20"/>
              </w:rPr>
              <w:t>ку. Различать признаки пре</w:t>
            </w:r>
            <w:r w:rsidRPr="00E63351">
              <w:rPr>
                <w:sz w:val="20"/>
                <w:szCs w:val="20"/>
              </w:rPr>
              <w:t>д</w:t>
            </w:r>
            <w:r w:rsidRPr="00E63351">
              <w:rPr>
                <w:sz w:val="20"/>
                <w:szCs w:val="20"/>
              </w:rPr>
              <w:t>ложений, различать и наз</w:t>
            </w:r>
            <w:r w:rsidRPr="00E63351">
              <w:rPr>
                <w:sz w:val="20"/>
                <w:szCs w:val="20"/>
              </w:rPr>
              <w:t>ы</w:t>
            </w:r>
            <w:r w:rsidRPr="00E63351">
              <w:rPr>
                <w:sz w:val="20"/>
                <w:szCs w:val="20"/>
              </w:rPr>
              <w:t>вать значимые части предл</w:t>
            </w:r>
            <w:r w:rsidRPr="00E63351">
              <w:rPr>
                <w:sz w:val="20"/>
                <w:szCs w:val="20"/>
              </w:rPr>
              <w:t>о</w:t>
            </w:r>
            <w:r w:rsidRPr="00E63351">
              <w:rPr>
                <w:sz w:val="20"/>
                <w:szCs w:val="20"/>
              </w:rPr>
              <w:t>жений, проводить элемента</w:t>
            </w:r>
            <w:r w:rsidRPr="00E63351">
              <w:rPr>
                <w:sz w:val="20"/>
                <w:szCs w:val="20"/>
              </w:rPr>
              <w:t>р</w:t>
            </w:r>
            <w:r w:rsidRPr="00E63351">
              <w:rPr>
                <w:sz w:val="20"/>
                <w:szCs w:val="20"/>
              </w:rPr>
              <w:t>ный анализ предложения</w:t>
            </w:r>
          </w:p>
        </w:tc>
        <w:tc>
          <w:tcPr>
            <w:tcW w:w="3478" w:type="dxa"/>
            <w:gridSpan w:val="7"/>
            <w:shd w:val="clear" w:color="auto" w:fill="auto"/>
          </w:tcPr>
          <w:p w:rsidR="00994BBE" w:rsidRPr="00E63351" w:rsidRDefault="00E63351" w:rsidP="00CC31CA">
            <w:pPr>
              <w:spacing w:after="200"/>
              <w:rPr>
                <w:sz w:val="20"/>
                <w:szCs w:val="20"/>
              </w:rPr>
            </w:pPr>
            <w:r w:rsidRPr="00E63351">
              <w:rPr>
                <w:sz w:val="20"/>
                <w:szCs w:val="20"/>
              </w:rPr>
              <w:t>Анализировать, сравнивать, делать выводы. Поиск и выделение необх</w:t>
            </w:r>
            <w:r w:rsidRPr="00E63351">
              <w:rPr>
                <w:sz w:val="20"/>
                <w:szCs w:val="20"/>
              </w:rPr>
              <w:t>о</w:t>
            </w:r>
            <w:r w:rsidRPr="00E63351">
              <w:rPr>
                <w:sz w:val="20"/>
                <w:szCs w:val="20"/>
              </w:rPr>
              <w:t>димой информации.</w:t>
            </w:r>
          </w:p>
          <w:p w:rsidR="00E63351" w:rsidRPr="00E63351" w:rsidRDefault="00E63351" w:rsidP="00AC7A09">
            <w:pPr>
              <w:spacing w:after="200"/>
              <w:rPr>
                <w:sz w:val="20"/>
                <w:szCs w:val="20"/>
              </w:rPr>
            </w:pPr>
            <w:r w:rsidRPr="00E63351">
              <w:rPr>
                <w:sz w:val="20"/>
                <w:szCs w:val="20"/>
              </w:rPr>
              <w:t>Планирование учебного сотруднич</w:t>
            </w:r>
            <w:r w:rsidRPr="00E63351">
              <w:rPr>
                <w:sz w:val="20"/>
                <w:szCs w:val="20"/>
              </w:rPr>
              <w:t>е</w:t>
            </w:r>
            <w:r w:rsidRPr="00E63351">
              <w:rPr>
                <w:sz w:val="20"/>
                <w:szCs w:val="20"/>
              </w:rPr>
              <w:t xml:space="preserve">ства с учителем; умение выражать свои мысли четко и полно. Контроль и коррекция. </w:t>
            </w:r>
          </w:p>
        </w:tc>
      </w:tr>
      <w:tr w:rsidR="00145A59" w:rsidRPr="00A04589" w:rsidTr="001A547B">
        <w:trPr>
          <w:gridAfter w:val="17"/>
          <w:wAfter w:w="8403" w:type="dxa"/>
          <w:trHeight w:val="146"/>
        </w:trPr>
        <w:tc>
          <w:tcPr>
            <w:tcW w:w="614" w:type="dxa"/>
            <w:gridSpan w:val="2"/>
          </w:tcPr>
          <w:p w:rsidR="00994BBE" w:rsidRPr="00A04589" w:rsidRDefault="00AC7A09" w:rsidP="00E64DD2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941" w:type="dxa"/>
            <w:gridSpan w:val="3"/>
          </w:tcPr>
          <w:p w:rsidR="00994BBE" w:rsidRPr="00A04589" w:rsidRDefault="00994BBE" w:rsidP="00E64DD2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994BBE" w:rsidRPr="00A04589" w:rsidRDefault="00994BBE" w:rsidP="00E64DD2">
            <w:pPr>
              <w:keepNext/>
              <w:suppressAutoHyphens/>
              <w:spacing w:line="288" w:lineRule="auto"/>
              <w:outlineLvl w:val="8"/>
              <w:rPr>
                <w:sz w:val="20"/>
                <w:szCs w:val="20"/>
              </w:rPr>
            </w:pPr>
            <w:r w:rsidRPr="00A04589">
              <w:rPr>
                <w:bCs/>
                <w:sz w:val="20"/>
                <w:szCs w:val="20"/>
              </w:rPr>
              <w:t xml:space="preserve">Части речи и </w:t>
            </w:r>
            <w:r w:rsidRPr="00A04589">
              <w:rPr>
                <w:bCs/>
                <w:sz w:val="20"/>
                <w:szCs w:val="20"/>
              </w:rPr>
              <w:lastRenderedPageBreak/>
              <w:t>члены предложения</w:t>
            </w:r>
          </w:p>
          <w:p w:rsidR="00994BBE" w:rsidRPr="00A04589" w:rsidRDefault="00994BBE" w:rsidP="00E64DD2">
            <w:pPr>
              <w:suppressAutoHyphens/>
              <w:spacing w:line="288" w:lineRule="auto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23" w:type="dxa"/>
            <w:gridSpan w:val="5"/>
          </w:tcPr>
          <w:p w:rsidR="00994BBE" w:rsidRPr="00A04589" w:rsidRDefault="00994BBE" w:rsidP="00E64DD2">
            <w:pPr>
              <w:suppressAutoHyphens/>
              <w:autoSpaceDE w:val="0"/>
              <w:autoSpaceDN w:val="0"/>
              <w:adjustRightInd w:val="0"/>
              <w:spacing w:line="268" w:lineRule="auto"/>
              <w:rPr>
                <w:sz w:val="20"/>
                <w:szCs w:val="20"/>
                <w:lang w:eastAsia="ar-SA"/>
              </w:rPr>
            </w:pPr>
            <w:r w:rsidRPr="00A04589">
              <w:rPr>
                <w:sz w:val="20"/>
                <w:szCs w:val="20"/>
              </w:rPr>
              <w:lastRenderedPageBreak/>
              <w:t xml:space="preserve">Урок </w:t>
            </w:r>
            <w:r w:rsidRPr="00A04589">
              <w:rPr>
                <w:sz w:val="20"/>
                <w:szCs w:val="20"/>
              </w:rPr>
              <w:lastRenderedPageBreak/>
              <w:t>изучения и первичного закрепления знаний</w:t>
            </w:r>
          </w:p>
        </w:tc>
        <w:tc>
          <w:tcPr>
            <w:tcW w:w="2492" w:type="dxa"/>
            <w:gridSpan w:val="3"/>
            <w:shd w:val="clear" w:color="auto" w:fill="auto"/>
          </w:tcPr>
          <w:p w:rsidR="00994BBE" w:rsidRPr="0003060B" w:rsidRDefault="00E63351" w:rsidP="0003060B">
            <w:pPr>
              <w:spacing w:after="200"/>
              <w:rPr>
                <w:sz w:val="20"/>
                <w:szCs w:val="20"/>
              </w:rPr>
            </w:pPr>
            <w:r w:rsidRPr="0003060B">
              <w:rPr>
                <w:sz w:val="20"/>
                <w:szCs w:val="20"/>
              </w:rPr>
              <w:lastRenderedPageBreak/>
              <w:t>Части речи и члены пре</w:t>
            </w:r>
            <w:r w:rsidRPr="0003060B">
              <w:rPr>
                <w:sz w:val="20"/>
                <w:szCs w:val="20"/>
              </w:rPr>
              <w:t>д</w:t>
            </w:r>
            <w:r w:rsidRPr="0003060B">
              <w:rPr>
                <w:sz w:val="20"/>
                <w:szCs w:val="20"/>
              </w:rPr>
              <w:lastRenderedPageBreak/>
              <w:t>ложения</w:t>
            </w:r>
          </w:p>
        </w:tc>
        <w:tc>
          <w:tcPr>
            <w:tcW w:w="2279" w:type="dxa"/>
            <w:gridSpan w:val="19"/>
            <w:shd w:val="clear" w:color="auto" w:fill="auto"/>
          </w:tcPr>
          <w:p w:rsidR="00EB7E6B" w:rsidRPr="00EB7E6B" w:rsidRDefault="00EB7E6B" w:rsidP="0003060B">
            <w:pPr>
              <w:shd w:val="clear" w:color="auto" w:fill="FFFFFF"/>
              <w:tabs>
                <w:tab w:val="left" w:pos="343"/>
              </w:tabs>
              <w:suppressAutoHyphens/>
              <w:ind w:right="43"/>
              <w:rPr>
                <w:sz w:val="20"/>
                <w:szCs w:val="20"/>
              </w:rPr>
            </w:pPr>
            <w:r w:rsidRPr="0003060B">
              <w:rPr>
                <w:sz w:val="20"/>
                <w:szCs w:val="20"/>
              </w:rPr>
              <w:lastRenderedPageBreak/>
              <w:t>П</w:t>
            </w:r>
            <w:r w:rsidRPr="00EB7E6B">
              <w:rPr>
                <w:sz w:val="20"/>
                <w:szCs w:val="20"/>
              </w:rPr>
              <w:t xml:space="preserve">онимание богатства и </w:t>
            </w:r>
            <w:r w:rsidRPr="00EB7E6B">
              <w:rPr>
                <w:sz w:val="20"/>
                <w:szCs w:val="20"/>
              </w:rPr>
              <w:lastRenderedPageBreak/>
              <w:t>разнообразия языковых средств для выражения мыслей и чувств;</w:t>
            </w:r>
          </w:p>
          <w:p w:rsidR="00994BBE" w:rsidRPr="0003060B" w:rsidRDefault="00994BBE" w:rsidP="00AC7A09">
            <w:pPr>
              <w:shd w:val="clear" w:color="auto" w:fill="FFFFFF"/>
              <w:tabs>
                <w:tab w:val="left" w:pos="343"/>
              </w:tabs>
              <w:suppressAutoHyphens/>
              <w:ind w:right="43"/>
              <w:rPr>
                <w:sz w:val="20"/>
                <w:szCs w:val="20"/>
              </w:rPr>
            </w:pPr>
          </w:p>
        </w:tc>
        <w:tc>
          <w:tcPr>
            <w:tcW w:w="2860" w:type="dxa"/>
            <w:gridSpan w:val="12"/>
            <w:shd w:val="clear" w:color="auto" w:fill="auto"/>
          </w:tcPr>
          <w:p w:rsidR="00994BBE" w:rsidRPr="0003060B" w:rsidRDefault="0003060B" w:rsidP="0003060B">
            <w:pPr>
              <w:spacing w:after="200"/>
              <w:rPr>
                <w:sz w:val="20"/>
                <w:szCs w:val="20"/>
              </w:rPr>
            </w:pPr>
            <w:r w:rsidRPr="0003060B">
              <w:rPr>
                <w:sz w:val="20"/>
                <w:szCs w:val="20"/>
              </w:rPr>
              <w:lastRenderedPageBreak/>
              <w:t xml:space="preserve">Углубление представлений </w:t>
            </w:r>
            <w:r w:rsidRPr="0003060B">
              <w:rPr>
                <w:sz w:val="20"/>
                <w:szCs w:val="20"/>
              </w:rPr>
              <w:lastRenderedPageBreak/>
              <w:t>офункциях частей речи в сл</w:t>
            </w:r>
            <w:r w:rsidRPr="0003060B">
              <w:rPr>
                <w:sz w:val="20"/>
                <w:szCs w:val="20"/>
              </w:rPr>
              <w:t>о</w:t>
            </w:r>
            <w:r w:rsidRPr="0003060B">
              <w:rPr>
                <w:sz w:val="20"/>
                <w:szCs w:val="20"/>
              </w:rPr>
              <w:t>восочетании и предложении, наблюдение над назначением, «работой» частей речи в пре</w:t>
            </w:r>
            <w:r w:rsidRPr="0003060B">
              <w:rPr>
                <w:sz w:val="20"/>
                <w:szCs w:val="20"/>
              </w:rPr>
              <w:t>д</w:t>
            </w:r>
            <w:r w:rsidRPr="0003060B">
              <w:rPr>
                <w:sz w:val="20"/>
                <w:szCs w:val="20"/>
              </w:rPr>
              <w:t>ложениях, над связью втор</w:t>
            </w:r>
            <w:r w:rsidRPr="0003060B">
              <w:rPr>
                <w:sz w:val="20"/>
                <w:szCs w:val="20"/>
              </w:rPr>
              <w:t>о</w:t>
            </w:r>
            <w:r w:rsidRPr="0003060B">
              <w:rPr>
                <w:sz w:val="20"/>
                <w:szCs w:val="20"/>
              </w:rPr>
              <w:t>степенных членов предлож</w:t>
            </w:r>
            <w:r w:rsidRPr="0003060B">
              <w:rPr>
                <w:sz w:val="20"/>
                <w:szCs w:val="20"/>
              </w:rPr>
              <w:t>е</w:t>
            </w:r>
            <w:r w:rsidRPr="0003060B">
              <w:rPr>
                <w:sz w:val="20"/>
                <w:szCs w:val="20"/>
              </w:rPr>
              <w:t>ния с главными. Различать и называть части речи и члены предложения, проводить эл</w:t>
            </w:r>
            <w:r w:rsidRPr="0003060B">
              <w:rPr>
                <w:sz w:val="20"/>
                <w:szCs w:val="20"/>
              </w:rPr>
              <w:t>е</w:t>
            </w:r>
            <w:r w:rsidRPr="0003060B">
              <w:rPr>
                <w:sz w:val="20"/>
                <w:szCs w:val="20"/>
              </w:rPr>
              <w:t>ментарный синтаксический анализ, ориентироваться в синтаксических схемах.</w:t>
            </w:r>
          </w:p>
        </w:tc>
        <w:tc>
          <w:tcPr>
            <w:tcW w:w="3478" w:type="dxa"/>
            <w:gridSpan w:val="7"/>
            <w:shd w:val="clear" w:color="auto" w:fill="auto"/>
          </w:tcPr>
          <w:p w:rsidR="00994BBE" w:rsidRPr="0003060B" w:rsidRDefault="0003060B" w:rsidP="00AC7A09">
            <w:pPr>
              <w:suppressAutoHyphens/>
              <w:rPr>
                <w:sz w:val="20"/>
                <w:szCs w:val="20"/>
              </w:rPr>
            </w:pPr>
            <w:r w:rsidRPr="0003060B">
              <w:rPr>
                <w:sz w:val="20"/>
                <w:szCs w:val="20"/>
              </w:rPr>
              <w:lastRenderedPageBreak/>
              <w:t xml:space="preserve">Анализировать, синтезировать </w:t>
            </w:r>
            <w:r w:rsidRPr="0003060B">
              <w:rPr>
                <w:sz w:val="20"/>
                <w:szCs w:val="20"/>
              </w:rPr>
              <w:lastRenderedPageBreak/>
              <w:t>языковой материал, ориентироваться в знаково-символических средствах. Планирование учебного сотрудничества с учителем и коллективом умение аргументировать личное мнение, строить корректные высказывания, вступать в учебный диалог.</w:t>
            </w:r>
          </w:p>
        </w:tc>
      </w:tr>
      <w:tr w:rsidR="00145A59" w:rsidRPr="00A04589" w:rsidTr="001A547B">
        <w:trPr>
          <w:gridAfter w:val="17"/>
          <w:wAfter w:w="8403" w:type="dxa"/>
          <w:trHeight w:val="146"/>
        </w:trPr>
        <w:tc>
          <w:tcPr>
            <w:tcW w:w="614" w:type="dxa"/>
            <w:gridSpan w:val="2"/>
          </w:tcPr>
          <w:p w:rsidR="00994BBE" w:rsidRPr="00A04589" w:rsidRDefault="00AC7A09" w:rsidP="00E64DD2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lastRenderedPageBreak/>
              <w:t>15</w:t>
            </w:r>
          </w:p>
        </w:tc>
        <w:tc>
          <w:tcPr>
            <w:tcW w:w="941" w:type="dxa"/>
            <w:gridSpan w:val="3"/>
          </w:tcPr>
          <w:p w:rsidR="00994BBE" w:rsidRPr="00A04589" w:rsidRDefault="00994BBE" w:rsidP="00E64DD2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994BBE" w:rsidRPr="00A04589" w:rsidRDefault="00994BBE" w:rsidP="00E64DD2">
            <w:pPr>
              <w:suppressAutoHyphens/>
              <w:spacing w:line="288" w:lineRule="auto"/>
              <w:rPr>
                <w:bCs/>
                <w:noProof/>
                <w:color w:val="000000"/>
                <w:sz w:val="20"/>
                <w:szCs w:val="20"/>
                <w:lang w:eastAsia="ar-SA"/>
              </w:rPr>
            </w:pPr>
            <w:r w:rsidRPr="00A04589">
              <w:rPr>
                <w:bCs/>
                <w:sz w:val="20"/>
                <w:szCs w:val="20"/>
                <w:lang w:eastAsia="ar-SA"/>
              </w:rPr>
              <w:t xml:space="preserve">Неопределённая форма глаголов. </w:t>
            </w:r>
            <w:r w:rsidRPr="00A04589">
              <w:rPr>
                <w:b/>
                <w:bCs/>
                <w:sz w:val="20"/>
                <w:szCs w:val="20"/>
                <w:lang w:eastAsia="ar-SA"/>
              </w:rPr>
              <w:t>Словарный диктант.</w:t>
            </w:r>
          </w:p>
          <w:p w:rsidR="00994BBE" w:rsidRPr="00A04589" w:rsidRDefault="00994BBE" w:rsidP="00E64DD2">
            <w:pPr>
              <w:suppressAutoHyphens/>
              <w:spacing w:line="288" w:lineRule="auto"/>
              <w:rPr>
                <w:noProof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223" w:type="dxa"/>
            <w:gridSpan w:val="5"/>
          </w:tcPr>
          <w:p w:rsidR="00994BBE" w:rsidRPr="0003060B" w:rsidRDefault="00994BBE" w:rsidP="0003060B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eastAsia="ar-SA"/>
              </w:rPr>
            </w:pPr>
            <w:r w:rsidRPr="0003060B">
              <w:rPr>
                <w:sz w:val="20"/>
                <w:szCs w:val="20"/>
              </w:rPr>
              <w:t>Урок изучения и первичного закрепления знаний</w:t>
            </w:r>
          </w:p>
        </w:tc>
        <w:tc>
          <w:tcPr>
            <w:tcW w:w="2492" w:type="dxa"/>
            <w:gridSpan w:val="3"/>
            <w:shd w:val="clear" w:color="auto" w:fill="auto"/>
          </w:tcPr>
          <w:p w:rsidR="00994BBE" w:rsidRPr="0003060B" w:rsidRDefault="00E63351" w:rsidP="0003060B">
            <w:pPr>
              <w:spacing w:after="200"/>
              <w:rPr>
                <w:sz w:val="20"/>
                <w:szCs w:val="20"/>
              </w:rPr>
            </w:pPr>
            <w:r w:rsidRPr="0003060B">
              <w:rPr>
                <w:sz w:val="20"/>
                <w:szCs w:val="20"/>
              </w:rPr>
              <w:t>Неопределенная форма глагола</w:t>
            </w:r>
          </w:p>
        </w:tc>
        <w:tc>
          <w:tcPr>
            <w:tcW w:w="2279" w:type="dxa"/>
            <w:gridSpan w:val="19"/>
            <w:shd w:val="clear" w:color="auto" w:fill="auto"/>
          </w:tcPr>
          <w:p w:rsidR="00994BBE" w:rsidRPr="0003060B" w:rsidRDefault="0003060B" w:rsidP="0003060B">
            <w:pPr>
              <w:spacing w:after="200"/>
              <w:rPr>
                <w:sz w:val="20"/>
                <w:szCs w:val="20"/>
              </w:rPr>
            </w:pPr>
            <w:r w:rsidRPr="0003060B">
              <w:rPr>
                <w:sz w:val="20"/>
                <w:szCs w:val="20"/>
              </w:rPr>
              <w:t>Иметь положительную мотивацию и познав</w:t>
            </w:r>
            <w:r w:rsidRPr="0003060B">
              <w:rPr>
                <w:sz w:val="20"/>
                <w:szCs w:val="20"/>
              </w:rPr>
              <w:t>а</w:t>
            </w:r>
            <w:r w:rsidRPr="0003060B">
              <w:rPr>
                <w:sz w:val="20"/>
                <w:szCs w:val="20"/>
              </w:rPr>
              <w:t>тельный интерес к из</w:t>
            </w:r>
            <w:r w:rsidRPr="0003060B">
              <w:rPr>
                <w:sz w:val="20"/>
                <w:szCs w:val="20"/>
              </w:rPr>
              <w:t>у</w:t>
            </w:r>
            <w:r w:rsidRPr="0003060B">
              <w:rPr>
                <w:sz w:val="20"/>
                <w:szCs w:val="20"/>
              </w:rPr>
              <w:t>чению курса русского языка.</w:t>
            </w:r>
          </w:p>
        </w:tc>
        <w:tc>
          <w:tcPr>
            <w:tcW w:w="2860" w:type="dxa"/>
            <w:gridSpan w:val="12"/>
            <w:shd w:val="clear" w:color="auto" w:fill="auto"/>
          </w:tcPr>
          <w:p w:rsidR="00994BBE" w:rsidRPr="0003060B" w:rsidRDefault="0003060B" w:rsidP="0003060B">
            <w:pPr>
              <w:spacing w:after="200"/>
              <w:rPr>
                <w:sz w:val="20"/>
                <w:szCs w:val="20"/>
                <w:lang w:eastAsia="en-US"/>
              </w:rPr>
            </w:pPr>
            <w:r w:rsidRPr="0003060B">
              <w:rPr>
                <w:sz w:val="20"/>
                <w:szCs w:val="20"/>
                <w:lang w:eastAsia="en-US"/>
              </w:rPr>
              <w:t>Осмысленное употребление глаголов в речи с точки зрения смысла. Определять грамм</w:t>
            </w:r>
            <w:r w:rsidRPr="0003060B">
              <w:rPr>
                <w:sz w:val="20"/>
                <w:szCs w:val="20"/>
                <w:lang w:eastAsia="en-US"/>
              </w:rPr>
              <w:t>а</w:t>
            </w:r>
            <w:r w:rsidRPr="0003060B">
              <w:rPr>
                <w:sz w:val="20"/>
                <w:szCs w:val="20"/>
                <w:lang w:eastAsia="en-US"/>
              </w:rPr>
              <w:t>тические признаки глагола</w:t>
            </w:r>
          </w:p>
        </w:tc>
        <w:tc>
          <w:tcPr>
            <w:tcW w:w="3478" w:type="dxa"/>
            <w:gridSpan w:val="7"/>
            <w:shd w:val="clear" w:color="auto" w:fill="auto"/>
          </w:tcPr>
          <w:p w:rsidR="00994BBE" w:rsidRPr="0003060B" w:rsidRDefault="0003060B" w:rsidP="00AC7A09">
            <w:pPr>
              <w:spacing w:after="200"/>
              <w:rPr>
                <w:sz w:val="20"/>
                <w:szCs w:val="20"/>
              </w:rPr>
            </w:pPr>
            <w:r w:rsidRPr="0003060B">
              <w:rPr>
                <w:sz w:val="20"/>
                <w:szCs w:val="20"/>
              </w:rPr>
              <w:t>Поиск и выделение необходимой и</w:t>
            </w:r>
            <w:r w:rsidRPr="0003060B">
              <w:rPr>
                <w:sz w:val="20"/>
                <w:szCs w:val="20"/>
              </w:rPr>
              <w:t>н</w:t>
            </w:r>
            <w:r w:rsidRPr="0003060B">
              <w:rPr>
                <w:sz w:val="20"/>
                <w:szCs w:val="20"/>
              </w:rPr>
              <w:t>формации; анализ и синтез объектов, в том числе с самостоятельным дос</w:t>
            </w:r>
            <w:r w:rsidRPr="0003060B">
              <w:rPr>
                <w:sz w:val="20"/>
                <w:szCs w:val="20"/>
              </w:rPr>
              <w:t>т</w:t>
            </w:r>
            <w:r w:rsidRPr="0003060B">
              <w:rPr>
                <w:sz w:val="20"/>
                <w:szCs w:val="20"/>
              </w:rPr>
              <w:t>раиванием, восполнением недоста</w:t>
            </w:r>
            <w:r w:rsidRPr="0003060B">
              <w:rPr>
                <w:sz w:val="20"/>
                <w:szCs w:val="20"/>
              </w:rPr>
              <w:t>ю</w:t>
            </w:r>
            <w:r w:rsidRPr="0003060B">
              <w:rPr>
                <w:sz w:val="20"/>
                <w:szCs w:val="20"/>
              </w:rPr>
              <w:t>щих компонентов. Способность пр</w:t>
            </w:r>
            <w:r w:rsidRPr="0003060B">
              <w:rPr>
                <w:sz w:val="20"/>
                <w:szCs w:val="20"/>
              </w:rPr>
              <w:t>и</w:t>
            </w:r>
            <w:r w:rsidRPr="0003060B">
              <w:rPr>
                <w:sz w:val="20"/>
                <w:szCs w:val="20"/>
              </w:rPr>
              <w:t>нимать, сохранять цели и следовать им в учебной деятельности. Умение учиться и способность к организации своей деятельности.</w:t>
            </w:r>
          </w:p>
        </w:tc>
      </w:tr>
      <w:tr w:rsidR="00145A59" w:rsidRPr="0003060B" w:rsidTr="001A547B">
        <w:trPr>
          <w:gridAfter w:val="17"/>
          <w:wAfter w:w="8403" w:type="dxa"/>
          <w:trHeight w:val="146"/>
        </w:trPr>
        <w:tc>
          <w:tcPr>
            <w:tcW w:w="614" w:type="dxa"/>
            <w:gridSpan w:val="2"/>
          </w:tcPr>
          <w:p w:rsidR="00994BBE" w:rsidRPr="00A04589" w:rsidRDefault="00AC7A09" w:rsidP="00E64DD2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941" w:type="dxa"/>
            <w:gridSpan w:val="3"/>
          </w:tcPr>
          <w:p w:rsidR="00994BBE" w:rsidRPr="00A04589" w:rsidRDefault="00994BBE" w:rsidP="00E64DD2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994BBE" w:rsidRPr="00A04589" w:rsidRDefault="00994BBE" w:rsidP="00E64DD2">
            <w:pPr>
              <w:suppressAutoHyphens/>
              <w:spacing w:line="288" w:lineRule="auto"/>
              <w:rPr>
                <w:bCs/>
                <w:sz w:val="20"/>
                <w:szCs w:val="20"/>
                <w:lang w:eastAsia="ar-SA"/>
              </w:rPr>
            </w:pPr>
            <w:r w:rsidRPr="00A04589">
              <w:rPr>
                <w:bCs/>
                <w:sz w:val="20"/>
                <w:szCs w:val="20"/>
                <w:lang w:eastAsia="ar-SA"/>
              </w:rPr>
              <w:t>Времена глаголов. Изменение глаголов</w:t>
            </w:r>
          </w:p>
          <w:p w:rsidR="00994BBE" w:rsidRPr="00A04589" w:rsidRDefault="00994BBE" w:rsidP="00E64DD2">
            <w:pPr>
              <w:suppressAutoHyphens/>
              <w:spacing w:line="288" w:lineRule="auto"/>
              <w:rPr>
                <w:bCs/>
                <w:noProof/>
                <w:color w:val="000000"/>
                <w:sz w:val="20"/>
                <w:szCs w:val="20"/>
                <w:lang w:eastAsia="ar-SA"/>
              </w:rPr>
            </w:pPr>
            <w:r w:rsidRPr="00A04589">
              <w:rPr>
                <w:bCs/>
                <w:sz w:val="20"/>
                <w:szCs w:val="20"/>
                <w:lang w:eastAsia="ar-SA"/>
              </w:rPr>
              <w:t>в форме прошедшего времени</w:t>
            </w:r>
          </w:p>
          <w:p w:rsidR="00994BBE" w:rsidRPr="00A04589" w:rsidRDefault="00994BBE" w:rsidP="00E64DD2">
            <w:pPr>
              <w:suppressAutoHyphens/>
              <w:spacing w:line="288" w:lineRule="auto"/>
              <w:rPr>
                <w:noProof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223" w:type="dxa"/>
            <w:gridSpan w:val="5"/>
          </w:tcPr>
          <w:p w:rsidR="00994BBE" w:rsidRPr="00A04589" w:rsidRDefault="00994BBE" w:rsidP="00E64DD2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>Комбин</w:t>
            </w:r>
            <w:r w:rsidRPr="00A04589">
              <w:rPr>
                <w:sz w:val="20"/>
                <w:szCs w:val="20"/>
              </w:rPr>
              <w:t>и</w:t>
            </w:r>
            <w:r w:rsidRPr="00A04589">
              <w:rPr>
                <w:sz w:val="20"/>
                <w:szCs w:val="20"/>
              </w:rPr>
              <w:t>ро</w:t>
            </w:r>
            <w:r w:rsidR="006D64F5">
              <w:rPr>
                <w:sz w:val="20"/>
                <w:szCs w:val="20"/>
              </w:rPr>
              <w:t>ван</w:t>
            </w:r>
            <w:r w:rsidRPr="00A04589">
              <w:rPr>
                <w:sz w:val="20"/>
                <w:szCs w:val="20"/>
              </w:rPr>
              <w:t>ный</w:t>
            </w:r>
          </w:p>
        </w:tc>
        <w:tc>
          <w:tcPr>
            <w:tcW w:w="2492" w:type="dxa"/>
            <w:gridSpan w:val="3"/>
            <w:shd w:val="clear" w:color="auto" w:fill="auto"/>
          </w:tcPr>
          <w:p w:rsidR="00994BBE" w:rsidRPr="0003060B" w:rsidRDefault="00E63351" w:rsidP="0003060B">
            <w:pPr>
              <w:spacing w:after="200"/>
              <w:rPr>
                <w:sz w:val="20"/>
                <w:szCs w:val="20"/>
              </w:rPr>
            </w:pPr>
            <w:r w:rsidRPr="0003060B">
              <w:rPr>
                <w:sz w:val="20"/>
                <w:szCs w:val="20"/>
              </w:rPr>
              <w:t xml:space="preserve">Изменение </w:t>
            </w:r>
            <w:r w:rsidRPr="0003060B">
              <w:rPr>
                <w:sz w:val="20"/>
                <w:szCs w:val="20"/>
              </w:rPr>
              <w:br/>
              <w:t>по временам. Изменение по лицам и числам в н</w:t>
            </w:r>
            <w:r w:rsidRPr="0003060B">
              <w:rPr>
                <w:sz w:val="20"/>
                <w:szCs w:val="20"/>
              </w:rPr>
              <w:t>а</w:t>
            </w:r>
            <w:r w:rsidRPr="0003060B">
              <w:rPr>
                <w:sz w:val="20"/>
                <w:szCs w:val="20"/>
              </w:rPr>
              <w:t>стоящем и будущем вр</w:t>
            </w:r>
            <w:r w:rsidRPr="0003060B">
              <w:rPr>
                <w:sz w:val="20"/>
                <w:szCs w:val="20"/>
              </w:rPr>
              <w:t>е</w:t>
            </w:r>
            <w:r w:rsidRPr="0003060B">
              <w:rPr>
                <w:sz w:val="20"/>
                <w:szCs w:val="20"/>
              </w:rPr>
              <w:t>мени; по родам и числам в прошедшем времени</w:t>
            </w:r>
          </w:p>
        </w:tc>
        <w:tc>
          <w:tcPr>
            <w:tcW w:w="2279" w:type="dxa"/>
            <w:gridSpan w:val="19"/>
            <w:shd w:val="clear" w:color="auto" w:fill="auto"/>
          </w:tcPr>
          <w:p w:rsidR="00994BBE" w:rsidRPr="0003060B" w:rsidRDefault="0003060B" w:rsidP="0003060B">
            <w:pPr>
              <w:spacing w:after="200"/>
              <w:rPr>
                <w:sz w:val="20"/>
                <w:szCs w:val="20"/>
              </w:rPr>
            </w:pPr>
            <w:r w:rsidRPr="0003060B">
              <w:rPr>
                <w:sz w:val="20"/>
                <w:szCs w:val="20"/>
              </w:rPr>
              <w:t>Способность ориент</w:t>
            </w:r>
            <w:r w:rsidRPr="0003060B">
              <w:rPr>
                <w:sz w:val="20"/>
                <w:szCs w:val="20"/>
              </w:rPr>
              <w:t>и</w:t>
            </w:r>
            <w:r w:rsidRPr="0003060B">
              <w:rPr>
                <w:sz w:val="20"/>
                <w:szCs w:val="20"/>
              </w:rPr>
              <w:t>роваться в новых с</w:t>
            </w:r>
            <w:r w:rsidRPr="0003060B">
              <w:rPr>
                <w:sz w:val="20"/>
                <w:szCs w:val="20"/>
              </w:rPr>
              <w:t>и</w:t>
            </w:r>
            <w:r w:rsidRPr="0003060B">
              <w:rPr>
                <w:sz w:val="20"/>
                <w:szCs w:val="20"/>
              </w:rPr>
              <w:t>туациях</w:t>
            </w:r>
          </w:p>
        </w:tc>
        <w:tc>
          <w:tcPr>
            <w:tcW w:w="2888" w:type="dxa"/>
            <w:gridSpan w:val="14"/>
            <w:shd w:val="clear" w:color="auto" w:fill="auto"/>
          </w:tcPr>
          <w:p w:rsidR="00994BBE" w:rsidRPr="0003060B" w:rsidRDefault="0003060B" w:rsidP="0003060B">
            <w:pPr>
              <w:spacing w:after="200"/>
              <w:rPr>
                <w:sz w:val="20"/>
                <w:szCs w:val="20"/>
              </w:rPr>
            </w:pPr>
            <w:r w:rsidRPr="0003060B">
              <w:rPr>
                <w:sz w:val="20"/>
                <w:szCs w:val="20"/>
              </w:rPr>
              <w:t>Обобщение сведений о вр</w:t>
            </w:r>
            <w:r w:rsidRPr="0003060B">
              <w:rPr>
                <w:sz w:val="20"/>
                <w:szCs w:val="20"/>
              </w:rPr>
              <w:t>е</w:t>
            </w:r>
            <w:r w:rsidRPr="0003060B">
              <w:rPr>
                <w:sz w:val="20"/>
                <w:szCs w:val="20"/>
              </w:rPr>
              <w:t>менных формах глаголов, у</w:t>
            </w:r>
            <w:r w:rsidRPr="0003060B">
              <w:rPr>
                <w:sz w:val="20"/>
                <w:szCs w:val="20"/>
              </w:rPr>
              <w:t>п</w:t>
            </w:r>
            <w:r w:rsidRPr="0003060B">
              <w:rPr>
                <w:sz w:val="20"/>
                <w:szCs w:val="20"/>
              </w:rPr>
              <w:t>ражнения в определении форм глаголов, подборе окончаний глаголов прошедшего врем</w:t>
            </w:r>
            <w:r w:rsidRPr="0003060B">
              <w:rPr>
                <w:sz w:val="20"/>
                <w:szCs w:val="20"/>
              </w:rPr>
              <w:t>е</w:t>
            </w:r>
            <w:r w:rsidRPr="0003060B">
              <w:rPr>
                <w:sz w:val="20"/>
                <w:szCs w:val="20"/>
              </w:rPr>
              <w:t>ни. Определять грамматич</w:t>
            </w:r>
            <w:r w:rsidRPr="0003060B">
              <w:rPr>
                <w:sz w:val="20"/>
                <w:szCs w:val="20"/>
              </w:rPr>
              <w:t>е</w:t>
            </w:r>
            <w:r w:rsidRPr="0003060B">
              <w:rPr>
                <w:sz w:val="20"/>
                <w:szCs w:val="20"/>
              </w:rPr>
              <w:t>ские признаки глаголов, уто</w:t>
            </w:r>
            <w:r w:rsidRPr="0003060B">
              <w:rPr>
                <w:sz w:val="20"/>
                <w:szCs w:val="20"/>
              </w:rPr>
              <w:t>ч</w:t>
            </w:r>
            <w:r w:rsidRPr="0003060B">
              <w:rPr>
                <w:sz w:val="20"/>
                <w:szCs w:val="20"/>
              </w:rPr>
              <w:t>нять правописание глаголов по словарю, использовать прав</w:t>
            </w:r>
            <w:r w:rsidRPr="0003060B">
              <w:rPr>
                <w:sz w:val="20"/>
                <w:szCs w:val="20"/>
              </w:rPr>
              <w:t>и</w:t>
            </w:r>
            <w:r w:rsidRPr="0003060B">
              <w:rPr>
                <w:sz w:val="20"/>
                <w:szCs w:val="20"/>
              </w:rPr>
              <w:t>ла в письменной речи.</w:t>
            </w:r>
          </w:p>
        </w:tc>
        <w:tc>
          <w:tcPr>
            <w:tcW w:w="3450" w:type="dxa"/>
            <w:gridSpan w:val="5"/>
            <w:shd w:val="clear" w:color="auto" w:fill="auto"/>
          </w:tcPr>
          <w:p w:rsidR="00994BBE" w:rsidRPr="0003060B" w:rsidRDefault="0003060B" w:rsidP="0003060B">
            <w:pPr>
              <w:spacing w:after="200"/>
              <w:rPr>
                <w:sz w:val="20"/>
                <w:szCs w:val="20"/>
              </w:rPr>
            </w:pPr>
            <w:r w:rsidRPr="0003060B">
              <w:rPr>
                <w:sz w:val="20"/>
                <w:szCs w:val="20"/>
              </w:rPr>
              <w:t>Рефлексия способов деятельности.  Анализировать и классифицировать языковой материал, делать выводы.. Планирование учебного сотруднич</w:t>
            </w:r>
            <w:r w:rsidRPr="0003060B">
              <w:rPr>
                <w:sz w:val="20"/>
                <w:szCs w:val="20"/>
              </w:rPr>
              <w:t>е</w:t>
            </w:r>
            <w:r w:rsidRPr="0003060B">
              <w:rPr>
                <w:sz w:val="20"/>
                <w:szCs w:val="20"/>
              </w:rPr>
              <w:t>ства с учителем; умение выражать свои мысли четко и полно. Спосо</w:t>
            </w:r>
            <w:r w:rsidRPr="0003060B">
              <w:rPr>
                <w:sz w:val="20"/>
                <w:szCs w:val="20"/>
              </w:rPr>
              <w:t>б</w:t>
            </w:r>
            <w:r w:rsidRPr="0003060B">
              <w:rPr>
                <w:sz w:val="20"/>
                <w:szCs w:val="20"/>
              </w:rPr>
              <w:t>ность принимать, сохранять цели и следовать им в учебной деятельн</w:t>
            </w:r>
            <w:r w:rsidRPr="0003060B">
              <w:rPr>
                <w:sz w:val="20"/>
                <w:szCs w:val="20"/>
              </w:rPr>
              <w:t>о</w:t>
            </w:r>
            <w:r w:rsidRPr="0003060B">
              <w:rPr>
                <w:sz w:val="20"/>
                <w:szCs w:val="20"/>
              </w:rPr>
              <w:t>сти. Умение учиться и способность к организации своей деятельности.</w:t>
            </w:r>
          </w:p>
        </w:tc>
      </w:tr>
      <w:tr w:rsidR="00145A59" w:rsidRPr="0003060B" w:rsidTr="001A547B">
        <w:trPr>
          <w:gridAfter w:val="17"/>
          <w:wAfter w:w="8403" w:type="dxa"/>
          <w:trHeight w:val="146"/>
        </w:trPr>
        <w:tc>
          <w:tcPr>
            <w:tcW w:w="614" w:type="dxa"/>
            <w:gridSpan w:val="2"/>
          </w:tcPr>
          <w:p w:rsidR="00994BBE" w:rsidRPr="00A04589" w:rsidRDefault="00AC7A09" w:rsidP="00E64DD2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941" w:type="dxa"/>
            <w:gridSpan w:val="3"/>
          </w:tcPr>
          <w:p w:rsidR="00994BBE" w:rsidRPr="00A04589" w:rsidRDefault="00994BBE" w:rsidP="00E64DD2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994BBE" w:rsidRPr="00A04589" w:rsidRDefault="00994BBE" w:rsidP="00E64DD2">
            <w:pPr>
              <w:suppressAutoHyphens/>
              <w:spacing w:line="288" w:lineRule="auto"/>
              <w:rPr>
                <w:bCs/>
                <w:sz w:val="20"/>
                <w:szCs w:val="20"/>
                <w:lang w:eastAsia="ar-SA"/>
              </w:rPr>
            </w:pPr>
            <w:r w:rsidRPr="00A04589">
              <w:rPr>
                <w:bCs/>
                <w:sz w:val="20"/>
                <w:szCs w:val="20"/>
                <w:lang w:eastAsia="ar-SA"/>
              </w:rPr>
              <w:t>Формы глаголов</w:t>
            </w:r>
          </w:p>
          <w:p w:rsidR="00994BBE" w:rsidRPr="00A04589" w:rsidRDefault="00994BBE" w:rsidP="00E64DD2">
            <w:pPr>
              <w:suppressAutoHyphens/>
              <w:spacing w:line="288" w:lineRule="auto"/>
              <w:rPr>
                <w:bCs/>
                <w:sz w:val="20"/>
                <w:szCs w:val="20"/>
                <w:lang w:eastAsia="ar-SA"/>
              </w:rPr>
            </w:pPr>
            <w:r w:rsidRPr="00A04589">
              <w:rPr>
                <w:bCs/>
                <w:sz w:val="20"/>
                <w:szCs w:val="20"/>
                <w:lang w:eastAsia="ar-SA"/>
              </w:rPr>
              <w:t>в настоящем</w:t>
            </w:r>
          </w:p>
          <w:p w:rsidR="00994BBE" w:rsidRPr="00A04589" w:rsidRDefault="00994BBE" w:rsidP="00E64DD2">
            <w:pPr>
              <w:suppressAutoHyphens/>
              <w:spacing w:line="288" w:lineRule="auto"/>
              <w:rPr>
                <w:bCs/>
                <w:sz w:val="20"/>
                <w:szCs w:val="20"/>
                <w:lang w:eastAsia="ar-SA"/>
              </w:rPr>
            </w:pPr>
            <w:r w:rsidRPr="00A04589">
              <w:rPr>
                <w:bCs/>
                <w:sz w:val="20"/>
                <w:szCs w:val="20"/>
                <w:lang w:eastAsia="ar-SA"/>
              </w:rPr>
              <w:t xml:space="preserve">и будущем времени </w:t>
            </w:r>
          </w:p>
          <w:p w:rsidR="00994BBE" w:rsidRPr="00A04589" w:rsidRDefault="00994BBE" w:rsidP="00E64DD2">
            <w:pPr>
              <w:suppressAutoHyphens/>
              <w:spacing w:line="288" w:lineRule="auto"/>
              <w:rPr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23" w:type="dxa"/>
            <w:gridSpan w:val="5"/>
          </w:tcPr>
          <w:p w:rsidR="00994BBE" w:rsidRPr="00A04589" w:rsidRDefault="00994BBE" w:rsidP="00E64DD2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>Комбин</w:t>
            </w:r>
            <w:r w:rsidRPr="00A04589">
              <w:rPr>
                <w:sz w:val="20"/>
                <w:szCs w:val="20"/>
              </w:rPr>
              <w:t>и</w:t>
            </w:r>
            <w:r w:rsidRPr="00A04589">
              <w:rPr>
                <w:sz w:val="20"/>
                <w:szCs w:val="20"/>
              </w:rPr>
              <w:t>ро</w:t>
            </w:r>
            <w:r w:rsidR="00E63351">
              <w:rPr>
                <w:sz w:val="20"/>
                <w:szCs w:val="20"/>
              </w:rPr>
              <w:t>ван</w:t>
            </w:r>
            <w:r w:rsidRPr="00A04589">
              <w:rPr>
                <w:sz w:val="20"/>
                <w:szCs w:val="20"/>
              </w:rPr>
              <w:t>ный</w:t>
            </w:r>
          </w:p>
        </w:tc>
        <w:tc>
          <w:tcPr>
            <w:tcW w:w="2492" w:type="dxa"/>
            <w:gridSpan w:val="3"/>
            <w:shd w:val="clear" w:color="auto" w:fill="auto"/>
          </w:tcPr>
          <w:p w:rsidR="00994BBE" w:rsidRPr="0003060B" w:rsidRDefault="00E63351">
            <w:pPr>
              <w:spacing w:after="200" w:line="276" w:lineRule="auto"/>
              <w:rPr>
                <w:sz w:val="20"/>
                <w:szCs w:val="20"/>
              </w:rPr>
            </w:pPr>
            <w:r w:rsidRPr="0003060B">
              <w:rPr>
                <w:sz w:val="20"/>
                <w:szCs w:val="20"/>
              </w:rPr>
              <w:t>Изменение по временам. Изменение по лицам и числам в настоящем и будущем времени; по р</w:t>
            </w:r>
            <w:r w:rsidRPr="0003060B">
              <w:rPr>
                <w:sz w:val="20"/>
                <w:szCs w:val="20"/>
              </w:rPr>
              <w:t>о</w:t>
            </w:r>
            <w:r w:rsidRPr="0003060B">
              <w:rPr>
                <w:sz w:val="20"/>
                <w:szCs w:val="20"/>
              </w:rPr>
              <w:t>дам и числам в проше</w:t>
            </w:r>
            <w:r w:rsidRPr="0003060B">
              <w:rPr>
                <w:sz w:val="20"/>
                <w:szCs w:val="20"/>
              </w:rPr>
              <w:t>д</w:t>
            </w:r>
            <w:r w:rsidRPr="0003060B">
              <w:rPr>
                <w:sz w:val="20"/>
                <w:szCs w:val="20"/>
              </w:rPr>
              <w:t>шем времени</w:t>
            </w:r>
          </w:p>
        </w:tc>
        <w:tc>
          <w:tcPr>
            <w:tcW w:w="2279" w:type="dxa"/>
            <w:gridSpan w:val="19"/>
            <w:shd w:val="clear" w:color="auto" w:fill="auto"/>
          </w:tcPr>
          <w:p w:rsidR="00994BBE" w:rsidRPr="0003060B" w:rsidRDefault="0003060B" w:rsidP="0003060B">
            <w:pPr>
              <w:spacing w:after="200"/>
              <w:rPr>
                <w:sz w:val="20"/>
                <w:szCs w:val="20"/>
              </w:rPr>
            </w:pPr>
            <w:r w:rsidRPr="0003060B">
              <w:rPr>
                <w:sz w:val="20"/>
                <w:szCs w:val="20"/>
              </w:rPr>
              <w:t>Осознавать практи</w:t>
            </w:r>
            <w:r w:rsidRPr="0003060B">
              <w:rPr>
                <w:sz w:val="20"/>
                <w:szCs w:val="20"/>
              </w:rPr>
              <w:softHyphen/>
              <w:t>че</w:t>
            </w:r>
            <w:r w:rsidRPr="0003060B">
              <w:rPr>
                <w:sz w:val="20"/>
                <w:szCs w:val="20"/>
              </w:rPr>
              <w:softHyphen/>
              <w:t>скую значимость изуче</w:t>
            </w:r>
            <w:r w:rsidRPr="0003060B">
              <w:rPr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2888" w:type="dxa"/>
            <w:gridSpan w:val="14"/>
            <w:shd w:val="clear" w:color="auto" w:fill="auto"/>
          </w:tcPr>
          <w:p w:rsidR="00994BBE" w:rsidRPr="0003060B" w:rsidRDefault="0003060B" w:rsidP="0003060B">
            <w:pPr>
              <w:spacing w:after="200"/>
              <w:rPr>
                <w:sz w:val="20"/>
                <w:szCs w:val="20"/>
              </w:rPr>
            </w:pPr>
            <w:r w:rsidRPr="0003060B">
              <w:rPr>
                <w:sz w:val="20"/>
                <w:szCs w:val="20"/>
              </w:rPr>
              <w:t>Обобщение сведений о вр</w:t>
            </w:r>
            <w:r w:rsidRPr="0003060B">
              <w:rPr>
                <w:sz w:val="20"/>
                <w:szCs w:val="20"/>
              </w:rPr>
              <w:t>е</w:t>
            </w:r>
            <w:r w:rsidRPr="0003060B">
              <w:rPr>
                <w:sz w:val="20"/>
                <w:szCs w:val="20"/>
              </w:rPr>
              <w:t>менных формах глаголов, у</w:t>
            </w:r>
            <w:r w:rsidRPr="0003060B">
              <w:rPr>
                <w:sz w:val="20"/>
                <w:szCs w:val="20"/>
              </w:rPr>
              <w:t>п</w:t>
            </w:r>
            <w:r w:rsidRPr="0003060B">
              <w:rPr>
                <w:sz w:val="20"/>
                <w:szCs w:val="20"/>
              </w:rPr>
              <w:t>ражнения в определении форм глаголов, образовании форм глаголов по заданным пар</w:t>
            </w:r>
            <w:r w:rsidRPr="0003060B">
              <w:rPr>
                <w:sz w:val="20"/>
                <w:szCs w:val="20"/>
              </w:rPr>
              <w:t>а</w:t>
            </w:r>
            <w:r w:rsidRPr="0003060B">
              <w:rPr>
                <w:sz w:val="20"/>
                <w:szCs w:val="20"/>
              </w:rPr>
              <w:t>метрам. Определять грамм</w:t>
            </w:r>
            <w:r w:rsidRPr="0003060B">
              <w:rPr>
                <w:sz w:val="20"/>
                <w:szCs w:val="20"/>
              </w:rPr>
              <w:t>а</w:t>
            </w:r>
            <w:r w:rsidRPr="0003060B">
              <w:rPr>
                <w:sz w:val="20"/>
                <w:szCs w:val="20"/>
              </w:rPr>
              <w:t>тические признаки глаголов,  использовать правила в пис</w:t>
            </w:r>
            <w:r w:rsidRPr="0003060B">
              <w:rPr>
                <w:sz w:val="20"/>
                <w:szCs w:val="20"/>
              </w:rPr>
              <w:t>ь</w:t>
            </w:r>
            <w:r w:rsidRPr="0003060B">
              <w:rPr>
                <w:sz w:val="20"/>
                <w:szCs w:val="20"/>
              </w:rPr>
              <w:t>менной речи,</w:t>
            </w:r>
          </w:p>
        </w:tc>
        <w:tc>
          <w:tcPr>
            <w:tcW w:w="3450" w:type="dxa"/>
            <w:gridSpan w:val="5"/>
            <w:shd w:val="clear" w:color="auto" w:fill="auto"/>
          </w:tcPr>
          <w:p w:rsidR="00994BBE" w:rsidRPr="0003060B" w:rsidRDefault="0003060B" w:rsidP="0003060B">
            <w:pPr>
              <w:spacing w:after="200"/>
              <w:rPr>
                <w:sz w:val="20"/>
                <w:szCs w:val="20"/>
              </w:rPr>
            </w:pPr>
            <w:r w:rsidRPr="0003060B">
              <w:rPr>
                <w:sz w:val="20"/>
                <w:szCs w:val="20"/>
              </w:rPr>
              <w:t>Планирование учебного сотруднич</w:t>
            </w:r>
            <w:r w:rsidRPr="0003060B">
              <w:rPr>
                <w:sz w:val="20"/>
                <w:szCs w:val="20"/>
              </w:rPr>
              <w:t>е</w:t>
            </w:r>
            <w:r w:rsidRPr="0003060B">
              <w:rPr>
                <w:sz w:val="20"/>
                <w:szCs w:val="20"/>
              </w:rPr>
              <w:t>ства с учителем; умение выражать свои мысли четко и полно. Спосо</w:t>
            </w:r>
            <w:r w:rsidRPr="0003060B">
              <w:rPr>
                <w:sz w:val="20"/>
                <w:szCs w:val="20"/>
              </w:rPr>
              <w:t>б</w:t>
            </w:r>
            <w:r w:rsidRPr="0003060B">
              <w:rPr>
                <w:sz w:val="20"/>
                <w:szCs w:val="20"/>
              </w:rPr>
              <w:t>ность принимать, сохранять цели и следовать им в учебной деятельн</w:t>
            </w:r>
            <w:r w:rsidRPr="0003060B">
              <w:rPr>
                <w:sz w:val="20"/>
                <w:szCs w:val="20"/>
              </w:rPr>
              <w:t>о</w:t>
            </w:r>
            <w:r w:rsidRPr="0003060B">
              <w:rPr>
                <w:sz w:val="20"/>
                <w:szCs w:val="20"/>
              </w:rPr>
              <w:t>сти. Умение учиться и способность к организации своей деятельности.</w:t>
            </w:r>
          </w:p>
        </w:tc>
      </w:tr>
      <w:tr w:rsidR="00145A59" w:rsidRPr="0003060B" w:rsidTr="001A547B">
        <w:trPr>
          <w:gridAfter w:val="17"/>
          <w:wAfter w:w="8403" w:type="dxa"/>
          <w:trHeight w:val="146"/>
        </w:trPr>
        <w:tc>
          <w:tcPr>
            <w:tcW w:w="614" w:type="dxa"/>
            <w:gridSpan w:val="2"/>
          </w:tcPr>
          <w:p w:rsidR="00994BBE" w:rsidRPr="00A04589" w:rsidRDefault="00AC7A09" w:rsidP="00E64DD2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941" w:type="dxa"/>
            <w:gridSpan w:val="3"/>
          </w:tcPr>
          <w:p w:rsidR="00994BBE" w:rsidRPr="00A04589" w:rsidRDefault="00994BBE" w:rsidP="00E64DD2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994BBE" w:rsidRPr="00A04589" w:rsidRDefault="00994BBE" w:rsidP="00E64DD2">
            <w:pPr>
              <w:suppressAutoHyphens/>
              <w:spacing w:line="288" w:lineRule="auto"/>
              <w:rPr>
                <w:bCs/>
                <w:sz w:val="20"/>
                <w:szCs w:val="20"/>
                <w:lang w:eastAsia="ar-SA"/>
              </w:rPr>
            </w:pPr>
            <w:r w:rsidRPr="00A04589">
              <w:rPr>
                <w:bCs/>
                <w:sz w:val="20"/>
                <w:szCs w:val="20"/>
                <w:lang w:eastAsia="ar-SA"/>
              </w:rPr>
              <w:t xml:space="preserve">Глаголы  1  и  2  </w:t>
            </w:r>
            <w:r w:rsidRPr="00A04589">
              <w:rPr>
                <w:bCs/>
                <w:sz w:val="20"/>
                <w:szCs w:val="20"/>
                <w:lang w:eastAsia="ar-SA"/>
              </w:rPr>
              <w:lastRenderedPageBreak/>
              <w:t>спряжения</w:t>
            </w:r>
          </w:p>
          <w:p w:rsidR="00994BBE" w:rsidRPr="00A04589" w:rsidRDefault="00994BBE" w:rsidP="00E64DD2">
            <w:pPr>
              <w:suppressAutoHyphens/>
              <w:spacing w:line="288" w:lineRule="auto"/>
              <w:rPr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23" w:type="dxa"/>
            <w:gridSpan w:val="5"/>
          </w:tcPr>
          <w:p w:rsidR="00994BBE" w:rsidRPr="00A04589" w:rsidRDefault="00994BBE" w:rsidP="00E64DD2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lastRenderedPageBreak/>
              <w:t>Комбин</w:t>
            </w:r>
            <w:r w:rsidRPr="00A04589">
              <w:rPr>
                <w:sz w:val="20"/>
                <w:szCs w:val="20"/>
              </w:rPr>
              <w:t>и</w:t>
            </w:r>
            <w:r w:rsidRPr="00A04589">
              <w:rPr>
                <w:sz w:val="20"/>
                <w:szCs w:val="20"/>
              </w:rPr>
              <w:lastRenderedPageBreak/>
              <w:t>ро</w:t>
            </w:r>
            <w:r w:rsidR="00E63351">
              <w:rPr>
                <w:sz w:val="20"/>
                <w:szCs w:val="20"/>
              </w:rPr>
              <w:t>ван</w:t>
            </w:r>
            <w:r w:rsidRPr="00A04589">
              <w:rPr>
                <w:sz w:val="20"/>
                <w:szCs w:val="20"/>
              </w:rPr>
              <w:t>ный</w:t>
            </w:r>
          </w:p>
        </w:tc>
        <w:tc>
          <w:tcPr>
            <w:tcW w:w="2492" w:type="dxa"/>
            <w:gridSpan w:val="3"/>
            <w:shd w:val="clear" w:color="auto" w:fill="auto"/>
          </w:tcPr>
          <w:p w:rsidR="00994BBE" w:rsidRPr="0003060B" w:rsidRDefault="00E63351">
            <w:pPr>
              <w:spacing w:after="200" w:line="276" w:lineRule="auto"/>
              <w:rPr>
                <w:sz w:val="20"/>
                <w:szCs w:val="20"/>
              </w:rPr>
            </w:pPr>
            <w:r w:rsidRPr="0003060B">
              <w:rPr>
                <w:sz w:val="20"/>
                <w:szCs w:val="20"/>
              </w:rPr>
              <w:lastRenderedPageBreak/>
              <w:t>Глагол, значение и упо</w:t>
            </w:r>
            <w:r w:rsidRPr="0003060B">
              <w:rPr>
                <w:sz w:val="20"/>
                <w:szCs w:val="20"/>
              </w:rPr>
              <w:t>т</w:t>
            </w:r>
            <w:r w:rsidRPr="0003060B">
              <w:rPr>
                <w:sz w:val="20"/>
                <w:szCs w:val="20"/>
              </w:rPr>
              <w:lastRenderedPageBreak/>
              <w:t>ребление. Неопределе</w:t>
            </w:r>
            <w:r w:rsidRPr="0003060B">
              <w:rPr>
                <w:sz w:val="20"/>
                <w:szCs w:val="20"/>
              </w:rPr>
              <w:t>н</w:t>
            </w:r>
            <w:r w:rsidRPr="0003060B">
              <w:rPr>
                <w:sz w:val="20"/>
                <w:szCs w:val="20"/>
              </w:rPr>
              <w:t>ная форма глагола</w:t>
            </w:r>
          </w:p>
        </w:tc>
        <w:tc>
          <w:tcPr>
            <w:tcW w:w="2279" w:type="dxa"/>
            <w:gridSpan w:val="19"/>
            <w:shd w:val="clear" w:color="auto" w:fill="auto"/>
          </w:tcPr>
          <w:p w:rsidR="00994BBE" w:rsidRPr="0003060B" w:rsidRDefault="0003060B" w:rsidP="0003060B">
            <w:pPr>
              <w:spacing w:after="200"/>
              <w:rPr>
                <w:sz w:val="20"/>
                <w:szCs w:val="20"/>
              </w:rPr>
            </w:pPr>
            <w:r w:rsidRPr="0003060B">
              <w:rPr>
                <w:sz w:val="20"/>
                <w:szCs w:val="20"/>
              </w:rPr>
              <w:lastRenderedPageBreak/>
              <w:t>Осознавать практи</w:t>
            </w:r>
            <w:r w:rsidRPr="0003060B">
              <w:rPr>
                <w:sz w:val="20"/>
                <w:szCs w:val="20"/>
              </w:rPr>
              <w:softHyphen/>
              <w:t>че</w:t>
            </w:r>
            <w:r w:rsidRPr="0003060B">
              <w:rPr>
                <w:sz w:val="20"/>
                <w:szCs w:val="20"/>
              </w:rPr>
              <w:softHyphen/>
            </w:r>
            <w:r w:rsidRPr="0003060B">
              <w:rPr>
                <w:sz w:val="20"/>
                <w:szCs w:val="20"/>
              </w:rPr>
              <w:lastRenderedPageBreak/>
              <w:t>скую значимость изуче</w:t>
            </w:r>
            <w:r w:rsidRPr="0003060B">
              <w:rPr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2888" w:type="dxa"/>
            <w:gridSpan w:val="14"/>
            <w:shd w:val="clear" w:color="auto" w:fill="auto"/>
          </w:tcPr>
          <w:p w:rsidR="00994BBE" w:rsidRPr="0003060B" w:rsidRDefault="0003060B" w:rsidP="0003060B">
            <w:pPr>
              <w:spacing w:after="200"/>
              <w:rPr>
                <w:sz w:val="20"/>
                <w:szCs w:val="20"/>
              </w:rPr>
            </w:pPr>
            <w:r w:rsidRPr="0003060B">
              <w:rPr>
                <w:sz w:val="20"/>
                <w:szCs w:val="20"/>
              </w:rPr>
              <w:lastRenderedPageBreak/>
              <w:t>Знакомство с новой категор</w:t>
            </w:r>
            <w:r w:rsidRPr="0003060B">
              <w:rPr>
                <w:sz w:val="20"/>
                <w:szCs w:val="20"/>
              </w:rPr>
              <w:t>и</w:t>
            </w:r>
            <w:r w:rsidRPr="0003060B">
              <w:rPr>
                <w:sz w:val="20"/>
                <w:szCs w:val="20"/>
              </w:rPr>
              <w:lastRenderedPageBreak/>
              <w:t>ей глагола – спряжением, н</w:t>
            </w:r>
            <w:r w:rsidRPr="0003060B">
              <w:rPr>
                <w:sz w:val="20"/>
                <w:szCs w:val="20"/>
              </w:rPr>
              <w:t>а</w:t>
            </w:r>
            <w:r w:rsidRPr="0003060B">
              <w:rPr>
                <w:sz w:val="20"/>
                <w:szCs w:val="20"/>
              </w:rPr>
              <w:t>блюдение над признаками двух типов спряжения, упра</w:t>
            </w:r>
            <w:r w:rsidRPr="0003060B">
              <w:rPr>
                <w:sz w:val="20"/>
                <w:szCs w:val="20"/>
              </w:rPr>
              <w:t>ж</w:t>
            </w:r>
            <w:r w:rsidRPr="0003060B">
              <w:rPr>
                <w:sz w:val="20"/>
                <w:szCs w:val="20"/>
              </w:rPr>
              <w:t>нения в дифференциации по спряжениям глаголов насто</w:t>
            </w:r>
            <w:r w:rsidRPr="0003060B">
              <w:rPr>
                <w:sz w:val="20"/>
                <w:szCs w:val="20"/>
              </w:rPr>
              <w:t>я</w:t>
            </w:r>
            <w:r w:rsidRPr="0003060B">
              <w:rPr>
                <w:sz w:val="20"/>
                <w:szCs w:val="20"/>
              </w:rPr>
              <w:t>щего времени.</w:t>
            </w:r>
          </w:p>
        </w:tc>
        <w:tc>
          <w:tcPr>
            <w:tcW w:w="3450" w:type="dxa"/>
            <w:gridSpan w:val="5"/>
            <w:shd w:val="clear" w:color="auto" w:fill="auto"/>
          </w:tcPr>
          <w:p w:rsidR="00994BBE" w:rsidRPr="0003060B" w:rsidRDefault="0003060B" w:rsidP="0003060B">
            <w:pPr>
              <w:spacing w:after="200"/>
              <w:rPr>
                <w:sz w:val="20"/>
                <w:szCs w:val="20"/>
              </w:rPr>
            </w:pPr>
            <w:r w:rsidRPr="0003060B">
              <w:rPr>
                <w:sz w:val="20"/>
                <w:szCs w:val="20"/>
              </w:rPr>
              <w:lastRenderedPageBreak/>
              <w:t xml:space="preserve">Анализировать, классифицировать </w:t>
            </w:r>
            <w:r w:rsidRPr="0003060B">
              <w:rPr>
                <w:sz w:val="20"/>
                <w:szCs w:val="20"/>
              </w:rPr>
              <w:lastRenderedPageBreak/>
              <w:t>языковой материал, использовать знаково-символические средства для решения речевых задач,</w:t>
            </w:r>
            <w:r w:rsidRPr="0003060B">
              <w:rPr>
                <w:sz w:val="20"/>
                <w:szCs w:val="20"/>
              </w:rPr>
              <w:tab/>
              <w:t>Умение осознанно и правильно строить реч</w:t>
            </w:r>
            <w:r w:rsidRPr="0003060B">
              <w:rPr>
                <w:sz w:val="20"/>
                <w:szCs w:val="20"/>
              </w:rPr>
              <w:t>е</w:t>
            </w:r>
            <w:r w:rsidRPr="0003060B">
              <w:rPr>
                <w:sz w:val="20"/>
                <w:szCs w:val="20"/>
              </w:rPr>
              <w:t>вое высказывание в устной форме. Целеполагание</w:t>
            </w:r>
          </w:p>
        </w:tc>
      </w:tr>
      <w:tr w:rsidR="00145A59" w:rsidRPr="0003060B" w:rsidTr="001A547B">
        <w:trPr>
          <w:gridAfter w:val="17"/>
          <w:wAfter w:w="8403" w:type="dxa"/>
          <w:trHeight w:val="146"/>
        </w:trPr>
        <w:tc>
          <w:tcPr>
            <w:tcW w:w="614" w:type="dxa"/>
            <w:gridSpan w:val="2"/>
          </w:tcPr>
          <w:p w:rsidR="00994BBE" w:rsidRPr="00A04589" w:rsidRDefault="00AC7A09" w:rsidP="00E64DD2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lastRenderedPageBreak/>
              <w:t>19</w:t>
            </w:r>
          </w:p>
        </w:tc>
        <w:tc>
          <w:tcPr>
            <w:tcW w:w="941" w:type="dxa"/>
            <w:gridSpan w:val="3"/>
          </w:tcPr>
          <w:p w:rsidR="00994BBE" w:rsidRPr="00A04589" w:rsidRDefault="00994BBE" w:rsidP="00E64DD2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994BBE" w:rsidRPr="00D027D4" w:rsidRDefault="00994BBE" w:rsidP="00D027D4">
            <w:pPr>
              <w:suppressAutoHyphens/>
              <w:rPr>
                <w:bCs/>
                <w:sz w:val="20"/>
                <w:szCs w:val="20"/>
                <w:lang w:eastAsia="ar-SA"/>
              </w:rPr>
            </w:pPr>
            <w:r w:rsidRPr="00D027D4">
              <w:rPr>
                <w:bCs/>
                <w:sz w:val="20"/>
                <w:szCs w:val="20"/>
                <w:lang w:eastAsia="ar-SA"/>
              </w:rPr>
              <w:t>Глаголы  1  и  2  спряжения</w:t>
            </w:r>
          </w:p>
          <w:p w:rsidR="00994BBE" w:rsidRPr="00D027D4" w:rsidRDefault="00994BBE" w:rsidP="00D027D4">
            <w:pPr>
              <w:suppressAutoHyphens/>
              <w:rPr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23" w:type="dxa"/>
            <w:gridSpan w:val="5"/>
          </w:tcPr>
          <w:p w:rsidR="00994BBE" w:rsidRPr="00D027D4" w:rsidRDefault="00994BBE" w:rsidP="00D027D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Комбин</w:t>
            </w:r>
            <w:r w:rsidRPr="00D027D4">
              <w:rPr>
                <w:sz w:val="20"/>
                <w:szCs w:val="20"/>
              </w:rPr>
              <w:t>и</w:t>
            </w:r>
            <w:r w:rsidRPr="00D027D4">
              <w:rPr>
                <w:sz w:val="20"/>
                <w:szCs w:val="20"/>
              </w:rPr>
              <w:t>ро</w:t>
            </w:r>
            <w:r w:rsidR="00E63351" w:rsidRPr="00D027D4">
              <w:rPr>
                <w:sz w:val="20"/>
                <w:szCs w:val="20"/>
              </w:rPr>
              <w:t>ван</w:t>
            </w:r>
            <w:r w:rsidRPr="00D027D4">
              <w:rPr>
                <w:sz w:val="20"/>
                <w:szCs w:val="20"/>
              </w:rPr>
              <w:t>ный</w:t>
            </w:r>
          </w:p>
        </w:tc>
        <w:tc>
          <w:tcPr>
            <w:tcW w:w="2492" w:type="dxa"/>
            <w:gridSpan w:val="3"/>
            <w:shd w:val="clear" w:color="auto" w:fill="auto"/>
          </w:tcPr>
          <w:p w:rsidR="00994BBE" w:rsidRPr="00D027D4" w:rsidRDefault="00E63351" w:rsidP="00D027D4">
            <w:pPr>
              <w:spacing w:after="20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Глагол, значение и упо</w:t>
            </w:r>
            <w:r w:rsidRPr="00D027D4">
              <w:rPr>
                <w:sz w:val="20"/>
                <w:szCs w:val="20"/>
              </w:rPr>
              <w:t>т</w:t>
            </w:r>
            <w:r w:rsidRPr="00D027D4">
              <w:rPr>
                <w:sz w:val="20"/>
                <w:szCs w:val="20"/>
              </w:rPr>
              <w:t>ребление. Неопределе</w:t>
            </w:r>
            <w:r w:rsidRPr="00D027D4">
              <w:rPr>
                <w:sz w:val="20"/>
                <w:szCs w:val="20"/>
              </w:rPr>
              <w:t>н</w:t>
            </w:r>
            <w:r w:rsidRPr="00D027D4">
              <w:rPr>
                <w:sz w:val="20"/>
                <w:szCs w:val="20"/>
              </w:rPr>
              <w:t>ная форма глагола</w:t>
            </w:r>
          </w:p>
        </w:tc>
        <w:tc>
          <w:tcPr>
            <w:tcW w:w="2279" w:type="dxa"/>
            <w:gridSpan w:val="19"/>
            <w:shd w:val="clear" w:color="auto" w:fill="auto"/>
          </w:tcPr>
          <w:p w:rsidR="0003060B" w:rsidRPr="00D027D4" w:rsidRDefault="0003060B" w:rsidP="00D027D4">
            <w:pPr>
              <w:spacing w:after="20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Способность ориент</w:t>
            </w:r>
            <w:r w:rsidRPr="00D027D4">
              <w:rPr>
                <w:sz w:val="20"/>
                <w:szCs w:val="20"/>
              </w:rPr>
              <w:t>и</w:t>
            </w:r>
            <w:r w:rsidRPr="00D027D4">
              <w:rPr>
                <w:sz w:val="20"/>
                <w:szCs w:val="20"/>
              </w:rPr>
              <w:t>роваться в новых с</w:t>
            </w:r>
            <w:r w:rsidRPr="00D027D4">
              <w:rPr>
                <w:sz w:val="20"/>
                <w:szCs w:val="20"/>
              </w:rPr>
              <w:t>и</w:t>
            </w:r>
            <w:r w:rsidRPr="00D027D4">
              <w:rPr>
                <w:sz w:val="20"/>
                <w:szCs w:val="20"/>
              </w:rPr>
              <w:t>туациях и применять полученные знания.</w:t>
            </w:r>
          </w:p>
          <w:p w:rsidR="00994BBE" w:rsidRPr="00D027D4" w:rsidRDefault="00994BBE" w:rsidP="00D027D4">
            <w:pPr>
              <w:spacing w:after="200"/>
              <w:rPr>
                <w:sz w:val="20"/>
                <w:szCs w:val="20"/>
              </w:rPr>
            </w:pPr>
          </w:p>
        </w:tc>
        <w:tc>
          <w:tcPr>
            <w:tcW w:w="2888" w:type="dxa"/>
            <w:gridSpan w:val="14"/>
            <w:shd w:val="clear" w:color="auto" w:fill="auto"/>
          </w:tcPr>
          <w:p w:rsidR="0003060B" w:rsidRPr="00D027D4" w:rsidRDefault="0003060B" w:rsidP="00D027D4">
            <w:pPr>
              <w:spacing w:after="20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Наблюдение над особенност</w:t>
            </w:r>
            <w:r w:rsidRPr="00D027D4">
              <w:rPr>
                <w:sz w:val="20"/>
                <w:szCs w:val="20"/>
              </w:rPr>
              <w:t>я</w:t>
            </w:r>
            <w:r w:rsidRPr="00D027D4">
              <w:rPr>
                <w:sz w:val="20"/>
                <w:szCs w:val="20"/>
              </w:rPr>
              <w:t>ми спряжения глаголов буд</w:t>
            </w:r>
            <w:r w:rsidRPr="00D027D4">
              <w:rPr>
                <w:sz w:val="20"/>
                <w:szCs w:val="20"/>
              </w:rPr>
              <w:t>у</w:t>
            </w:r>
            <w:r w:rsidRPr="00D027D4">
              <w:rPr>
                <w:sz w:val="20"/>
                <w:szCs w:val="20"/>
              </w:rPr>
              <w:t>щего времени в простой и сложной форме, упражнения в дифференциации глаголов по спряжениям, употреблении глаголов в заданной форме</w:t>
            </w:r>
          </w:p>
        </w:tc>
        <w:tc>
          <w:tcPr>
            <w:tcW w:w="3450" w:type="dxa"/>
            <w:gridSpan w:val="5"/>
            <w:shd w:val="clear" w:color="auto" w:fill="auto"/>
          </w:tcPr>
          <w:p w:rsidR="00994BBE" w:rsidRPr="00D027D4" w:rsidRDefault="0003060B" w:rsidP="00D027D4">
            <w:pPr>
              <w:spacing w:after="20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Рефлексия способов деятельности.  Анализировать, классифицировать языковой материал, использовать знаково-символические средства для решения речевых задач. Планиров</w:t>
            </w:r>
            <w:r w:rsidRPr="00D027D4">
              <w:rPr>
                <w:sz w:val="20"/>
                <w:szCs w:val="20"/>
              </w:rPr>
              <w:t>а</w:t>
            </w:r>
            <w:r w:rsidRPr="00D027D4">
              <w:rPr>
                <w:sz w:val="20"/>
                <w:szCs w:val="20"/>
              </w:rPr>
              <w:t>ние учебного сотрудничества с уч</w:t>
            </w:r>
            <w:r w:rsidRPr="00D027D4">
              <w:rPr>
                <w:sz w:val="20"/>
                <w:szCs w:val="20"/>
              </w:rPr>
              <w:t>и</w:t>
            </w:r>
            <w:r w:rsidRPr="00D027D4">
              <w:rPr>
                <w:sz w:val="20"/>
                <w:szCs w:val="20"/>
              </w:rPr>
              <w:t>телем; умение выражать свои мысли четко и полно.Формирование цел</w:t>
            </w:r>
            <w:r w:rsidRPr="00D027D4">
              <w:rPr>
                <w:sz w:val="20"/>
                <w:szCs w:val="20"/>
              </w:rPr>
              <w:t>е</w:t>
            </w:r>
            <w:r w:rsidRPr="00D027D4">
              <w:rPr>
                <w:sz w:val="20"/>
                <w:szCs w:val="20"/>
              </w:rPr>
              <w:t>устремленности, жизненного опт</w:t>
            </w:r>
            <w:r w:rsidRPr="00D027D4">
              <w:rPr>
                <w:sz w:val="20"/>
                <w:szCs w:val="20"/>
              </w:rPr>
              <w:t>и</w:t>
            </w:r>
            <w:r w:rsidRPr="00D027D4">
              <w:rPr>
                <w:sz w:val="20"/>
                <w:szCs w:val="20"/>
              </w:rPr>
              <w:t>мизма, готовности к преодолению трудностей</w:t>
            </w:r>
          </w:p>
        </w:tc>
      </w:tr>
      <w:tr w:rsidR="00145A59" w:rsidRPr="0003060B" w:rsidTr="001A547B">
        <w:trPr>
          <w:gridAfter w:val="17"/>
          <w:wAfter w:w="8403" w:type="dxa"/>
          <w:trHeight w:val="146"/>
        </w:trPr>
        <w:tc>
          <w:tcPr>
            <w:tcW w:w="614" w:type="dxa"/>
            <w:gridSpan w:val="2"/>
          </w:tcPr>
          <w:p w:rsidR="00994BBE" w:rsidRPr="00A04589" w:rsidRDefault="00AC7A09" w:rsidP="00E64DD2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941" w:type="dxa"/>
            <w:gridSpan w:val="3"/>
          </w:tcPr>
          <w:p w:rsidR="00994BBE" w:rsidRPr="00A04589" w:rsidRDefault="00994BBE" w:rsidP="00E64DD2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994BBE" w:rsidRPr="00D027D4" w:rsidRDefault="00994BBE" w:rsidP="00D027D4">
            <w:pPr>
              <w:autoSpaceDE w:val="0"/>
              <w:autoSpaceDN w:val="0"/>
              <w:adjustRightInd w:val="0"/>
              <w:rPr>
                <w:spacing w:val="-15"/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 xml:space="preserve">Употребление мягкого знака после шипящих </w:t>
            </w:r>
            <w:r w:rsidRPr="00D027D4">
              <w:rPr>
                <w:spacing w:val="-15"/>
                <w:sz w:val="20"/>
                <w:szCs w:val="20"/>
              </w:rPr>
              <w:t>на конце глаголов</w:t>
            </w:r>
          </w:p>
        </w:tc>
        <w:tc>
          <w:tcPr>
            <w:tcW w:w="1223" w:type="dxa"/>
            <w:gridSpan w:val="5"/>
          </w:tcPr>
          <w:p w:rsidR="00994BBE" w:rsidRPr="00D027D4" w:rsidRDefault="00994BBE" w:rsidP="00D027D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Комбин</w:t>
            </w:r>
            <w:r w:rsidRPr="00D027D4">
              <w:rPr>
                <w:sz w:val="20"/>
                <w:szCs w:val="20"/>
              </w:rPr>
              <w:t>и</w:t>
            </w:r>
            <w:r w:rsidRPr="00D027D4">
              <w:rPr>
                <w:sz w:val="20"/>
                <w:szCs w:val="20"/>
              </w:rPr>
              <w:t>ро</w:t>
            </w:r>
            <w:r w:rsidR="00E63351" w:rsidRPr="00D027D4">
              <w:rPr>
                <w:sz w:val="20"/>
                <w:szCs w:val="20"/>
              </w:rPr>
              <w:t>ван</w:t>
            </w:r>
            <w:r w:rsidRPr="00D027D4">
              <w:rPr>
                <w:sz w:val="20"/>
                <w:szCs w:val="20"/>
              </w:rPr>
              <w:t>ный</w:t>
            </w:r>
          </w:p>
        </w:tc>
        <w:tc>
          <w:tcPr>
            <w:tcW w:w="2492" w:type="dxa"/>
            <w:gridSpan w:val="3"/>
            <w:shd w:val="clear" w:color="auto" w:fill="auto"/>
          </w:tcPr>
          <w:p w:rsidR="00994BBE" w:rsidRPr="00D027D4" w:rsidRDefault="00E63351" w:rsidP="00D027D4">
            <w:pPr>
              <w:spacing w:after="20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Мягкий знак после ш</w:t>
            </w:r>
            <w:r w:rsidRPr="00D027D4">
              <w:rPr>
                <w:sz w:val="20"/>
                <w:szCs w:val="20"/>
              </w:rPr>
              <w:t>и</w:t>
            </w:r>
            <w:r w:rsidRPr="00D027D4">
              <w:rPr>
                <w:sz w:val="20"/>
                <w:szCs w:val="20"/>
              </w:rPr>
              <w:t>пящих на конце глаголов</w:t>
            </w:r>
          </w:p>
        </w:tc>
        <w:tc>
          <w:tcPr>
            <w:tcW w:w="2279" w:type="dxa"/>
            <w:gridSpan w:val="19"/>
            <w:shd w:val="clear" w:color="auto" w:fill="auto"/>
          </w:tcPr>
          <w:p w:rsidR="00994BBE" w:rsidRPr="00D027D4" w:rsidRDefault="0003060B" w:rsidP="00D027D4">
            <w:pPr>
              <w:spacing w:after="20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Способность ориент</w:t>
            </w:r>
            <w:r w:rsidRPr="00D027D4">
              <w:rPr>
                <w:sz w:val="20"/>
                <w:szCs w:val="20"/>
              </w:rPr>
              <w:t>и</w:t>
            </w:r>
            <w:r w:rsidRPr="00D027D4">
              <w:rPr>
                <w:sz w:val="20"/>
                <w:szCs w:val="20"/>
              </w:rPr>
              <w:t>роваться в новых с</w:t>
            </w:r>
            <w:r w:rsidRPr="00D027D4">
              <w:rPr>
                <w:sz w:val="20"/>
                <w:szCs w:val="20"/>
              </w:rPr>
              <w:t>и</w:t>
            </w:r>
            <w:r w:rsidRPr="00D027D4">
              <w:rPr>
                <w:sz w:val="20"/>
                <w:szCs w:val="20"/>
              </w:rPr>
              <w:t>туациях</w:t>
            </w:r>
          </w:p>
        </w:tc>
        <w:tc>
          <w:tcPr>
            <w:tcW w:w="2888" w:type="dxa"/>
            <w:gridSpan w:val="14"/>
            <w:shd w:val="clear" w:color="auto" w:fill="auto"/>
          </w:tcPr>
          <w:p w:rsidR="00994BBE" w:rsidRPr="00D027D4" w:rsidRDefault="0003060B" w:rsidP="00D027D4">
            <w:pPr>
              <w:spacing w:after="200"/>
              <w:rPr>
                <w:sz w:val="20"/>
                <w:szCs w:val="20"/>
                <w:lang w:eastAsia="en-US"/>
              </w:rPr>
            </w:pPr>
            <w:r w:rsidRPr="00D027D4">
              <w:rPr>
                <w:sz w:val="20"/>
                <w:szCs w:val="20"/>
                <w:lang w:eastAsia="en-US"/>
              </w:rPr>
              <w:t>Знакомство с новой орф</w:t>
            </w:r>
            <w:r w:rsidRPr="00D027D4">
              <w:rPr>
                <w:sz w:val="20"/>
                <w:szCs w:val="20"/>
                <w:lang w:eastAsia="en-US"/>
              </w:rPr>
              <w:t>о</w:t>
            </w:r>
            <w:r w:rsidRPr="00D027D4">
              <w:rPr>
                <w:sz w:val="20"/>
                <w:szCs w:val="20"/>
                <w:lang w:eastAsia="en-US"/>
              </w:rPr>
              <w:t>граммой, её признаками, у</w:t>
            </w:r>
            <w:r w:rsidRPr="00D027D4">
              <w:rPr>
                <w:sz w:val="20"/>
                <w:szCs w:val="20"/>
                <w:lang w:eastAsia="en-US"/>
              </w:rPr>
              <w:t>п</w:t>
            </w:r>
            <w:r w:rsidRPr="00D027D4">
              <w:rPr>
                <w:sz w:val="20"/>
                <w:szCs w:val="20"/>
                <w:lang w:eastAsia="en-US"/>
              </w:rPr>
              <w:t>ражнение в узнавании орф</w:t>
            </w:r>
            <w:r w:rsidRPr="00D027D4">
              <w:rPr>
                <w:sz w:val="20"/>
                <w:szCs w:val="20"/>
                <w:lang w:eastAsia="en-US"/>
              </w:rPr>
              <w:t>о</w:t>
            </w:r>
            <w:r w:rsidRPr="00D027D4">
              <w:rPr>
                <w:sz w:val="20"/>
                <w:szCs w:val="20"/>
                <w:lang w:eastAsia="en-US"/>
              </w:rPr>
              <w:t>граммы, в написании глаголов во 2 лице единственного чи</w:t>
            </w:r>
            <w:r w:rsidRPr="00D027D4">
              <w:rPr>
                <w:sz w:val="20"/>
                <w:szCs w:val="20"/>
                <w:lang w:eastAsia="en-US"/>
              </w:rPr>
              <w:t>с</w:t>
            </w:r>
            <w:r w:rsidRPr="00D027D4">
              <w:rPr>
                <w:sz w:val="20"/>
                <w:szCs w:val="20"/>
                <w:lang w:eastAsia="en-US"/>
              </w:rPr>
              <w:t>ла. Определять грамматич</w:t>
            </w:r>
            <w:r w:rsidRPr="00D027D4">
              <w:rPr>
                <w:sz w:val="20"/>
                <w:szCs w:val="20"/>
                <w:lang w:eastAsia="en-US"/>
              </w:rPr>
              <w:t>е</w:t>
            </w:r>
            <w:r w:rsidRPr="00D027D4">
              <w:rPr>
                <w:sz w:val="20"/>
                <w:szCs w:val="20"/>
                <w:lang w:eastAsia="en-US"/>
              </w:rPr>
              <w:t>ские признаки глаголов, ра</w:t>
            </w:r>
            <w:r w:rsidRPr="00D027D4">
              <w:rPr>
                <w:sz w:val="20"/>
                <w:szCs w:val="20"/>
                <w:lang w:eastAsia="en-US"/>
              </w:rPr>
              <w:t>з</w:t>
            </w:r>
            <w:r w:rsidRPr="00D027D4">
              <w:rPr>
                <w:sz w:val="20"/>
                <w:szCs w:val="20"/>
                <w:lang w:eastAsia="en-US"/>
              </w:rPr>
              <w:t>личать произношение и нап</w:t>
            </w:r>
            <w:r w:rsidRPr="00D027D4">
              <w:rPr>
                <w:sz w:val="20"/>
                <w:szCs w:val="20"/>
                <w:lang w:eastAsia="en-US"/>
              </w:rPr>
              <w:t>и</w:t>
            </w:r>
            <w:r w:rsidRPr="00D027D4">
              <w:rPr>
                <w:sz w:val="20"/>
                <w:szCs w:val="20"/>
                <w:lang w:eastAsia="en-US"/>
              </w:rPr>
              <w:t>сание слов, использовать сп</w:t>
            </w:r>
            <w:r w:rsidRPr="00D027D4">
              <w:rPr>
                <w:sz w:val="20"/>
                <w:szCs w:val="20"/>
                <w:lang w:eastAsia="en-US"/>
              </w:rPr>
              <w:t>о</w:t>
            </w:r>
            <w:r w:rsidRPr="00D027D4">
              <w:rPr>
                <w:sz w:val="20"/>
                <w:szCs w:val="20"/>
                <w:lang w:eastAsia="en-US"/>
              </w:rPr>
              <w:t>соб проверки правописания и выбирать нужную букву для обозначения звуков.</w:t>
            </w:r>
          </w:p>
        </w:tc>
        <w:tc>
          <w:tcPr>
            <w:tcW w:w="3450" w:type="dxa"/>
            <w:gridSpan w:val="5"/>
            <w:shd w:val="clear" w:color="auto" w:fill="auto"/>
          </w:tcPr>
          <w:p w:rsidR="00994BBE" w:rsidRPr="00D027D4" w:rsidRDefault="0003060B" w:rsidP="00D027D4">
            <w:pPr>
              <w:spacing w:after="20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Поиск и выделение необходимой информации; анализ и синтез объе</w:t>
            </w:r>
            <w:r w:rsidRPr="00D027D4">
              <w:rPr>
                <w:sz w:val="20"/>
                <w:szCs w:val="20"/>
              </w:rPr>
              <w:t>к</w:t>
            </w:r>
            <w:r w:rsidRPr="00D027D4">
              <w:rPr>
                <w:sz w:val="20"/>
                <w:szCs w:val="20"/>
              </w:rPr>
              <w:t>тов компонентов. Организовывать продуктивное взаимодействие в п</w:t>
            </w:r>
            <w:r w:rsidRPr="00D027D4">
              <w:rPr>
                <w:sz w:val="20"/>
                <w:szCs w:val="20"/>
              </w:rPr>
              <w:t>а</w:t>
            </w:r>
            <w:r w:rsidRPr="00D027D4">
              <w:rPr>
                <w:sz w:val="20"/>
                <w:szCs w:val="20"/>
              </w:rPr>
              <w:t>ре.Формирование целеустремленн</w:t>
            </w:r>
            <w:r w:rsidRPr="00D027D4">
              <w:rPr>
                <w:sz w:val="20"/>
                <w:szCs w:val="20"/>
              </w:rPr>
              <w:t>о</w:t>
            </w:r>
            <w:r w:rsidRPr="00D027D4">
              <w:rPr>
                <w:sz w:val="20"/>
                <w:szCs w:val="20"/>
              </w:rPr>
              <w:t>сти, жизненного оптимизма, гото</w:t>
            </w:r>
            <w:r w:rsidRPr="00D027D4">
              <w:rPr>
                <w:sz w:val="20"/>
                <w:szCs w:val="20"/>
              </w:rPr>
              <w:t>в</w:t>
            </w:r>
            <w:r w:rsidRPr="00D027D4">
              <w:rPr>
                <w:sz w:val="20"/>
                <w:szCs w:val="20"/>
              </w:rPr>
              <w:t>ности к преодолению трудностей</w:t>
            </w:r>
          </w:p>
        </w:tc>
      </w:tr>
      <w:tr w:rsidR="00145A59" w:rsidRPr="0003060B" w:rsidTr="001A547B">
        <w:trPr>
          <w:gridAfter w:val="16"/>
          <w:wAfter w:w="8368" w:type="dxa"/>
          <w:trHeight w:val="146"/>
        </w:trPr>
        <w:tc>
          <w:tcPr>
            <w:tcW w:w="614" w:type="dxa"/>
            <w:gridSpan w:val="2"/>
          </w:tcPr>
          <w:p w:rsidR="00994BBE" w:rsidRPr="00A04589" w:rsidRDefault="00AC7A09" w:rsidP="00E64DD2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21</w:t>
            </w:r>
            <w:r w:rsidR="00994BBE" w:rsidRPr="00A04589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941" w:type="dxa"/>
            <w:gridSpan w:val="3"/>
          </w:tcPr>
          <w:p w:rsidR="00994BBE" w:rsidRPr="00A04589" w:rsidRDefault="00994BBE" w:rsidP="00E64DD2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994BBE" w:rsidRPr="00A04589" w:rsidRDefault="00994BBE" w:rsidP="00E64DD2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 xml:space="preserve">Гласные </w:t>
            </w:r>
            <w:r w:rsidRPr="00A04589">
              <w:rPr>
                <w:i/>
                <w:iCs/>
                <w:sz w:val="20"/>
                <w:szCs w:val="20"/>
              </w:rPr>
              <w:t>е–и</w:t>
            </w:r>
            <w:r w:rsidRPr="00A04589">
              <w:rPr>
                <w:i/>
                <w:iCs/>
                <w:sz w:val="20"/>
                <w:szCs w:val="20"/>
              </w:rPr>
              <w:br/>
            </w:r>
            <w:r w:rsidRPr="00A04589">
              <w:rPr>
                <w:sz w:val="20"/>
                <w:szCs w:val="20"/>
              </w:rPr>
              <w:t>в безударных личных оконч</w:t>
            </w:r>
            <w:r w:rsidRPr="00A04589">
              <w:rPr>
                <w:sz w:val="20"/>
                <w:szCs w:val="20"/>
              </w:rPr>
              <w:t>а</w:t>
            </w:r>
            <w:r w:rsidRPr="00A04589">
              <w:rPr>
                <w:sz w:val="20"/>
                <w:szCs w:val="20"/>
              </w:rPr>
              <w:t>ниях глаголов</w:t>
            </w:r>
          </w:p>
        </w:tc>
        <w:tc>
          <w:tcPr>
            <w:tcW w:w="1223" w:type="dxa"/>
            <w:gridSpan w:val="5"/>
          </w:tcPr>
          <w:p w:rsidR="00994BBE" w:rsidRPr="00A04589" w:rsidRDefault="00994BBE" w:rsidP="00E64DD2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>Комбин</w:t>
            </w:r>
            <w:r w:rsidRPr="00A04589">
              <w:rPr>
                <w:sz w:val="20"/>
                <w:szCs w:val="20"/>
              </w:rPr>
              <w:t>и</w:t>
            </w:r>
            <w:r w:rsidRPr="00A04589">
              <w:rPr>
                <w:sz w:val="20"/>
                <w:szCs w:val="20"/>
              </w:rPr>
              <w:t>ро</w:t>
            </w:r>
            <w:r w:rsidR="00E63351">
              <w:rPr>
                <w:sz w:val="20"/>
                <w:szCs w:val="20"/>
              </w:rPr>
              <w:t>ван</w:t>
            </w:r>
            <w:r w:rsidRPr="00A04589">
              <w:rPr>
                <w:sz w:val="20"/>
                <w:szCs w:val="20"/>
              </w:rPr>
              <w:t>ный</w:t>
            </w:r>
          </w:p>
        </w:tc>
        <w:tc>
          <w:tcPr>
            <w:tcW w:w="2528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994BBE" w:rsidRPr="0003060B" w:rsidRDefault="00E63351">
            <w:pPr>
              <w:spacing w:after="200" w:line="276" w:lineRule="auto"/>
              <w:rPr>
                <w:sz w:val="20"/>
                <w:szCs w:val="20"/>
              </w:rPr>
            </w:pPr>
            <w:r w:rsidRPr="0003060B">
              <w:rPr>
                <w:sz w:val="20"/>
                <w:szCs w:val="20"/>
              </w:rPr>
              <w:t>Правописание безударных личных окончаний глаг</w:t>
            </w:r>
            <w:r w:rsidRPr="0003060B">
              <w:rPr>
                <w:sz w:val="20"/>
                <w:szCs w:val="20"/>
              </w:rPr>
              <w:t>о</w:t>
            </w:r>
            <w:r w:rsidRPr="0003060B">
              <w:rPr>
                <w:sz w:val="20"/>
                <w:szCs w:val="20"/>
              </w:rPr>
              <w:t>лов</w:t>
            </w:r>
          </w:p>
        </w:tc>
        <w:tc>
          <w:tcPr>
            <w:tcW w:w="2243" w:type="dxa"/>
            <w:gridSpan w:val="17"/>
            <w:tcBorders>
              <w:top w:val="nil"/>
              <w:bottom w:val="nil"/>
            </w:tcBorders>
            <w:shd w:val="clear" w:color="auto" w:fill="auto"/>
          </w:tcPr>
          <w:p w:rsidR="00994BBE" w:rsidRPr="0003060B" w:rsidRDefault="00B83241">
            <w:pPr>
              <w:spacing w:after="200" w:line="276" w:lineRule="auto"/>
              <w:rPr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Осознавать практи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че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скую значимость изуче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2882" w:type="dxa"/>
            <w:gridSpan w:val="13"/>
            <w:tcBorders>
              <w:top w:val="nil"/>
              <w:bottom w:val="nil"/>
            </w:tcBorders>
            <w:shd w:val="clear" w:color="auto" w:fill="auto"/>
          </w:tcPr>
          <w:p w:rsidR="00994BBE" w:rsidRPr="0003060B" w:rsidRDefault="00B83241">
            <w:pPr>
              <w:spacing w:after="200" w:line="276" w:lineRule="auto"/>
              <w:rPr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 xml:space="preserve">Знакомство с условиями проявления и признаками орфограммы: безударные личные окончания глаголов, выбор гласных </w:t>
            </w:r>
            <w:r w:rsidRPr="005676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е</w:t>
            </w:r>
            <w:r w:rsidRPr="005676DE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Pr="005676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и</w:t>
            </w:r>
            <w:r w:rsidRPr="005676DE">
              <w:rPr>
                <w:rFonts w:ascii="Arial" w:hAnsi="Arial" w:cs="Arial"/>
                <w:sz w:val="20"/>
                <w:szCs w:val="20"/>
              </w:rPr>
              <w:t>в зав</w:t>
            </w:r>
            <w:r w:rsidRPr="005676DE">
              <w:rPr>
                <w:rFonts w:ascii="Arial" w:hAnsi="Arial" w:cs="Arial"/>
                <w:sz w:val="20"/>
                <w:szCs w:val="20"/>
              </w:rPr>
              <w:t>и</w:t>
            </w:r>
            <w:r w:rsidRPr="005676DE">
              <w:rPr>
                <w:rFonts w:ascii="Arial" w:hAnsi="Arial" w:cs="Arial"/>
                <w:sz w:val="20"/>
                <w:szCs w:val="20"/>
              </w:rPr>
              <w:t>симостиот соотнесенности глагола с определенным спряжением</w:t>
            </w:r>
          </w:p>
        </w:tc>
        <w:tc>
          <w:tcPr>
            <w:tcW w:w="3491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94BBE" w:rsidRPr="0003060B" w:rsidRDefault="00B83241">
            <w:pPr>
              <w:spacing w:after="200" w:line="276" w:lineRule="auto"/>
              <w:rPr>
                <w:sz w:val="20"/>
                <w:szCs w:val="20"/>
              </w:rPr>
            </w:pPr>
            <w:r w:rsidRPr="00B83241">
              <w:rPr>
                <w:sz w:val="20"/>
                <w:szCs w:val="20"/>
              </w:rPr>
              <w:t>Систематизировать и обобщить зн</w:t>
            </w:r>
            <w:r w:rsidRPr="00B83241">
              <w:rPr>
                <w:sz w:val="20"/>
                <w:szCs w:val="20"/>
              </w:rPr>
              <w:t>а</w:t>
            </w:r>
            <w:r w:rsidRPr="00B83241">
              <w:rPr>
                <w:sz w:val="20"/>
                <w:szCs w:val="20"/>
              </w:rPr>
              <w:t>ния.  Анализировать языковой мат</w:t>
            </w:r>
            <w:r w:rsidRPr="00B83241">
              <w:rPr>
                <w:sz w:val="20"/>
                <w:szCs w:val="20"/>
              </w:rPr>
              <w:t>е</w:t>
            </w:r>
            <w:r w:rsidRPr="00B83241">
              <w:rPr>
                <w:sz w:val="20"/>
                <w:szCs w:val="20"/>
              </w:rPr>
              <w:t>риал, осознавать границы незнания, делать выводы.</w:t>
            </w:r>
            <w:r w:rsidRPr="00B83241">
              <w:rPr>
                <w:sz w:val="20"/>
                <w:szCs w:val="20"/>
              </w:rPr>
              <w:tab/>
              <w:t>Синтез как составл</w:t>
            </w:r>
            <w:r w:rsidRPr="00B83241">
              <w:rPr>
                <w:sz w:val="20"/>
                <w:szCs w:val="20"/>
              </w:rPr>
              <w:t>е</w:t>
            </w:r>
            <w:r w:rsidRPr="00B83241">
              <w:rPr>
                <w:sz w:val="20"/>
                <w:szCs w:val="20"/>
              </w:rPr>
              <w:t>ние целого из частей;умение стру</w:t>
            </w:r>
            <w:r w:rsidRPr="00B83241">
              <w:rPr>
                <w:sz w:val="20"/>
                <w:szCs w:val="20"/>
              </w:rPr>
              <w:t>к</w:t>
            </w:r>
            <w:r w:rsidRPr="00B83241">
              <w:rPr>
                <w:sz w:val="20"/>
                <w:szCs w:val="20"/>
              </w:rPr>
              <w:t>туировать знания. Умение осознанно и</w:t>
            </w:r>
            <w:r>
              <w:rPr>
                <w:sz w:val="20"/>
                <w:szCs w:val="20"/>
              </w:rPr>
              <w:t xml:space="preserve"> правильно применять знания. </w:t>
            </w:r>
            <w:r w:rsidRPr="00B83241">
              <w:rPr>
                <w:sz w:val="20"/>
                <w:szCs w:val="20"/>
              </w:rPr>
              <w:t>Фо</w:t>
            </w:r>
            <w:r w:rsidRPr="00B83241">
              <w:rPr>
                <w:sz w:val="20"/>
                <w:szCs w:val="20"/>
              </w:rPr>
              <w:t>р</w:t>
            </w:r>
            <w:r w:rsidRPr="00B83241">
              <w:rPr>
                <w:sz w:val="20"/>
                <w:szCs w:val="20"/>
              </w:rPr>
              <w:t>мирование целеустремленности, жи</w:t>
            </w:r>
            <w:r w:rsidRPr="00B83241">
              <w:rPr>
                <w:sz w:val="20"/>
                <w:szCs w:val="20"/>
              </w:rPr>
              <w:t>з</w:t>
            </w:r>
            <w:r w:rsidRPr="00B83241">
              <w:rPr>
                <w:sz w:val="20"/>
                <w:szCs w:val="20"/>
              </w:rPr>
              <w:t>ненного оптимизма, готовности к преодолению трудностей</w:t>
            </w:r>
          </w:p>
        </w:tc>
      </w:tr>
      <w:tr w:rsidR="00145A59" w:rsidRPr="00B83241" w:rsidTr="001A547B">
        <w:trPr>
          <w:gridAfter w:val="17"/>
          <w:wAfter w:w="8403" w:type="dxa"/>
          <w:trHeight w:val="1603"/>
        </w:trPr>
        <w:tc>
          <w:tcPr>
            <w:tcW w:w="614" w:type="dxa"/>
            <w:gridSpan w:val="2"/>
          </w:tcPr>
          <w:p w:rsidR="00994BBE" w:rsidRPr="00A04589" w:rsidRDefault="00AC7A09" w:rsidP="00E64DD2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lastRenderedPageBreak/>
              <w:t>22</w:t>
            </w:r>
            <w:r w:rsidR="00994BBE" w:rsidRPr="00A04589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941" w:type="dxa"/>
            <w:gridSpan w:val="3"/>
          </w:tcPr>
          <w:p w:rsidR="00994BBE" w:rsidRPr="00A04589" w:rsidRDefault="00994BBE" w:rsidP="00E64DD2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994BBE" w:rsidRPr="00A04589" w:rsidRDefault="00994BBE" w:rsidP="00E64DD2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 xml:space="preserve">Гласные </w:t>
            </w:r>
            <w:r w:rsidRPr="00A04589">
              <w:rPr>
                <w:i/>
                <w:iCs/>
                <w:sz w:val="20"/>
                <w:szCs w:val="20"/>
              </w:rPr>
              <w:t>е–и</w:t>
            </w:r>
            <w:r w:rsidRPr="00A04589">
              <w:rPr>
                <w:i/>
                <w:iCs/>
                <w:sz w:val="20"/>
                <w:szCs w:val="20"/>
              </w:rPr>
              <w:br/>
            </w:r>
            <w:r w:rsidRPr="00A04589">
              <w:rPr>
                <w:sz w:val="20"/>
                <w:szCs w:val="20"/>
              </w:rPr>
              <w:t>в безударных личных оконч</w:t>
            </w:r>
            <w:r w:rsidRPr="00A04589">
              <w:rPr>
                <w:sz w:val="20"/>
                <w:szCs w:val="20"/>
              </w:rPr>
              <w:t>а</w:t>
            </w:r>
            <w:r w:rsidRPr="00A04589">
              <w:rPr>
                <w:sz w:val="20"/>
                <w:szCs w:val="20"/>
              </w:rPr>
              <w:t>ниях глаголов</w:t>
            </w:r>
          </w:p>
        </w:tc>
        <w:tc>
          <w:tcPr>
            <w:tcW w:w="1223" w:type="dxa"/>
            <w:gridSpan w:val="5"/>
          </w:tcPr>
          <w:p w:rsidR="00994BBE" w:rsidRPr="00A04589" w:rsidRDefault="00994BBE" w:rsidP="00E64DD2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>Комбин</w:t>
            </w:r>
            <w:r w:rsidRPr="00A04589">
              <w:rPr>
                <w:sz w:val="20"/>
                <w:szCs w:val="20"/>
              </w:rPr>
              <w:t>и</w:t>
            </w:r>
            <w:r w:rsidRPr="00A04589">
              <w:rPr>
                <w:sz w:val="20"/>
                <w:szCs w:val="20"/>
              </w:rPr>
              <w:t>ро</w:t>
            </w:r>
            <w:r w:rsidR="00E63351">
              <w:rPr>
                <w:sz w:val="20"/>
                <w:szCs w:val="20"/>
              </w:rPr>
              <w:t>ван</w:t>
            </w:r>
            <w:r w:rsidRPr="00A04589">
              <w:rPr>
                <w:sz w:val="20"/>
                <w:szCs w:val="20"/>
              </w:rPr>
              <w:t>ный</w:t>
            </w:r>
          </w:p>
        </w:tc>
        <w:tc>
          <w:tcPr>
            <w:tcW w:w="2528" w:type="dxa"/>
            <w:gridSpan w:val="5"/>
            <w:shd w:val="clear" w:color="auto" w:fill="auto"/>
          </w:tcPr>
          <w:p w:rsidR="00994BBE" w:rsidRPr="0003060B" w:rsidRDefault="00E63351">
            <w:pPr>
              <w:spacing w:after="200" w:line="276" w:lineRule="auto"/>
              <w:rPr>
                <w:sz w:val="20"/>
                <w:szCs w:val="20"/>
              </w:rPr>
            </w:pPr>
            <w:r w:rsidRPr="0003060B">
              <w:rPr>
                <w:sz w:val="20"/>
                <w:szCs w:val="20"/>
              </w:rPr>
              <w:t>Правописание безударных личных окончаний глаг</w:t>
            </w:r>
            <w:r w:rsidRPr="0003060B">
              <w:rPr>
                <w:sz w:val="20"/>
                <w:szCs w:val="20"/>
              </w:rPr>
              <w:t>о</w:t>
            </w:r>
            <w:r w:rsidRPr="0003060B">
              <w:rPr>
                <w:sz w:val="20"/>
                <w:szCs w:val="20"/>
              </w:rPr>
              <w:t>лов</w:t>
            </w:r>
          </w:p>
        </w:tc>
        <w:tc>
          <w:tcPr>
            <w:tcW w:w="2243" w:type="dxa"/>
            <w:gridSpan w:val="17"/>
            <w:shd w:val="clear" w:color="auto" w:fill="auto"/>
          </w:tcPr>
          <w:p w:rsidR="00994BBE" w:rsidRPr="00B83241" w:rsidRDefault="00B83241" w:rsidP="00B83241">
            <w:pPr>
              <w:spacing w:after="200"/>
              <w:rPr>
                <w:sz w:val="20"/>
                <w:szCs w:val="20"/>
              </w:rPr>
            </w:pPr>
            <w:r w:rsidRPr="00B83241">
              <w:rPr>
                <w:sz w:val="20"/>
                <w:szCs w:val="20"/>
              </w:rPr>
              <w:t>Осознавать практи</w:t>
            </w:r>
            <w:r w:rsidRPr="00B83241">
              <w:rPr>
                <w:sz w:val="20"/>
                <w:szCs w:val="20"/>
              </w:rPr>
              <w:softHyphen/>
              <w:t>че</w:t>
            </w:r>
            <w:r w:rsidRPr="00B83241">
              <w:rPr>
                <w:sz w:val="20"/>
                <w:szCs w:val="20"/>
              </w:rPr>
              <w:softHyphen/>
              <w:t>скую значимость из</w:t>
            </w:r>
            <w:r w:rsidRPr="00B83241">
              <w:rPr>
                <w:sz w:val="20"/>
                <w:szCs w:val="20"/>
              </w:rPr>
              <w:t>у</w:t>
            </w:r>
            <w:r w:rsidRPr="00B83241">
              <w:rPr>
                <w:sz w:val="20"/>
                <w:szCs w:val="20"/>
              </w:rPr>
              <w:t>че</w:t>
            </w:r>
            <w:r w:rsidRPr="00B83241">
              <w:rPr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2882" w:type="dxa"/>
            <w:gridSpan w:val="13"/>
            <w:shd w:val="clear" w:color="auto" w:fill="auto"/>
          </w:tcPr>
          <w:p w:rsidR="00994BBE" w:rsidRPr="00B83241" w:rsidRDefault="00B83241" w:rsidP="00B83241">
            <w:pPr>
              <w:spacing w:after="200"/>
              <w:rPr>
                <w:sz w:val="20"/>
                <w:szCs w:val="20"/>
              </w:rPr>
            </w:pPr>
            <w:r w:rsidRPr="00B83241">
              <w:rPr>
                <w:sz w:val="20"/>
                <w:szCs w:val="20"/>
              </w:rPr>
              <w:t>Наблюдение над правописан</w:t>
            </w:r>
            <w:r w:rsidRPr="00B83241">
              <w:rPr>
                <w:sz w:val="20"/>
                <w:szCs w:val="20"/>
              </w:rPr>
              <w:t>и</w:t>
            </w:r>
            <w:r w:rsidRPr="00B83241">
              <w:rPr>
                <w:sz w:val="20"/>
                <w:szCs w:val="20"/>
              </w:rPr>
              <w:t>ем безударных личных око</w:t>
            </w:r>
            <w:r w:rsidRPr="00B83241">
              <w:rPr>
                <w:sz w:val="20"/>
                <w:szCs w:val="20"/>
              </w:rPr>
              <w:t>н</w:t>
            </w:r>
            <w:r w:rsidRPr="00B83241">
              <w:rPr>
                <w:sz w:val="20"/>
                <w:szCs w:val="20"/>
              </w:rPr>
              <w:t>чаний глаголов множестве</w:t>
            </w:r>
            <w:r w:rsidRPr="00B83241">
              <w:rPr>
                <w:sz w:val="20"/>
                <w:szCs w:val="20"/>
              </w:rPr>
              <w:t>н</w:t>
            </w:r>
            <w:r w:rsidRPr="00B83241">
              <w:rPr>
                <w:sz w:val="20"/>
                <w:szCs w:val="20"/>
              </w:rPr>
              <w:t>ного числа, упражнение в пр</w:t>
            </w:r>
            <w:r w:rsidRPr="00B83241">
              <w:rPr>
                <w:sz w:val="20"/>
                <w:szCs w:val="20"/>
              </w:rPr>
              <w:t>а</w:t>
            </w:r>
            <w:r w:rsidRPr="00B83241">
              <w:rPr>
                <w:sz w:val="20"/>
                <w:szCs w:val="20"/>
              </w:rPr>
              <w:t>вописании глаголов</w:t>
            </w:r>
          </w:p>
        </w:tc>
        <w:tc>
          <w:tcPr>
            <w:tcW w:w="3456" w:type="dxa"/>
            <w:gridSpan w:val="6"/>
            <w:shd w:val="clear" w:color="auto" w:fill="auto"/>
          </w:tcPr>
          <w:p w:rsidR="00994BBE" w:rsidRPr="00B83241" w:rsidRDefault="00B83241" w:rsidP="00B83241">
            <w:pPr>
              <w:spacing w:after="200"/>
              <w:rPr>
                <w:sz w:val="20"/>
                <w:szCs w:val="20"/>
              </w:rPr>
            </w:pPr>
            <w:r w:rsidRPr="00B83241">
              <w:rPr>
                <w:sz w:val="20"/>
                <w:szCs w:val="20"/>
              </w:rPr>
              <w:t>Анализировать речевой материал, планировать свою деятельность, сл</w:t>
            </w:r>
            <w:r w:rsidRPr="00B83241">
              <w:rPr>
                <w:sz w:val="20"/>
                <w:szCs w:val="20"/>
              </w:rPr>
              <w:t>е</w:t>
            </w:r>
            <w:r w:rsidRPr="00B83241">
              <w:rPr>
                <w:sz w:val="20"/>
                <w:szCs w:val="20"/>
              </w:rPr>
              <w:t>довать алгоритму при решении орф</w:t>
            </w:r>
            <w:r w:rsidRPr="00B83241">
              <w:rPr>
                <w:sz w:val="20"/>
                <w:szCs w:val="20"/>
              </w:rPr>
              <w:t>о</w:t>
            </w:r>
            <w:r w:rsidRPr="00B83241">
              <w:rPr>
                <w:sz w:val="20"/>
                <w:szCs w:val="20"/>
              </w:rPr>
              <w:t>графической задачи. Умение осо</w:t>
            </w:r>
            <w:r w:rsidRPr="00B83241">
              <w:rPr>
                <w:sz w:val="20"/>
                <w:szCs w:val="20"/>
              </w:rPr>
              <w:t>з</w:t>
            </w:r>
            <w:r w:rsidRPr="00B83241">
              <w:rPr>
                <w:sz w:val="20"/>
                <w:szCs w:val="20"/>
              </w:rPr>
              <w:t>нанно и правильно строить речевое высказывание в устной форме. Цел</w:t>
            </w:r>
            <w:r w:rsidRPr="00B83241">
              <w:rPr>
                <w:sz w:val="20"/>
                <w:szCs w:val="20"/>
              </w:rPr>
              <w:t>е</w:t>
            </w:r>
            <w:r w:rsidRPr="00B83241">
              <w:rPr>
                <w:sz w:val="20"/>
                <w:szCs w:val="20"/>
              </w:rPr>
              <w:t>пологание.</w:t>
            </w:r>
          </w:p>
        </w:tc>
      </w:tr>
      <w:tr w:rsidR="00145A59" w:rsidRPr="00A04589" w:rsidTr="001A547B">
        <w:trPr>
          <w:gridAfter w:val="4"/>
          <w:wAfter w:w="5554" w:type="dxa"/>
          <w:trHeight w:val="146"/>
        </w:trPr>
        <w:tc>
          <w:tcPr>
            <w:tcW w:w="614" w:type="dxa"/>
            <w:gridSpan w:val="2"/>
            <w:tcBorders>
              <w:top w:val="nil"/>
            </w:tcBorders>
          </w:tcPr>
          <w:p w:rsidR="0031073F" w:rsidRPr="00A04589" w:rsidRDefault="00AC7A09" w:rsidP="00B83241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23</w:t>
            </w:r>
            <w:r w:rsidR="0031073F" w:rsidRPr="00A04589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941" w:type="dxa"/>
            <w:gridSpan w:val="3"/>
            <w:tcBorders>
              <w:top w:val="nil"/>
            </w:tcBorders>
          </w:tcPr>
          <w:p w:rsidR="0031073F" w:rsidRPr="00A04589" w:rsidRDefault="0031073F" w:rsidP="00B83241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  <w:tcBorders>
              <w:top w:val="nil"/>
            </w:tcBorders>
          </w:tcPr>
          <w:p w:rsidR="0031073F" w:rsidRPr="00A04589" w:rsidRDefault="00AC7A09" w:rsidP="00B83241">
            <w:pPr>
              <w:suppressAutoHyphens/>
              <w:spacing w:line="288" w:lineRule="auto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Урок</w:t>
            </w:r>
            <w:r w:rsidR="0031073F" w:rsidRPr="00A04589">
              <w:rPr>
                <w:bCs/>
                <w:sz w:val="20"/>
                <w:szCs w:val="20"/>
                <w:lang w:eastAsia="ar-SA"/>
              </w:rPr>
              <w:t>-т</w:t>
            </w:r>
            <w:r>
              <w:rPr>
                <w:bCs/>
                <w:sz w:val="20"/>
                <w:szCs w:val="20"/>
                <w:lang w:eastAsia="ar-SA"/>
              </w:rPr>
              <w:t>ренинг</w:t>
            </w:r>
            <w:r w:rsidR="0031073F" w:rsidRPr="00A04589">
              <w:rPr>
                <w:bCs/>
                <w:sz w:val="20"/>
                <w:szCs w:val="20"/>
                <w:lang w:eastAsia="ar-SA"/>
              </w:rPr>
              <w:t xml:space="preserve">. </w:t>
            </w:r>
            <w:r w:rsidR="0031073F" w:rsidRPr="00A04589">
              <w:rPr>
                <w:sz w:val="20"/>
                <w:szCs w:val="20"/>
              </w:rPr>
              <w:t>Времена глаголов.</w:t>
            </w:r>
          </w:p>
          <w:p w:rsidR="0031073F" w:rsidRPr="00A04589" w:rsidRDefault="0031073F" w:rsidP="002E59C0">
            <w:pPr>
              <w:suppressAutoHyphens/>
              <w:spacing w:line="288" w:lineRule="auto"/>
              <w:rPr>
                <w:sz w:val="20"/>
                <w:szCs w:val="20"/>
                <w:lang w:eastAsia="ar-SA"/>
              </w:rPr>
            </w:pPr>
          </w:p>
        </w:tc>
        <w:tc>
          <w:tcPr>
            <w:tcW w:w="1223" w:type="dxa"/>
            <w:gridSpan w:val="5"/>
            <w:tcBorders>
              <w:top w:val="nil"/>
            </w:tcBorders>
          </w:tcPr>
          <w:p w:rsidR="0031073F" w:rsidRPr="00A04589" w:rsidRDefault="0031073F" w:rsidP="00B83241">
            <w:pPr>
              <w:suppressAutoHyphens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>Урок комплексного использования знаний</w:t>
            </w:r>
          </w:p>
          <w:p w:rsidR="0031073F" w:rsidRPr="00A04589" w:rsidRDefault="0031073F" w:rsidP="00B83241">
            <w:pPr>
              <w:suppressAutoHyphens/>
              <w:rPr>
                <w:sz w:val="20"/>
                <w:szCs w:val="20"/>
              </w:rPr>
            </w:pPr>
          </w:p>
          <w:p w:rsidR="0031073F" w:rsidRPr="00A04589" w:rsidRDefault="0031073F" w:rsidP="00B83241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2553" w:type="dxa"/>
            <w:gridSpan w:val="6"/>
            <w:tcBorders>
              <w:top w:val="nil"/>
            </w:tcBorders>
          </w:tcPr>
          <w:p w:rsidR="0031073F" w:rsidRPr="0031073F" w:rsidRDefault="0031073F" w:rsidP="0031073F">
            <w:pPr>
              <w:spacing w:after="200"/>
              <w:rPr>
                <w:sz w:val="20"/>
                <w:szCs w:val="20"/>
              </w:rPr>
            </w:pPr>
            <w:r w:rsidRPr="0031073F">
              <w:rPr>
                <w:sz w:val="20"/>
                <w:szCs w:val="20"/>
              </w:rPr>
              <w:t>Правописание безударных личных окончаний глаг</w:t>
            </w:r>
            <w:r w:rsidRPr="0031073F">
              <w:rPr>
                <w:sz w:val="20"/>
                <w:szCs w:val="20"/>
              </w:rPr>
              <w:t>о</w:t>
            </w:r>
            <w:r w:rsidRPr="0031073F">
              <w:rPr>
                <w:sz w:val="20"/>
                <w:szCs w:val="20"/>
              </w:rPr>
              <w:t>лов</w:t>
            </w:r>
          </w:p>
        </w:tc>
        <w:tc>
          <w:tcPr>
            <w:tcW w:w="2266" w:type="dxa"/>
            <w:gridSpan w:val="17"/>
            <w:tcBorders>
              <w:top w:val="nil"/>
            </w:tcBorders>
          </w:tcPr>
          <w:p w:rsidR="0031073F" w:rsidRPr="0031073F" w:rsidRDefault="0031073F" w:rsidP="0031073F">
            <w:pPr>
              <w:spacing w:after="200"/>
              <w:rPr>
                <w:sz w:val="20"/>
                <w:szCs w:val="20"/>
              </w:rPr>
            </w:pPr>
            <w:r w:rsidRPr="0031073F">
              <w:rPr>
                <w:sz w:val="20"/>
                <w:szCs w:val="20"/>
              </w:rPr>
              <w:t>Осознавать практи</w:t>
            </w:r>
            <w:r w:rsidRPr="0031073F">
              <w:rPr>
                <w:sz w:val="20"/>
                <w:szCs w:val="20"/>
              </w:rPr>
              <w:softHyphen/>
              <w:t>че</w:t>
            </w:r>
            <w:r w:rsidRPr="0031073F">
              <w:rPr>
                <w:sz w:val="20"/>
                <w:szCs w:val="20"/>
              </w:rPr>
              <w:softHyphen/>
              <w:t>скую значимость из</w:t>
            </w:r>
            <w:r w:rsidRPr="0031073F">
              <w:rPr>
                <w:sz w:val="20"/>
                <w:szCs w:val="20"/>
              </w:rPr>
              <w:t>у</w:t>
            </w:r>
            <w:r w:rsidRPr="0031073F">
              <w:rPr>
                <w:sz w:val="20"/>
                <w:szCs w:val="20"/>
              </w:rPr>
              <w:t>че</w:t>
            </w:r>
            <w:r w:rsidRPr="0031073F">
              <w:rPr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2812" w:type="dxa"/>
            <w:gridSpan w:val="11"/>
            <w:tcBorders>
              <w:top w:val="nil"/>
            </w:tcBorders>
          </w:tcPr>
          <w:p w:rsidR="0031073F" w:rsidRPr="0031073F" w:rsidRDefault="0031073F" w:rsidP="0031073F">
            <w:pPr>
              <w:spacing w:after="200"/>
              <w:rPr>
                <w:sz w:val="20"/>
                <w:szCs w:val="20"/>
              </w:rPr>
            </w:pPr>
            <w:r w:rsidRPr="0031073F">
              <w:rPr>
                <w:sz w:val="20"/>
                <w:szCs w:val="20"/>
              </w:rPr>
              <w:t>Знакомство с условиями пр</w:t>
            </w:r>
            <w:r w:rsidRPr="0031073F">
              <w:rPr>
                <w:sz w:val="20"/>
                <w:szCs w:val="20"/>
              </w:rPr>
              <w:t>о</w:t>
            </w:r>
            <w:r w:rsidRPr="0031073F">
              <w:rPr>
                <w:sz w:val="20"/>
                <w:szCs w:val="20"/>
              </w:rPr>
              <w:t>явления и признаками орф</w:t>
            </w:r>
            <w:r w:rsidRPr="0031073F">
              <w:rPr>
                <w:sz w:val="20"/>
                <w:szCs w:val="20"/>
              </w:rPr>
              <w:t>о</w:t>
            </w:r>
            <w:r w:rsidRPr="0031073F">
              <w:rPr>
                <w:sz w:val="20"/>
                <w:szCs w:val="20"/>
              </w:rPr>
              <w:t xml:space="preserve">граммы: безударные личные окончания глаголов, выбор гласных </w:t>
            </w:r>
            <w:r w:rsidRPr="0031073F">
              <w:rPr>
                <w:b/>
                <w:bCs/>
                <w:i/>
                <w:iCs/>
                <w:sz w:val="20"/>
                <w:szCs w:val="20"/>
              </w:rPr>
              <w:t>е</w:t>
            </w:r>
            <w:r w:rsidRPr="0031073F">
              <w:rPr>
                <w:b/>
                <w:bCs/>
                <w:sz w:val="20"/>
                <w:szCs w:val="20"/>
              </w:rPr>
              <w:t>-</w:t>
            </w:r>
            <w:r w:rsidRPr="0031073F">
              <w:rPr>
                <w:b/>
                <w:bCs/>
                <w:i/>
                <w:iCs/>
                <w:sz w:val="20"/>
                <w:szCs w:val="20"/>
              </w:rPr>
              <w:t>и</w:t>
            </w:r>
            <w:r w:rsidRPr="0031073F">
              <w:rPr>
                <w:sz w:val="20"/>
                <w:szCs w:val="20"/>
              </w:rPr>
              <w:t>в зависимостиот соотнесенности глагола с о</w:t>
            </w:r>
            <w:r w:rsidRPr="0031073F">
              <w:rPr>
                <w:sz w:val="20"/>
                <w:szCs w:val="20"/>
              </w:rPr>
              <w:t>п</w:t>
            </w:r>
            <w:r w:rsidRPr="0031073F">
              <w:rPr>
                <w:sz w:val="20"/>
                <w:szCs w:val="20"/>
              </w:rPr>
              <w:t>ределенным спряжением</w:t>
            </w:r>
          </w:p>
        </w:tc>
        <w:tc>
          <w:tcPr>
            <w:tcW w:w="3513" w:type="dxa"/>
            <w:gridSpan w:val="8"/>
            <w:tcBorders>
              <w:top w:val="nil"/>
            </w:tcBorders>
          </w:tcPr>
          <w:p w:rsidR="0031073F" w:rsidRPr="0031073F" w:rsidRDefault="0031073F" w:rsidP="0031073F">
            <w:pPr>
              <w:spacing w:after="200"/>
              <w:rPr>
                <w:sz w:val="20"/>
                <w:szCs w:val="20"/>
              </w:rPr>
            </w:pPr>
            <w:r w:rsidRPr="0031073F">
              <w:rPr>
                <w:sz w:val="20"/>
                <w:szCs w:val="20"/>
              </w:rPr>
              <w:t>Систематизировать и обобщить зн</w:t>
            </w:r>
            <w:r w:rsidRPr="0031073F">
              <w:rPr>
                <w:sz w:val="20"/>
                <w:szCs w:val="20"/>
              </w:rPr>
              <w:t>а</w:t>
            </w:r>
            <w:r w:rsidRPr="0031073F">
              <w:rPr>
                <w:sz w:val="20"/>
                <w:szCs w:val="20"/>
              </w:rPr>
              <w:t>ния. Анализировать языковой матер</w:t>
            </w:r>
            <w:r w:rsidRPr="0031073F">
              <w:rPr>
                <w:sz w:val="20"/>
                <w:szCs w:val="20"/>
              </w:rPr>
              <w:t>и</w:t>
            </w:r>
            <w:r w:rsidRPr="0031073F">
              <w:rPr>
                <w:sz w:val="20"/>
                <w:szCs w:val="20"/>
              </w:rPr>
              <w:t>ал, осознавать границы незнания, д</w:t>
            </w:r>
            <w:r w:rsidRPr="0031073F">
              <w:rPr>
                <w:sz w:val="20"/>
                <w:szCs w:val="20"/>
              </w:rPr>
              <w:t>е</w:t>
            </w:r>
            <w:r w:rsidRPr="0031073F">
              <w:rPr>
                <w:sz w:val="20"/>
                <w:szCs w:val="20"/>
              </w:rPr>
              <w:t>лать выводы. Синтез как составление целого из частей; умение структуир</w:t>
            </w:r>
            <w:r w:rsidRPr="0031073F">
              <w:rPr>
                <w:sz w:val="20"/>
                <w:szCs w:val="20"/>
              </w:rPr>
              <w:t>о</w:t>
            </w:r>
            <w:r w:rsidRPr="0031073F">
              <w:rPr>
                <w:sz w:val="20"/>
                <w:szCs w:val="20"/>
              </w:rPr>
              <w:t>вать знания. Умение осознанно и пр</w:t>
            </w:r>
            <w:r w:rsidRPr="0031073F">
              <w:rPr>
                <w:sz w:val="20"/>
                <w:szCs w:val="20"/>
              </w:rPr>
              <w:t>а</w:t>
            </w:r>
            <w:r w:rsidRPr="0031073F">
              <w:rPr>
                <w:sz w:val="20"/>
                <w:szCs w:val="20"/>
              </w:rPr>
              <w:t>вильно применять знания. Формир</w:t>
            </w:r>
            <w:r w:rsidRPr="0031073F">
              <w:rPr>
                <w:sz w:val="20"/>
                <w:szCs w:val="20"/>
              </w:rPr>
              <w:t>о</w:t>
            </w:r>
            <w:r w:rsidRPr="0031073F">
              <w:rPr>
                <w:sz w:val="20"/>
                <w:szCs w:val="20"/>
              </w:rPr>
              <w:t>вание целеустремленности, жизне</w:t>
            </w:r>
            <w:r w:rsidRPr="0031073F">
              <w:rPr>
                <w:sz w:val="20"/>
                <w:szCs w:val="20"/>
              </w:rPr>
              <w:t>н</w:t>
            </w:r>
            <w:r w:rsidRPr="0031073F">
              <w:rPr>
                <w:sz w:val="20"/>
                <w:szCs w:val="20"/>
              </w:rPr>
              <w:t>ного оптимизма, готовности к пр</w:t>
            </w:r>
            <w:r w:rsidRPr="0031073F">
              <w:rPr>
                <w:sz w:val="20"/>
                <w:szCs w:val="20"/>
              </w:rPr>
              <w:t>е</w:t>
            </w:r>
            <w:r w:rsidRPr="0031073F">
              <w:rPr>
                <w:sz w:val="20"/>
                <w:szCs w:val="20"/>
              </w:rPr>
              <w:t>одолению трудностей</w:t>
            </w:r>
          </w:p>
        </w:tc>
        <w:tc>
          <w:tcPr>
            <w:tcW w:w="2814" w:type="dxa"/>
            <w:gridSpan w:val="12"/>
            <w:tcBorders>
              <w:top w:val="nil"/>
              <w:bottom w:val="nil"/>
            </w:tcBorders>
          </w:tcPr>
          <w:p w:rsidR="0031073F" w:rsidRPr="0003060B" w:rsidRDefault="0031073F" w:rsidP="006D64F5">
            <w:pPr>
              <w:spacing w:after="200" w:line="276" w:lineRule="auto"/>
              <w:rPr>
                <w:sz w:val="20"/>
                <w:szCs w:val="20"/>
              </w:rPr>
            </w:pPr>
          </w:p>
        </w:tc>
      </w:tr>
      <w:tr w:rsidR="00145A59" w:rsidRPr="00A04589" w:rsidTr="001A547B">
        <w:trPr>
          <w:gridAfter w:val="10"/>
          <w:wAfter w:w="6952" w:type="dxa"/>
          <w:trHeight w:val="146"/>
        </w:trPr>
        <w:tc>
          <w:tcPr>
            <w:tcW w:w="614" w:type="dxa"/>
            <w:gridSpan w:val="2"/>
          </w:tcPr>
          <w:p w:rsidR="006B7F75" w:rsidRPr="00A04589" w:rsidRDefault="00AE64CD" w:rsidP="006B7F75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24</w:t>
            </w:r>
            <w:r w:rsidR="006B7F75" w:rsidRPr="00A04589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941" w:type="dxa"/>
            <w:gridSpan w:val="3"/>
          </w:tcPr>
          <w:p w:rsidR="006B7F75" w:rsidRPr="00A04589" w:rsidRDefault="006B7F75" w:rsidP="006B7F75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6B7F75" w:rsidRPr="00A04589" w:rsidRDefault="006B7F75" w:rsidP="006B7F75">
            <w:pPr>
              <w:autoSpaceDE w:val="0"/>
              <w:autoSpaceDN w:val="0"/>
              <w:adjustRightInd w:val="0"/>
              <w:spacing w:line="273" w:lineRule="auto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>Свободный ди</w:t>
            </w:r>
            <w:r w:rsidRPr="00A04589">
              <w:rPr>
                <w:sz w:val="20"/>
                <w:szCs w:val="20"/>
              </w:rPr>
              <w:t>к</w:t>
            </w:r>
            <w:r w:rsidRPr="00A04589">
              <w:rPr>
                <w:sz w:val="20"/>
                <w:szCs w:val="20"/>
              </w:rPr>
              <w:t>тант.</w:t>
            </w:r>
          </w:p>
        </w:tc>
        <w:tc>
          <w:tcPr>
            <w:tcW w:w="1223" w:type="dxa"/>
            <w:gridSpan w:val="5"/>
          </w:tcPr>
          <w:p w:rsidR="006B7F75" w:rsidRPr="00A04589" w:rsidRDefault="006B7F75" w:rsidP="006B7F75">
            <w:pPr>
              <w:autoSpaceDE w:val="0"/>
              <w:autoSpaceDN w:val="0"/>
              <w:adjustRightInd w:val="0"/>
              <w:spacing w:line="273" w:lineRule="auto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>Контрол</w:t>
            </w:r>
            <w:r w:rsidRPr="00A04589">
              <w:rPr>
                <w:sz w:val="20"/>
                <w:szCs w:val="20"/>
              </w:rPr>
              <w:t>ь</w:t>
            </w:r>
            <w:r w:rsidRPr="00A04589">
              <w:rPr>
                <w:sz w:val="20"/>
                <w:szCs w:val="20"/>
              </w:rPr>
              <w:t>ный</w:t>
            </w:r>
          </w:p>
        </w:tc>
        <w:tc>
          <w:tcPr>
            <w:tcW w:w="2565" w:type="dxa"/>
            <w:gridSpan w:val="7"/>
            <w:shd w:val="clear" w:color="auto" w:fill="auto"/>
          </w:tcPr>
          <w:p w:rsidR="006B7F75" w:rsidRPr="006B7F75" w:rsidRDefault="006B7F75" w:rsidP="006B7F75">
            <w:pPr>
              <w:pStyle w:val="af"/>
              <w:tabs>
                <w:tab w:val="left" w:pos="4824"/>
                <w:tab w:val="left" w:pos="9355"/>
              </w:tabs>
              <w:spacing w:after="0"/>
              <w:rPr>
                <w:sz w:val="20"/>
                <w:szCs w:val="20"/>
              </w:rPr>
            </w:pPr>
            <w:r w:rsidRPr="006B7F75">
              <w:rPr>
                <w:sz w:val="20"/>
                <w:szCs w:val="20"/>
              </w:rPr>
              <w:t xml:space="preserve">Упражнения в анализе предложений со стороны структуры их главных членов, в выборе гласных в безударных личных окончаниях глаголов 1 и 2 спряжения. </w:t>
            </w:r>
          </w:p>
          <w:p w:rsidR="006B7F75" w:rsidRPr="006B7F75" w:rsidRDefault="006B7F75" w:rsidP="006B7F75">
            <w:pPr>
              <w:spacing w:after="200"/>
              <w:rPr>
                <w:sz w:val="20"/>
                <w:szCs w:val="20"/>
              </w:rPr>
            </w:pPr>
          </w:p>
        </w:tc>
        <w:tc>
          <w:tcPr>
            <w:tcW w:w="2270" w:type="dxa"/>
            <w:gridSpan w:val="17"/>
          </w:tcPr>
          <w:p w:rsidR="006B7F75" w:rsidRPr="006B7F75" w:rsidRDefault="006B7F75" w:rsidP="006B7F75">
            <w:pPr>
              <w:jc w:val="both"/>
              <w:rPr>
                <w:noProof/>
                <w:color w:val="000000"/>
                <w:sz w:val="20"/>
                <w:szCs w:val="20"/>
              </w:rPr>
            </w:pPr>
            <w:r w:rsidRPr="006B7F75">
              <w:rPr>
                <w:sz w:val="20"/>
                <w:szCs w:val="20"/>
              </w:rPr>
              <w:t>Аргументировать ли</w:t>
            </w:r>
            <w:r w:rsidRPr="006B7F75">
              <w:rPr>
                <w:sz w:val="20"/>
                <w:szCs w:val="20"/>
              </w:rPr>
              <w:t>ч</w:t>
            </w:r>
            <w:r w:rsidRPr="006B7F75">
              <w:rPr>
                <w:sz w:val="20"/>
                <w:szCs w:val="20"/>
              </w:rPr>
              <w:t>ную позицию.</w:t>
            </w:r>
          </w:p>
        </w:tc>
        <w:tc>
          <w:tcPr>
            <w:tcW w:w="2818" w:type="dxa"/>
            <w:gridSpan w:val="11"/>
          </w:tcPr>
          <w:p w:rsidR="006B7F75" w:rsidRPr="006B7F75" w:rsidRDefault="006B7F75" w:rsidP="006B7F75">
            <w:pPr>
              <w:spacing w:after="200"/>
              <w:rPr>
                <w:sz w:val="20"/>
                <w:szCs w:val="20"/>
              </w:rPr>
            </w:pPr>
            <w:r w:rsidRPr="006B7F75">
              <w:rPr>
                <w:sz w:val="20"/>
                <w:szCs w:val="20"/>
              </w:rPr>
              <w:t>Воспроизведение содержания текста.</w:t>
            </w:r>
          </w:p>
          <w:p w:rsidR="006B7F75" w:rsidRPr="006B7F75" w:rsidRDefault="006B7F75" w:rsidP="006B7F75">
            <w:pPr>
              <w:rPr>
                <w:sz w:val="20"/>
                <w:szCs w:val="20"/>
              </w:rPr>
            </w:pPr>
          </w:p>
        </w:tc>
        <w:tc>
          <w:tcPr>
            <w:tcW w:w="3676" w:type="dxa"/>
            <w:gridSpan w:val="9"/>
          </w:tcPr>
          <w:p w:rsidR="006B7F75" w:rsidRPr="006B7F75" w:rsidRDefault="006B7F75" w:rsidP="006B7F75">
            <w:pPr>
              <w:rPr>
                <w:sz w:val="20"/>
                <w:szCs w:val="20"/>
              </w:rPr>
            </w:pPr>
            <w:r w:rsidRPr="006B7F75">
              <w:rPr>
                <w:sz w:val="20"/>
                <w:szCs w:val="20"/>
              </w:rPr>
              <w:t>Сравнивать языковой материал,</w:t>
            </w:r>
          </w:p>
          <w:p w:rsidR="006B7F75" w:rsidRPr="006B7F75" w:rsidRDefault="006B7F75" w:rsidP="006B7F75">
            <w:pPr>
              <w:rPr>
                <w:sz w:val="20"/>
                <w:szCs w:val="20"/>
              </w:rPr>
            </w:pPr>
            <w:r w:rsidRPr="006B7F75">
              <w:rPr>
                <w:sz w:val="20"/>
                <w:szCs w:val="20"/>
              </w:rPr>
              <w:t xml:space="preserve"> делать выводы, модифицировать вс</w:t>
            </w:r>
            <w:r w:rsidRPr="006B7F75">
              <w:rPr>
                <w:sz w:val="20"/>
                <w:szCs w:val="20"/>
              </w:rPr>
              <w:t>о</w:t>
            </w:r>
            <w:r w:rsidRPr="006B7F75">
              <w:rPr>
                <w:sz w:val="20"/>
                <w:szCs w:val="20"/>
              </w:rPr>
              <w:t>ответствии с речевой задачей</w:t>
            </w:r>
          </w:p>
          <w:p w:rsidR="006B7F75" w:rsidRPr="006B7F75" w:rsidRDefault="006B7F75" w:rsidP="006B7F75">
            <w:pPr>
              <w:rPr>
                <w:sz w:val="20"/>
                <w:szCs w:val="20"/>
              </w:rPr>
            </w:pPr>
            <w:r w:rsidRPr="006B7F75">
              <w:rPr>
                <w:sz w:val="20"/>
                <w:szCs w:val="20"/>
              </w:rPr>
              <w:t>Синтез как составление целого изча</w:t>
            </w:r>
            <w:r w:rsidRPr="006B7F75">
              <w:rPr>
                <w:sz w:val="20"/>
                <w:szCs w:val="20"/>
              </w:rPr>
              <w:t>с</w:t>
            </w:r>
            <w:r w:rsidRPr="006B7F75">
              <w:rPr>
                <w:sz w:val="20"/>
                <w:szCs w:val="20"/>
              </w:rPr>
              <w:t>тей;умениеструктуировать знания. Умение осознанно и правильно стро</w:t>
            </w:r>
            <w:r w:rsidR="002E59C0">
              <w:rPr>
                <w:sz w:val="20"/>
                <w:szCs w:val="20"/>
              </w:rPr>
              <w:t xml:space="preserve">ить речевое высказывание в устной форме. </w:t>
            </w:r>
            <w:r w:rsidRPr="006B7F75">
              <w:rPr>
                <w:sz w:val="20"/>
                <w:szCs w:val="20"/>
              </w:rPr>
              <w:t>Контроль и коррекция</w:t>
            </w:r>
          </w:p>
        </w:tc>
        <w:tc>
          <w:tcPr>
            <w:tcW w:w="1231" w:type="dxa"/>
            <w:gridSpan w:val="4"/>
            <w:vMerge w:val="restart"/>
            <w:tcBorders>
              <w:top w:val="nil"/>
            </w:tcBorders>
          </w:tcPr>
          <w:p w:rsidR="006B7F75" w:rsidRPr="00E56004" w:rsidRDefault="006B7F75" w:rsidP="006B7F75"/>
        </w:tc>
      </w:tr>
      <w:tr w:rsidR="00145A59" w:rsidRPr="00A04589" w:rsidTr="001A547B">
        <w:trPr>
          <w:gridAfter w:val="10"/>
          <w:wAfter w:w="6952" w:type="dxa"/>
          <w:trHeight w:val="2264"/>
        </w:trPr>
        <w:tc>
          <w:tcPr>
            <w:tcW w:w="614" w:type="dxa"/>
            <w:gridSpan w:val="2"/>
          </w:tcPr>
          <w:p w:rsidR="006B7F75" w:rsidRPr="00A04589" w:rsidRDefault="00AE64CD" w:rsidP="006B7F75">
            <w:pPr>
              <w:autoSpaceDE w:val="0"/>
              <w:autoSpaceDN w:val="0"/>
              <w:adjustRightInd w:val="0"/>
              <w:spacing w:line="27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6B7F75" w:rsidRPr="00A04589">
              <w:rPr>
                <w:sz w:val="20"/>
                <w:szCs w:val="20"/>
              </w:rPr>
              <w:t>.</w:t>
            </w:r>
          </w:p>
        </w:tc>
        <w:tc>
          <w:tcPr>
            <w:tcW w:w="941" w:type="dxa"/>
            <w:gridSpan w:val="3"/>
          </w:tcPr>
          <w:p w:rsidR="006B7F75" w:rsidRPr="00A04589" w:rsidRDefault="006B7F75" w:rsidP="006B7F75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6B7F75" w:rsidRPr="00A04589" w:rsidRDefault="006B7F75" w:rsidP="006B7F75">
            <w:pPr>
              <w:suppressAutoHyphens/>
              <w:spacing w:line="288" w:lineRule="auto"/>
              <w:rPr>
                <w:noProof/>
                <w:color w:val="000000"/>
                <w:sz w:val="20"/>
                <w:szCs w:val="20"/>
                <w:lang w:eastAsia="ar-SA"/>
              </w:rPr>
            </w:pPr>
            <w:r w:rsidRPr="00A04589">
              <w:rPr>
                <w:noProof/>
                <w:color w:val="000000"/>
                <w:sz w:val="20"/>
                <w:szCs w:val="20"/>
                <w:lang w:eastAsia="ar-SA"/>
              </w:rPr>
              <w:t>Анализ и работа над ошибками.</w:t>
            </w:r>
          </w:p>
        </w:tc>
        <w:tc>
          <w:tcPr>
            <w:tcW w:w="1223" w:type="dxa"/>
            <w:gridSpan w:val="5"/>
          </w:tcPr>
          <w:p w:rsidR="006B7F75" w:rsidRPr="00A04589" w:rsidRDefault="006B7F75" w:rsidP="006B7F75">
            <w:pPr>
              <w:autoSpaceDE w:val="0"/>
              <w:autoSpaceDN w:val="0"/>
              <w:adjustRightInd w:val="0"/>
              <w:spacing w:line="273" w:lineRule="auto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>Комбин</w:t>
            </w:r>
            <w:r w:rsidRPr="00A04589">
              <w:rPr>
                <w:sz w:val="20"/>
                <w:szCs w:val="20"/>
              </w:rPr>
              <w:t>и</w:t>
            </w:r>
            <w:r w:rsidRPr="00A04589">
              <w:rPr>
                <w:sz w:val="20"/>
                <w:szCs w:val="20"/>
              </w:rPr>
              <w:t>ро</w:t>
            </w:r>
            <w:r>
              <w:rPr>
                <w:sz w:val="20"/>
                <w:szCs w:val="20"/>
              </w:rPr>
              <w:t>ван</w:t>
            </w:r>
            <w:r w:rsidRPr="00A04589">
              <w:rPr>
                <w:sz w:val="20"/>
                <w:szCs w:val="20"/>
              </w:rPr>
              <w:t>ный</w:t>
            </w:r>
          </w:p>
        </w:tc>
        <w:tc>
          <w:tcPr>
            <w:tcW w:w="2565" w:type="dxa"/>
            <w:gridSpan w:val="7"/>
            <w:shd w:val="clear" w:color="auto" w:fill="auto"/>
          </w:tcPr>
          <w:p w:rsidR="006B7F75" w:rsidRPr="006B7F75" w:rsidRDefault="006B7F75" w:rsidP="006B7F75">
            <w:pPr>
              <w:rPr>
                <w:sz w:val="20"/>
                <w:szCs w:val="20"/>
              </w:rPr>
            </w:pPr>
            <w:r w:rsidRPr="006B7F75">
              <w:rPr>
                <w:sz w:val="20"/>
                <w:szCs w:val="20"/>
              </w:rPr>
              <w:t>Наблюдение над призн</w:t>
            </w:r>
            <w:r w:rsidRPr="006B7F75">
              <w:rPr>
                <w:sz w:val="20"/>
                <w:szCs w:val="20"/>
              </w:rPr>
              <w:t>а</w:t>
            </w:r>
            <w:r w:rsidRPr="006B7F75">
              <w:rPr>
                <w:sz w:val="20"/>
                <w:szCs w:val="20"/>
              </w:rPr>
              <w:t>ками побудительных пре</w:t>
            </w:r>
            <w:r w:rsidRPr="006B7F75">
              <w:rPr>
                <w:sz w:val="20"/>
                <w:szCs w:val="20"/>
              </w:rPr>
              <w:t>д</w:t>
            </w:r>
            <w:r w:rsidRPr="006B7F75">
              <w:rPr>
                <w:sz w:val="20"/>
                <w:szCs w:val="20"/>
              </w:rPr>
              <w:t>ложений, над выражением сказуемых «повелител</w:t>
            </w:r>
            <w:r w:rsidRPr="006B7F75">
              <w:rPr>
                <w:sz w:val="20"/>
                <w:szCs w:val="20"/>
              </w:rPr>
              <w:t>ь</w:t>
            </w:r>
            <w:r w:rsidRPr="006B7F75">
              <w:rPr>
                <w:sz w:val="20"/>
                <w:szCs w:val="20"/>
              </w:rPr>
              <w:t>ными» формами глаголов в побудительных предлож</w:t>
            </w:r>
            <w:r w:rsidRPr="006B7F75">
              <w:rPr>
                <w:sz w:val="20"/>
                <w:szCs w:val="20"/>
              </w:rPr>
              <w:t>е</w:t>
            </w:r>
            <w:r w:rsidRPr="006B7F75">
              <w:rPr>
                <w:sz w:val="20"/>
                <w:szCs w:val="20"/>
              </w:rPr>
              <w:t>ниях, глаголами проше</w:t>
            </w:r>
            <w:r w:rsidRPr="006B7F75">
              <w:rPr>
                <w:sz w:val="20"/>
                <w:szCs w:val="20"/>
              </w:rPr>
              <w:t>д</w:t>
            </w:r>
            <w:r w:rsidRPr="006B7F75">
              <w:rPr>
                <w:sz w:val="20"/>
                <w:szCs w:val="20"/>
              </w:rPr>
              <w:t xml:space="preserve">шего времени с частицей </w:t>
            </w:r>
            <w:r w:rsidRPr="006B7F75">
              <w:rPr>
                <w:i/>
                <w:iCs/>
                <w:sz w:val="20"/>
                <w:szCs w:val="20"/>
              </w:rPr>
              <w:t>бы</w:t>
            </w:r>
            <w:r w:rsidRPr="006B7F75">
              <w:rPr>
                <w:sz w:val="20"/>
                <w:szCs w:val="20"/>
              </w:rPr>
              <w:t>в условныхпредложе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ях</w:t>
            </w:r>
          </w:p>
        </w:tc>
        <w:tc>
          <w:tcPr>
            <w:tcW w:w="2270" w:type="dxa"/>
            <w:gridSpan w:val="17"/>
          </w:tcPr>
          <w:p w:rsidR="006B7F75" w:rsidRPr="006B7F75" w:rsidRDefault="006B7F75" w:rsidP="006B7F75">
            <w:pPr>
              <w:rPr>
                <w:sz w:val="20"/>
                <w:szCs w:val="20"/>
              </w:rPr>
            </w:pPr>
            <w:r w:rsidRPr="006B7F75">
              <w:rPr>
                <w:sz w:val="20"/>
                <w:szCs w:val="20"/>
              </w:rPr>
              <w:t>Иметь положительную мотивацию и познав</w:t>
            </w:r>
            <w:r w:rsidRPr="006B7F75">
              <w:rPr>
                <w:sz w:val="20"/>
                <w:szCs w:val="20"/>
              </w:rPr>
              <w:t>а</w:t>
            </w:r>
            <w:r w:rsidRPr="006B7F75">
              <w:rPr>
                <w:sz w:val="20"/>
                <w:szCs w:val="20"/>
              </w:rPr>
              <w:t>тельный интерес к из</w:t>
            </w:r>
            <w:r w:rsidRPr="006B7F75">
              <w:rPr>
                <w:sz w:val="20"/>
                <w:szCs w:val="20"/>
              </w:rPr>
              <w:t>у</w:t>
            </w:r>
            <w:r w:rsidRPr="006B7F75">
              <w:rPr>
                <w:sz w:val="20"/>
                <w:szCs w:val="20"/>
              </w:rPr>
              <w:t>чению курса русского языка.</w:t>
            </w:r>
          </w:p>
        </w:tc>
        <w:tc>
          <w:tcPr>
            <w:tcW w:w="2818" w:type="dxa"/>
            <w:gridSpan w:val="11"/>
          </w:tcPr>
          <w:p w:rsidR="006B7F75" w:rsidRPr="006B7F75" w:rsidRDefault="006B7F75" w:rsidP="006B7F75">
            <w:pPr>
              <w:spacing w:after="200"/>
              <w:rPr>
                <w:sz w:val="20"/>
                <w:szCs w:val="20"/>
              </w:rPr>
            </w:pPr>
            <w:r w:rsidRPr="006B7F75">
              <w:rPr>
                <w:sz w:val="20"/>
                <w:szCs w:val="20"/>
              </w:rPr>
              <w:t>Работа над речевыми недоч</w:t>
            </w:r>
            <w:r w:rsidRPr="006B7F75">
              <w:rPr>
                <w:sz w:val="20"/>
                <w:szCs w:val="20"/>
              </w:rPr>
              <w:t>е</w:t>
            </w:r>
            <w:r w:rsidRPr="006B7F75">
              <w:rPr>
                <w:sz w:val="20"/>
                <w:szCs w:val="20"/>
              </w:rPr>
              <w:t>тами и другого типа ошибок.</w:t>
            </w:r>
          </w:p>
          <w:p w:rsidR="006B7F75" w:rsidRPr="006B7F75" w:rsidRDefault="006B7F75" w:rsidP="006B7F75">
            <w:pPr>
              <w:rPr>
                <w:sz w:val="20"/>
                <w:szCs w:val="20"/>
              </w:rPr>
            </w:pPr>
          </w:p>
        </w:tc>
        <w:tc>
          <w:tcPr>
            <w:tcW w:w="3676" w:type="dxa"/>
            <w:gridSpan w:val="9"/>
          </w:tcPr>
          <w:p w:rsidR="006B7F75" w:rsidRDefault="006B7F75" w:rsidP="006B7F75">
            <w:pPr>
              <w:rPr>
                <w:sz w:val="20"/>
                <w:szCs w:val="20"/>
              </w:rPr>
            </w:pPr>
            <w:r w:rsidRPr="006B7F75">
              <w:rPr>
                <w:sz w:val="20"/>
                <w:szCs w:val="20"/>
              </w:rPr>
              <w:t>Анализировать языковой материал, действовать по алгоритму, Различать основные типы предложений, прим</w:t>
            </w:r>
            <w:r w:rsidRPr="006B7F75">
              <w:rPr>
                <w:sz w:val="20"/>
                <w:szCs w:val="20"/>
              </w:rPr>
              <w:t>е</w:t>
            </w:r>
            <w:r w:rsidRPr="006B7F75">
              <w:rPr>
                <w:sz w:val="20"/>
                <w:szCs w:val="20"/>
              </w:rPr>
              <w:t xml:space="preserve">нять при </w:t>
            </w:r>
            <w:r w:rsidR="002E59C0">
              <w:rPr>
                <w:sz w:val="20"/>
                <w:szCs w:val="20"/>
              </w:rPr>
              <w:t>письме орфографические пр</w:t>
            </w:r>
            <w:r w:rsidR="002E59C0">
              <w:rPr>
                <w:sz w:val="20"/>
                <w:szCs w:val="20"/>
              </w:rPr>
              <w:t>а</w:t>
            </w:r>
            <w:r w:rsidR="002E59C0">
              <w:rPr>
                <w:sz w:val="20"/>
                <w:szCs w:val="20"/>
              </w:rPr>
              <w:t>вила.</w:t>
            </w:r>
            <w:r w:rsidRPr="006B7F75">
              <w:rPr>
                <w:sz w:val="20"/>
                <w:szCs w:val="20"/>
              </w:rPr>
              <w:t>Умение осознанно и пра</w:t>
            </w:r>
            <w:r w:rsidR="002E59C0">
              <w:rPr>
                <w:sz w:val="20"/>
                <w:szCs w:val="20"/>
              </w:rPr>
              <w:t xml:space="preserve">вильно </w:t>
            </w:r>
            <w:r w:rsidRPr="006B7F75">
              <w:rPr>
                <w:sz w:val="20"/>
                <w:szCs w:val="20"/>
              </w:rPr>
              <w:t>строить речевое высказывание в устной форме.</w:t>
            </w:r>
          </w:p>
          <w:p w:rsidR="006B7F75" w:rsidRDefault="006B7F75" w:rsidP="006B7F75">
            <w:pPr>
              <w:rPr>
                <w:sz w:val="20"/>
                <w:szCs w:val="20"/>
              </w:rPr>
            </w:pPr>
          </w:p>
          <w:p w:rsidR="006B7F75" w:rsidRDefault="006B7F75" w:rsidP="006B7F75">
            <w:pPr>
              <w:rPr>
                <w:sz w:val="20"/>
                <w:szCs w:val="20"/>
              </w:rPr>
            </w:pPr>
          </w:p>
          <w:p w:rsidR="006B7F75" w:rsidRPr="006B7F75" w:rsidRDefault="006B7F75" w:rsidP="006B7F75">
            <w:pPr>
              <w:rPr>
                <w:sz w:val="20"/>
                <w:szCs w:val="20"/>
              </w:rPr>
            </w:pPr>
          </w:p>
        </w:tc>
        <w:tc>
          <w:tcPr>
            <w:tcW w:w="1231" w:type="dxa"/>
            <w:gridSpan w:val="4"/>
            <w:vMerge/>
          </w:tcPr>
          <w:p w:rsidR="006B7F75" w:rsidRPr="00E56004" w:rsidRDefault="006B7F75" w:rsidP="006B7F75"/>
        </w:tc>
      </w:tr>
      <w:tr w:rsidR="00145A59" w:rsidRPr="00A04589" w:rsidTr="001A547B">
        <w:trPr>
          <w:gridAfter w:val="14"/>
          <w:wAfter w:w="8183" w:type="dxa"/>
          <w:trHeight w:val="146"/>
        </w:trPr>
        <w:tc>
          <w:tcPr>
            <w:tcW w:w="614" w:type="dxa"/>
            <w:gridSpan w:val="2"/>
          </w:tcPr>
          <w:p w:rsidR="006B7F75" w:rsidRPr="00A04589" w:rsidRDefault="00AE64CD" w:rsidP="006B7F75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26</w:t>
            </w:r>
            <w:r w:rsidR="006B7F75" w:rsidRPr="00A04589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941" w:type="dxa"/>
            <w:gridSpan w:val="3"/>
          </w:tcPr>
          <w:p w:rsidR="006B7F75" w:rsidRPr="00A04589" w:rsidRDefault="006B7F75" w:rsidP="006B7F75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6B7F75" w:rsidRPr="00A04589" w:rsidRDefault="006B7F75" w:rsidP="006B7F75">
            <w:pPr>
              <w:suppressAutoHyphens/>
              <w:autoSpaceDN w:val="0"/>
              <w:spacing w:line="288" w:lineRule="auto"/>
              <w:ind w:right="-108"/>
              <w:rPr>
                <w:color w:val="000000"/>
                <w:sz w:val="20"/>
                <w:szCs w:val="20"/>
              </w:rPr>
            </w:pPr>
            <w:r w:rsidRPr="00A04589">
              <w:rPr>
                <w:color w:val="000000"/>
                <w:sz w:val="20"/>
                <w:szCs w:val="20"/>
              </w:rPr>
              <w:t>Творческое списывание.</w:t>
            </w:r>
          </w:p>
        </w:tc>
        <w:tc>
          <w:tcPr>
            <w:tcW w:w="1223" w:type="dxa"/>
            <w:gridSpan w:val="5"/>
          </w:tcPr>
          <w:p w:rsidR="006B7F75" w:rsidRPr="00A04589" w:rsidRDefault="006B7F75" w:rsidP="006B7F75">
            <w:pPr>
              <w:suppressAutoHyphens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>Урок комплексного использования знаний</w:t>
            </w:r>
          </w:p>
        </w:tc>
        <w:tc>
          <w:tcPr>
            <w:tcW w:w="2565" w:type="dxa"/>
            <w:gridSpan w:val="7"/>
            <w:shd w:val="clear" w:color="auto" w:fill="auto"/>
          </w:tcPr>
          <w:p w:rsidR="006B7F75" w:rsidRPr="006B7F75" w:rsidRDefault="006B7F75" w:rsidP="006B7F75">
            <w:pPr>
              <w:spacing w:after="200"/>
              <w:rPr>
                <w:sz w:val="20"/>
                <w:szCs w:val="20"/>
              </w:rPr>
            </w:pPr>
            <w:r w:rsidRPr="006B7F75">
              <w:rPr>
                <w:sz w:val="20"/>
                <w:szCs w:val="20"/>
              </w:rPr>
              <w:t>Выполнение заданий тво</w:t>
            </w:r>
            <w:r w:rsidRPr="006B7F75">
              <w:rPr>
                <w:sz w:val="20"/>
                <w:szCs w:val="20"/>
              </w:rPr>
              <w:t>р</w:t>
            </w:r>
            <w:r w:rsidRPr="006B7F75">
              <w:rPr>
                <w:sz w:val="20"/>
                <w:szCs w:val="20"/>
              </w:rPr>
              <w:t>ческого характера</w:t>
            </w:r>
          </w:p>
        </w:tc>
        <w:tc>
          <w:tcPr>
            <w:tcW w:w="2270" w:type="dxa"/>
            <w:gridSpan w:val="17"/>
          </w:tcPr>
          <w:p w:rsidR="006B7F75" w:rsidRPr="006B7F75" w:rsidRDefault="006B7F75" w:rsidP="006B7F75">
            <w:pPr>
              <w:rPr>
                <w:sz w:val="20"/>
                <w:szCs w:val="20"/>
              </w:rPr>
            </w:pPr>
            <w:r w:rsidRPr="006B7F75">
              <w:rPr>
                <w:sz w:val="20"/>
                <w:szCs w:val="20"/>
              </w:rPr>
              <w:t>Творческая активность, самостоятельность</w:t>
            </w:r>
          </w:p>
        </w:tc>
        <w:tc>
          <w:tcPr>
            <w:tcW w:w="2818" w:type="dxa"/>
            <w:gridSpan w:val="11"/>
          </w:tcPr>
          <w:p w:rsidR="006B7F75" w:rsidRPr="006B7F75" w:rsidRDefault="006B7F75" w:rsidP="006B7F75">
            <w:pPr>
              <w:spacing w:after="200"/>
              <w:rPr>
                <w:sz w:val="20"/>
                <w:szCs w:val="20"/>
              </w:rPr>
            </w:pPr>
            <w:r w:rsidRPr="006B7F75">
              <w:rPr>
                <w:sz w:val="20"/>
                <w:szCs w:val="20"/>
              </w:rPr>
              <w:t>Списывание с творческим заданием</w:t>
            </w:r>
          </w:p>
          <w:p w:rsidR="006B7F75" w:rsidRPr="006B7F75" w:rsidRDefault="006B7F75" w:rsidP="006B7F75">
            <w:pPr>
              <w:rPr>
                <w:sz w:val="20"/>
                <w:szCs w:val="20"/>
              </w:rPr>
            </w:pPr>
          </w:p>
        </w:tc>
        <w:tc>
          <w:tcPr>
            <w:tcW w:w="3676" w:type="dxa"/>
            <w:gridSpan w:val="9"/>
          </w:tcPr>
          <w:p w:rsidR="006B7F75" w:rsidRPr="006B7F75" w:rsidRDefault="00AE64CD" w:rsidP="00AE64CD">
            <w:pPr>
              <w:rPr>
                <w:sz w:val="20"/>
                <w:szCs w:val="20"/>
              </w:rPr>
            </w:pPr>
            <w:r w:rsidRPr="006B7F75">
              <w:rPr>
                <w:sz w:val="20"/>
                <w:szCs w:val="20"/>
              </w:rPr>
              <w:t>Анализировать языковой материал, действовать по алгоритму, Различать основные типы предложений, прим</w:t>
            </w:r>
            <w:r w:rsidRPr="006B7F75">
              <w:rPr>
                <w:sz w:val="20"/>
                <w:szCs w:val="20"/>
              </w:rPr>
              <w:t>е</w:t>
            </w:r>
            <w:r w:rsidRPr="006B7F75">
              <w:rPr>
                <w:sz w:val="20"/>
                <w:szCs w:val="20"/>
              </w:rPr>
              <w:t xml:space="preserve">нять при </w:t>
            </w:r>
            <w:r>
              <w:rPr>
                <w:sz w:val="20"/>
                <w:szCs w:val="20"/>
              </w:rPr>
              <w:t>письме орфографические пр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вила.</w:t>
            </w:r>
            <w:r w:rsidRPr="006B7F75">
              <w:rPr>
                <w:sz w:val="20"/>
                <w:szCs w:val="20"/>
              </w:rPr>
              <w:t>Умение осознанно и пра</w:t>
            </w:r>
            <w:r>
              <w:rPr>
                <w:sz w:val="20"/>
                <w:szCs w:val="20"/>
              </w:rPr>
              <w:t xml:space="preserve">вильно </w:t>
            </w:r>
            <w:r w:rsidRPr="006B7F75">
              <w:rPr>
                <w:sz w:val="20"/>
                <w:szCs w:val="20"/>
              </w:rPr>
              <w:t>строить речевое высказывание в</w:t>
            </w:r>
            <w:r>
              <w:rPr>
                <w:sz w:val="20"/>
                <w:szCs w:val="20"/>
              </w:rPr>
              <w:t xml:space="preserve"> устной форме.</w:t>
            </w:r>
          </w:p>
        </w:tc>
      </w:tr>
      <w:tr w:rsidR="006D64F5" w:rsidRPr="00A04589" w:rsidTr="001A547B">
        <w:trPr>
          <w:gridAfter w:val="15"/>
          <w:wAfter w:w="8198" w:type="dxa"/>
          <w:trHeight w:val="146"/>
        </w:trPr>
        <w:tc>
          <w:tcPr>
            <w:tcW w:w="15814" w:type="dxa"/>
            <w:gridSpan w:val="57"/>
          </w:tcPr>
          <w:p w:rsidR="006D64F5" w:rsidRPr="00AE64CD" w:rsidRDefault="006D64F5" w:rsidP="00AE64CD">
            <w:pPr>
              <w:suppressAutoHyphens/>
              <w:jc w:val="center"/>
              <w:rPr>
                <w:noProof/>
                <w:color w:val="000000"/>
                <w:sz w:val="20"/>
                <w:szCs w:val="20"/>
                <w:lang w:eastAsia="ar-SA"/>
              </w:rPr>
            </w:pPr>
            <w:r w:rsidRPr="006D64F5">
              <w:rPr>
                <w:b/>
                <w:bCs/>
                <w:sz w:val="20"/>
                <w:szCs w:val="20"/>
                <w:lang w:eastAsia="ar-SA"/>
              </w:rPr>
              <w:lastRenderedPageBreak/>
              <w:t>Развертывае</w:t>
            </w:r>
            <w:r w:rsidR="00AE64CD">
              <w:rPr>
                <w:b/>
                <w:bCs/>
                <w:sz w:val="20"/>
                <w:szCs w:val="20"/>
                <w:lang w:eastAsia="ar-SA"/>
              </w:rPr>
              <w:t>м, распространяем мысли...</w:t>
            </w:r>
          </w:p>
        </w:tc>
      </w:tr>
      <w:tr w:rsidR="00145A59" w:rsidRPr="00A04589" w:rsidTr="001A547B">
        <w:trPr>
          <w:gridAfter w:val="15"/>
          <w:wAfter w:w="8198" w:type="dxa"/>
          <w:trHeight w:val="146"/>
        </w:trPr>
        <w:tc>
          <w:tcPr>
            <w:tcW w:w="614" w:type="dxa"/>
            <w:gridSpan w:val="2"/>
          </w:tcPr>
          <w:p w:rsidR="006D64F5" w:rsidRPr="00A04589" w:rsidRDefault="00AE64CD" w:rsidP="006B7F75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27</w:t>
            </w:r>
            <w:r w:rsidR="006D64F5" w:rsidRPr="00A04589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941" w:type="dxa"/>
            <w:gridSpan w:val="3"/>
          </w:tcPr>
          <w:p w:rsidR="006D64F5" w:rsidRPr="00A04589" w:rsidRDefault="006D64F5" w:rsidP="006B7F75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6D64F5" w:rsidRPr="00A04589" w:rsidRDefault="006D64F5" w:rsidP="006B7F75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>Используем вт</w:t>
            </w:r>
            <w:r w:rsidRPr="00A04589">
              <w:rPr>
                <w:sz w:val="20"/>
                <w:szCs w:val="20"/>
              </w:rPr>
              <w:t>о</w:t>
            </w:r>
            <w:r w:rsidRPr="00A04589">
              <w:rPr>
                <w:sz w:val="20"/>
                <w:szCs w:val="20"/>
              </w:rPr>
              <w:t>ростепенные члены предл</w:t>
            </w:r>
            <w:r w:rsidRPr="00A04589">
              <w:rPr>
                <w:sz w:val="20"/>
                <w:szCs w:val="20"/>
              </w:rPr>
              <w:t>о</w:t>
            </w:r>
            <w:r w:rsidRPr="00A04589">
              <w:rPr>
                <w:sz w:val="20"/>
                <w:szCs w:val="20"/>
              </w:rPr>
              <w:t>жения</w:t>
            </w:r>
          </w:p>
        </w:tc>
        <w:tc>
          <w:tcPr>
            <w:tcW w:w="1139" w:type="dxa"/>
            <w:gridSpan w:val="3"/>
          </w:tcPr>
          <w:p w:rsidR="006D64F5" w:rsidRPr="00A04589" w:rsidRDefault="006D64F5" w:rsidP="006B7F75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>Комбин</w:t>
            </w:r>
            <w:r w:rsidRPr="00A04589">
              <w:rPr>
                <w:sz w:val="20"/>
                <w:szCs w:val="20"/>
              </w:rPr>
              <w:t>и</w:t>
            </w:r>
            <w:r w:rsidRPr="00A04589">
              <w:rPr>
                <w:sz w:val="20"/>
                <w:szCs w:val="20"/>
              </w:rPr>
              <w:t>ро</w:t>
            </w:r>
            <w:r>
              <w:rPr>
                <w:sz w:val="20"/>
                <w:szCs w:val="20"/>
              </w:rPr>
              <w:t>ван</w:t>
            </w:r>
            <w:r w:rsidRPr="00A04589">
              <w:rPr>
                <w:sz w:val="20"/>
                <w:szCs w:val="20"/>
              </w:rPr>
              <w:t>ный</w:t>
            </w:r>
          </w:p>
        </w:tc>
        <w:tc>
          <w:tcPr>
            <w:tcW w:w="2649" w:type="dxa"/>
            <w:gridSpan w:val="9"/>
            <w:shd w:val="clear" w:color="auto" w:fill="auto"/>
          </w:tcPr>
          <w:p w:rsidR="006D64F5" w:rsidRPr="00AE64CD" w:rsidRDefault="006D64F5" w:rsidP="006B7F75">
            <w:pPr>
              <w:spacing w:after="200" w:line="276" w:lineRule="auto"/>
              <w:rPr>
                <w:sz w:val="20"/>
                <w:szCs w:val="20"/>
              </w:rPr>
            </w:pPr>
            <w:r w:rsidRPr="00AE64CD">
              <w:rPr>
                <w:sz w:val="20"/>
                <w:szCs w:val="20"/>
              </w:rPr>
              <w:t>Предложения с второст</w:t>
            </w:r>
            <w:r w:rsidRPr="00AE64CD">
              <w:rPr>
                <w:sz w:val="20"/>
                <w:szCs w:val="20"/>
              </w:rPr>
              <w:t>е</w:t>
            </w:r>
            <w:r w:rsidRPr="00AE64CD">
              <w:rPr>
                <w:sz w:val="20"/>
                <w:szCs w:val="20"/>
              </w:rPr>
              <w:t>пенными членами предл</w:t>
            </w:r>
            <w:r w:rsidRPr="00AE64CD">
              <w:rPr>
                <w:sz w:val="20"/>
                <w:szCs w:val="20"/>
              </w:rPr>
              <w:t>о</w:t>
            </w:r>
            <w:r w:rsidRPr="00AE64CD">
              <w:rPr>
                <w:sz w:val="20"/>
                <w:szCs w:val="20"/>
              </w:rPr>
              <w:t>жения</w:t>
            </w:r>
          </w:p>
        </w:tc>
        <w:tc>
          <w:tcPr>
            <w:tcW w:w="2254" w:type="dxa"/>
            <w:gridSpan w:val="16"/>
            <w:shd w:val="clear" w:color="auto" w:fill="auto"/>
          </w:tcPr>
          <w:p w:rsidR="006D64F5" w:rsidRPr="00AE64CD" w:rsidRDefault="006D64F5">
            <w:pPr>
              <w:spacing w:after="200" w:line="276" w:lineRule="auto"/>
              <w:rPr>
                <w:sz w:val="20"/>
                <w:szCs w:val="20"/>
              </w:rPr>
            </w:pPr>
            <w:r w:rsidRPr="00AE64CD">
              <w:rPr>
                <w:sz w:val="20"/>
                <w:szCs w:val="20"/>
              </w:rPr>
              <w:t>Иметь положительную мотивацию и познав</w:t>
            </w:r>
            <w:r w:rsidRPr="00AE64CD">
              <w:rPr>
                <w:sz w:val="20"/>
                <w:szCs w:val="20"/>
              </w:rPr>
              <w:t>а</w:t>
            </w:r>
            <w:r w:rsidRPr="00AE64CD">
              <w:rPr>
                <w:sz w:val="20"/>
                <w:szCs w:val="20"/>
              </w:rPr>
              <w:t>тельный интерес к из</w:t>
            </w:r>
            <w:r w:rsidRPr="00AE64CD">
              <w:rPr>
                <w:sz w:val="20"/>
                <w:szCs w:val="20"/>
              </w:rPr>
              <w:t>у</w:t>
            </w:r>
            <w:r w:rsidRPr="00AE64CD">
              <w:rPr>
                <w:sz w:val="20"/>
                <w:szCs w:val="20"/>
              </w:rPr>
              <w:t>чению курса русского языка.</w:t>
            </w:r>
          </w:p>
        </w:tc>
        <w:tc>
          <w:tcPr>
            <w:tcW w:w="2834" w:type="dxa"/>
            <w:gridSpan w:val="12"/>
            <w:shd w:val="clear" w:color="auto" w:fill="auto"/>
          </w:tcPr>
          <w:p w:rsidR="006D64F5" w:rsidRPr="00A04589" w:rsidRDefault="006D64F5">
            <w:pPr>
              <w:spacing w:after="200" w:line="276" w:lineRule="auto"/>
            </w:pPr>
            <w:r w:rsidRPr="00522C2D">
              <w:t>Предложения с втор</w:t>
            </w:r>
            <w:r w:rsidRPr="00522C2D">
              <w:t>о</w:t>
            </w:r>
            <w:r w:rsidRPr="00522C2D">
              <w:t>степенными членами предложения</w:t>
            </w:r>
          </w:p>
        </w:tc>
        <w:tc>
          <w:tcPr>
            <w:tcW w:w="3661" w:type="dxa"/>
            <w:gridSpan w:val="8"/>
            <w:shd w:val="clear" w:color="auto" w:fill="auto"/>
          </w:tcPr>
          <w:p w:rsidR="006D64F5" w:rsidRPr="006B7F75" w:rsidRDefault="006D64F5" w:rsidP="006D64F5">
            <w:pPr>
              <w:rPr>
                <w:sz w:val="20"/>
                <w:szCs w:val="20"/>
              </w:rPr>
            </w:pPr>
            <w:r w:rsidRPr="006B7F75">
              <w:rPr>
                <w:sz w:val="20"/>
                <w:szCs w:val="20"/>
              </w:rPr>
              <w:t>Умение слушать и вступать в диалог, участвовать в коллективном  обсужд</w:t>
            </w:r>
            <w:r w:rsidRPr="006B7F75">
              <w:rPr>
                <w:sz w:val="20"/>
                <w:szCs w:val="20"/>
              </w:rPr>
              <w:t>е</w:t>
            </w:r>
            <w:r w:rsidRPr="006B7F75">
              <w:rPr>
                <w:sz w:val="20"/>
                <w:szCs w:val="20"/>
              </w:rPr>
              <w:t>нии проблемы, умение аргументир</w:t>
            </w:r>
            <w:r w:rsidRPr="006B7F75">
              <w:rPr>
                <w:sz w:val="20"/>
                <w:szCs w:val="20"/>
              </w:rPr>
              <w:t>о</w:t>
            </w:r>
            <w:r w:rsidRPr="006B7F75">
              <w:rPr>
                <w:sz w:val="20"/>
                <w:szCs w:val="20"/>
              </w:rPr>
              <w:t>вать свое предложение. Умение вза</w:t>
            </w:r>
            <w:r w:rsidRPr="006B7F75">
              <w:rPr>
                <w:sz w:val="20"/>
                <w:szCs w:val="20"/>
              </w:rPr>
              <w:t>и</w:t>
            </w:r>
            <w:r w:rsidRPr="006B7F75">
              <w:rPr>
                <w:sz w:val="20"/>
                <w:szCs w:val="20"/>
              </w:rPr>
              <w:t>модействовать со сверстниками</w:t>
            </w:r>
          </w:p>
          <w:p w:rsidR="006D64F5" w:rsidRPr="00A04589" w:rsidRDefault="006D64F5" w:rsidP="006D64F5">
            <w:pPr>
              <w:spacing w:after="200" w:line="276" w:lineRule="auto"/>
            </w:pPr>
            <w:r w:rsidRPr="006B7F75">
              <w:rPr>
                <w:sz w:val="20"/>
                <w:szCs w:val="20"/>
              </w:rPr>
              <w:t>Формирование целеустремленности, жизненного оптимизма, готовности к преодолению трудностей</w:t>
            </w:r>
          </w:p>
        </w:tc>
      </w:tr>
      <w:tr w:rsidR="00145A59" w:rsidRPr="00A04589" w:rsidTr="001A547B">
        <w:trPr>
          <w:gridAfter w:val="10"/>
          <w:wAfter w:w="6952" w:type="dxa"/>
          <w:trHeight w:val="1581"/>
        </w:trPr>
        <w:tc>
          <w:tcPr>
            <w:tcW w:w="614" w:type="dxa"/>
            <w:gridSpan w:val="2"/>
          </w:tcPr>
          <w:p w:rsidR="006D64F5" w:rsidRPr="00A04589" w:rsidRDefault="00AE64CD" w:rsidP="006D64F5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28</w:t>
            </w:r>
          </w:p>
        </w:tc>
        <w:tc>
          <w:tcPr>
            <w:tcW w:w="941" w:type="dxa"/>
            <w:gridSpan w:val="3"/>
          </w:tcPr>
          <w:p w:rsidR="006D64F5" w:rsidRPr="00A04589" w:rsidRDefault="006D64F5" w:rsidP="006D64F5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6D64F5" w:rsidRPr="00A04589" w:rsidRDefault="006D64F5" w:rsidP="006D64F5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>Падежные фо</w:t>
            </w:r>
            <w:r w:rsidRPr="00A04589">
              <w:rPr>
                <w:sz w:val="20"/>
                <w:szCs w:val="20"/>
              </w:rPr>
              <w:t>р</w:t>
            </w:r>
            <w:r w:rsidRPr="00A04589">
              <w:rPr>
                <w:sz w:val="20"/>
                <w:szCs w:val="20"/>
              </w:rPr>
              <w:t>мы склоняемых частей речи.</w:t>
            </w:r>
          </w:p>
        </w:tc>
        <w:tc>
          <w:tcPr>
            <w:tcW w:w="1139" w:type="dxa"/>
            <w:gridSpan w:val="3"/>
          </w:tcPr>
          <w:p w:rsidR="006D64F5" w:rsidRPr="00A04589" w:rsidRDefault="006D64F5" w:rsidP="006D64F5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>Комбин</w:t>
            </w:r>
            <w:r w:rsidRPr="00A04589">
              <w:rPr>
                <w:sz w:val="20"/>
                <w:szCs w:val="20"/>
              </w:rPr>
              <w:t>и</w:t>
            </w:r>
            <w:r w:rsidRPr="00A04589">
              <w:rPr>
                <w:sz w:val="20"/>
                <w:szCs w:val="20"/>
              </w:rPr>
              <w:t>ро</w:t>
            </w:r>
            <w:r>
              <w:rPr>
                <w:sz w:val="20"/>
                <w:szCs w:val="20"/>
              </w:rPr>
              <w:t>ван</w:t>
            </w:r>
            <w:r w:rsidRPr="00A04589">
              <w:rPr>
                <w:sz w:val="20"/>
                <w:szCs w:val="20"/>
              </w:rPr>
              <w:t>ный</w:t>
            </w:r>
          </w:p>
        </w:tc>
        <w:tc>
          <w:tcPr>
            <w:tcW w:w="2649" w:type="dxa"/>
            <w:gridSpan w:val="9"/>
            <w:shd w:val="clear" w:color="auto" w:fill="auto"/>
          </w:tcPr>
          <w:p w:rsidR="006D64F5" w:rsidRPr="006D64F5" w:rsidRDefault="006D64F5" w:rsidP="006D64F5">
            <w:pPr>
              <w:spacing w:after="200"/>
              <w:rPr>
                <w:sz w:val="20"/>
                <w:szCs w:val="20"/>
              </w:rPr>
            </w:pPr>
            <w:r w:rsidRPr="006D64F5">
              <w:rPr>
                <w:noProof/>
                <w:color w:val="000000"/>
                <w:sz w:val="20"/>
                <w:szCs w:val="20"/>
              </w:rPr>
              <w:t xml:space="preserve">Речевая и языковая темы рассматриваются на едином речевом материале об </w:t>
            </w:r>
            <w:r w:rsidRPr="006D64F5">
              <w:rPr>
                <w:bCs/>
                <w:noProof/>
                <w:color w:val="000000"/>
                <w:sz w:val="20"/>
                <w:szCs w:val="20"/>
              </w:rPr>
              <w:t>умении читать</w:t>
            </w:r>
            <w:r w:rsidRPr="006D64F5">
              <w:rPr>
                <w:noProof/>
                <w:color w:val="000000"/>
                <w:sz w:val="20"/>
                <w:szCs w:val="20"/>
              </w:rPr>
              <w:t xml:space="preserve">. Дать представление о </w:t>
            </w:r>
            <w:r w:rsidRPr="006D64F5">
              <w:rPr>
                <w:bCs/>
                <w:noProof/>
                <w:color w:val="000000"/>
                <w:sz w:val="20"/>
                <w:szCs w:val="20"/>
              </w:rPr>
              <w:t>теме</w:t>
            </w:r>
            <w:r w:rsidR="002E59C0">
              <w:rPr>
                <w:noProof/>
                <w:color w:val="000000"/>
                <w:sz w:val="20"/>
                <w:szCs w:val="20"/>
              </w:rPr>
              <w:t xml:space="preserve"> текста (на описательном тексте)</w:t>
            </w:r>
          </w:p>
        </w:tc>
        <w:tc>
          <w:tcPr>
            <w:tcW w:w="2277" w:type="dxa"/>
            <w:gridSpan w:val="18"/>
          </w:tcPr>
          <w:p w:rsidR="006D64F5" w:rsidRPr="006D64F5" w:rsidRDefault="006D64F5" w:rsidP="006D64F5">
            <w:pPr>
              <w:jc w:val="both"/>
              <w:rPr>
                <w:noProof/>
                <w:color w:val="000000"/>
                <w:sz w:val="20"/>
                <w:szCs w:val="20"/>
              </w:rPr>
            </w:pPr>
            <w:r w:rsidRPr="006D64F5">
              <w:rPr>
                <w:sz w:val="20"/>
                <w:szCs w:val="20"/>
              </w:rPr>
              <w:t>Способность ориент</w:t>
            </w:r>
            <w:r w:rsidRPr="006D64F5">
              <w:rPr>
                <w:sz w:val="20"/>
                <w:szCs w:val="20"/>
              </w:rPr>
              <w:t>и</w:t>
            </w:r>
            <w:r w:rsidRPr="006D64F5">
              <w:rPr>
                <w:sz w:val="20"/>
                <w:szCs w:val="20"/>
              </w:rPr>
              <w:t>роваться в новых с</w:t>
            </w:r>
            <w:r w:rsidRPr="006D64F5">
              <w:rPr>
                <w:sz w:val="20"/>
                <w:szCs w:val="20"/>
              </w:rPr>
              <w:t>и</w:t>
            </w:r>
            <w:r w:rsidRPr="006D64F5">
              <w:rPr>
                <w:sz w:val="20"/>
                <w:szCs w:val="20"/>
              </w:rPr>
              <w:t>туациях</w:t>
            </w:r>
          </w:p>
        </w:tc>
        <w:tc>
          <w:tcPr>
            <w:tcW w:w="2811" w:type="dxa"/>
            <w:gridSpan w:val="10"/>
          </w:tcPr>
          <w:p w:rsidR="006D64F5" w:rsidRPr="006D64F5" w:rsidRDefault="006D64F5" w:rsidP="006D64F5">
            <w:pPr>
              <w:spacing w:after="200"/>
              <w:rPr>
                <w:sz w:val="20"/>
                <w:szCs w:val="20"/>
              </w:rPr>
            </w:pPr>
            <w:r w:rsidRPr="006D64F5">
              <w:rPr>
                <w:sz w:val="20"/>
                <w:szCs w:val="20"/>
              </w:rPr>
              <w:t>Падежные формы склоня</w:t>
            </w:r>
            <w:r w:rsidRPr="006D64F5">
              <w:rPr>
                <w:sz w:val="20"/>
                <w:szCs w:val="20"/>
              </w:rPr>
              <w:t>е</w:t>
            </w:r>
            <w:r w:rsidRPr="006D64F5">
              <w:rPr>
                <w:sz w:val="20"/>
                <w:szCs w:val="20"/>
              </w:rPr>
              <w:t>мых частей речи</w:t>
            </w:r>
          </w:p>
          <w:p w:rsidR="006D64F5" w:rsidRPr="006D64F5" w:rsidRDefault="006D64F5" w:rsidP="006D64F5">
            <w:pPr>
              <w:rPr>
                <w:sz w:val="20"/>
                <w:szCs w:val="20"/>
              </w:rPr>
            </w:pPr>
          </w:p>
        </w:tc>
        <w:tc>
          <w:tcPr>
            <w:tcW w:w="3661" w:type="dxa"/>
            <w:gridSpan w:val="8"/>
          </w:tcPr>
          <w:p w:rsidR="006D64F5" w:rsidRPr="006D64F5" w:rsidRDefault="006D64F5" w:rsidP="006D64F5">
            <w:pPr>
              <w:rPr>
                <w:sz w:val="20"/>
                <w:szCs w:val="20"/>
              </w:rPr>
            </w:pPr>
            <w:r w:rsidRPr="006D64F5">
              <w:rPr>
                <w:sz w:val="20"/>
                <w:szCs w:val="20"/>
              </w:rPr>
              <w:t>Систематизировать и обобщить знания. Рефлексия способов действий. Высл</w:t>
            </w:r>
            <w:r w:rsidRPr="006D64F5">
              <w:rPr>
                <w:sz w:val="20"/>
                <w:szCs w:val="20"/>
              </w:rPr>
              <w:t>у</w:t>
            </w:r>
            <w:r w:rsidRPr="006D64F5">
              <w:rPr>
                <w:sz w:val="20"/>
                <w:szCs w:val="20"/>
              </w:rPr>
              <w:t>шивать партнера, договариваться и приходить к общему решению, работая в паре. Формирование целеустремле</w:t>
            </w:r>
            <w:r w:rsidRPr="006D64F5">
              <w:rPr>
                <w:sz w:val="20"/>
                <w:szCs w:val="20"/>
              </w:rPr>
              <w:t>н</w:t>
            </w:r>
            <w:r w:rsidRPr="006D64F5">
              <w:rPr>
                <w:sz w:val="20"/>
                <w:szCs w:val="20"/>
              </w:rPr>
              <w:t>ности, жизненного оптимизма, гото</w:t>
            </w:r>
            <w:r w:rsidRPr="006D64F5">
              <w:rPr>
                <w:sz w:val="20"/>
                <w:szCs w:val="20"/>
              </w:rPr>
              <w:t>в</w:t>
            </w:r>
            <w:r w:rsidRPr="006D64F5">
              <w:rPr>
                <w:sz w:val="20"/>
                <w:szCs w:val="20"/>
              </w:rPr>
              <w:t>но</w:t>
            </w:r>
            <w:r w:rsidR="002E59C0">
              <w:rPr>
                <w:sz w:val="20"/>
                <w:szCs w:val="20"/>
              </w:rPr>
              <w:t xml:space="preserve">сти к </w:t>
            </w:r>
            <w:r w:rsidRPr="006D64F5">
              <w:rPr>
                <w:sz w:val="20"/>
                <w:szCs w:val="20"/>
              </w:rPr>
              <w:t>преодолению трудностей</w:t>
            </w:r>
          </w:p>
        </w:tc>
        <w:tc>
          <w:tcPr>
            <w:tcW w:w="1246" w:type="dxa"/>
            <w:gridSpan w:val="5"/>
            <w:tcBorders>
              <w:top w:val="nil"/>
            </w:tcBorders>
          </w:tcPr>
          <w:p w:rsidR="006D64F5" w:rsidRDefault="006D64F5">
            <w:pPr>
              <w:spacing w:after="200" w:line="276" w:lineRule="auto"/>
            </w:pPr>
          </w:p>
          <w:p w:rsidR="006D64F5" w:rsidRDefault="006D64F5">
            <w:pPr>
              <w:spacing w:after="200" w:line="276" w:lineRule="auto"/>
            </w:pPr>
          </w:p>
          <w:p w:rsidR="006D64F5" w:rsidRDefault="006D64F5">
            <w:pPr>
              <w:spacing w:after="200" w:line="276" w:lineRule="auto"/>
            </w:pPr>
          </w:p>
          <w:p w:rsidR="006D64F5" w:rsidRPr="00E56004" w:rsidRDefault="006D64F5" w:rsidP="006D64F5"/>
        </w:tc>
      </w:tr>
      <w:tr w:rsidR="00AC01C7" w:rsidRPr="00A04589" w:rsidTr="001A547B">
        <w:trPr>
          <w:gridAfter w:val="15"/>
          <w:wAfter w:w="8198" w:type="dxa"/>
          <w:trHeight w:val="146"/>
        </w:trPr>
        <w:tc>
          <w:tcPr>
            <w:tcW w:w="15814" w:type="dxa"/>
            <w:gridSpan w:val="57"/>
          </w:tcPr>
          <w:p w:rsidR="00AC01C7" w:rsidRPr="00AE64CD" w:rsidRDefault="00AC01C7" w:rsidP="00AE64CD">
            <w:pPr>
              <w:suppressAutoHyphens/>
              <w:jc w:val="center"/>
              <w:rPr>
                <w:noProof/>
                <w:color w:val="000000"/>
                <w:sz w:val="20"/>
                <w:szCs w:val="20"/>
                <w:lang w:eastAsia="ar-SA"/>
              </w:rPr>
            </w:pPr>
            <w:r w:rsidRPr="00AC01C7">
              <w:rPr>
                <w:b/>
                <w:bCs/>
                <w:sz w:val="20"/>
                <w:szCs w:val="20"/>
                <w:lang w:eastAsia="ar-SA"/>
              </w:rPr>
              <w:t>Развертывае</w:t>
            </w:r>
            <w:r w:rsidR="00AE64CD">
              <w:rPr>
                <w:b/>
                <w:bCs/>
                <w:sz w:val="20"/>
                <w:szCs w:val="20"/>
                <w:lang w:eastAsia="ar-SA"/>
              </w:rPr>
              <w:t>м, распространяем мысли...</w:t>
            </w:r>
          </w:p>
        </w:tc>
      </w:tr>
      <w:tr w:rsidR="00145A59" w:rsidRPr="00A04589" w:rsidTr="001A547B">
        <w:trPr>
          <w:gridAfter w:val="15"/>
          <w:wAfter w:w="8198" w:type="dxa"/>
          <w:trHeight w:val="146"/>
        </w:trPr>
        <w:tc>
          <w:tcPr>
            <w:tcW w:w="614" w:type="dxa"/>
            <w:gridSpan w:val="2"/>
          </w:tcPr>
          <w:p w:rsidR="00AC01C7" w:rsidRPr="00A04589" w:rsidRDefault="00AE64CD" w:rsidP="00AC01C7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29</w:t>
            </w:r>
          </w:p>
        </w:tc>
        <w:tc>
          <w:tcPr>
            <w:tcW w:w="941" w:type="dxa"/>
            <w:gridSpan w:val="3"/>
          </w:tcPr>
          <w:p w:rsidR="00AC01C7" w:rsidRPr="00A04589" w:rsidRDefault="00AC01C7" w:rsidP="00AC01C7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AC01C7" w:rsidRPr="00A04589" w:rsidRDefault="00AC01C7" w:rsidP="00AC01C7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 xml:space="preserve">Предложения </w:t>
            </w:r>
            <w:r w:rsidRPr="00A04589">
              <w:rPr>
                <w:sz w:val="20"/>
                <w:szCs w:val="20"/>
              </w:rPr>
              <w:br/>
              <w:t>с однородными членами. Одн</w:t>
            </w:r>
            <w:r w:rsidRPr="00A04589">
              <w:rPr>
                <w:sz w:val="20"/>
                <w:szCs w:val="20"/>
              </w:rPr>
              <w:t>о</w:t>
            </w:r>
            <w:r w:rsidRPr="00A04589">
              <w:rPr>
                <w:sz w:val="20"/>
                <w:szCs w:val="20"/>
              </w:rPr>
              <w:t>родные подл</w:t>
            </w:r>
            <w:r w:rsidRPr="00A04589">
              <w:rPr>
                <w:sz w:val="20"/>
                <w:szCs w:val="20"/>
              </w:rPr>
              <w:t>е</w:t>
            </w:r>
            <w:r w:rsidR="00AE64CD">
              <w:rPr>
                <w:sz w:val="20"/>
                <w:szCs w:val="20"/>
              </w:rPr>
              <w:t xml:space="preserve">жащие </w:t>
            </w:r>
            <w:r w:rsidRPr="00A04589">
              <w:rPr>
                <w:sz w:val="20"/>
                <w:szCs w:val="20"/>
              </w:rPr>
              <w:t>и сказу</w:t>
            </w:r>
            <w:r w:rsidRPr="00A04589">
              <w:rPr>
                <w:sz w:val="20"/>
                <w:szCs w:val="20"/>
              </w:rPr>
              <w:t>е</w:t>
            </w:r>
            <w:r w:rsidRPr="00A04589">
              <w:rPr>
                <w:sz w:val="20"/>
                <w:szCs w:val="20"/>
              </w:rPr>
              <w:t>мые</w:t>
            </w:r>
          </w:p>
        </w:tc>
        <w:tc>
          <w:tcPr>
            <w:tcW w:w="1139" w:type="dxa"/>
            <w:gridSpan w:val="3"/>
          </w:tcPr>
          <w:p w:rsidR="00AC01C7" w:rsidRPr="00A04589" w:rsidRDefault="00AC01C7" w:rsidP="00AC01C7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>Комбин</w:t>
            </w:r>
            <w:r w:rsidRPr="00A04589">
              <w:rPr>
                <w:sz w:val="20"/>
                <w:szCs w:val="20"/>
              </w:rPr>
              <w:t>и</w:t>
            </w:r>
            <w:r w:rsidRPr="00A04589">
              <w:rPr>
                <w:sz w:val="20"/>
                <w:szCs w:val="20"/>
              </w:rPr>
              <w:t>ро</w:t>
            </w:r>
            <w:r>
              <w:rPr>
                <w:sz w:val="20"/>
                <w:szCs w:val="20"/>
              </w:rPr>
              <w:t>ван</w:t>
            </w:r>
            <w:r w:rsidRPr="00A04589">
              <w:rPr>
                <w:sz w:val="20"/>
                <w:szCs w:val="20"/>
              </w:rPr>
              <w:t>ный</w:t>
            </w:r>
          </w:p>
        </w:tc>
        <w:tc>
          <w:tcPr>
            <w:tcW w:w="2649" w:type="dxa"/>
            <w:gridSpan w:val="9"/>
            <w:shd w:val="clear" w:color="auto" w:fill="auto"/>
          </w:tcPr>
          <w:p w:rsidR="00AC01C7" w:rsidRPr="00AC01C7" w:rsidRDefault="00AC01C7" w:rsidP="00AC01C7">
            <w:pPr>
              <w:spacing w:after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Предложения </w:t>
            </w:r>
            <w:r w:rsidRPr="00AC01C7">
              <w:rPr>
                <w:sz w:val="20"/>
                <w:szCs w:val="20"/>
              </w:rPr>
              <w:t>с одноро</w:t>
            </w:r>
            <w:r w:rsidRPr="00AC01C7">
              <w:rPr>
                <w:sz w:val="20"/>
                <w:szCs w:val="20"/>
              </w:rPr>
              <w:t>д</w:t>
            </w:r>
            <w:r w:rsidRPr="00AC01C7">
              <w:rPr>
                <w:sz w:val="20"/>
                <w:szCs w:val="20"/>
              </w:rPr>
              <w:t>ными членами. Однородные подлежащие и сказуемые</w:t>
            </w:r>
          </w:p>
        </w:tc>
        <w:tc>
          <w:tcPr>
            <w:tcW w:w="2277" w:type="dxa"/>
            <w:gridSpan w:val="18"/>
          </w:tcPr>
          <w:p w:rsidR="00AC01C7" w:rsidRPr="00AC01C7" w:rsidRDefault="00AC01C7" w:rsidP="00AC01C7">
            <w:pPr>
              <w:rPr>
                <w:sz w:val="20"/>
                <w:szCs w:val="20"/>
              </w:rPr>
            </w:pPr>
            <w:r w:rsidRPr="00AC01C7">
              <w:rPr>
                <w:sz w:val="20"/>
                <w:szCs w:val="20"/>
              </w:rPr>
              <w:t>Самоопределение в совместной деятельн</w:t>
            </w:r>
            <w:r w:rsidRPr="00AC01C7">
              <w:rPr>
                <w:sz w:val="20"/>
                <w:szCs w:val="20"/>
              </w:rPr>
              <w:t>о</w:t>
            </w:r>
            <w:r w:rsidRPr="00AC01C7">
              <w:rPr>
                <w:sz w:val="20"/>
                <w:szCs w:val="20"/>
              </w:rPr>
              <w:t>сти</w:t>
            </w:r>
          </w:p>
        </w:tc>
        <w:tc>
          <w:tcPr>
            <w:tcW w:w="2811" w:type="dxa"/>
            <w:gridSpan w:val="10"/>
          </w:tcPr>
          <w:p w:rsidR="00AC01C7" w:rsidRPr="00AC01C7" w:rsidRDefault="00AC01C7" w:rsidP="00AC01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Предложения </w:t>
            </w:r>
            <w:r w:rsidRPr="00AC01C7">
              <w:rPr>
                <w:sz w:val="20"/>
                <w:szCs w:val="20"/>
              </w:rPr>
              <w:t>с однородными членами. Однородные подл</w:t>
            </w:r>
            <w:r w:rsidRPr="00AC01C7">
              <w:rPr>
                <w:sz w:val="20"/>
                <w:szCs w:val="20"/>
              </w:rPr>
              <w:t>е</w:t>
            </w:r>
            <w:r w:rsidRPr="00AC01C7">
              <w:rPr>
                <w:sz w:val="20"/>
                <w:szCs w:val="20"/>
              </w:rPr>
              <w:t>жащие и сказуемые</w:t>
            </w:r>
          </w:p>
        </w:tc>
        <w:tc>
          <w:tcPr>
            <w:tcW w:w="3661" w:type="dxa"/>
            <w:gridSpan w:val="8"/>
          </w:tcPr>
          <w:p w:rsidR="00AC01C7" w:rsidRPr="00AC01C7" w:rsidRDefault="00AC01C7" w:rsidP="00AE64CD">
            <w:pPr>
              <w:rPr>
                <w:sz w:val="20"/>
                <w:szCs w:val="20"/>
              </w:rPr>
            </w:pPr>
            <w:r w:rsidRPr="00AC01C7">
              <w:rPr>
                <w:sz w:val="20"/>
                <w:szCs w:val="20"/>
              </w:rPr>
              <w:t>Структурирование знаний. Построение речевого высказывания</w:t>
            </w:r>
            <w:r w:rsidR="00AE64CD">
              <w:rPr>
                <w:sz w:val="20"/>
                <w:szCs w:val="20"/>
              </w:rPr>
              <w:t xml:space="preserve"> и логической цепи рассуждений. </w:t>
            </w:r>
            <w:r w:rsidRPr="00AC01C7">
              <w:rPr>
                <w:sz w:val="20"/>
                <w:szCs w:val="20"/>
              </w:rPr>
              <w:t>Умение слушать и вступать в диал</w:t>
            </w:r>
            <w:r w:rsidR="00AE64CD">
              <w:rPr>
                <w:sz w:val="20"/>
                <w:szCs w:val="20"/>
              </w:rPr>
              <w:t>ог.</w:t>
            </w:r>
          </w:p>
        </w:tc>
      </w:tr>
      <w:tr w:rsidR="00145A59" w:rsidRPr="00A04589" w:rsidTr="001A547B">
        <w:trPr>
          <w:gridAfter w:val="15"/>
          <w:wAfter w:w="8198" w:type="dxa"/>
          <w:trHeight w:val="146"/>
        </w:trPr>
        <w:tc>
          <w:tcPr>
            <w:tcW w:w="614" w:type="dxa"/>
            <w:gridSpan w:val="2"/>
          </w:tcPr>
          <w:p w:rsidR="00AC01C7" w:rsidRPr="00A04589" w:rsidRDefault="00AE64CD" w:rsidP="00AC01C7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941" w:type="dxa"/>
            <w:gridSpan w:val="3"/>
          </w:tcPr>
          <w:p w:rsidR="00AC01C7" w:rsidRPr="00A04589" w:rsidRDefault="00AC01C7" w:rsidP="00AC01C7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AC01C7" w:rsidRPr="00A04589" w:rsidRDefault="00AC01C7" w:rsidP="00AC01C7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 xml:space="preserve">Предложения </w:t>
            </w:r>
            <w:r w:rsidRPr="00A04589">
              <w:rPr>
                <w:sz w:val="20"/>
                <w:szCs w:val="20"/>
              </w:rPr>
              <w:br/>
              <w:t xml:space="preserve">с однородными членами. </w:t>
            </w:r>
          </w:p>
          <w:p w:rsidR="00AC01C7" w:rsidRPr="00A04589" w:rsidRDefault="00AC01C7" w:rsidP="00AC01C7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 xml:space="preserve">Однородные подлежащие </w:t>
            </w:r>
            <w:r w:rsidRPr="00A04589">
              <w:rPr>
                <w:sz w:val="20"/>
                <w:szCs w:val="20"/>
              </w:rPr>
              <w:br/>
              <w:t>и сказуемые</w:t>
            </w:r>
          </w:p>
        </w:tc>
        <w:tc>
          <w:tcPr>
            <w:tcW w:w="1139" w:type="dxa"/>
            <w:gridSpan w:val="3"/>
          </w:tcPr>
          <w:p w:rsidR="00AC01C7" w:rsidRPr="00AC01C7" w:rsidRDefault="00AC01C7" w:rsidP="00AC01C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01C7">
              <w:rPr>
                <w:sz w:val="20"/>
                <w:szCs w:val="20"/>
              </w:rPr>
              <w:t>Комбин</w:t>
            </w:r>
            <w:r w:rsidRPr="00AC01C7">
              <w:rPr>
                <w:sz w:val="20"/>
                <w:szCs w:val="20"/>
              </w:rPr>
              <w:t>и</w:t>
            </w:r>
            <w:r w:rsidRPr="00AC01C7">
              <w:rPr>
                <w:sz w:val="20"/>
                <w:szCs w:val="20"/>
              </w:rPr>
              <w:t>рованный</w:t>
            </w:r>
          </w:p>
        </w:tc>
        <w:tc>
          <w:tcPr>
            <w:tcW w:w="2649" w:type="dxa"/>
            <w:gridSpan w:val="9"/>
            <w:shd w:val="clear" w:color="auto" w:fill="auto"/>
          </w:tcPr>
          <w:p w:rsidR="00AC01C7" w:rsidRPr="00AC01C7" w:rsidRDefault="00AC01C7" w:rsidP="00AC01C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Предложения </w:t>
            </w:r>
            <w:r w:rsidRPr="00AC01C7">
              <w:rPr>
                <w:sz w:val="20"/>
                <w:szCs w:val="20"/>
              </w:rPr>
              <w:t>с одноро</w:t>
            </w:r>
            <w:r w:rsidRPr="00AC01C7">
              <w:rPr>
                <w:sz w:val="20"/>
                <w:szCs w:val="20"/>
              </w:rPr>
              <w:t>д</w:t>
            </w:r>
            <w:r w:rsidRPr="00AC01C7">
              <w:rPr>
                <w:sz w:val="20"/>
                <w:szCs w:val="20"/>
              </w:rPr>
              <w:t xml:space="preserve">ными членами. </w:t>
            </w:r>
            <w:r w:rsidRPr="00AC01C7">
              <w:rPr>
                <w:sz w:val="20"/>
                <w:szCs w:val="20"/>
                <w:lang w:eastAsia="ar-SA"/>
              </w:rPr>
              <w:t>Однородные подлежащие и сказуемые</w:t>
            </w:r>
          </w:p>
          <w:p w:rsidR="00AC01C7" w:rsidRPr="00AC01C7" w:rsidRDefault="00AC01C7" w:rsidP="00AC01C7">
            <w:pPr>
              <w:spacing w:after="200"/>
              <w:rPr>
                <w:sz w:val="20"/>
                <w:szCs w:val="20"/>
              </w:rPr>
            </w:pPr>
          </w:p>
        </w:tc>
        <w:tc>
          <w:tcPr>
            <w:tcW w:w="2277" w:type="dxa"/>
            <w:gridSpan w:val="18"/>
          </w:tcPr>
          <w:p w:rsidR="00AC01C7" w:rsidRPr="00AC01C7" w:rsidRDefault="00AC01C7" w:rsidP="00AC01C7">
            <w:pPr>
              <w:rPr>
                <w:sz w:val="20"/>
                <w:szCs w:val="20"/>
              </w:rPr>
            </w:pPr>
            <w:r w:rsidRPr="00AC01C7">
              <w:rPr>
                <w:sz w:val="20"/>
                <w:szCs w:val="20"/>
              </w:rPr>
              <w:t>Творческая активность, самостоятельность</w:t>
            </w:r>
          </w:p>
        </w:tc>
        <w:tc>
          <w:tcPr>
            <w:tcW w:w="2811" w:type="dxa"/>
            <w:gridSpan w:val="10"/>
          </w:tcPr>
          <w:p w:rsidR="00AC01C7" w:rsidRPr="00AC01C7" w:rsidRDefault="00AC01C7" w:rsidP="00AC01C7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eastAsia="ar-SA"/>
              </w:rPr>
            </w:pPr>
            <w:r w:rsidRPr="00AC01C7">
              <w:rPr>
                <w:sz w:val="20"/>
                <w:szCs w:val="20"/>
                <w:lang w:eastAsia="ar-SA"/>
              </w:rPr>
              <w:t>Знать о том, что сказуемое может обозначать состояние действующего лица - подл</w:t>
            </w:r>
            <w:r>
              <w:rPr>
                <w:sz w:val="20"/>
                <w:szCs w:val="20"/>
                <w:lang w:eastAsia="ar-SA"/>
              </w:rPr>
              <w:t xml:space="preserve">ежащего. </w:t>
            </w:r>
            <w:r w:rsidRPr="00AC01C7">
              <w:rPr>
                <w:sz w:val="20"/>
                <w:szCs w:val="20"/>
                <w:lang w:eastAsia="ar-SA"/>
              </w:rPr>
              <w:t>Части речи и члены предложения</w:t>
            </w:r>
            <w:r>
              <w:rPr>
                <w:sz w:val="20"/>
                <w:szCs w:val="20"/>
                <w:lang w:eastAsia="ar-SA"/>
              </w:rPr>
              <w:t xml:space="preserve">. </w:t>
            </w:r>
          </w:p>
        </w:tc>
        <w:tc>
          <w:tcPr>
            <w:tcW w:w="3661" w:type="dxa"/>
            <w:gridSpan w:val="8"/>
          </w:tcPr>
          <w:p w:rsidR="00AC01C7" w:rsidRPr="00AC01C7" w:rsidRDefault="00AC01C7" w:rsidP="00AE64CD">
            <w:pPr>
              <w:spacing w:after="200"/>
              <w:rPr>
                <w:sz w:val="20"/>
                <w:szCs w:val="20"/>
              </w:rPr>
            </w:pPr>
            <w:r w:rsidRPr="00AC01C7">
              <w:rPr>
                <w:sz w:val="20"/>
                <w:szCs w:val="20"/>
              </w:rPr>
              <w:t>Выполнение заданий творческого х</w:t>
            </w:r>
            <w:r w:rsidRPr="00AC01C7">
              <w:rPr>
                <w:sz w:val="20"/>
                <w:szCs w:val="20"/>
              </w:rPr>
              <w:t>а</w:t>
            </w:r>
            <w:r w:rsidRPr="00AC01C7">
              <w:rPr>
                <w:sz w:val="20"/>
                <w:szCs w:val="20"/>
              </w:rPr>
              <w:t>рактера. Оценка осознания того, что усвоено и что надо усвоить</w:t>
            </w:r>
          </w:p>
        </w:tc>
      </w:tr>
      <w:tr w:rsidR="00145A59" w:rsidRPr="00A04589" w:rsidTr="001A547B">
        <w:trPr>
          <w:gridAfter w:val="15"/>
          <w:wAfter w:w="8198" w:type="dxa"/>
          <w:trHeight w:val="146"/>
        </w:trPr>
        <w:tc>
          <w:tcPr>
            <w:tcW w:w="614" w:type="dxa"/>
            <w:gridSpan w:val="2"/>
          </w:tcPr>
          <w:p w:rsidR="00AC01C7" w:rsidRPr="00A04589" w:rsidRDefault="00AE64CD" w:rsidP="00AC01C7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31</w:t>
            </w:r>
          </w:p>
        </w:tc>
        <w:tc>
          <w:tcPr>
            <w:tcW w:w="941" w:type="dxa"/>
            <w:gridSpan w:val="3"/>
          </w:tcPr>
          <w:p w:rsidR="00AC01C7" w:rsidRPr="00A04589" w:rsidRDefault="00AC01C7" w:rsidP="00AC01C7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AC01C7" w:rsidRPr="00A04589" w:rsidRDefault="00AC01C7" w:rsidP="00AC01C7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>Однородные второстепенные члены предл</w:t>
            </w:r>
            <w:r w:rsidRPr="00A04589">
              <w:rPr>
                <w:sz w:val="20"/>
                <w:szCs w:val="20"/>
              </w:rPr>
              <w:t>о</w:t>
            </w:r>
            <w:r w:rsidRPr="00A04589">
              <w:rPr>
                <w:sz w:val="20"/>
                <w:szCs w:val="20"/>
              </w:rPr>
              <w:t>жения</w:t>
            </w:r>
          </w:p>
        </w:tc>
        <w:tc>
          <w:tcPr>
            <w:tcW w:w="1139" w:type="dxa"/>
            <w:gridSpan w:val="3"/>
          </w:tcPr>
          <w:p w:rsidR="00AC01C7" w:rsidRPr="00A04589" w:rsidRDefault="00AC01C7" w:rsidP="00AC01C7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>Комбин</w:t>
            </w:r>
            <w:r w:rsidRPr="00A04589">
              <w:rPr>
                <w:sz w:val="20"/>
                <w:szCs w:val="20"/>
              </w:rPr>
              <w:t>и</w:t>
            </w:r>
            <w:r w:rsidRPr="00A04589">
              <w:rPr>
                <w:sz w:val="20"/>
                <w:szCs w:val="20"/>
              </w:rPr>
              <w:t>ро</w:t>
            </w:r>
            <w:r>
              <w:rPr>
                <w:sz w:val="20"/>
                <w:szCs w:val="20"/>
              </w:rPr>
              <w:t>ван</w:t>
            </w:r>
            <w:r w:rsidRPr="00A04589">
              <w:rPr>
                <w:sz w:val="20"/>
                <w:szCs w:val="20"/>
              </w:rPr>
              <w:t xml:space="preserve">ный </w:t>
            </w:r>
          </w:p>
        </w:tc>
        <w:tc>
          <w:tcPr>
            <w:tcW w:w="2649" w:type="dxa"/>
            <w:gridSpan w:val="9"/>
            <w:shd w:val="clear" w:color="auto" w:fill="auto"/>
          </w:tcPr>
          <w:p w:rsidR="00AC01C7" w:rsidRPr="00AC01C7" w:rsidRDefault="00AC01C7" w:rsidP="00AC01C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Предложения </w:t>
            </w:r>
            <w:r w:rsidRPr="00AC01C7">
              <w:rPr>
                <w:sz w:val="20"/>
                <w:szCs w:val="20"/>
              </w:rPr>
              <w:t>с одноро</w:t>
            </w:r>
            <w:r w:rsidRPr="00AC01C7">
              <w:rPr>
                <w:sz w:val="20"/>
                <w:szCs w:val="20"/>
              </w:rPr>
              <w:t>д</w:t>
            </w:r>
            <w:r w:rsidRPr="00AC01C7">
              <w:rPr>
                <w:sz w:val="20"/>
                <w:szCs w:val="20"/>
              </w:rPr>
              <w:t xml:space="preserve">ными членами. </w:t>
            </w:r>
            <w:r>
              <w:rPr>
                <w:sz w:val="20"/>
                <w:szCs w:val="20"/>
                <w:lang w:eastAsia="ar-SA"/>
              </w:rPr>
              <w:t>Однородные второстеренные члены</w:t>
            </w:r>
          </w:p>
          <w:p w:rsidR="00AC01C7" w:rsidRPr="00A04589" w:rsidRDefault="00AC01C7" w:rsidP="00AC01C7">
            <w:pPr>
              <w:spacing w:after="200" w:line="276" w:lineRule="auto"/>
            </w:pPr>
          </w:p>
        </w:tc>
        <w:tc>
          <w:tcPr>
            <w:tcW w:w="2270" w:type="dxa"/>
            <w:gridSpan w:val="17"/>
            <w:shd w:val="clear" w:color="auto" w:fill="auto"/>
          </w:tcPr>
          <w:p w:rsidR="00AC01C7" w:rsidRPr="00A04589" w:rsidRDefault="00AC01C7">
            <w:pPr>
              <w:spacing w:after="200" w:line="276" w:lineRule="auto"/>
            </w:pPr>
            <w:r w:rsidRPr="00AC01C7">
              <w:rPr>
                <w:sz w:val="20"/>
                <w:szCs w:val="20"/>
              </w:rPr>
              <w:t>Творческая активность, самостоятельность</w:t>
            </w:r>
          </w:p>
        </w:tc>
        <w:tc>
          <w:tcPr>
            <w:tcW w:w="2824" w:type="dxa"/>
            <w:gridSpan w:val="12"/>
            <w:shd w:val="clear" w:color="auto" w:fill="auto"/>
          </w:tcPr>
          <w:p w:rsidR="00AC01C7" w:rsidRPr="00A04589" w:rsidRDefault="00AC01C7">
            <w:pPr>
              <w:spacing w:after="200" w:line="276" w:lineRule="auto"/>
            </w:pPr>
            <w:r w:rsidRPr="00AC01C7">
              <w:rPr>
                <w:sz w:val="20"/>
                <w:szCs w:val="20"/>
                <w:lang w:eastAsia="ar-SA"/>
              </w:rPr>
              <w:t>Знать о том, что сказуемое может обозначать состояние действующего лица - подл</w:t>
            </w:r>
            <w:r>
              <w:rPr>
                <w:sz w:val="20"/>
                <w:szCs w:val="20"/>
                <w:lang w:eastAsia="ar-SA"/>
              </w:rPr>
              <w:t>е</w:t>
            </w:r>
            <w:r>
              <w:rPr>
                <w:sz w:val="20"/>
                <w:szCs w:val="20"/>
                <w:lang w:eastAsia="ar-SA"/>
              </w:rPr>
              <w:t xml:space="preserve">жащего. </w:t>
            </w:r>
            <w:r w:rsidRPr="00AC01C7">
              <w:rPr>
                <w:sz w:val="20"/>
                <w:szCs w:val="20"/>
                <w:lang w:eastAsia="ar-SA"/>
              </w:rPr>
              <w:t>Части речи и члены предложения</w:t>
            </w:r>
            <w:r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3655" w:type="dxa"/>
            <w:gridSpan w:val="7"/>
            <w:shd w:val="clear" w:color="auto" w:fill="auto"/>
          </w:tcPr>
          <w:p w:rsidR="00AC01C7" w:rsidRPr="00A04589" w:rsidRDefault="00AC01C7" w:rsidP="00AE64CD">
            <w:pPr>
              <w:spacing w:after="200" w:line="276" w:lineRule="auto"/>
            </w:pPr>
            <w:r w:rsidRPr="00AC01C7">
              <w:rPr>
                <w:sz w:val="20"/>
                <w:szCs w:val="20"/>
              </w:rPr>
              <w:t>Выполнение заданий творческого х</w:t>
            </w:r>
            <w:r w:rsidRPr="00AC01C7">
              <w:rPr>
                <w:sz w:val="20"/>
                <w:szCs w:val="20"/>
              </w:rPr>
              <w:t>а</w:t>
            </w:r>
            <w:r w:rsidRPr="00AC01C7">
              <w:rPr>
                <w:sz w:val="20"/>
                <w:szCs w:val="20"/>
              </w:rPr>
              <w:t>рактера.. Оценка осознания того, что усвоено и что надо усвоить</w:t>
            </w:r>
          </w:p>
        </w:tc>
      </w:tr>
      <w:tr w:rsidR="00145A59" w:rsidRPr="00A04589" w:rsidTr="001A547B">
        <w:trPr>
          <w:gridAfter w:val="15"/>
          <w:wAfter w:w="8198" w:type="dxa"/>
          <w:trHeight w:val="146"/>
        </w:trPr>
        <w:tc>
          <w:tcPr>
            <w:tcW w:w="614" w:type="dxa"/>
            <w:gridSpan w:val="2"/>
          </w:tcPr>
          <w:p w:rsidR="00672533" w:rsidRPr="00A04589" w:rsidRDefault="00AE64CD" w:rsidP="00672533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32</w:t>
            </w:r>
          </w:p>
        </w:tc>
        <w:tc>
          <w:tcPr>
            <w:tcW w:w="941" w:type="dxa"/>
            <w:gridSpan w:val="3"/>
          </w:tcPr>
          <w:p w:rsidR="00672533" w:rsidRPr="00A04589" w:rsidRDefault="00672533" w:rsidP="00672533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672533" w:rsidRPr="00A04589" w:rsidRDefault="00672533" w:rsidP="00672533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>Знаки препин</w:t>
            </w:r>
            <w:r w:rsidRPr="00A04589">
              <w:rPr>
                <w:sz w:val="20"/>
                <w:szCs w:val="20"/>
              </w:rPr>
              <w:t>а</w:t>
            </w:r>
            <w:r w:rsidRPr="00A04589">
              <w:rPr>
                <w:sz w:val="20"/>
                <w:szCs w:val="20"/>
              </w:rPr>
              <w:t>ния при одн</w:t>
            </w:r>
            <w:r w:rsidRPr="00A04589">
              <w:rPr>
                <w:sz w:val="20"/>
                <w:szCs w:val="20"/>
              </w:rPr>
              <w:t>о</w:t>
            </w:r>
            <w:r w:rsidRPr="00A04589">
              <w:rPr>
                <w:sz w:val="20"/>
                <w:szCs w:val="20"/>
              </w:rPr>
              <w:t>родных членах  предложения</w:t>
            </w:r>
          </w:p>
        </w:tc>
        <w:tc>
          <w:tcPr>
            <w:tcW w:w="1139" w:type="dxa"/>
            <w:gridSpan w:val="3"/>
          </w:tcPr>
          <w:p w:rsidR="00672533" w:rsidRPr="006D64F5" w:rsidRDefault="00672533" w:rsidP="00672533">
            <w:pPr>
              <w:autoSpaceDE w:val="0"/>
              <w:autoSpaceDN w:val="0"/>
              <w:adjustRightInd w:val="0"/>
              <w:spacing w:line="264" w:lineRule="auto"/>
              <w:ind w:right="-45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>Комбин</w:t>
            </w:r>
            <w:r w:rsidRPr="00A04589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</w:t>
            </w:r>
            <w:r w:rsidRPr="00A04589">
              <w:rPr>
                <w:spacing w:val="-15"/>
                <w:sz w:val="20"/>
                <w:szCs w:val="20"/>
              </w:rPr>
              <w:t xml:space="preserve">ванный </w:t>
            </w:r>
          </w:p>
        </w:tc>
        <w:tc>
          <w:tcPr>
            <w:tcW w:w="2681" w:type="dxa"/>
            <w:gridSpan w:val="10"/>
          </w:tcPr>
          <w:p w:rsidR="0055762A" w:rsidRPr="0055762A" w:rsidRDefault="0055762A" w:rsidP="005576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5762A">
              <w:rPr>
                <w:sz w:val="20"/>
                <w:szCs w:val="20"/>
              </w:rPr>
              <w:t>Предложения с однородн</w:t>
            </w:r>
            <w:r w:rsidRPr="0055762A">
              <w:rPr>
                <w:sz w:val="20"/>
                <w:szCs w:val="20"/>
              </w:rPr>
              <w:t>ы</w:t>
            </w:r>
            <w:r w:rsidRPr="0055762A">
              <w:rPr>
                <w:sz w:val="20"/>
                <w:szCs w:val="20"/>
              </w:rPr>
              <w:t xml:space="preserve">ми членами. </w:t>
            </w:r>
            <w:r w:rsidR="00AE64CD">
              <w:rPr>
                <w:sz w:val="20"/>
                <w:szCs w:val="20"/>
                <w:lang w:eastAsia="ar-SA"/>
              </w:rPr>
              <w:t>Однородные второстеп</w:t>
            </w:r>
            <w:r w:rsidRPr="0055762A">
              <w:rPr>
                <w:sz w:val="20"/>
                <w:szCs w:val="20"/>
                <w:lang w:eastAsia="ar-SA"/>
              </w:rPr>
              <w:t xml:space="preserve">енные члены. </w:t>
            </w:r>
            <w:r w:rsidRPr="0055762A">
              <w:rPr>
                <w:sz w:val="20"/>
                <w:szCs w:val="20"/>
              </w:rPr>
              <w:t>Зн</w:t>
            </w:r>
            <w:r w:rsidRPr="0055762A">
              <w:rPr>
                <w:sz w:val="20"/>
                <w:szCs w:val="20"/>
              </w:rPr>
              <w:t>а</w:t>
            </w:r>
            <w:r w:rsidRPr="0055762A">
              <w:rPr>
                <w:sz w:val="20"/>
                <w:szCs w:val="20"/>
              </w:rPr>
              <w:t>ки препинания при одн</w:t>
            </w:r>
            <w:r w:rsidRPr="0055762A">
              <w:rPr>
                <w:sz w:val="20"/>
                <w:szCs w:val="20"/>
              </w:rPr>
              <w:t>о</w:t>
            </w:r>
            <w:r w:rsidRPr="0055762A">
              <w:rPr>
                <w:sz w:val="20"/>
                <w:szCs w:val="20"/>
              </w:rPr>
              <w:t>родных членах предложения</w:t>
            </w:r>
          </w:p>
          <w:p w:rsidR="00672533" w:rsidRPr="0055762A" w:rsidRDefault="00672533" w:rsidP="0055762A">
            <w:pPr>
              <w:rPr>
                <w:sz w:val="20"/>
                <w:szCs w:val="20"/>
              </w:rPr>
            </w:pPr>
          </w:p>
        </w:tc>
        <w:tc>
          <w:tcPr>
            <w:tcW w:w="2238" w:type="dxa"/>
            <w:gridSpan w:val="16"/>
          </w:tcPr>
          <w:p w:rsidR="00672533" w:rsidRPr="0055762A" w:rsidRDefault="0055762A" w:rsidP="0055762A">
            <w:pPr>
              <w:rPr>
                <w:sz w:val="20"/>
                <w:szCs w:val="20"/>
              </w:rPr>
            </w:pPr>
            <w:r w:rsidRPr="0055762A">
              <w:rPr>
                <w:sz w:val="20"/>
                <w:szCs w:val="20"/>
              </w:rPr>
              <w:lastRenderedPageBreak/>
              <w:t>Самоопределение в совместной деятельн</w:t>
            </w:r>
            <w:r w:rsidRPr="0055762A">
              <w:rPr>
                <w:sz w:val="20"/>
                <w:szCs w:val="20"/>
              </w:rPr>
              <w:t>о</w:t>
            </w:r>
            <w:r w:rsidRPr="0055762A">
              <w:rPr>
                <w:sz w:val="20"/>
                <w:szCs w:val="20"/>
              </w:rPr>
              <w:t>сти</w:t>
            </w:r>
          </w:p>
        </w:tc>
        <w:tc>
          <w:tcPr>
            <w:tcW w:w="2824" w:type="dxa"/>
            <w:gridSpan w:val="12"/>
          </w:tcPr>
          <w:p w:rsidR="00672533" w:rsidRPr="0055762A" w:rsidRDefault="0055762A" w:rsidP="0055762A">
            <w:pPr>
              <w:pStyle w:val="a5"/>
              <w:rPr>
                <w:sz w:val="20"/>
                <w:szCs w:val="20"/>
              </w:rPr>
            </w:pPr>
            <w:r w:rsidRPr="0055762A">
              <w:rPr>
                <w:sz w:val="20"/>
                <w:szCs w:val="20"/>
                <w:lang w:eastAsia="ar-SA"/>
              </w:rPr>
              <w:t>Знать о том, что сказуемое может обозначать состояние действующего лица - подл</w:t>
            </w:r>
            <w:r w:rsidRPr="0055762A">
              <w:rPr>
                <w:sz w:val="20"/>
                <w:szCs w:val="20"/>
                <w:lang w:eastAsia="ar-SA"/>
              </w:rPr>
              <w:t>е</w:t>
            </w:r>
            <w:r w:rsidRPr="0055762A">
              <w:rPr>
                <w:sz w:val="20"/>
                <w:szCs w:val="20"/>
                <w:lang w:eastAsia="ar-SA"/>
              </w:rPr>
              <w:t xml:space="preserve">жащего. Части речи и члены предложения. </w:t>
            </w:r>
            <w:r w:rsidRPr="0055762A">
              <w:rPr>
                <w:sz w:val="20"/>
                <w:szCs w:val="20"/>
              </w:rPr>
              <w:t>Знаки препин</w:t>
            </w:r>
            <w:r w:rsidRPr="0055762A">
              <w:rPr>
                <w:sz w:val="20"/>
                <w:szCs w:val="20"/>
              </w:rPr>
              <w:t>а</w:t>
            </w:r>
            <w:r w:rsidRPr="0055762A">
              <w:rPr>
                <w:sz w:val="20"/>
                <w:szCs w:val="20"/>
              </w:rPr>
              <w:lastRenderedPageBreak/>
              <w:t>ния при однородных членах предложения</w:t>
            </w:r>
          </w:p>
        </w:tc>
        <w:tc>
          <w:tcPr>
            <w:tcW w:w="3655" w:type="dxa"/>
            <w:gridSpan w:val="7"/>
          </w:tcPr>
          <w:p w:rsidR="00672533" w:rsidRPr="0055762A" w:rsidRDefault="00672533" w:rsidP="0055762A">
            <w:pPr>
              <w:pStyle w:val="a5"/>
              <w:rPr>
                <w:sz w:val="20"/>
                <w:szCs w:val="20"/>
              </w:rPr>
            </w:pPr>
            <w:r w:rsidRPr="0055762A">
              <w:rPr>
                <w:sz w:val="20"/>
                <w:szCs w:val="20"/>
              </w:rPr>
              <w:lastRenderedPageBreak/>
              <w:t>Оценка осознания того, что усвоено и что надо усвоить</w:t>
            </w:r>
            <w:r w:rsidR="0055762A" w:rsidRPr="0055762A">
              <w:rPr>
                <w:sz w:val="20"/>
                <w:szCs w:val="20"/>
              </w:rPr>
              <w:t>. Участвовать в диал</w:t>
            </w:r>
            <w:r w:rsidR="0055762A" w:rsidRPr="0055762A">
              <w:rPr>
                <w:sz w:val="20"/>
                <w:szCs w:val="20"/>
              </w:rPr>
              <w:t>о</w:t>
            </w:r>
            <w:r w:rsidR="0055762A" w:rsidRPr="0055762A">
              <w:rPr>
                <w:sz w:val="20"/>
                <w:szCs w:val="20"/>
              </w:rPr>
              <w:t>ге; слушать и понимать других, реаг</w:t>
            </w:r>
            <w:r w:rsidR="0055762A" w:rsidRPr="0055762A">
              <w:rPr>
                <w:sz w:val="20"/>
                <w:szCs w:val="20"/>
              </w:rPr>
              <w:t>и</w:t>
            </w:r>
            <w:r w:rsidR="0055762A" w:rsidRPr="0055762A">
              <w:rPr>
                <w:sz w:val="20"/>
                <w:szCs w:val="20"/>
              </w:rPr>
              <w:t>ровать на реплики, задавать вопросы, высказывать свою точку зрения. Овл</w:t>
            </w:r>
            <w:r w:rsidR="0055762A" w:rsidRPr="0055762A">
              <w:rPr>
                <w:sz w:val="20"/>
                <w:szCs w:val="20"/>
              </w:rPr>
              <w:t>а</w:t>
            </w:r>
            <w:r w:rsidR="0055762A" w:rsidRPr="0055762A">
              <w:rPr>
                <w:sz w:val="20"/>
                <w:szCs w:val="20"/>
              </w:rPr>
              <w:lastRenderedPageBreak/>
              <w:t>дение знаниями и умениями, необх</w:t>
            </w:r>
            <w:r w:rsidR="0055762A" w:rsidRPr="0055762A">
              <w:rPr>
                <w:sz w:val="20"/>
                <w:szCs w:val="20"/>
              </w:rPr>
              <w:t>о</w:t>
            </w:r>
            <w:r w:rsidR="0055762A" w:rsidRPr="0055762A">
              <w:rPr>
                <w:sz w:val="20"/>
                <w:szCs w:val="20"/>
              </w:rPr>
              <w:t>димыми для продолжения образования.</w:t>
            </w:r>
          </w:p>
        </w:tc>
      </w:tr>
      <w:tr w:rsidR="00145A59" w:rsidRPr="00A04589" w:rsidTr="001A547B">
        <w:trPr>
          <w:gridAfter w:val="15"/>
          <w:wAfter w:w="8198" w:type="dxa"/>
          <w:trHeight w:val="146"/>
        </w:trPr>
        <w:tc>
          <w:tcPr>
            <w:tcW w:w="614" w:type="dxa"/>
            <w:gridSpan w:val="2"/>
          </w:tcPr>
          <w:p w:rsidR="0055762A" w:rsidRPr="00A04589" w:rsidRDefault="00AE64CD" w:rsidP="0055762A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lastRenderedPageBreak/>
              <w:t>33</w:t>
            </w:r>
          </w:p>
        </w:tc>
        <w:tc>
          <w:tcPr>
            <w:tcW w:w="941" w:type="dxa"/>
            <w:gridSpan w:val="3"/>
          </w:tcPr>
          <w:p w:rsidR="0055762A" w:rsidRPr="00A04589" w:rsidRDefault="0055762A" w:rsidP="0055762A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55762A" w:rsidRPr="00A04589" w:rsidRDefault="0055762A" w:rsidP="0055762A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>Знаки препин</w:t>
            </w:r>
            <w:r w:rsidRPr="00A04589">
              <w:rPr>
                <w:sz w:val="20"/>
                <w:szCs w:val="20"/>
              </w:rPr>
              <w:t>а</w:t>
            </w:r>
            <w:r w:rsidRPr="00A04589">
              <w:rPr>
                <w:sz w:val="20"/>
                <w:szCs w:val="20"/>
              </w:rPr>
              <w:t>ния при одн</w:t>
            </w:r>
            <w:r w:rsidRPr="00A04589">
              <w:rPr>
                <w:sz w:val="20"/>
                <w:szCs w:val="20"/>
              </w:rPr>
              <w:t>о</w:t>
            </w:r>
            <w:r w:rsidRPr="00A04589">
              <w:rPr>
                <w:sz w:val="20"/>
                <w:szCs w:val="20"/>
              </w:rPr>
              <w:t>родных членах предложения</w:t>
            </w:r>
          </w:p>
        </w:tc>
        <w:tc>
          <w:tcPr>
            <w:tcW w:w="1139" w:type="dxa"/>
            <w:gridSpan w:val="3"/>
          </w:tcPr>
          <w:p w:rsidR="0055762A" w:rsidRPr="006D64F5" w:rsidRDefault="0055762A" w:rsidP="0055762A">
            <w:pPr>
              <w:autoSpaceDE w:val="0"/>
              <w:autoSpaceDN w:val="0"/>
              <w:adjustRightInd w:val="0"/>
              <w:spacing w:line="264" w:lineRule="auto"/>
              <w:ind w:right="-45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>Комбин</w:t>
            </w:r>
            <w:r w:rsidRPr="00A04589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</w:t>
            </w:r>
            <w:r w:rsidRPr="00A04589">
              <w:rPr>
                <w:spacing w:val="-15"/>
                <w:sz w:val="20"/>
                <w:szCs w:val="20"/>
              </w:rPr>
              <w:t xml:space="preserve">ванный </w:t>
            </w:r>
          </w:p>
        </w:tc>
        <w:tc>
          <w:tcPr>
            <w:tcW w:w="2681" w:type="dxa"/>
            <w:gridSpan w:val="10"/>
          </w:tcPr>
          <w:p w:rsidR="0055762A" w:rsidRPr="0055762A" w:rsidRDefault="0055762A" w:rsidP="005576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5762A">
              <w:rPr>
                <w:sz w:val="20"/>
                <w:szCs w:val="20"/>
              </w:rPr>
              <w:t>Предложения с однородн</w:t>
            </w:r>
            <w:r w:rsidRPr="0055762A">
              <w:rPr>
                <w:sz w:val="20"/>
                <w:szCs w:val="20"/>
              </w:rPr>
              <w:t>ы</w:t>
            </w:r>
            <w:r w:rsidRPr="0055762A">
              <w:rPr>
                <w:sz w:val="20"/>
                <w:szCs w:val="20"/>
              </w:rPr>
              <w:t xml:space="preserve">ми членами. </w:t>
            </w:r>
            <w:r w:rsidRPr="0055762A">
              <w:rPr>
                <w:sz w:val="20"/>
                <w:szCs w:val="20"/>
                <w:lang w:eastAsia="ar-SA"/>
              </w:rPr>
              <w:t xml:space="preserve">Однородные второстеренные члены. </w:t>
            </w:r>
            <w:r w:rsidRPr="0055762A">
              <w:rPr>
                <w:sz w:val="20"/>
                <w:szCs w:val="20"/>
              </w:rPr>
              <w:t>Зн</w:t>
            </w:r>
            <w:r w:rsidRPr="0055762A">
              <w:rPr>
                <w:sz w:val="20"/>
                <w:szCs w:val="20"/>
              </w:rPr>
              <w:t>а</w:t>
            </w:r>
            <w:r w:rsidRPr="0055762A">
              <w:rPr>
                <w:sz w:val="20"/>
                <w:szCs w:val="20"/>
              </w:rPr>
              <w:t>ки препинания при одн</w:t>
            </w:r>
            <w:r w:rsidRPr="0055762A">
              <w:rPr>
                <w:sz w:val="20"/>
                <w:szCs w:val="20"/>
              </w:rPr>
              <w:t>о</w:t>
            </w:r>
            <w:r w:rsidRPr="0055762A">
              <w:rPr>
                <w:sz w:val="20"/>
                <w:szCs w:val="20"/>
              </w:rPr>
              <w:t>родных членах предложения</w:t>
            </w:r>
          </w:p>
          <w:p w:rsidR="0055762A" w:rsidRPr="0055762A" w:rsidRDefault="0055762A" w:rsidP="0055762A">
            <w:pPr>
              <w:rPr>
                <w:sz w:val="20"/>
                <w:szCs w:val="20"/>
              </w:rPr>
            </w:pPr>
          </w:p>
        </w:tc>
        <w:tc>
          <w:tcPr>
            <w:tcW w:w="2238" w:type="dxa"/>
            <w:gridSpan w:val="16"/>
          </w:tcPr>
          <w:p w:rsidR="0055762A" w:rsidRPr="0055762A" w:rsidRDefault="0055762A" w:rsidP="0055762A">
            <w:pPr>
              <w:rPr>
                <w:sz w:val="20"/>
                <w:szCs w:val="20"/>
              </w:rPr>
            </w:pPr>
            <w:r w:rsidRPr="0055762A">
              <w:rPr>
                <w:sz w:val="20"/>
                <w:szCs w:val="20"/>
              </w:rPr>
              <w:t>Самоопределение в совместной деятельн</w:t>
            </w:r>
            <w:r w:rsidRPr="0055762A">
              <w:rPr>
                <w:sz w:val="20"/>
                <w:szCs w:val="20"/>
              </w:rPr>
              <w:t>о</w:t>
            </w:r>
            <w:r w:rsidRPr="0055762A">
              <w:rPr>
                <w:sz w:val="20"/>
                <w:szCs w:val="20"/>
              </w:rPr>
              <w:t>сти</w:t>
            </w:r>
          </w:p>
        </w:tc>
        <w:tc>
          <w:tcPr>
            <w:tcW w:w="2824" w:type="dxa"/>
            <w:gridSpan w:val="12"/>
          </w:tcPr>
          <w:p w:rsidR="0055762A" w:rsidRPr="0055762A" w:rsidRDefault="0055762A" w:rsidP="0055762A">
            <w:pPr>
              <w:rPr>
                <w:sz w:val="20"/>
                <w:szCs w:val="20"/>
              </w:rPr>
            </w:pPr>
            <w:r w:rsidRPr="0055762A">
              <w:rPr>
                <w:sz w:val="20"/>
                <w:szCs w:val="20"/>
                <w:lang w:eastAsia="ar-SA"/>
              </w:rPr>
              <w:t>Знать о том, что сказуемое может обозначать состояние действующего лица - подл</w:t>
            </w:r>
            <w:r w:rsidRPr="0055762A">
              <w:rPr>
                <w:sz w:val="20"/>
                <w:szCs w:val="20"/>
                <w:lang w:eastAsia="ar-SA"/>
              </w:rPr>
              <w:t>е</w:t>
            </w:r>
            <w:r w:rsidRPr="0055762A">
              <w:rPr>
                <w:sz w:val="20"/>
                <w:szCs w:val="20"/>
                <w:lang w:eastAsia="ar-SA"/>
              </w:rPr>
              <w:t xml:space="preserve">жащего. Части речи и члены предложения. </w:t>
            </w:r>
            <w:r w:rsidRPr="0055762A">
              <w:rPr>
                <w:sz w:val="20"/>
                <w:szCs w:val="20"/>
              </w:rPr>
              <w:t>Знаки препин</w:t>
            </w:r>
            <w:r w:rsidRPr="0055762A">
              <w:rPr>
                <w:sz w:val="20"/>
                <w:szCs w:val="20"/>
              </w:rPr>
              <w:t>а</w:t>
            </w:r>
            <w:r w:rsidRPr="0055762A">
              <w:rPr>
                <w:sz w:val="20"/>
                <w:szCs w:val="20"/>
              </w:rPr>
              <w:t>ния при однородных членах предложения</w:t>
            </w:r>
          </w:p>
        </w:tc>
        <w:tc>
          <w:tcPr>
            <w:tcW w:w="3655" w:type="dxa"/>
            <w:gridSpan w:val="7"/>
          </w:tcPr>
          <w:p w:rsidR="0055762A" w:rsidRPr="0055762A" w:rsidRDefault="0055762A" w:rsidP="0055762A">
            <w:pPr>
              <w:rPr>
                <w:sz w:val="20"/>
                <w:szCs w:val="20"/>
              </w:rPr>
            </w:pPr>
            <w:r w:rsidRPr="0055762A">
              <w:rPr>
                <w:sz w:val="20"/>
                <w:szCs w:val="20"/>
              </w:rPr>
              <w:t>Овладение знаниями и умениями, н</w:t>
            </w:r>
            <w:r w:rsidRPr="0055762A">
              <w:rPr>
                <w:sz w:val="20"/>
                <w:szCs w:val="20"/>
              </w:rPr>
              <w:t>е</w:t>
            </w:r>
            <w:r w:rsidRPr="0055762A">
              <w:rPr>
                <w:sz w:val="20"/>
                <w:szCs w:val="20"/>
              </w:rPr>
              <w:t>обходимыми для продолжения образ</w:t>
            </w:r>
            <w:r w:rsidRPr="0055762A">
              <w:rPr>
                <w:sz w:val="20"/>
                <w:szCs w:val="20"/>
              </w:rPr>
              <w:t>о</w:t>
            </w:r>
            <w:r w:rsidRPr="0055762A">
              <w:rPr>
                <w:sz w:val="20"/>
                <w:szCs w:val="20"/>
              </w:rPr>
              <w:t>вания</w:t>
            </w:r>
          </w:p>
          <w:p w:rsidR="0055762A" w:rsidRPr="0055762A" w:rsidRDefault="0055762A" w:rsidP="0055762A">
            <w:pPr>
              <w:rPr>
                <w:sz w:val="20"/>
                <w:szCs w:val="20"/>
              </w:rPr>
            </w:pPr>
            <w:r w:rsidRPr="0055762A">
              <w:rPr>
                <w:sz w:val="20"/>
                <w:szCs w:val="20"/>
              </w:rPr>
              <w:t>Умение осознанно и правильно строить речевое высказывание в устной форме.</w:t>
            </w:r>
          </w:p>
          <w:p w:rsidR="0055762A" w:rsidRPr="0055762A" w:rsidRDefault="0055762A" w:rsidP="0055762A">
            <w:pPr>
              <w:rPr>
                <w:sz w:val="20"/>
                <w:szCs w:val="20"/>
              </w:rPr>
            </w:pPr>
            <w:r w:rsidRPr="0055762A">
              <w:rPr>
                <w:sz w:val="20"/>
                <w:szCs w:val="20"/>
              </w:rPr>
              <w:t>Контроль и коррекция</w:t>
            </w:r>
          </w:p>
        </w:tc>
      </w:tr>
      <w:tr w:rsidR="00145A59" w:rsidRPr="00A04589" w:rsidTr="001A547B">
        <w:trPr>
          <w:gridAfter w:val="15"/>
          <w:wAfter w:w="8198" w:type="dxa"/>
          <w:trHeight w:val="146"/>
        </w:trPr>
        <w:tc>
          <w:tcPr>
            <w:tcW w:w="614" w:type="dxa"/>
            <w:gridSpan w:val="2"/>
          </w:tcPr>
          <w:p w:rsidR="0055762A" w:rsidRPr="00A04589" w:rsidRDefault="00AE64CD" w:rsidP="0055762A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34</w:t>
            </w:r>
          </w:p>
        </w:tc>
        <w:tc>
          <w:tcPr>
            <w:tcW w:w="941" w:type="dxa"/>
            <w:gridSpan w:val="3"/>
          </w:tcPr>
          <w:p w:rsidR="0055762A" w:rsidRPr="00A04589" w:rsidRDefault="0055762A" w:rsidP="0055762A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55762A" w:rsidRPr="00A04589" w:rsidRDefault="0055762A" w:rsidP="0055762A">
            <w:pPr>
              <w:suppressAutoHyphens/>
              <w:spacing w:line="288" w:lineRule="auto"/>
              <w:rPr>
                <w:sz w:val="20"/>
                <w:szCs w:val="20"/>
              </w:rPr>
            </w:pPr>
            <w:r w:rsidRPr="00A04589">
              <w:rPr>
                <w:b/>
                <w:sz w:val="20"/>
                <w:szCs w:val="20"/>
              </w:rPr>
              <w:t>Осложнённое списывание</w:t>
            </w:r>
            <w:r w:rsidRPr="00A04589">
              <w:rPr>
                <w:sz w:val="20"/>
                <w:szCs w:val="20"/>
              </w:rPr>
              <w:t xml:space="preserve"> «За букетами -  в зимний лес». И его анализ.</w:t>
            </w:r>
          </w:p>
        </w:tc>
        <w:tc>
          <w:tcPr>
            <w:tcW w:w="1139" w:type="dxa"/>
            <w:gridSpan w:val="3"/>
          </w:tcPr>
          <w:p w:rsidR="0055762A" w:rsidRPr="00A04589" w:rsidRDefault="0055762A" w:rsidP="0055762A">
            <w:pPr>
              <w:suppressAutoHyphens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>Урок комплексного использования знаний</w:t>
            </w:r>
          </w:p>
        </w:tc>
        <w:tc>
          <w:tcPr>
            <w:tcW w:w="2694" w:type="dxa"/>
            <w:gridSpan w:val="11"/>
          </w:tcPr>
          <w:p w:rsidR="0055762A" w:rsidRPr="00AE64CD" w:rsidRDefault="00562710" w:rsidP="0055762A">
            <w:pPr>
              <w:rPr>
                <w:sz w:val="20"/>
                <w:szCs w:val="20"/>
              </w:rPr>
            </w:pPr>
            <w:r w:rsidRPr="00AE64CD">
              <w:rPr>
                <w:bCs/>
                <w:sz w:val="20"/>
                <w:szCs w:val="20"/>
              </w:rPr>
              <w:t>Списывание</w:t>
            </w:r>
            <w:r w:rsidRPr="00AE64CD">
              <w:rPr>
                <w:sz w:val="20"/>
                <w:szCs w:val="20"/>
              </w:rPr>
              <w:t xml:space="preserve"> текста с ра</w:t>
            </w:r>
            <w:r w:rsidRPr="00AE64CD">
              <w:rPr>
                <w:sz w:val="20"/>
                <w:szCs w:val="20"/>
              </w:rPr>
              <w:t>с</w:t>
            </w:r>
            <w:r w:rsidRPr="00AE64CD">
              <w:rPr>
                <w:sz w:val="20"/>
                <w:szCs w:val="20"/>
              </w:rPr>
              <w:t>становкой знаков.</w:t>
            </w:r>
          </w:p>
        </w:tc>
        <w:tc>
          <w:tcPr>
            <w:tcW w:w="2225" w:type="dxa"/>
            <w:gridSpan w:val="15"/>
          </w:tcPr>
          <w:p w:rsidR="0055762A" w:rsidRPr="00562710" w:rsidRDefault="00562710" w:rsidP="0055762A">
            <w:pPr>
              <w:rPr>
                <w:sz w:val="20"/>
                <w:szCs w:val="20"/>
              </w:rPr>
            </w:pPr>
            <w:r w:rsidRPr="00562710">
              <w:rPr>
                <w:sz w:val="20"/>
                <w:szCs w:val="20"/>
              </w:rPr>
              <w:t>Самоопределение в совместной деятельн</w:t>
            </w:r>
            <w:r w:rsidRPr="00562710">
              <w:rPr>
                <w:sz w:val="20"/>
                <w:szCs w:val="20"/>
              </w:rPr>
              <w:t>о</w:t>
            </w:r>
            <w:r w:rsidRPr="00562710">
              <w:rPr>
                <w:sz w:val="20"/>
                <w:szCs w:val="20"/>
              </w:rPr>
              <w:t>сти</w:t>
            </w:r>
          </w:p>
        </w:tc>
        <w:tc>
          <w:tcPr>
            <w:tcW w:w="2824" w:type="dxa"/>
            <w:gridSpan w:val="12"/>
          </w:tcPr>
          <w:p w:rsidR="00562710" w:rsidRPr="00562710" w:rsidRDefault="00562710" w:rsidP="00562710">
            <w:pPr>
              <w:jc w:val="both"/>
              <w:rPr>
                <w:bCs/>
                <w:iCs/>
                <w:sz w:val="20"/>
                <w:szCs w:val="20"/>
              </w:rPr>
            </w:pPr>
            <w:r w:rsidRPr="00562710">
              <w:rPr>
                <w:bCs/>
                <w:i/>
                <w:iCs/>
                <w:sz w:val="20"/>
                <w:szCs w:val="20"/>
              </w:rPr>
              <w:t xml:space="preserve">Замечать речевые недочёты </w:t>
            </w:r>
            <w:r w:rsidRPr="00562710">
              <w:rPr>
                <w:bCs/>
                <w:iCs/>
                <w:sz w:val="20"/>
                <w:szCs w:val="20"/>
              </w:rPr>
              <w:t xml:space="preserve">и вносить  коррективы </w:t>
            </w:r>
            <w:r w:rsidRPr="00562710">
              <w:rPr>
                <w:bCs/>
                <w:sz w:val="20"/>
                <w:szCs w:val="20"/>
              </w:rPr>
              <w:t>в</w:t>
            </w:r>
            <w:r w:rsidRPr="00562710">
              <w:rPr>
                <w:bCs/>
                <w:iCs/>
                <w:sz w:val="20"/>
                <w:szCs w:val="20"/>
              </w:rPr>
              <w:t xml:space="preserve">  ус</w:t>
            </w:r>
            <w:r w:rsidRPr="00562710">
              <w:rPr>
                <w:bCs/>
                <w:iCs/>
                <w:sz w:val="20"/>
                <w:szCs w:val="20"/>
              </w:rPr>
              <w:t>т</w:t>
            </w:r>
            <w:r w:rsidRPr="00562710">
              <w:rPr>
                <w:bCs/>
                <w:iCs/>
                <w:sz w:val="20"/>
                <w:szCs w:val="20"/>
              </w:rPr>
              <w:t>ные и письменные высказ</w:t>
            </w:r>
            <w:r w:rsidRPr="00562710">
              <w:rPr>
                <w:bCs/>
                <w:iCs/>
                <w:sz w:val="20"/>
                <w:szCs w:val="20"/>
              </w:rPr>
              <w:t>ы</w:t>
            </w:r>
            <w:r w:rsidRPr="00562710">
              <w:rPr>
                <w:bCs/>
                <w:iCs/>
                <w:sz w:val="20"/>
                <w:szCs w:val="20"/>
              </w:rPr>
              <w:t>вания.</w:t>
            </w:r>
          </w:p>
          <w:p w:rsidR="00562710" w:rsidRPr="00562710" w:rsidRDefault="00562710" w:rsidP="00562710">
            <w:pPr>
              <w:ind w:left="16"/>
              <w:jc w:val="both"/>
              <w:rPr>
                <w:bCs/>
                <w:iCs/>
                <w:sz w:val="20"/>
                <w:szCs w:val="20"/>
              </w:rPr>
            </w:pPr>
            <w:r w:rsidRPr="00562710">
              <w:rPr>
                <w:bCs/>
                <w:iCs/>
                <w:sz w:val="20"/>
                <w:szCs w:val="20"/>
              </w:rPr>
              <w:t>Преобразовывать интонац</w:t>
            </w:r>
            <w:r w:rsidRPr="00562710">
              <w:rPr>
                <w:bCs/>
                <w:iCs/>
                <w:sz w:val="20"/>
                <w:szCs w:val="20"/>
              </w:rPr>
              <w:t>и</w:t>
            </w:r>
            <w:r w:rsidRPr="00562710">
              <w:rPr>
                <w:bCs/>
                <w:iCs/>
                <w:sz w:val="20"/>
                <w:szCs w:val="20"/>
              </w:rPr>
              <w:t>онную мелодику предлож</w:t>
            </w:r>
            <w:r w:rsidRPr="00562710">
              <w:rPr>
                <w:bCs/>
                <w:iCs/>
                <w:sz w:val="20"/>
                <w:szCs w:val="20"/>
              </w:rPr>
              <w:t>е</w:t>
            </w:r>
            <w:r w:rsidRPr="00562710">
              <w:rPr>
                <w:bCs/>
                <w:iCs/>
                <w:sz w:val="20"/>
                <w:szCs w:val="20"/>
              </w:rPr>
              <w:t>ний в использование на пис</w:t>
            </w:r>
            <w:r w:rsidRPr="00562710">
              <w:rPr>
                <w:bCs/>
                <w:iCs/>
                <w:sz w:val="20"/>
                <w:szCs w:val="20"/>
              </w:rPr>
              <w:t>ь</w:t>
            </w:r>
            <w:r w:rsidRPr="00562710">
              <w:rPr>
                <w:bCs/>
                <w:iCs/>
                <w:sz w:val="20"/>
                <w:szCs w:val="20"/>
              </w:rPr>
              <w:t>ме соответствующих знаков препинания.</w:t>
            </w:r>
          </w:p>
          <w:p w:rsidR="0055762A" w:rsidRPr="00562710" w:rsidRDefault="0055762A" w:rsidP="0055762A">
            <w:pPr>
              <w:rPr>
                <w:sz w:val="20"/>
                <w:szCs w:val="20"/>
              </w:rPr>
            </w:pPr>
          </w:p>
        </w:tc>
        <w:tc>
          <w:tcPr>
            <w:tcW w:w="3655" w:type="dxa"/>
            <w:gridSpan w:val="7"/>
          </w:tcPr>
          <w:p w:rsidR="0055762A" w:rsidRPr="00562710" w:rsidRDefault="00562710" w:rsidP="0055762A">
            <w:pPr>
              <w:rPr>
                <w:sz w:val="20"/>
                <w:szCs w:val="20"/>
              </w:rPr>
            </w:pPr>
            <w:r w:rsidRPr="00562710">
              <w:rPr>
                <w:sz w:val="20"/>
                <w:szCs w:val="20"/>
              </w:rPr>
              <w:t>Синтез как составление целого из ча</w:t>
            </w:r>
            <w:r w:rsidRPr="00562710">
              <w:rPr>
                <w:sz w:val="20"/>
                <w:szCs w:val="20"/>
              </w:rPr>
              <w:t>с</w:t>
            </w:r>
            <w:r w:rsidRPr="00562710">
              <w:rPr>
                <w:sz w:val="20"/>
                <w:szCs w:val="20"/>
              </w:rPr>
              <w:t>тей;умениеструктуировать знания. Умение осознанно и правильно строить речевое высказывание в устной форме. Выбор наиболее эффективных спос</w:t>
            </w:r>
            <w:r w:rsidRPr="00562710">
              <w:rPr>
                <w:sz w:val="20"/>
                <w:szCs w:val="20"/>
              </w:rPr>
              <w:t>о</w:t>
            </w:r>
            <w:r w:rsidRPr="00562710">
              <w:rPr>
                <w:sz w:val="20"/>
                <w:szCs w:val="20"/>
              </w:rPr>
              <w:t xml:space="preserve">бов решения задач в зависимости от конкретных условий. Анализ объектов с целью выделения признаков. </w:t>
            </w:r>
            <w:r w:rsidR="0055762A" w:rsidRPr="00562710">
              <w:rPr>
                <w:sz w:val="20"/>
                <w:szCs w:val="20"/>
              </w:rPr>
              <w:t>Ко</w:t>
            </w:r>
            <w:r w:rsidR="0055762A" w:rsidRPr="00562710">
              <w:rPr>
                <w:sz w:val="20"/>
                <w:szCs w:val="20"/>
              </w:rPr>
              <w:t>н</w:t>
            </w:r>
            <w:r w:rsidR="0055762A" w:rsidRPr="00562710">
              <w:rPr>
                <w:sz w:val="20"/>
                <w:szCs w:val="20"/>
              </w:rPr>
              <w:t>троль и коррекция</w:t>
            </w:r>
          </w:p>
        </w:tc>
      </w:tr>
      <w:tr w:rsidR="00145A59" w:rsidRPr="00A04589" w:rsidTr="001A547B">
        <w:trPr>
          <w:gridAfter w:val="15"/>
          <w:wAfter w:w="8198" w:type="dxa"/>
          <w:trHeight w:val="146"/>
        </w:trPr>
        <w:tc>
          <w:tcPr>
            <w:tcW w:w="614" w:type="dxa"/>
            <w:gridSpan w:val="2"/>
          </w:tcPr>
          <w:p w:rsidR="00562710" w:rsidRPr="00A04589" w:rsidRDefault="00AE64CD" w:rsidP="00562710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35</w:t>
            </w:r>
          </w:p>
        </w:tc>
        <w:tc>
          <w:tcPr>
            <w:tcW w:w="941" w:type="dxa"/>
            <w:gridSpan w:val="3"/>
          </w:tcPr>
          <w:p w:rsidR="00562710" w:rsidRPr="00A04589" w:rsidRDefault="00562710" w:rsidP="00562710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562710" w:rsidRPr="00A04589" w:rsidRDefault="00562710" w:rsidP="00562710">
            <w:pPr>
              <w:suppressAutoHyphens/>
              <w:spacing w:line="288" w:lineRule="auto"/>
              <w:rPr>
                <w:b/>
                <w:bCs/>
                <w:sz w:val="20"/>
                <w:szCs w:val="20"/>
                <w:lang w:eastAsia="ar-SA"/>
              </w:rPr>
            </w:pPr>
            <w:r w:rsidRPr="00A04589">
              <w:rPr>
                <w:b/>
                <w:bCs/>
                <w:sz w:val="20"/>
                <w:szCs w:val="20"/>
                <w:lang w:eastAsia="ar-SA"/>
              </w:rPr>
              <w:t>Проверочный диктант  по теме «Предложения с однородными членами».</w:t>
            </w:r>
          </w:p>
          <w:p w:rsidR="00562710" w:rsidRPr="00A04589" w:rsidRDefault="00562710" w:rsidP="00562710">
            <w:pPr>
              <w:suppressAutoHyphens/>
              <w:spacing w:line="288" w:lineRule="auto"/>
              <w:rPr>
                <w:b/>
                <w:noProof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139" w:type="dxa"/>
            <w:gridSpan w:val="3"/>
          </w:tcPr>
          <w:p w:rsidR="00562710" w:rsidRPr="00A04589" w:rsidRDefault="00562710" w:rsidP="00562710">
            <w:pPr>
              <w:suppressAutoHyphens/>
              <w:rPr>
                <w:sz w:val="20"/>
                <w:szCs w:val="20"/>
                <w:lang w:eastAsia="ar-SA"/>
              </w:rPr>
            </w:pPr>
            <w:r w:rsidRPr="00A04589">
              <w:rPr>
                <w:sz w:val="20"/>
                <w:szCs w:val="20"/>
                <w:lang w:eastAsia="ar-SA"/>
              </w:rPr>
              <w:t>Контрольный урок</w:t>
            </w:r>
          </w:p>
        </w:tc>
        <w:tc>
          <w:tcPr>
            <w:tcW w:w="2694" w:type="dxa"/>
            <w:gridSpan w:val="11"/>
          </w:tcPr>
          <w:p w:rsidR="00562710" w:rsidRPr="00562710" w:rsidRDefault="00562710" w:rsidP="00562710">
            <w:pPr>
              <w:rPr>
                <w:sz w:val="20"/>
                <w:szCs w:val="20"/>
              </w:rPr>
            </w:pPr>
            <w:r w:rsidRPr="00562710">
              <w:rPr>
                <w:sz w:val="20"/>
                <w:szCs w:val="20"/>
              </w:rPr>
              <w:t>Письмо под диктовку.</w:t>
            </w:r>
          </w:p>
        </w:tc>
        <w:tc>
          <w:tcPr>
            <w:tcW w:w="2225" w:type="dxa"/>
            <w:gridSpan w:val="15"/>
          </w:tcPr>
          <w:p w:rsidR="00562710" w:rsidRPr="00562710" w:rsidRDefault="00562710" w:rsidP="00562710">
            <w:pPr>
              <w:rPr>
                <w:sz w:val="20"/>
                <w:szCs w:val="20"/>
              </w:rPr>
            </w:pPr>
            <w:r w:rsidRPr="00562710">
              <w:rPr>
                <w:sz w:val="20"/>
                <w:szCs w:val="20"/>
              </w:rPr>
              <w:t>Самоопределение в совместной деятельн</w:t>
            </w:r>
            <w:r w:rsidRPr="00562710">
              <w:rPr>
                <w:sz w:val="20"/>
                <w:szCs w:val="20"/>
              </w:rPr>
              <w:t>о</w:t>
            </w:r>
            <w:r w:rsidRPr="00562710">
              <w:rPr>
                <w:sz w:val="20"/>
                <w:szCs w:val="20"/>
              </w:rPr>
              <w:t>сти</w:t>
            </w:r>
          </w:p>
        </w:tc>
        <w:tc>
          <w:tcPr>
            <w:tcW w:w="2824" w:type="dxa"/>
            <w:gridSpan w:val="12"/>
          </w:tcPr>
          <w:p w:rsidR="009A6606" w:rsidRPr="009A6606" w:rsidRDefault="009A6606" w:rsidP="009A6606">
            <w:pPr>
              <w:rPr>
                <w:sz w:val="20"/>
                <w:szCs w:val="20"/>
              </w:rPr>
            </w:pPr>
            <w:r w:rsidRPr="009A6606">
              <w:rPr>
                <w:sz w:val="20"/>
                <w:szCs w:val="20"/>
              </w:rPr>
              <w:t>Применять изученные прав</w:t>
            </w:r>
            <w:r w:rsidRPr="009A6606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ла и алгоритмы дей</w:t>
            </w:r>
            <w:r w:rsidRPr="009A6606">
              <w:rPr>
                <w:sz w:val="20"/>
                <w:szCs w:val="20"/>
              </w:rPr>
              <w:t>ствий в самостоятельной работе, осу</w:t>
            </w:r>
            <w:r>
              <w:rPr>
                <w:sz w:val="20"/>
                <w:szCs w:val="20"/>
              </w:rPr>
              <w:t>ществлять са</w:t>
            </w:r>
            <w:r w:rsidRPr="009A6606">
              <w:rPr>
                <w:sz w:val="20"/>
                <w:szCs w:val="20"/>
              </w:rPr>
              <w:t>моконтроль</w:t>
            </w:r>
          </w:p>
          <w:p w:rsidR="00562710" w:rsidRPr="00562710" w:rsidRDefault="00562710" w:rsidP="009A6606">
            <w:pPr>
              <w:rPr>
                <w:sz w:val="20"/>
                <w:szCs w:val="20"/>
              </w:rPr>
            </w:pPr>
          </w:p>
        </w:tc>
        <w:tc>
          <w:tcPr>
            <w:tcW w:w="3655" w:type="dxa"/>
            <w:gridSpan w:val="7"/>
          </w:tcPr>
          <w:p w:rsidR="00562710" w:rsidRPr="00562710" w:rsidRDefault="00562710" w:rsidP="00562710">
            <w:pPr>
              <w:rPr>
                <w:sz w:val="20"/>
                <w:szCs w:val="20"/>
              </w:rPr>
            </w:pPr>
            <w:r w:rsidRPr="00562710">
              <w:rPr>
                <w:sz w:val="20"/>
                <w:szCs w:val="20"/>
              </w:rPr>
              <w:t>Синтез как составление целого из ча</w:t>
            </w:r>
            <w:r w:rsidRPr="00562710">
              <w:rPr>
                <w:sz w:val="20"/>
                <w:szCs w:val="20"/>
              </w:rPr>
              <w:t>с</w:t>
            </w:r>
            <w:r w:rsidRPr="00562710">
              <w:rPr>
                <w:sz w:val="20"/>
                <w:szCs w:val="20"/>
              </w:rPr>
              <w:t>тей;умениеструктуировать знания. Умение осознанно и правильно строить речевое высказывание в устной форме. Выбор наиболее эффективных спос</w:t>
            </w:r>
            <w:r w:rsidRPr="00562710">
              <w:rPr>
                <w:sz w:val="20"/>
                <w:szCs w:val="20"/>
              </w:rPr>
              <w:t>о</w:t>
            </w:r>
            <w:r w:rsidRPr="00562710">
              <w:rPr>
                <w:sz w:val="20"/>
                <w:szCs w:val="20"/>
              </w:rPr>
              <w:t>бов решения задач в зависимости от конкретных условий. Анализ объектов с целью выделения признаковКонтроль и коррекция</w:t>
            </w:r>
          </w:p>
        </w:tc>
      </w:tr>
      <w:tr w:rsidR="00145A59" w:rsidRPr="00A04589" w:rsidTr="001A547B">
        <w:trPr>
          <w:gridAfter w:val="15"/>
          <w:wAfter w:w="8198" w:type="dxa"/>
          <w:trHeight w:val="1845"/>
        </w:trPr>
        <w:tc>
          <w:tcPr>
            <w:tcW w:w="614" w:type="dxa"/>
            <w:gridSpan w:val="2"/>
          </w:tcPr>
          <w:p w:rsidR="00562710" w:rsidRPr="00A04589" w:rsidRDefault="00AE64CD" w:rsidP="00562710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36</w:t>
            </w:r>
          </w:p>
        </w:tc>
        <w:tc>
          <w:tcPr>
            <w:tcW w:w="941" w:type="dxa"/>
            <w:gridSpan w:val="3"/>
          </w:tcPr>
          <w:p w:rsidR="00562710" w:rsidRPr="00A04589" w:rsidRDefault="00562710" w:rsidP="00562710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562710" w:rsidRPr="00A04589" w:rsidRDefault="00562710" w:rsidP="00562710">
            <w:pPr>
              <w:suppressAutoHyphens/>
              <w:spacing w:line="288" w:lineRule="auto"/>
              <w:rPr>
                <w:bCs/>
                <w:sz w:val="20"/>
                <w:szCs w:val="20"/>
                <w:lang w:eastAsia="ar-SA"/>
              </w:rPr>
            </w:pPr>
            <w:r w:rsidRPr="00A04589">
              <w:rPr>
                <w:bCs/>
                <w:sz w:val="20"/>
                <w:szCs w:val="20"/>
                <w:lang w:eastAsia="ar-SA"/>
              </w:rPr>
              <w:t>Работа над ошибкам.</w:t>
            </w:r>
          </w:p>
          <w:p w:rsidR="00562710" w:rsidRPr="009A6606" w:rsidRDefault="00562710" w:rsidP="00562710">
            <w:pPr>
              <w:suppressAutoHyphens/>
              <w:spacing w:line="288" w:lineRule="auto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 xml:space="preserve">Закрепление по теме: </w:t>
            </w:r>
            <w:r w:rsidR="009A6606">
              <w:rPr>
                <w:sz w:val="20"/>
                <w:szCs w:val="20"/>
              </w:rPr>
              <w:t>«Однородные члены предложения».</w:t>
            </w:r>
          </w:p>
        </w:tc>
        <w:tc>
          <w:tcPr>
            <w:tcW w:w="1139" w:type="dxa"/>
            <w:gridSpan w:val="3"/>
          </w:tcPr>
          <w:p w:rsidR="00562710" w:rsidRPr="00A04589" w:rsidRDefault="00562710" w:rsidP="00562710">
            <w:pPr>
              <w:suppressAutoHyphens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2694" w:type="dxa"/>
            <w:gridSpan w:val="11"/>
          </w:tcPr>
          <w:p w:rsidR="00562710" w:rsidRPr="00562710" w:rsidRDefault="00562710" w:rsidP="00562710">
            <w:pPr>
              <w:rPr>
                <w:sz w:val="20"/>
                <w:szCs w:val="20"/>
              </w:rPr>
            </w:pPr>
            <w:r w:rsidRPr="00562710">
              <w:rPr>
                <w:sz w:val="20"/>
                <w:szCs w:val="20"/>
              </w:rPr>
              <w:t>Работа над ошибками, письмо, проговаривание правил.</w:t>
            </w:r>
          </w:p>
        </w:tc>
        <w:tc>
          <w:tcPr>
            <w:tcW w:w="2225" w:type="dxa"/>
            <w:gridSpan w:val="15"/>
          </w:tcPr>
          <w:p w:rsidR="00562710" w:rsidRPr="00562710" w:rsidRDefault="00562710" w:rsidP="00562710">
            <w:pPr>
              <w:rPr>
                <w:sz w:val="20"/>
                <w:szCs w:val="20"/>
              </w:rPr>
            </w:pPr>
            <w:r w:rsidRPr="00562710">
              <w:rPr>
                <w:sz w:val="20"/>
                <w:szCs w:val="20"/>
              </w:rPr>
              <w:t>Самоопределение в совместной деятельн</w:t>
            </w:r>
            <w:r w:rsidRPr="00562710">
              <w:rPr>
                <w:sz w:val="20"/>
                <w:szCs w:val="20"/>
              </w:rPr>
              <w:t>о</w:t>
            </w:r>
            <w:r w:rsidRPr="00562710">
              <w:rPr>
                <w:sz w:val="20"/>
                <w:szCs w:val="20"/>
              </w:rPr>
              <w:t>сти</w:t>
            </w:r>
          </w:p>
        </w:tc>
        <w:tc>
          <w:tcPr>
            <w:tcW w:w="2824" w:type="dxa"/>
            <w:gridSpan w:val="12"/>
          </w:tcPr>
          <w:p w:rsidR="00562710" w:rsidRPr="00562710" w:rsidRDefault="009A6606" w:rsidP="00562710">
            <w:pPr>
              <w:pStyle w:val="a5"/>
              <w:rPr>
                <w:sz w:val="20"/>
                <w:szCs w:val="20"/>
              </w:rPr>
            </w:pPr>
            <w:r w:rsidRPr="009A6606">
              <w:rPr>
                <w:sz w:val="20"/>
                <w:szCs w:val="20"/>
              </w:rPr>
              <w:t>Анализировать свои ошибки, корректировать знания и вн</w:t>
            </w:r>
            <w:r w:rsidRPr="009A6606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сить измене</w:t>
            </w:r>
            <w:r w:rsidRPr="009A6606">
              <w:rPr>
                <w:sz w:val="20"/>
                <w:szCs w:val="20"/>
              </w:rPr>
              <w:t>ния, осуществ</w:t>
            </w:r>
            <w:r>
              <w:rPr>
                <w:sz w:val="20"/>
                <w:szCs w:val="20"/>
              </w:rPr>
              <w:t>лять коррекцию ошибок по ал</w:t>
            </w:r>
            <w:r w:rsidRPr="009A6606">
              <w:rPr>
                <w:sz w:val="20"/>
                <w:szCs w:val="20"/>
              </w:rPr>
              <w:t>г</w:t>
            </w:r>
            <w:r w:rsidRPr="009A6606">
              <w:rPr>
                <w:sz w:val="20"/>
                <w:szCs w:val="20"/>
              </w:rPr>
              <w:t>о</w:t>
            </w:r>
            <w:r w:rsidRPr="009A6606">
              <w:rPr>
                <w:sz w:val="20"/>
                <w:szCs w:val="20"/>
              </w:rPr>
              <w:t>ритму, выполнять за</w:t>
            </w:r>
            <w:r>
              <w:rPr>
                <w:sz w:val="20"/>
                <w:szCs w:val="20"/>
              </w:rPr>
              <w:t>да</w:t>
            </w:r>
            <w:r w:rsidRPr="009A6606">
              <w:rPr>
                <w:sz w:val="20"/>
                <w:szCs w:val="20"/>
              </w:rPr>
              <w:t>ния по аналогии</w:t>
            </w:r>
          </w:p>
        </w:tc>
        <w:tc>
          <w:tcPr>
            <w:tcW w:w="3655" w:type="dxa"/>
            <w:gridSpan w:val="7"/>
          </w:tcPr>
          <w:p w:rsidR="00562710" w:rsidRPr="00562710" w:rsidRDefault="00562710" w:rsidP="00562710">
            <w:pPr>
              <w:pStyle w:val="a5"/>
              <w:rPr>
                <w:sz w:val="20"/>
                <w:szCs w:val="20"/>
              </w:rPr>
            </w:pPr>
            <w:r w:rsidRPr="00562710">
              <w:rPr>
                <w:sz w:val="20"/>
                <w:szCs w:val="20"/>
              </w:rPr>
              <w:t>Оценка осознания того, что усвоено и что надо усвоить. Подведение под п</w:t>
            </w:r>
            <w:r w:rsidRPr="00562710">
              <w:rPr>
                <w:sz w:val="20"/>
                <w:szCs w:val="20"/>
              </w:rPr>
              <w:t>о</w:t>
            </w:r>
            <w:r w:rsidRPr="00562710">
              <w:rPr>
                <w:sz w:val="20"/>
                <w:szCs w:val="20"/>
              </w:rPr>
              <w:t>нятие. Сравнение. Моделирование.</w:t>
            </w:r>
          </w:p>
          <w:p w:rsidR="00562710" w:rsidRPr="00562710" w:rsidRDefault="00562710" w:rsidP="00562710">
            <w:pPr>
              <w:rPr>
                <w:sz w:val="20"/>
                <w:szCs w:val="20"/>
              </w:rPr>
            </w:pPr>
          </w:p>
        </w:tc>
      </w:tr>
      <w:tr w:rsidR="00145A59" w:rsidRPr="00A04589" w:rsidTr="001A547B">
        <w:trPr>
          <w:gridAfter w:val="15"/>
          <w:wAfter w:w="8198" w:type="dxa"/>
          <w:trHeight w:val="146"/>
        </w:trPr>
        <w:tc>
          <w:tcPr>
            <w:tcW w:w="614" w:type="dxa"/>
            <w:gridSpan w:val="2"/>
          </w:tcPr>
          <w:p w:rsidR="00562710" w:rsidRPr="00A04589" w:rsidRDefault="00AE64CD" w:rsidP="00562710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37</w:t>
            </w:r>
          </w:p>
        </w:tc>
        <w:tc>
          <w:tcPr>
            <w:tcW w:w="941" w:type="dxa"/>
            <w:gridSpan w:val="3"/>
          </w:tcPr>
          <w:p w:rsidR="00562710" w:rsidRPr="00A04589" w:rsidRDefault="00562710" w:rsidP="00562710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562710" w:rsidRPr="00A04589" w:rsidRDefault="00562710" w:rsidP="00562710">
            <w:pPr>
              <w:suppressAutoHyphens/>
              <w:spacing w:line="288" w:lineRule="auto"/>
              <w:ind w:right="-108"/>
              <w:rPr>
                <w:sz w:val="20"/>
                <w:szCs w:val="20"/>
                <w:lang w:eastAsia="ar-SA"/>
              </w:rPr>
            </w:pPr>
            <w:r w:rsidRPr="00A04589">
              <w:rPr>
                <w:sz w:val="20"/>
                <w:szCs w:val="20"/>
                <w:lang w:eastAsia="ar-SA"/>
              </w:rPr>
              <w:t>Строение текстов разных типов.</w:t>
            </w:r>
          </w:p>
        </w:tc>
        <w:tc>
          <w:tcPr>
            <w:tcW w:w="1139" w:type="dxa"/>
            <w:gridSpan w:val="3"/>
          </w:tcPr>
          <w:p w:rsidR="00562710" w:rsidRPr="00A04589" w:rsidRDefault="00562710" w:rsidP="00562710">
            <w:pPr>
              <w:suppressAutoHyphens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>Признаки разных типов текста</w:t>
            </w:r>
          </w:p>
        </w:tc>
        <w:tc>
          <w:tcPr>
            <w:tcW w:w="2705" w:type="dxa"/>
            <w:gridSpan w:val="12"/>
          </w:tcPr>
          <w:p w:rsidR="00562710" w:rsidRPr="00562710" w:rsidRDefault="00562710" w:rsidP="00562710">
            <w:pPr>
              <w:rPr>
                <w:sz w:val="20"/>
                <w:szCs w:val="20"/>
              </w:rPr>
            </w:pPr>
            <w:r w:rsidRPr="00562710">
              <w:rPr>
                <w:sz w:val="20"/>
                <w:szCs w:val="20"/>
              </w:rPr>
              <w:t>Урок комплексного испол</w:t>
            </w:r>
            <w:r w:rsidRPr="00562710">
              <w:rPr>
                <w:sz w:val="20"/>
                <w:szCs w:val="20"/>
              </w:rPr>
              <w:t>ь</w:t>
            </w:r>
            <w:r w:rsidRPr="00562710">
              <w:rPr>
                <w:sz w:val="20"/>
                <w:szCs w:val="20"/>
              </w:rPr>
              <w:t>зования знаний</w:t>
            </w:r>
          </w:p>
        </w:tc>
        <w:tc>
          <w:tcPr>
            <w:tcW w:w="2214" w:type="dxa"/>
            <w:gridSpan w:val="14"/>
          </w:tcPr>
          <w:p w:rsidR="00562710" w:rsidRPr="00562710" w:rsidRDefault="00562710" w:rsidP="00562710">
            <w:pPr>
              <w:rPr>
                <w:sz w:val="20"/>
                <w:szCs w:val="20"/>
              </w:rPr>
            </w:pPr>
            <w:r w:rsidRPr="00562710">
              <w:rPr>
                <w:sz w:val="20"/>
                <w:szCs w:val="20"/>
              </w:rPr>
              <w:t>Самоопределение в совместной деятельн</w:t>
            </w:r>
            <w:r w:rsidRPr="00562710">
              <w:rPr>
                <w:sz w:val="20"/>
                <w:szCs w:val="20"/>
              </w:rPr>
              <w:t>о</w:t>
            </w:r>
            <w:r w:rsidRPr="00562710">
              <w:rPr>
                <w:sz w:val="20"/>
                <w:szCs w:val="20"/>
              </w:rPr>
              <w:t>сти</w:t>
            </w:r>
          </w:p>
        </w:tc>
        <w:tc>
          <w:tcPr>
            <w:tcW w:w="2824" w:type="dxa"/>
            <w:gridSpan w:val="12"/>
          </w:tcPr>
          <w:p w:rsidR="00562710" w:rsidRPr="00562710" w:rsidRDefault="00562710" w:rsidP="00562710">
            <w:pPr>
              <w:rPr>
                <w:sz w:val="20"/>
                <w:szCs w:val="20"/>
              </w:rPr>
            </w:pPr>
            <w:r w:rsidRPr="00562710">
              <w:rPr>
                <w:sz w:val="20"/>
                <w:szCs w:val="20"/>
              </w:rPr>
              <w:t>Признаки разных типов те</w:t>
            </w:r>
            <w:r w:rsidRPr="00562710">
              <w:rPr>
                <w:sz w:val="20"/>
                <w:szCs w:val="20"/>
              </w:rPr>
              <w:t>к</w:t>
            </w:r>
            <w:r w:rsidRPr="00562710">
              <w:rPr>
                <w:sz w:val="20"/>
                <w:szCs w:val="20"/>
              </w:rPr>
              <w:t>ста</w:t>
            </w:r>
          </w:p>
        </w:tc>
        <w:tc>
          <w:tcPr>
            <w:tcW w:w="3655" w:type="dxa"/>
            <w:gridSpan w:val="7"/>
          </w:tcPr>
          <w:p w:rsidR="00562710" w:rsidRPr="00562710" w:rsidRDefault="00562710" w:rsidP="00562710">
            <w:pPr>
              <w:rPr>
                <w:sz w:val="20"/>
                <w:szCs w:val="20"/>
              </w:rPr>
            </w:pPr>
            <w:r w:rsidRPr="00562710">
              <w:rPr>
                <w:sz w:val="20"/>
                <w:szCs w:val="20"/>
              </w:rPr>
              <w:t>Оценка осознания того, что усвоено и что надо усвоить. Умение выражать свои мысли полно и четко. Подведение под понятие. Сравнение. Моделиров</w:t>
            </w:r>
            <w:r w:rsidRPr="00562710">
              <w:rPr>
                <w:sz w:val="20"/>
                <w:szCs w:val="20"/>
              </w:rPr>
              <w:t>а</w:t>
            </w:r>
            <w:r w:rsidRPr="00562710">
              <w:rPr>
                <w:sz w:val="20"/>
                <w:szCs w:val="20"/>
              </w:rPr>
              <w:t>ние</w:t>
            </w:r>
          </w:p>
        </w:tc>
      </w:tr>
      <w:tr w:rsidR="00562710" w:rsidRPr="00A04589" w:rsidTr="001A547B">
        <w:trPr>
          <w:gridAfter w:val="15"/>
          <w:wAfter w:w="8198" w:type="dxa"/>
          <w:trHeight w:val="146"/>
        </w:trPr>
        <w:tc>
          <w:tcPr>
            <w:tcW w:w="15814" w:type="dxa"/>
            <w:gridSpan w:val="57"/>
          </w:tcPr>
          <w:p w:rsidR="00562710" w:rsidRPr="00562710" w:rsidRDefault="00562710" w:rsidP="00AE64CD">
            <w:pPr>
              <w:suppressAutoHyphens/>
              <w:spacing w:line="360" w:lineRule="auto"/>
              <w:jc w:val="center"/>
              <w:rPr>
                <w:noProof/>
                <w:color w:val="000000"/>
                <w:sz w:val="20"/>
                <w:szCs w:val="20"/>
                <w:lang w:eastAsia="ar-SA"/>
              </w:rPr>
            </w:pPr>
            <w:r w:rsidRPr="00562710">
              <w:rPr>
                <w:b/>
                <w:bCs/>
                <w:sz w:val="20"/>
                <w:szCs w:val="20"/>
                <w:lang w:eastAsia="ar-SA"/>
              </w:rPr>
              <w:t>Части речи, их формы и правоп</w:t>
            </w:r>
            <w:r w:rsidR="00AE64CD">
              <w:rPr>
                <w:b/>
                <w:bCs/>
                <w:sz w:val="20"/>
                <w:szCs w:val="20"/>
                <w:lang w:eastAsia="ar-SA"/>
              </w:rPr>
              <w:t>исание (обобщаем, изучаем)</w:t>
            </w:r>
          </w:p>
        </w:tc>
      </w:tr>
      <w:tr w:rsidR="00145A59" w:rsidRPr="00A04589" w:rsidTr="001A547B">
        <w:trPr>
          <w:gridAfter w:val="15"/>
          <w:wAfter w:w="8198" w:type="dxa"/>
          <w:trHeight w:val="146"/>
        </w:trPr>
        <w:tc>
          <w:tcPr>
            <w:tcW w:w="614" w:type="dxa"/>
            <w:gridSpan w:val="2"/>
          </w:tcPr>
          <w:p w:rsidR="00E9745D" w:rsidRPr="00A04589" w:rsidRDefault="00AE64CD" w:rsidP="00E9745D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38</w:t>
            </w:r>
          </w:p>
        </w:tc>
        <w:tc>
          <w:tcPr>
            <w:tcW w:w="941" w:type="dxa"/>
            <w:gridSpan w:val="3"/>
          </w:tcPr>
          <w:p w:rsidR="00E9745D" w:rsidRPr="00A04589" w:rsidRDefault="00E9745D" w:rsidP="00E9745D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E9745D" w:rsidRPr="00A04589" w:rsidRDefault="00E9745D" w:rsidP="00E9745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 xml:space="preserve">Слово как часть </w:t>
            </w:r>
            <w:r w:rsidRPr="00A04589">
              <w:rPr>
                <w:sz w:val="20"/>
                <w:szCs w:val="20"/>
              </w:rPr>
              <w:lastRenderedPageBreak/>
              <w:t>речи</w:t>
            </w:r>
          </w:p>
        </w:tc>
        <w:tc>
          <w:tcPr>
            <w:tcW w:w="1139" w:type="dxa"/>
            <w:gridSpan w:val="3"/>
          </w:tcPr>
          <w:p w:rsidR="00E9745D" w:rsidRPr="00A04589" w:rsidRDefault="00E9745D" w:rsidP="00E9745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lastRenderedPageBreak/>
              <w:t>Комбин</w:t>
            </w:r>
            <w:r w:rsidRPr="00A04589">
              <w:rPr>
                <w:sz w:val="20"/>
                <w:szCs w:val="20"/>
              </w:rPr>
              <w:t>и</w:t>
            </w:r>
            <w:r w:rsidRPr="00A04589">
              <w:rPr>
                <w:sz w:val="20"/>
                <w:szCs w:val="20"/>
              </w:rPr>
              <w:lastRenderedPageBreak/>
              <w:t>ро</w:t>
            </w:r>
            <w:r>
              <w:rPr>
                <w:sz w:val="20"/>
                <w:szCs w:val="20"/>
              </w:rPr>
              <w:t>ван</w:t>
            </w:r>
            <w:r w:rsidRPr="00A04589">
              <w:rPr>
                <w:sz w:val="20"/>
                <w:szCs w:val="20"/>
              </w:rPr>
              <w:t>ный</w:t>
            </w:r>
          </w:p>
        </w:tc>
        <w:tc>
          <w:tcPr>
            <w:tcW w:w="2723" w:type="dxa"/>
            <w:gridSpan w:val="13"/>
          </w:tcPr>
          <w:p w:rsidR="00E9745D" w:rsidRPr="00E9745D" w:rsidRDefault="00E9745D" w:rsidP="00E9745D">
            <w:pPr>
              <w:suppressAutoHyphens/>
              <w:spacing w:line="360" w:lineRule="auto"/>
              <w:rPr>
                <w:sz w:val="20"/>
                <w:szCs w:val="20"/>
                <w:lang w:eastAsia="ar-SA"/>
              </w:rPr>
            </w:pPr>
            <w:r w:rsidRPr="00E9745D">
              <w:rPr>
                <w:sz w:val="20"/>
                <w:szCs w:val="20"/>
                <w:lang w:eastAsia="ar-SA"/>
              </w:rPr>
              <w:lastRenderedPageBreak/>
              <w:t xml:space="preserve">Знать изученные части речи. </w:t>
            </w:r>
          </w:p>
          <w:p w:rsidR="00E9745D" w:rsidRPr="00E56004" w:rsidRDefault="00E9745D" w:rsidP="00E9745D"/>
        </w:tc>
        <w:tc>
          <w:tcPr>
            <w:tcW w:w="2196" w:type="dxa"/>
            <w:gridSpan w:val="13"/>
          </w:tcPr>
          <w:p w:rsidR="00E9745D" w:rsidRPr="00E9745D" w:rsidRDefault="00E9745D" w:rsidP="00E9745D">
            <w:pPr>
              <w:rPr>
                <w:sz w:val="20"/>
                <w:szCs w:val="20"/>
              </w:rPr>
            </w:pPr>
            <w:r w:rsidRPr="00E9745D">
              <w:rPr>
                <w:sz w:val="20"/>
                <w:szCs w:val="20"/>
              </w:rPr>
              <w:lastRenderedPageBreak/>
              <w:t xml:space="preserve">Самоопределение в </w:t>
            </w:r>
            <w:r w:rsidRPr="00E9745D">
              <w:rPr>
                <w:sz w:val="20"/>
                <w:szCs w:val="20"/>
              </w:rPr>
              <w:lastRenderedPageBreak/>
              <w:t>совместной деятел</w:t>
            </w:r>
            <w:r w:rsidRPr="00E9745D">
              <w:rPr>
                <w:sz w:val="20"/>
                <w:szCs w:val="20"/>
              </w:rPr>
              <w:t>ь</w:t>
            </w:r>
            <w:r w:rsidRPr="00E9745D">
              <w:rPr>
                <w:sz w:val="20"/>
                <w:szCs w:val="20"/>
              </w:rPr>
              <w:t>ности</w:t>
            </w:r>
          </w:p>
        </w:tc>
        <w:tc>
          <w:tcPr>
            <w:tcW w:w="3086" w:type="dxa"/>
            <w:gridSpan w:val="13"/>
          </w:tcPr>
          <w:p w:rsidR="00E9745D" w:rsidRPr="00E9745D" w:rsidRDefault="00E9745D" w:rsidP="00E9745D">
            <w:pPr>
              <w:rPr>
                <w:sz w:val="20"/>
                <w:szCs w:val="20"/>
              </w:rPr>
            </w:pPr>
            <w:r w:rsidRPr="00E9745D">
              <w:rPr>
                <w:sz w:val="20"/>
                <w:szCs w:val="20"/>
              </w:rPr>
              <w:lastRenderedPageBreak/>
              <w:t xml:space="preserve">Связь слов </w:t>
            </w:r>
            <w:r w:rsidRPr="00E9745D">
              <w:rPr>
                <w:sz w:val="20"/>
                <w:szCs w:val="20"/>
              </w:rPr>
              <w:br/>
            </w:r>
            <w:r w:rsidRPr="00E9745D">
              <w:rPr>
                <w:sz w:val="20"/>
                <w:szCs w:val="20"/>
              </w:rPr>
              <w:lastRenderedPageBreak/>
              <w:t>в предложениях</w:t>
            </w:r>
          </w:p>
        </w:tc>
        <w:tc>
          <w:tcPr>
            <w:tcW w:w="3393" w:type="dxa"/>
            <w:gridSpan w:val="6"/>
          </w:tcPr>
          <w:p w:rsidR="00E9745D" w:rsidRPr="00E9745D" w:rsidRDefault="00E9745D" w:rsidP="00E9745D">
            <w:pPr>
              <w:rPr>
                <w:sz w:val="20"/>
                <w:szCs w:val="20"/>
              </w:rPr>
            </w:pPr>
            <w:r w:rsidRPr="00E9745D">
              <w:rPr>
                <w:sz w:val="20"/>
                <w:szCs w:val="20"/>
              </w:rPr>
              <w:lastRenderedPageBreak/>
              <w:t xml:space="preserve">Планирование, определение порядка </w:t>
            </w:r>
            <w:r w:rsidRPr="00E9745D">
              <w:rPr>
                <w:sz w:val="20"/>
                <w:szCs w:val="20"/>
              </w:rPr>
              <w:lastRenderedPageBreak/>
              <w:t>и последовательности действий. Умение выражать свои мысли полно и четко. Овладение знаниями и ум</w:t>
            </w:r>
            <w:r w:rsidRPr="00E9745D">
              <w:rPr>
                <w:sz w:val="20"/>
                <w:szCs w:val="20"/>
              </w:rPr>
              <w:t>е</w:t>
            </w:r>
            <w:r w:rsidRPr="00E9745D">
              <w:rPr>
                <w:sz w:val="20"/>
                <w:szCs w:val="20"/>
              </w:rPr>
              <w:t>ниями, необходимыми для продо</w:t>
            </w:r>
            <w:r w:rsidRPr="00E9745D">
              <w:rPr>
                <w:sz w:val="20"/>
                <w:szCs w:val="20"/>
              </w:rPr>
              <w:t>л</w:t>
            </w:r>
            <w:r w:rsidRPr="00E9745D">
              <w:rPr>
                <w:sz w:val="20"/>
                <w:szCs w:val="20"/>
              </w:rPr>
              <w:t>жения образования.</w:t>
            </w:r>
          </w:p>
        </w:tc>
      </w:tr>
      <w:tr w:rsidR="00145A59" w:rsidRPr="00A04589" w:rsidTr="001A547B">
        <w:trPr>
          <w:gridAfter w:val="15"/>
          <w:wAfter w:w="8198" w:type="dxa"/>
          <w:trHeight w:val="146"/>
        </w:trPr>
        <w:tc>
          <w:tcPr>
            <w:tcW w:w="614" w:type="dxa"/>
            <w:gridSpan w:val="2"/>
          </w:tcPr>
          <w:p w:rsidR="00E9745D" w:rsidRPr="00A04589" w:rsidRDefault="00AE64CD" w:rsidP="00E9745D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lastRenderedPageBreak/>
              <w:t>39</w:t>
            </w:r>
          </w:p>
        </w:tc>
        <w:tc>
          <w:tcPr>
            <w:tcW w:w="941" w:type="dxa"/>
            <w:gridSpan w:val="3"/>
          </w:tcPr>
          <w:p w:rsidR="00E9745D" w:rsidRPr="00A04589" w:rsidRDefault="00E9745D" w:rsidP="00E9745D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E9745D" w:rsidRPr="00A04589" w:rsidRDefault="00E9745D" w:rsidP="00E9745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>Изменение ча</w:t>
            </w:r>
            <w:r w:rsidRPr="00A04589">
              <w:rPr>
                <w:sz w:val="20"/>
                <w:szCs w:val="20"/>
              </w:rPr>
              <w:t>с</w:t>
            </w:r>
            <w:r w:rsidRPr="00A04589">
              <w:rPr>
                <w:sz w:val="20"/>
                <w:szCs w:val="20"/>
              </w:rPr>
              <w:t>тей речи по чи</w:t>
            </w:r>
            <w:r w:rsidRPr="00A04589">
              <w:rPr>
                <w:sz w:val="20"/>
                <w:szCs w:val="20"/>
              </w:rPr>
              <w:t>с</w:t>
            </w:r>
            <w:r w:rsidRPr="00A04589">
              <w:rPr>
                <w:sz w:val="20"/>
                <w:szCs w:val="20"/>
              </w:rPr>
              <w:t xml:space="preserve">лам </w:t>
            </w:r>
            <w:r w:rsidRPr="00A04589">
              <w:rPr>
                <w:sz w:val="20"/>
                <w:szCs w:val="20"/>
              </w:rPr>
              <w:br/>
              <w:t>и родам</w:t>
            </w:r>
          </w:p>
        </w:tc>
        <w:tc>
          <w:tcPr>
            <w:tcW w:w="1139" w:type="dxa"/>
            <w:gridSpan w:val="3"/>
          </w:tcPr>
          <w:p w:rsidR="00E9745D" w:rsidRPr="00A04589" w:rsidRDefault="00E9745D" w:rsidP="00E9745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>Комбин</w:t>
            </w:r>
            <w:r w:rsidRPr="00A04589">
              <w:rPr>
                <w:sz w:val="20"/>
                <w:szCs w:val="20"/>
              </w:rPr>
              <w:t>и</w:t>
            </w:r>
            <w:r w:rsidRPr="00A04589">
              <w:rPr>
                <w:sz w:val="20"/>
                <w:szCs w:val="20"/>
              </w:rPr>
              <w:t>ро</w:t>
            </w:r>
            <w:r>
              <w:rPr>
                <w:sz w:val="20"/>
                <w:szCs w:val="20"/>
              </w:rPr>
              <w:t>ван</w:t>
            </w:r>
            <w:r w:rsidRPr="00A04589">
              <w:rPr>
                <w:sz w:val="20"/>
                <w:szCs w:val="20"/>
              </w:rPr>
              <w:t>ный</w:t>
            </w:r>
          </w:p>
        </w:tc>
        <w:tc>
          <w:tcPr>
            <w:tcW w:w="2723" w:type="dxa"/>
            <w:gridSpan w:val="13"/>
          </w:tcPr>
          <w:p w:rsidR="00E9745D" w:rsidRPr="00E9745D" w:rsidRDefault="00E9745D" w:rsidP="00E9745D">
            <w:pPr>
              <w:suppressAutoHyphens/>
              <w:spacing w:line="360" w:lineRule="auto"/>
              <w:rPr>
                <w:sz w:val="20"/>
                <w:szCs w:val="20"/>
                <w:lang w:eastAsia="ar-SA"/>
              </w:rPr>
            </w:pPr>
            <w:r w:rsidRPr="00E9745D">
              <w:rPr>
                <w:sz w:val="20"/>
                <w:szCs w:val="20"/>
                <w:lang w:eastAsia="ar-SA"/>
              </w:rPr>
              <w:t xml:space="preserve">Знать изученные части речи. </w:t>
            </w:r>
          </w:p>
          <w:p w:rsidR="00E9745D" w:rsidRPr="00E9745D" w:rsidRDefault="00E9745D" w:rsidP="00E9745D">
            <w:pPr>
              <w:rPr>
                <w:sz w:val="20"/>
                <w:szCs w:val="20"/>
              </w:rPr>
            </w:pPr>
          </w:p>
        </w:tc>
        <w:tc>
          <w:tcPr>
            <w:tcW w:w="2196" w:type="dxa"/>
            <w:gridSpan w:val="13"/>
          </w:tcPr>
          <w:p w:rsidR="00E9745D" w:rsidRPr="00E9745D" w:rsidRDefault="00E9745D" w:rsidP="00E9745D">
            <w:pPr>
              <w:rPr>
                <w:sz w:val="20"/>
                <w:szCs w:val="20"/>
              </w:rPr>
            </w:pPr>
            <w:r w:rsidRPr="00E9745D">
              <w:rPr>
                <w:sz w:val="20"/>
                <w:szCs w:val="20"/>
              </w:rPr>
              <w:t>Творческая акти</w:t>
            </w:r>
            <w:r w:rsidRPr="00E9745D">
              <w:rPr>
                <w:sz w:val="20"/>
                <w:szCs w:val="20"/>
              </w:rPr>
              <w:t>в</w:t>
            </w:r>
            <w:r w:rsidRPr="00E9745D">
              <w:rPr>
                <w:sz w:val="20"/>
                <w:szCs w:val="20"/>
              </w:rPr>
              <w:t>ность, самостоятел</w:t>
            </w:r>
            <w:r w:rsidRPr="00E9745D">
              <w:rPr>
                <w:sz w:val="20"/>
                <w:szCs w:val="20"/>
              </w:rPr>
              <w:t>ь</w:t>
            </w:r>
            <w:r w:rsidRPr="00E9745D">
              <w:rPr>
                <w:sz w:val="20"/>
                <w:szCs w:val="20"/>
              </w:rPr>
              <w:t>ность</w:t>
            </w:r>
          </w:p>
        </w:tc>
        <w:tc>
          <w:tcPr>
            <w:tcW w:w="3086" w:type="dxa"/>
            <w:gridSpan w:val="13"/>
          </w:tcPr>
          <w:p w:rsidR="00E9745D" w:rsidRPr="00E9745D" w:rsidRDefault="00E9745D" w:rsidP="00E9745D">
            <w:pPr>
              <w:rPr>
                <w:sz w:val="20"/>
                <w:szCs w:val="20"/>
              </w:rPr>
            </w:pPr>
            <w:r w:rsidRPr="00E9745D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зменение частей речи по чи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 xml:space="preserve">лам </w:t>
            </w:r>
            <w:r w:rsidRPr="00E9745D">
              <w:rPr>
                <w:sz w:val="20"/>
                <w:szCs w:val="20"/>
              </w:rPr>
              <w:t>и родам</w:t>
            </w:r>
          </w:p>
        </w:tc>
        <w:tc>
          <w:tcPr>
            <w:tcW w:w="3393" w:type="dxa"/>
            <w:gridSpan w:val="6"/>
          </w:tcPr>
          <w:p w:rsidR="00E9745D" w:rsidRPr="00E9745D" w:rsidRDefault="00E9745D" w:rsidP="00AE64CD">
            <w:pPr>
              <w:rPr>
                <w:sz w:val="20"/>
                <w:szCs w:val="20"/>
              </w:rPr>
            </w:pPr>
            <w:r w:rsidRPr="00E9745D">
              <w:rPr>
                <w:sz w:val="20"/>
                <w:szCs w:val="20"/>
              </w:rPr>
              <w:t>Контроль и коррекция</w:t>
            </w:r>
            <w:r>
              <w:rPr>
                <w:sz w:val="20"/>
                <w:szCs w:val="20"/>
              </w:rPr>
              <w:t xml:space="preserve">. </w:t>
            </w:r>
            <w:r w:rsidRPr="00E9745D">
              <w:rPr>
                <w:sz w:val="20"/>
                <w:szCs w:val="20"/>
              </w:rPr>
              <w:t>Умение сл</w:t>
            </w:r>
            <w:r w:rsidRPr="00E9745D">
              <w:rPr>
                <w:sz w:val="20"/>
                <w:szCs w:val="20"/>
              </w:rPr>
              <w:t>у</w:t>
            </w:r>
            <w:r w:rsidRPr="00E9745D">
              <w:rPr>
                <w:sz w:val="20"/>
                <w:szCs w:val="20"/>
              </w:rPr>
              <w:t>шать и вступать в диалог, участв</w:t>
            </w:r>
            <w:r w:rsidRPr="00E9745D">
              <w:rPr>
                <w:sz w:val="20"/>
                <w:szCs w:val="20"/>
              </w:rPr>
              <w:t>о</w:t>
            </w:r>
            <w:r w:rsidRPr="00E9745D">
              <w:rPr>
                <w:sz w:val="20"/>
                <w:szCs w:val="20"/>
              </w:rPr>
              <w:t>вать в коллективном  обсуждении проблемы, умение аргументировать свое предложение. Овладение зн</w:t>
            </w:r>
            <w:r w:rsidRPr="00E9745D">
              <w:rPr>
                <w:sz w:val="20"/>
                <w:szCs w:val="20"/>
              </w:rPr>
              <w:t>а</w:t>
            </w:r>
            <w:r w:rsidRPr="00E9745D">
              <w:rPr>
                <w:sz w:val="20"/>
                <w:szCs w:val="20"/>
              </w:rPr>
              <w:t>ниями и умениями, необходимыми для продолжения образования.</w:t>
            </w:r>
          </w:p>
        </w:tc>
      </w:tr>
      <w:tr w:rsidR="00145A59" w:rsidRPr="00A04589" w:rsidTr="001A547B">
        <w:trPr>
          <w:gridAfter w:val="5"/>
          <w:wAfter w:w="5881" w:type="dxa"/>
          <w:trHeight w:val="146"/>
        </w:trPr>
        <w:tc>
          <w:tcPr>
            <w:tcW w:w="614" w:type="dxa"/>
            <w:gridSpan w:val="2"/>
          </w:tcPr>
          <w:p w:rsidR="00E9745D" w:rsidRPr="00A04589" w:rsidRDefault="00AE64CD" w:rsidP="00E9745D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40</w:t>
            </w:r>
            <w:r w:rsidR="00E9745D" w:rsidRPr="00A04589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941" w:type="dxa"/>
            <w:gridSpan w:val="3"/>
          </w:tcPr>
          <w:p w:rsidR="00E9745D" w:rsidRPr="00A04589" w:rsidRDefault="00E9745D" w:rsidP="00E9745D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E9745D" w:rsidRPr="00A04589" w:rsidRDefault="00E9745D" w:rsidP="00E9745D">
            <w:pPr>
              <w:suppressAutoHyphens/>
              <w:spacing w:line="288" w:lineRule="auto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>Изменение частей речи по числам и родам. (Повторение)</w:t>
            </w:r>
          </w:p>
          <w:p w:rsidR="00E9745D" w:rsidRPr="00A04589" w:rsidRDefault="00E9745D" w:rsidP="00E9745D">
            <w:pPr>
              <w:suppressAutoHyphens/>
              <w:spacing w:line="288" w:lineRule="auto"/>
              <w:rPr>
                <w:noProof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139" w:type="dxa"/>
            <w:gridSpan w:val="3"/>
          </w:tcPr>
          <w:p w:rsidR="00E9745D" w:rsidRPr="00A04589" w:rsidRDefault="00E9745D" w:rsidP="00E9745D">
            <w:pPr>
              <w:suppressAutoHyphens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>Урок комплексного использования знаний</w:t>
            </w:r>
          </w:p>
        </w:tc>
        <w:tc>
          <w:tcPr>
            <w:tcW w:w="2723" w:type="dxa"/>
            <w:gridSpan w:val="13"/>
          </w:tcPr>
          <w:p w:rsidR="00E9745D" w:rsidRPr="00E9745D" w:rsidRDefault="00E9745D" w:rsidP="00E9745D">
            <w:pPr>
              <w:suppressAutoHyphens/>
              <w:spacing w:line="360" w:lineRule="auto"/>
              <w:rPr>
                <w:sz w:val="20"/>
                <w:szCs w:val="20"/>
                <w:lang w:eastAsia="ar-SA"/>
              </w:rPr>
            </w:pPr>
            <w:r w:rsidRPr="00E9745D">
              <w:rPr>
                <w:sz w:val="20"/>
                <w:szCs w:val="20"/>
                <w:lang w:eastAsia="ar-SA"/>
              </w:rPr>
              <w:t xml:space="preserve">Знать изученные части речи. </w:t>
            </w:r>
          </w:p>
          <w:p w:rsidR="00E9745D" w:rsidRPr="00E9745D" w:rsidRDefault="00E9745D" w:rsidP="00E9745D">
            <w:pPr>
              <w:rPr>
                <w:sz w:val="20"/>
                <w:szCs w:val="20"/>
              </w:rPr>
            </w:pPr>
          </w:p>
        </w:tc>
        <w:tc>
          <w:tcPr>
            <w:tcW w:w="2196" w:type="dxa"/>
            <w:gridSpan w:val="13"/>
          </w:tcPr>
          <w:p w:rsidR="00E9745D" w:rsidRPr="00E9745D" w:rsidRDefault="00E9745D" w:rsidP="00E9745D">
            <w:pPr>
              <w:rPr>
                <w:sz w:val="20"/>
                <w:szCs w:val="20"/>
              </w:rPr>
            </w:pPr>
            <w:r w:rsidRPr="00E9745D">
              <w:rPr>
                <w:sz w:val="20"/>
                <w:szCs w:val="20"/>
              </w:rPr>
              <w:t>Творческая акти</w:t>
            </w:r>
            <w:r w:rsidRPr="00E9745D">
              <w:rPr>
                <w:sz w:val="20"/>
                <w:szCs w:val="20"/>
              </w:rPr>
              <w:t>в</w:t>
            </w:r>
            <w:r w:rsidRPr="00E9745D">
              <w:rPr>
                <w:sz w:val="20"/>
                <w:szCs w:val="20"/>
              </w:rPr>
              <w:t>ность, самостоятел</w:t>
            </w:r>
            <w:r w:rsidRPr="00E9745D">
              <w:rPr>
                <w:sz w:val="20"/>
                <w:szCs w:val="20"/>
              </w:rPr>
              <w:t>ь</w:t>
            </w:r>
            <w:r w:rsidRPr="00E9745D">
              <w:rPr>
                <w:sz w:val="20"/>
                <w:szCs w:val="20"/>
              </w:rPr>
              <w:t>ность</w:t>
            </w:r>
          </w:p>
        </w:tc>
        <w:tc>
          <w:tcPr>
            <w:tcW w:w="3086" w:type="dxa"/>
            <w:gridSpan w:val="13"/>
          </w:tcPr>
          <w:p w:rsidR="00E9745D" w:rsidRPr="00E9745D" w:rsidRDefault="00E9745D" w:rsidP="00E9745D">
            <w:pPr>
              <w:rPr>
                <w:sz w:val="20"/>
                <w:szCs w:val="20"/>
              </w:rPr>
            </w:pPr>
            <w:r w:rsidRPr="00E9745D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зменение частей речи по чи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 xml:space="preserve">лам </w:t>
            </w:r>
            <w:r w:rsidRPr="00E9745D">
              <w:rPr>
                <w:sz w:val="20"/>
                <w:szCs w:val="20"/>
              </w:rPr>
              <w:t>и родам</w:t>
            </w:r>
          </w:p>
        </w:tc>
        <w:tc>
          <w:tcPr>
            <w:tcW w:w="3408" w:type="dxa"/>
            <w:gridSpan w:val="7"/>
          </w:tcPr>
          <w:p w:rsidR="00E9745D" w:rsidRPr="00E9745D" w:rsidRDefault="00E9745D" w:rsidP="00AE64CD">
            <w:pPr>
              <w:rPr>
                <w:sz w:val="20"/>
                <w:szCs w:val="20"/>
              </w:rPr>
            </w:pPr>
            <w:r w:rsidRPr="00E9745D">
              <w:rPr>
                <w:sz w:val="20"/>
                <w:szCs w:val="20"/>
              </w:rPr>
              <w:t>Контроль и коррекция</w:t>
            </w:r>
            <w:r>
              <w:rPr>
                <w:sz w:val="20"/>
                <w:szCs w:val="20"/>
              </w:rPr>
              <w:t xml:space="preserve">. </w:t>
            </w:r>
            <w:r w:rsidRPr="00E9745D">
              <w:rPr>
                <w:sz w:val="20"/>
                <w:szCs w:val="20"/>
              </w:rPr>
              <w:t>Умениесл</w:t>
            </w:r>
            <w:r w:rsidRPr="00E9745D">
              <w:rPr>
                <w:sz w:val="20"/>
                <w:szCs w:val="20"/>
              </w:rPr>
              <w:t>у</w:t>
            </w:r>
            <w:r w:rsidRPr="00E9745D">
              <w:rPr>
                <w:sz w:val="20"/>
                <w:szCs w:val="20"/>
              </w:rPr>
              <w:t>шать и вступать в диалог, участв</w:t>
            </w:r>
            <w:r w:rsidRPr="00E9745D">
              <w:rPr>
                <w:sz w:val="20"/>
                <w:szCs w:val="20"/>
              </w:rPr>
              <w:t>о</w:t>
            </w:r>
            <w:r w:rsidRPr="00E9745D">
              <w:rPr>
                <w:sz w:val="20"/>
                <w:szCs w:val="20"/>
              </w:rPr>
              <w:t>вать в коллективном  обсуждении проблемы, умение аргументировать свое предложение. Овладениезн</w:t>
            </w:r>
            <w:r w:rsidRPr="00E9745D">
              <w:rPr>
                <w:sz w:val="20"/>
                <w:szCs w:val="20"/>
              </w:rPr>
              <w:t>а</w:t>
            </w:r>
            <w:r w:rsidRPr="00E9745D">
              <w:rPr>
                <w:sz w:val="20"/>
                <w:szCs w:val="20"/>
              </w:rPr>
              <w:t>ниями и умениями, необходим</w:t>
            </w:r>
            <w:r w:rsidRPr="00E9745D">
              <w:rPr>
                <w:sz w:val="20"/>
                <w:szCs w:val="20"/>
              </w:rPr>
              <w:t>ы</w:t>
            </w:r>
            <w:r w:rsidRPr="00E9745D">
              <w:rPr>
                <w:sz w:val="20"/>
                <w:szCs w:val="20"/>
              </w:rPr>
              <w:t>мидля продолжения образования.</w:t>
            </w:r>
          </w:p>
        </w:tc>
        <w:tc>
          <w:tcPr>
            <w:tcW w:w="2302" w:type="dxa"/>
            <w:gridSpan w:val="9"/>
            <w:vMerge w:val="restart"/>
            <w:tcBorders>
              <w:top w:val="nil"/>
              <w:bottom w:val="nil"/>
            </w:tcBorders>
          </w:tcPr>
          <w:p w:rsidR="00E9745D" w:rsidRPr="00E9745D" w:rsidRDefault="00E9745D" w:rsidP="00E9745D">
            <w:pPr>
              <w:rPr>
                <w:sz w:val="20"/>
                <w:szCs w:val="20"/>
              </w:rPr>
            </w:pPr>
          </w:p>
        </w:tc>
      </w:tr>
      <w:tr w:rsidR="00145A59" w:rsidRPr="00A04589" w:rsidTr="001A547B">
        <w:trPr>
          <w:gridAfter w:val="5"/>
          <w:wAfter w:w="5881" w:type="dxa"/>
          <w:trHeight w:val="146"/>
        </w:trPr>
        <w:tc>
          <w:tcPr>
            <w:tcW w:w="614" w:type="dxa"/>
            <w:gridSpan w:val="2"/>
          </w:tcPr>
          <w:p w:rsidR="00E9745D" w:rsidRPr="00A04589" w:rsidRDefault="00AE64CD" w:rsidP="00E9745D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41</w:t>
            </w:r>
            <w:r w:rsidR="00E9745D" w:rsidRPr="00A04589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941" w:type="dxa"/>
            <w:gridSpan w:val="3"/>
          </w:tcPr>
          <w:p w:rsidR="00E9745D" w:rsidRPr="00A04589" w:rsidRDefault="00E9745D" w:rsidP="00E9745D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E9745D" w:rsidRPr="00A04589" w:rsidRDefault="00E9745D" w:rsidP="00E9745D">
            <w:pPr>
              <w:suppressAutoHyphens/>
              <w:spacing w:line="288" w:lineRule="auto"/>
              <w:rPr>
                <w:bCs/>
                <w:sz w:val="20"/>
                <w:szCs w:val="20"/>
                <w:lang w:eastAsia="ar-SA"/>
              </w:rPr>
            </w:pPr>
            <w:r w:rsidRPr="00A04589">
              <w:rPr>
                <w:bCs/>
                <w:sz w:val="20"/>
                <w:szCs w:val="20"/>
                <w:lang w:eastAsia="ar-SA"/>
              </w:rPr>
              <w:t>Имеют ли личные местоимения значение рода и числа?</w:t>
            </w:r>
          </w:p>
          <w:p w:rsidR="00E9745D" w:rsidRPr="00A04589" w:rsidRDefault="00E9745D" w:rsidP="00E9745D">
            <w:pPr>
              <w:suppressAutoHyphens/>
              <w:spacing w:line="288" w:lineRule="auto"/>
              <w:rPr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39" w:type="dxa"/>
            <w:gridSpan w:val="3"/>
          </w:tcPr>
          <w:p w:rsidR="00E9745D" w:rsidRPr="00A04589" w:rsidRDefault="00E9745D" w:rsidP="00E9745D">
            <w:pPr>
              <w:suppressAutoHyphens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>Урок изучения и первичного закрепления знаний</w:t>
            </w:r>
          </w:p>
        </w:tc>
        <w:tc>
          <w:tcPr>
            <w:tcW w:w="2723" w:type="dxa"/>
            <w:gridSpan w:val="13"/>
          </w:tcPr>
          <w:p w:rsidR="00E9745D" w:rsidRPr="00E9745D" w:rsidRDefault="00E9745D" w:rsidP="00E9745D">
            <w:pPr>
              <w:suppressAutoHyphens/>
              <w:spacing w:line="360" w:lineRule="auto"/>
              <w:rPr>
                <w:sz w:val="20"/>
                <w:szCs w:val="20"/>
                <w:lang w:eastAsia="ar-SA"/>
              </w:rPr>
            </w:pPr>
            <w:r w:rsidRPr="00E9745D">
              <w:rPr>
                <w:sz w:val="20"/>
                <w:szCs w:val="20"/>
                <w:lang w:eastAsia="ar-SA"/>
              </w:rPr>
              <w:t xml:space="preserve">Знать изученные части речи. </w:t>
            </w:r>
          </w:p>
          <w:p w:rsidR="00E9745D" w:rsidRPr="00E9745D" w:rsidRDefault="00E9745D" w:rsidP="00E9745D">
            <w:pPr>
              <w:rPr>
                <w:sz w:val="20"/>
                <w:szCs w:val="20"/>
              </w:rPr>
            </w:pPr>
          </w:p>
        </w:tc>
        <w:tc>
          <w:tcPr>
            <w:tcW w:w="2196" w:type="dxa"/>
            <w:gridSpan w:val="13"/>
          </w:tcPr>
          <w:p w:rsidR="00E9745D" w:rsidRPr="00E9745D" w:rsidRDefault="00E9745D" w:rsidP="00E9745D">
            <w:pPr>
              <w:rPr>
                <w:sz w:val="20"/>
                <w:szCs w:val="20"/>
              </w:rPr>
            </w:pPr>
            <w:r w:rsidRPr="00E9745D">
              <w:rPr>
                <w:sz w:val="20"/>
                <w:szCs w:val="20"/>
              </w:rPr>
              <w:t>Творческая акти</w:t>
            </w:r>
            <w:r w:rsidRPr="00E9745D">
              <w:rPr>
                <w:sz w:val="20"/>
                <w:szCs w:val="20"/>
              </w:rPr>
              <w:t>в</w:t>
            </w:r>
            <w:r w:rsidRPr="00E9745D">
              <w:rPr>
                <w:sz w:val="20"/>
                <w:szCs w:val="20"/>
              </w:rPr>
              <w:t>ность, самостоятел</w:t>
            </w:r>
            <w:r w:rsidRPr="00E9745D">
              <w:rPr>
                <w:sz w:val="20"/>
                <w:szCs w:val="20"/>
              </w:rPr>
              <w:t>ь</w:t>
            </w:r>
            <w:r w:rsidRPr="00E9745D">
              <w:rPr>
                <w:sz w:val="20"/>
                <w:szCs w:val="20"/>
              </w:rPr>
              <w:t>ность</w:t>
            </w:r>
          </w:p>
        </w:tc>
        <w:tc>
          <w:tcPr>
            <w:tcW w:w="3086" w:type="dxa"/>
            <w:gridSpan w:val="13"/>
          </w:tcPr>
          <w:p w:rsidR="00E9745D" w:rsidRPr="00E9745D" w:rsidRDefault="00E9745D" w:rsidP="00E9745D">
            <w:pPr>
              <w:rPr>
                <w:sz w:val="20"/>
                <w:szCs w:val="20"/>
              </w:rPr>
            </w:pPr>
            <w:r w:rsidRPr="00E9745D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зменение частей речи по чи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 xml:space="preserve">лам </w:t>
            </w:r>
            <w:r w:rsidRPr="00E9745D">
              <w:rPr>
                <w:sz w:val="20"/>
                <w:szCs w:val="20"/>
              </w:rPr>
              <w:t>и родам</w:t>
            </w:r>
          </w:p>
        </w:tc>
        <w:tc>
          <w:tcPr>
            <w:tcW w:w="3408" w:type="dxa"/>
            <w:gridSpan w:val="7"/>
          </w:tcPr>
          <w:p w:rsidR="00E9745D" w:rsidRPr="00E9745D" w:rsidRDefault="00E9745D" w:rsidP="00E9745D">
            <w:pPr>
              <w:rPr>
                <w:sz w:val="20"/>
                <w:szCs w:val="20"/>
              </w:rPr>
            </w:pPr>
            <w:r w:rsidRPr="00E9745D">
              <w:rPr>
                <w:sz w:val="20"/>
                <w:szCs w:val="20"/>
              </w:rPr>
              <w:t>Контроль и коррекция</w:t>
            </w:r>
            <w:r>
              <w:rPr>
                <w:sz w:val="20"/>
                <w:szCs w:val="20"/>
              </w:rPr>
              <w:t xml:space="preserve">. </w:t>
            </w:r>
            <w:r w:rsidRPr="00E9745D">
              <w:rPr>
                <w:sz w:val="20"/>
                <w:szCs w:val="20"/>
              </w:rPr>
              <w:t>Умениесл</w:t>
            </w:r>
            <w:r w:rsidRPr="00E9745D">
              <w:rPr>
                <w:sz w:val="20"/>
                <w:szCs w:val="20"/>
              </w:rPr>
              <w:t>у</w:t>
            </w:r>
            <w:r w:rsidRPr="00E9745D">
              <w:rPr>
                <w:sz w:val="20"/>
                <w:szCs w:val="20"/>
              </w:rPr>
              <w:t>шать и вступать в диалог, участв</w:t>
            </w:r>
            <w:r w:rsidRPr="00E9745D">
              <w:rPr>
                <w:sz w:val="20"/>
                <w:szCs w:val="20"/>
              </w:rPr>
              <w:t>о</w:t>
            </w:r>
            <w:r w:rsidRPr="00E9745D">
              <w:rPr>
                <w:sz w:val="20"/>
                <w:szCs w:val="20"/>
              </w:rPr>
              <w:t>вать в коллективном  обсуждении проблемы, умение аргументировать свое предложение. Умение взаим</w:t>
            </w:r>
            <w:r w:rsidRPr="00E9745D">
              <w:rPr>
                <w:sz w:val="20"/>
                <w:szCs w:val="20"/>
              </w:rPr>
              <w:t>о</w:t>
            </w:r>
            <w:r w:rsidRPr="00E9745D">
              <w:rPr>
                <w:sz w:val="20"/>
                <w:szCs w:val="20"/>
              </w:rPr>
              <w:t>действовать со сверстниками</w:t>
            </w:r>
            <w:r>
              <w:rPr>
                <w:sz w:val="20"/>
                <w:szCs w:val="20"/>
              </w:rPr>
              <w:t xml:space="preserve">. </w:t>
            </w:r>
            <w:r w:rsidRPr="00E9745D">
              <w:rPr>
                <w:sz w:val="20"/>
                <w:szCs w:val="20"/>
              </w:rPr>
              <w:t>Овл</w:t>
            </w:r>
            <w:r w:rsidRPr="00E9745D">
              <w:rPr>
                <w:sz w:val="20"/>
                <w:szCs w:val="20"/>
              </w:rPr>
              <w:t>а</w:t>
            </w:r>
            <w:r w:rsidRPr="00E9745D">
              <w:rPr>
                <w:sz w:val="20"/>
                <w:szCs w:val="20"/>
              </w:rPr>
              <w:t>дениезнаниями и умениями, необх</w:t>
            </w:r>
            <w:r w:rsidRPr="00E9745D">
              <w:rPr>
                <w:sz w:val="20"/>
                <w:szCs w:val="20"/>
              </w:rPr>
              <w:t>о</w:t>
            </w:r>
            <w:r w:rsidRPr="00E9745D">
              <w:rPr>
                <w:sz w:val="20"/>
                <w:szCs w:val="20"/>
              </w:rPr>
              <w:t>димымидля продолжения образов</w:t>
            </w:r>
            <w:r w:rsidRPr="00E9745D">
              <w:rPr>
                <w:sz w:val="20"/>
                <w:szCs w:val="20"/>
              </w:rPr>
              <w:t>а</w:t>
            </w:r>
            <w:r w:rsidRPr="00E9745D">
              <w:rPr>
                <w:sz w:val="20"/>
                <w:szCs w:val="20"/>
              </w:rPr>
              <w:t>ния.</w:t>
            </w:r>
          </w:p>
        </w:tc>
        <w:tc>
          <w:tcPr>
            <w:tcW w:w="2302" w:type="dxa"/>
            <w:gridSpan w:val="9"/>
            <w:vMerge/>
            <w:tcBorders>
              <w:bottom w:val="nil"/>
            </w:tcBorders>
          </w:tcPr>
          <w:p w:rsidR="00E9745D" w:rsidRPr="00E9745D" w:rsidRDefault="00E9745D" w:rsidP="00E9745D">
            <w:pPr>
              <w:rPr>
                <w:sz w:val="20"/>
                <w:szCs w:val="20"/>
              </w:rPr>
            </w:pPr>
          </w:p>
        </w:tc>
      </w:tr>
      <w:tr w:rsidR="00145A59" w:rsidRPr="00A04589" w:rsidTr="001A547B">
        <w:trPr>
          <w:gridAfter w:val="15"/>
          <w:wAfter w:w="8198" w:type="dxa"/>
          <w:trHeight w:val="1032"/>
        </w:trPr>
        <w:tc>
          <w:tcPr>
            <w:tcW w:w="614" w:type="dxa"/>
            <w:gridSpan w:val="2"/>
            <w:vMerge w:val="restart"/>
          </w:tcPr>
          <w:p w:rsidR="00127DC2" w:rsidRPr="00A04589" w:rsidRDefault="00AE64CD" w:rsidP="00127DC2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42</w:t>
            </w:r>
            <w:r w:rsidR="00127DC2" w:rsidRPr="00A04589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941" w:type="dxa"/>
            <w:gridSpan w:val="3"/>
            <w:vMerge w:val="restart"/>
          </w:tcPr>
          <w:p w:rsidR="00127DC2" w:rsidRPr="00A04589" w:rsidRDefault="00127DC2" w:rsidP="00127DC2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  <w:vMerge w:val="restart"/>
          </w:tcPr>
          <w:p w:rsidR="00127DC2" w:rsidRPr="00A04589" w:rsidRDefault="00127DC2" w:rsidP="00127DC2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 xml:space="preserve">Спряжение </w:t>
            </w:r>
            <w:r w:rsidRPr="00A04589">
              <w:rPr>
                <w:sz w:val="20"/>
                <w:szCs w:val="20"/>
              </w:rPr>
              <w:br/>
              <w:t>и склонение</w:t>
            </w:r>
          </w:p>
        </w:tc>
        <w:tc>
          <w:tcPr>
            <w:tcW w:w="1139" w:type="dxa"/>
            <w:gridSpan w:val="3"/>
            <w:vMerge w:val="restart"/>
          </w:tcPr>
          <w:p w:rsidR="00127DC2" w:rsidRPr="00A04589" w:rsidRDefault="00127DC2" w:rsidP="00127DC2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>Комбин</w:t>
            </w:r>
            <w:r w:rsidRPr="00A04589">
              <w:rPr>
                <w:sz w:val="20"/>
                <w:szCs w:val="20"/>
              </w:rPr>
              <w:t>и</w:t>
            </w:r>
            <w:r w:rsidRPr="00A04589">
              <w:rPr>
                <w:sz w:val="20"/>
                <w:szCs w:val="20"/>
              </w:rPr>
              <w:t>ро</w:t>
            </w:r>
            <w:r>
              <w:rPr>
                <w:sz w:val="20"/>
                <w:szCs w:val="20"/>
              </w:rPr>
              <w:t>ван</w:t>
            </w:r>
            <w:r w:rsidRPr="00A04589">
              <w:rPr>
                <w:sz w:val="20"/>
                <w:szCs w:val="20"/>
              </w:rPr>
              <w:t>ный</w:t>
            </w:r>
          </w:p>
        </w:tc>
        <w:tc>
          <w:tcPr>
            <w:tcW w:w="2739" w:type="dxa"/>
            <w:gridSpan w:val="14"/>
          </w:tcPr>
          <w:p w:rsidR="00127DC2" w:rsidRPr="00127DC2" w:rsidRDefault="00127DC2" w:rsidP="00127DC2">
            <w:pPr>
              <w:rPr>
                <w:noProof/>
                <w:color w:val="000000"/>
                <w:sz w:val="20"/>
                <w:szCs w:val="20"/>
              </w:rPr>
            </w:pPr>
            <w:r w:rsidRPr="00127DC2">
              <w:rPr>
                <w:noProof/>
                <w:color w:val="000000"/>
                <w:sz w:val="20"/>
                <w:szCs w:val="20"/>
              </w:rPr>
              <w:t>Проверить сформированность знаний, умений и навыков</w:t>
            </w:r>
          </w:p>
          <w:p w:rsidR="00127DC2" w:rsidRPr="00127DC2" w:rsidRDefault="00127DC2" w:rsidP="00127DC2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96" w:type="dxa"/>
            <w:gridSpan w:val="14"/>
          </w:tcPr>
          <w:p w:rsidR="00127DC2" w:rsidRPr="00127DC2" w:rsidRDefault="00127DC2" w:rsidP="00127DC2">
            <w:pPr>
              <w:rPr>
                <w:sz w:val="20"/>
                <w:szCs w:val="20"/>
              </w:rPr>
            </w:pPr>
            <w:r w:rsidRPr="00127DC2">
              <w:rPr>
                <w:sz w:val="20"/>
                <w:szCs w:val="20"/>
              </w:rPr>
              <w:t>Творческая акти</w:t>
            </w:r>
            <w:r w:rsidRPr="00127DC2">
              <w:rPr>
                <w:sz w:val="20"/>
                <w:szCs w:val="20"/>
              </w:rPr>
              <w:t>в</w:t>
            </w:r>
            <w:r w:rsidRPr="00127DC2">
              <w:rPr>
                <w:sz w:val="20"/>
                <w:szCs w:val="20"/>
              </w:rPr>
              <w:t>ность, самостоятел</w:t>
            </w:r>
            <w:r w:rsidRPr="00127DC2">
              <w:rPr>
                <w:sz w:val="20"/>
                <w:szCs w:val="20"/>
              </w:rPr>
              <w:t>ь</w:t>
            </w:r>
            <w:r w:rsidRPr="00127DC2">
              <w:rPr>
                <w:sz w:val="20"/>
                <w:szCs w:val="20"/>
              </w:rPr>
              <w:t>ность</w:t>
            </w:r>
          </w:p>
        </w:tc>
        <w:tc>
          <w:tcPr>
            <w:tcW w:w="3070" w:type="dxa"/>
            <w:gridSpan w:val="11"/>
          </w:tcPr>
          <w:p w:rsidR="00127DC2" w:rsidRPr="009A6606" w:rsidRDefault="009A6606" w:rsidP="009A6606">
            <w:pPr>
              <w:rPr>
                <w:sz w:val="20"/>
                <w:szCs w:val="20"/>
              </w:rPr>
            </w:pPr>
            <w:r w:rsidRPr="009A6606">
              <w:rPr>
                <w:sz w:val="20"/>
                <w:szCs w:val="20"/>
              </w:rPr>
              <w:t>Знакомство с новой категорией глагола – спряжением, наблюд</w:t>
            </w:r>
            <w:r w:rsidRPr="009A6606">
              <w:rPr>
                <w:sz w:val="20"/>
                <w:szCs w:val="20"/>
              </w:rPr>
              <w:t>е</w:t>
            </w:r>
            <w:r w:rsidRPr="009A6606">
              <w:rPr>
                <w:sz w:val="20"/>
                <w:szCs w:val="20"/>
              </w:rPr>
              <w:t>ние над признаками двух типов спряжения, упражнения в ди</w:t>
            </w:r>
            <w:r w:rsidRPr="009A6606">
              <w:rPr>
                <w:sz w:val="20"/>
                <w:szCs w:val="20"/>
              </w:rPr>
              <w:t>ф</w:t>
            </w:r>
            <w:r w:rsidRPr="009A6606">
              <w:rPr>
                <w:sz w:val="20"/>
                <w:szCs w:val="20"/>
              </w:rPr>
              <w:t>ференциации по спряжениям глаголов настоящего времени</w:t>
            </w:r>
          </w:p>
        </w:tc>
        <w:tc>
          <w:tcPr>
            <w:tcW w:w="3393" w:type="dxa"/>
            <w:gridSpan w:val="6"/>
          </w:tcPr>
          <w:p w:rsidR="00127DC2" w:rsidRPr="00127DC2" w:rsidRDefault="00127DC2" w:rsidP="00127DC2">
            <w:pPr>
              <w:rPr>
                <w:sz w:val="20"/>
                <w:szCs w:val="20"/>
              </w:rPr>
            </w:pPr>
            <w:r w:rsidRPr="00127DC2">
              <w:rPr>
                <w:sz w:val="20"/>
                <w:szCs w:val="20"/>
              </w:rPr>
              <w:t>Контроль и коррекция. Овладение знаниями и умениями, необходим</w:t>
            </w:r>
            <w:r w:rsidRPr="00127DC2">
              <w:rPr>
                <w:sz w:val="20"/>
                <w:szCs w:val="20"/>
              </w:rPr>
              <w:t>ы</w:t>
            </w:r>
            <w:r w:rsidRPr="00127DC2">
              <w:rPr>
                <w:sz w:val="20"/>
                <w:szCs w:val="20"/>
              </w:rPr>
              <w:t>ми для продолжения образования.</w:t>
            </w:r>
          </w:p>
          <w:p w:rsidR="00127DC2" w:rsidRPr="00127DC2" w:rsidRDefault="00127DC2" w:rsidP="00AE64CD">
            <w:pPr>
              <w:rPr>
                <w:sz w:val="20"/>
                <w:szCs w:val="20"/>
              </w:rPr>
            </w:pPr>
            <w:r w:rsidRPr="00127DC2">
              <w:rPr>
                <w:sz w:val="20"/>
                <w:szCs w:val="20"/>
              </w:rPr>
              <w:t>Умение слушать и вступать в ди</w:t>
            </w:r>
            <w:r w:rsidRPr="00127DC2">
              <w:rPr>
                <w:sz w:val="20"/>
                <w:szCs w:val="20"/>
              </w:rPr>
              <w:t>а</w:t>
            </w:r>
            <w:r w:rsidRPr="00127DC2">
              <w:rPr>
                <w:sz w:val="20"/>
                <w:szCs w:val="20"/>
              </w:rPr>
              <w:t xml:space="preserve">лог, умение аргументировать свое предложение. </w:t>
            </w:r>
          </w:p>
        </w:tc>
      </w:tr>
      <w:tr w:rsidR="007D1345" w:rsidRPr="009A6606" w:rsidTr="001A547B">
        <w:trPr>
          <w:gridAfter w:val="60"/>
          <w:wAfter w:w="19596" w:type="dxa"/>
          <w:trHeight w:val="233"/>
        </w:trPr>
        <w:tc>
          <w:tcPr>
            <w:tcW w:w="614" w:type="dxa"/>
            <w:gridSpan w:val="2"/>
            <w:vMerge/>
          </w:tcPr>
          <w:p w:rsidR="00127DC2" w:rsidRPr="00A04589" w:rsidRDefault="00127DC2" w:rsidP="00127DC2">
            <w:pPr>
              <w:numPr>
                <w:ilvl w:val="0"/>
                <w:numId w:val="30"/>
              </w:numPr>
              <w:suppressAutoHyphens/>
              <w:contextualSpacing/>
              <w:rPr>
                <w:sz w:val="20"/>
                <w:szCs w:val="20"/>
                <w:lang w:eastAsia="ar-SA"/>
              </w:rPr>
            </w:pPr>
          </w:p>
        </w:tc>
        <w:tc>
          <w:tcPr>
            <w:tcW w:w="941" w:type="dxa"/>
            <w:gridSpan w:val="3"/>
            <w:vMerge/>
          </w:tcPr>
          <w:p w:rsidR="00127DC2" w:rsidRPr="00A04589" w:rsidRDefault="00127DC2" w:rsidP="00127DC2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  <w:vMerge/>
          </w:tcPr>
          <w:p w:rsidR="00127DC2" w:rsidRPr="00A04589" w:rsidRDefault="00127DC2" w:rsidP="00127DC2">
            <w:pPr>
              <w:suppressAutoHyphens/>
              <w:spacing w:line="288" w:lineRule="auto"/>
              <w:rPr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39" w:type="dxa"/>
            <w:gridSpan w:val="3"/>
            <w:vMerge/>
          </w:tcPr>
          <w:p w:rsidR="00127DC2" w:rsidRPr="00A04589" w:rsidRDefault="00127DC2" w:rsidP="00127DC2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</w:tr>
      <w:tr w:rsidR="00145A59" w:rsidRPr="00A04589" w:rsidTr="001A547B">
        <w:trPr>
          <w:gridAfter w:val="15"/>
          <w:wAfter w:w="8198" w:type="dxa"/>
          <w:trHeight w:val="146"/>
        </w:trPr>
        <w:tc>
          <w:tcPr>
            <w:tcW w:w="614" w:type="dxa"/>
            <w:gridSpan w:val="2"/>
          </w:tcPr>
          <w:p w:rsidR="00127DC2" w:rsidRPr="00A04589" w:rsidRDefault="00AE64CD" w:rsidP="00127DC2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43.</w:t>
            </w:r>
          </w:p>
        </w:tc>
        <w:tc>
          <w:tcPr>
            <w:tcW w:w="941" w:type="dxa"/>
            <w:gridSpan w:val="3"/>
          </w:tcPr>
          <w:p w:rsidR="00127DC2" w:rsidRPr="00A04589" w:rsidRDefault="00127DC2" w:rsidP="00127DC2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127DC2" w:rsidRPr="00A04589" w:rsidRDefault="00127DC2" w:rsidP="00127DC2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 xml:space="preserve">Спряжение </w:t>
            </w:r>
            <w:r w:rsidRPr="00A04589">
              <w:rPr>
                <w:sz w:val="20"/>
                <w:szCs w:val="20"/>
              </w:rPr>
              <w:br/>
              <w:t>и склонение</w:t>
            </w:r>
          </w:p>
        </w:tc>
        <w:tc>
          <w:tcPr>
            <w:tcW w:w="1139" w:type="dxa"/>
            <w:gridSpan w:val="3"/>
          </w:tcPr>
          <w:p w:rsidR="00127DC2" w:rsidRPr="00A04589" w:rsidRDefault="00127DC2" w:rsidP="00127DC2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>Комбин</w:t>
            </w:r>
            <w:r w:rsidRPr="00A04589">
              <w:rPr>
                <w:sz w:val="20"/>
                <w:szCs w:val="20"/>
              </w:rPr>
              <w:t>и</w:t>
            </w:r>
            <w:r w:rsidRPr="00A04589">
              <w:rPr>
                <w:sz w:val="20"/>
                <w:szCs w:val="20"/>
              </w:rPr>
              <w:t>ро</w:t>
            </w:r>
            <w:r>
              <w:rPr>
                <w:sz w:val="20"/>
                <w:szCs w:val="20"/>
              </w:rPr>
              <w:t>ван</w:t>
            </w:r>
            <w:r w:rsidRPr="00A04589">
              <w:rPr>
                <w:sz w:val="20"/>
                <w:szCs w:val="20"/>
              </w:rPr>
              <w:t>ный</w:t>
            </w:r>
          </w:p>
        </w:tc>
        <w:tc>
          <w:tcPr>
            <w:tcW w:w="2739" w:type="dxa"/>
            <w:gridSpan w:val="14"/>
          </w:tcPr>
          <w:p w:rsidR="00127DC2" w:rsidRPr="00127DC2" w:rsidRDefault="00127DC2" w:rsidP="00127DC2">
            <w:pPr>
              <w:rPr>
                <w:bCs/>
                <w:sz w:val="20"/>
                <w:szCs w:val="20"/>
              </w:rPr>
            </w:pPr>
            <w:r w:rsidRPr="00127DC2">
              <w:rPr>
                <w:noProof/>
                <w:color w:val="000000"/>
                <w:sz w:val="20"/>
                <w:szCs w:val="20"/>
              </w:rPr>
              <w:t>Проверить сформированность знаний, умений и навыков</w:t>
            </w:r>
          </w:p>
        </w:tc>
        <w:tc>
          <w:tcPr>
            <w:tcW w:w="2196" w:type="dxa"/>
            <w:gridSpan w:val="14"/>
          </w:tcPr>
          <w:p w:rsidR="00127DC2" w:rsidRPr="00127DC2" w:rsidRDefault="00127DC2" w:rsidP="00127DC2">
            <w:pPr>
              <w:rPr>
                <w:sz w:val="20"/>
                <w:szCs w:val="20"/>
              </w:rPr>
            </w:pPr>
            <w:r w:rsidRPr="00127DC2">
              <w:rPr>
                <w:sz w:val="20"/>
                <w:szCs w:val="20"/>
              </w:rPr>
              <w:t>Творческая акти</w:t>
            </w:r>
            <w:r w:rsidRPr="00127DC2">
              <w:rPr>
                <w:sz w:val="20"/>
                <w:szCs w:val="20"/>
              </w:rPr>
              <w:t>в</w:t>
            </w:r>
            <w:r w:rsidRPr="00127DC2">
              <w:rPr>
                <w:sz w:val="20"/>
                <w:szCs w:val="20"/>
              </w:rPr>
              <w:t>ность, самостоятел</w:t>
            </w:r>
            <w:r w:rsidRPr="00127DC2">
              <w:rPr>
                <w:sz w:val="20"/>
                <w:szCs w:val="20"/>
              </w:rPr>
              <w:t>ь</w:t>
            </w:r>
            <w:r w:rsidRPr="00127DC2">
              <w:rPr>
                <w:sz w:val="20"/>
                <w:szCs w:val="20"/>
              </w:rPr>
              <w:t>ность</w:t>
            </w:r>
          </w:p>
        </w:tc>
        <w:tc>
          <w:tcPr>
            <w:tcW w:w="3070" w:type="dxa"/>
            <w:gridSpan w:val="11"/>
          </w:tcPr>
          <w:p w:rsidR="00127DC2" w:rsidRPr="009A6606" w:rsidRDefault="009A6606" w:rsidP="009A6606">
            <w:pPr>
              <w:rPr>
                <w:sz w:val="20"/>
                <w:szCs w:val="20"/>
              </w:rPr>
            </w:pPr>
            <w:r w:rsidRPr="009A6606">
              <w:rPr>
                <w:sz w:val="20"/>
                <w:szCs w:val="20"/>
              </w:rPr>
              <w:t>Наблюдение над особенностями спряжения глаголов будущего времени в простой и сложной форме, упражнения в диффере</w:t>
            </w:r>
            <w:r w:rsidRPr="009A6606">
              <w:rPr>
                <w:sz w:val="20"/>
                <w:szCs w:val="20"/>
              </w:rPr>
              <w:t>н</w:t>
            </w:r>
            <w:r w:rsidRPr="009A6606">
              <w:rPr>
                <w:sz w:val="20"/>
                <w:szCs w:val="20"/>
              </w:rPr>
              <w:t>циации глаголов по спряжениям, употреблении глаголов в зада</w:t>
            </w:r>
            <w:r w:rsidRPr="009A6606">
              <w:rPr>
                <w:sz w:val="20"/>
                <w:szCs w:val="20"/>
              </w:rPr>
              <w:t>н</w:t>
            </w:r>
            <w:r w:rsidRPr="009A6606">
              <w:rPr>
                <w:sz w:val="20"/>
                <w:szCs w:val="20"/>
              </w:rPr>
              <w:t>ной форме</w:t>
            </w:r>
          </w:p>
        </w:tc>
        <w:tc>
          <w:tcPr>
            <w:tcW w:w="3393" w:type="dxa"/>
            <w:gridSpan w:val="6"/>
          </w:tcPr>
          <w:p w:rsidR="00127DC2" w:rsidRPr="00127DC2" w:rsidRDefault="00127DC2" w:rsidP="00127DC2">
            <w:pPr>
              <w:rPr>
                <w:sz w:val="20"/>
                <w:szCs w:val="20"/>
              </w:rPr>
            </w:pPr>
            <w:r w:rsidRPr="00127DC2">
              <w:rPr>
                <w:sz w:val="20"/>
                <w:szCs w:val="20"/>
              </w:rPr>
              <w:t>Контроль и коррекция. Овладение знаниями и умениями, необходим</w:t>
            </w:r>
            <w:r w:rsidRPr="00127DC2">
              <w:rPr>
                <w:sz w:val="20"/>
                <w:szCs w:val="20"/>
              </w:rPr>
              <w:t>ы</w:t>
            </w:r>
            <w:r w:rsidRPr="00127DC2">
              <w:rPr>
                <w:sz w:val="20"/>
                <w:szCs w:val="20"/>
              </w:rPr>
              <w:t>ми для продолжения образования.</w:t>
            </w:r>
          </w:p>
          <w:p w:rsidR="00127DC2" w:rsidRPr="00127DC2" w:rsidRDefault="00AE64CD" w:rsidP="00AE64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127DC2" w:rsidRPr="00127DC2">
              <w:rPr>
                <w:sz w:val="20"/>
                <w:szCs w:val="20"/>
              </w:rPr>
              <w:t>мение аргументировать свое пре</w:t>
            </w:r>
            <w:r w:rsidR="00127DC2" w:rsidRPr="00127DC2">
              <w:rPr>
                <w:sz w:val="20"/>
                <w:szCs w:val="20"/>
              </w:rPr>
              <w:t>д</w:t>
            </w:r>
            <w:r w:rsidR="00127DC2" w:rsidRPr="00127DC2">
              <w:rPr>
                <w:sz w:val="20"/>
                <w:szCs w:val="20"/>
              </w:rPr>
              <w:t xml:space="preserve">ложение. </w:t>
            </w:r>
          </w:p>
        </w:tc>
      </w:tr>
      <w:tr w:rsidR="009A6606" w:rsidRPr="00A04589" w:rsidTr="001A547B">
        <w:trPr>
          <w:gridAfter w:val="6"/>
          <w:wAfter w:w="5950" w:type="dxa"/>
          <w:trHeight w:val="146"/>
        </w:trPr>
        <w:tc>
          <w:tcPr>
            <w:tcW w:w="18062" w:type="dxa"/>
            <w:gridSpan w:val="66"/>
            <w:tcBorders>
              <w:top w:val="nil"/>
            </w:tcBorders>
          </w:tcPr>
          <w:p w:rsidR="009A6606" w:rsidRDefault="009A6606" w:rsidP="009A6606">
            <w:pPr>
              <w:jc w:val="center"/>
              <w:rPr>
                <w:b/>
                <w:noProof/>
                <w:color w:val="000000"/>
                <w:sz w:val="20"/>
                <w:szCs w:val="20"/>
                <w:lang w:eastAsia="ar-SA"/>
              </w:rPr>
            </w:pPr>
            <w:r w:rsidRPr="009A6606">
              <w:rPr>
                <w:b/>
                <w:iCs/>
                <w:sz w:val="20"/>
                <w:szCs w:val="20"/>
                <w:lang w:eastAsia="ar-SA"/>
              </w:rPr>
              <w:t>Правописание безударных падежных окончаний имен существительных в единственном числе</w:t>
            </w:r>
            <w:r w:rsidRPr="009A6606">
              <w:rPr>
                <w:b/>
                <w:noProof/>
                <w:color w:val="000000"/>
                <w:sz w:val="20"/>
                <w:szCs w:val="20"/>
                <w:lang w:eastAsia="ar-SA"/>
              </w:rPr>
              <w:t>(6 ч)</w:t>
            </w:r>
          </w:p>
          <w:p w:rsidR="00AE64CD" w:rsidRPr="009A6606" w:rsidRDefault="00AE64CD" w:rsidP="009A6606">
            <w:pPr>
              <w:jc w:val="center"/>
              <w:rPr>
                <w:sz w:val="20"/>
                <w:szCs w:val="20"/>
              </w:rPr>
            </w:pPr>
          </w:p>
        </w:tc>
      </w:tr>
      <w:tr w:rsidR="007D1345" w:rsidRPr="00A04589" w:rsidTr="001A547B">
        <w:trPr>
          <w:gridAfter w:val="57"/>
          <w:wAfter w:w="19477" w:type="dxa"/>
          <w:trHeight w:val="230"/>
        </w:trPr>
        <w:tc>
          <w:tcPr>
            <w:tcW w:w="614" w:type="dxa"/>
            <w:gridSpan w:val="2"/>
            <w:vMerge w:val="restart"/>
          </w:tcPr>
          <w:p w:rsidR="00127DC2" w:rsidRPr="00A04589" w:rsidRDefault="00AE64CD" w:rsidP="00127DC2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lastRenderedPageBreak/>
              <w:t>44</w:t>
            </w:r>
          </w:p>
        </w:tc>
        <w:tc>
          <w:tcPr>
            <w:tcW w:w="941" w:type="dxa"/>
            <w:gridSpan w:val="3"/>
            <w:vMerge w:val="restart"/>
          </w:tcPr>
          <w:p w:rsidR="00127DC2" w:rsidRPr="00A04589" w:rsidRDefault="00127DC2" w:rsidP="00127DC2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  <w:vMerge w:val="restart"/>
          </w:tcPr>
          <w:p w:rsidR="00127DC2" w:rsidRPr="00A04589" w:rsidRDefault="00127DC2" w:rsidP="00127DC2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 xml:space="preserve"> Имена сущес</w:t>
            </w:r>
            <w:r w:rsidRPr="00A04589">
              <w:rPr>
                <w:sz w:val="20"/>
                <w:szCs w:val="20"/>
              </w:rPr>
              <w:t>т</w:t>
            </w:r>
            <w:r w:rsidRPr="00A04589">
              <w:rPr>
                <w:sz w:val="20"/>
                <w:szCs w:val="20"/>
              </w:rPr>
              <w:t>вительные 1-го, 2-го, 3-го скл</w:t>
            </w:r>
            <w:r w:rsidRPr="00A04589">
              <w:rPr>
                <w:sz w:val="20"/>
                <w:szCs w:val="20"/>
              </w:rPr>
              <w:t>о</w:t>
            </w:r>
            <w:r w:rsidRPr="00A04589">
              <w:rPr>
                <w:sz w:val="20"/>
                <w:szCs w:val="20"/>
              </w:rPr>
              <w:t>нений</w:t>
            </w:r>
          </w:p>
        </w:tc>
        <w:tc>
          <w:tcPr>
            <w:tcW w:w="1258" w:type="dxa"/>
            <w:gridSpan w:val="6"/>
            <w:vMerge w:val="restart"/>
          </w:tcPr>
          <w:p w:rsidR="00127DC2" w:rsidRPr="00A04589" w:rsidRDefault="00127DC2" w:rsidP="00127DC2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>Комбин</w:t>
            </w:r>
            <w:r w:rsidRPr="00A04589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</w:t>
            </w:r>
            <w:r w:rsidRPr="00A04589">
              <w:rPr>
                <w:sz w:val="20"/>
                <w:szCs w:val="20"/>
              </w:rPr>
              <w:t>ванный</w:t>
            </w:r>
          </w:p>
        </w:tc>
      </w:tr>
      <w:tr w:rsidR="00145A59" w:rsidRPr="00A04589" w:rsidTr="001A547B">
        <w:trPr>
          <w:gridAfter w:val="15"/>
          <w:wAfter w:w="8198" w:type="dxa"/>
          <w:trHeight w:val="1654"/>
        </w:trPr>
        <w:tc>
          <w:tcPr>
            <w:tcW w:w="614" w:type="dxa"/>
            <w:gridSpan w:val="2"/>
            <w:vMerge/>
          </w:tcPr>
          <w:p w:rsidR="00127DC2" w:rsidRPr="00A04589" w:rsidRDefault="00127DC2" w:rsidP="00127DC2">
            <w:pPr>
              <w:numPr>
                <w:ilvl w:val="0"/>
                <w:numId w:val="30"/>
              </w:numPr>
              <w:suppressAutoHyphens/>
              <w:contextualSpacing/>
              <w:rPr>
                <w:sz w:val="20"/>
                <w:szCs w:val="20"/>
                <w:lang w:eastAsia="ar-SA"/>
              </w:rPr>
            </w:pPr>
          </w:p>
        </w:tc>
        <w:tc>
          <w:tcPr>
            <w:tcW w:w="941" w:type="dxa"/>
            <w:gridSpan w:val="3"/>
            <w:vMerge/>
          </w:tcPr>
          <w:p w:rsidR="00127DC2" w:rsidRPr="00A04589" w:rsidRDefault="00127DC2" w:rsidP="00127DC2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  <w:vMerge/>
          </w:tcPr>
          <w:p w:rsidR="00127DC2" w:rsidRPr="00A04589" w:rsidRDefault="00127DC2" w:rsidP="00127DC2">
            <w:pPr>
              <w:suppressAutoHyphens/>
              <w:spacing w:line="288" w:lineRule="auto"/>
              <w:rPr>
                <w:bCs/>
                <w:sz w:val="20"/>
                <w:szCs w:val="20"/>
              </w:rPr>
            </w:pPr>
          </w:p>
        </w:tc>
        <w:tc>
          <w:tcPr>
            <w:tcW w:w="1258" w:type="dxa"/>
            <w:gridSpan w:val="6"/>
            <w:vMerge/>
          </w:tcPr>
          <w:p w:rsidR="00127DC2" w:rsidRPr="00A04589" w:rsidRDefault="00127DC2" w:rsidP="00127DC2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2640" w:type="dxa"/>
            <w:gridSpan w:val="12"/>
          </w:tcPr>
          <w:p w:rsidR="00127DC2" w:rsidRPr="00127DC2" w:rsidRDefault="00127DC2" w:rsidP="00127DC2">
            <w:pPr>
              <w:rPr>
                <w:noProof/>
                <w:color w:val="000000"/>
                <w:sz w:val="20"/>
                <w:szCs w:val="20"/>
              </w:rPr>
            </w:pPr>
            <w:r w:rsidRPr="00127DC2">
              <w:rPr>
                <w:noProof/>
                <w:color w:val="000000"/>
                <w:sz w:val="20"/>
                <w:szCs w:val="20"/>
              </w:rPr>
              <w:t>Учить воспринимать содержание текста по его заголовку, плану, содержанию с помощью ответов на вопросы</w:t>
            </w:r>
          </w:p>
        </w:tc>
        <w:tc>
          <w:tcPr>
            <w:tcW w:w="2412" w:type="dxa"/>
            <w:gridSpan w:val="14"/>
          </w:tcPr>
          <w:p w:rsidR="00127DC2" w:rsidRPr="00127DC2" w:rsidRDefault="00127DC2" w:rsidP="00127DC2">
            <w:pPr>
              <w:rPr>
                <w:sz w:val="20"/>
                <w:szCs w:val="20"/>
              </w:rPr>
            </w:pPr>
            <w:r w:rsidRPr="00127DC2">
              <w:rPr>
                <w:sz w:val="20"/>
                <w:szCs w:val="20"/>
              </w:rPr>
              <w:t>Творческая активность, самостоятельность</w:t>
            </w:r>
          </w:p>
        </w:tc>
        <w:tc>
          <w:tcPr>
            <w:tcW w:w="2834" w:type="dxa"/>
            <w:gridSpan w:val="10"/>
          </w:tcPr>
          <w:p w:rsidR="00127DC2" w:rsidRPr="00127DC2" w:rsidRDefault="00127DC2" w:rsidP="00127DC2">
            <w:pPr>
              <w:rPr>
                <w:sz w:val="20"/>
                <w:szCs w:val="20"/>
              </w:rPr>
            </w:pPr>
            <w:r w:rsidRPr="00127DC2">
              <w:rPr>
                <w:sz w:val="20"/>
                <w:szCs w:val="20"/>
              </w:rPr>
              <w:t>Правописание безударных падежных окончаний скл</w:t>
            </w:r>
            <w:r w:rsidRPr="00127DC2">
              <w:rPr>
                <w:sz w:val="20"/>
                <w:szCs w:val="20"/>
              </w:rPr>
              <w:t>о</w:t>
            </w:r>
            <w:r w:rsidRPr="00127DC2">
              <w:rPr>
                <w:sz w:val="20"/>
                <w:szCs w:val="20"/>
              </w:rPr>
              <w:t>няемых частей речи</w:t>
            </w:r>
          </w:p>
        </w:tc>
        <w:tc>
          <w:tcPr>
            <w:tcW w:w="3393" w:type="dxa"/>
            <w:gridSpan w:val="6"/>
          </w:tcPr>
          <w:p w:rsidR="00127DC2" w:rsidRPr="00127DC2" w:rsidRDefault="00127DC2" w:rsidP="00127DC2">
            <w:pPr>
              <w:rPr>
                <w:sz w:val="20"/>
                <w:szCs w:val="20"/>
              </w:rPr>
            </w:pPr>
            <w:r w:rsidRPr="00127DC2">
              <w:rPr>
                <w:sz w:val="20"/>
                <w:szCs w:val="20"/>
              </w:rPr>
              <w:t>Планирование, определение порядка и последовательности действий. Выполнение заданий творческого характера</w:t>
            </w:r>
          </w:p>
          <w:p w:rsidR="00127DC2" w:rsidRPr="00127DC2" w:rsidRDefault="00127DC2" w:rsidP="00127DC2">
            <w:pPr>
              <w:rPr>
                <w:sz w:val="20"/>
                <w:szCs w:val="20"/>
              </w:rPr>
            </w:pPr>
            <w:r w:rsidRPr="00127DC2">
              <w:rPr>
                <w:sz w:val="20"/>
                <w:szCs w:val="20"/>
              </w:rPr>
              <w:t>Участие в диалоге при обсуждении проблем и способов их решения</w:t>
            </w:r>
          </w:p>
        </w:tc>
      </w:tr>
      <w:tr w:rsidR="00145A59" w:rsidRPr="00D027D4" w:rsidTr="001A547B">
        <w:trPr>
          <w:gridAfter w:val="15"/>
          <w:wAfter w:w="8198" w:type="dxa"/>
          <w:trHeight w:val="146"/>
        </w:trPr>
        <w:tc>
          <w:tcPr>
            <w:tcW w:w="614" w:type="dxa"/>
            <w:gridSpan w:val="2"/>
          </w:tcPr>
          <w:p w:rsidR="00127DC2" w:rsidRPr="00A04589" w:rsidRDefault="00AE64CD" w:rsidP="00127DC2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45-48</w:t>
            </w:r>
          </w:p>
        </w:tc>
        <w:tc>
          <w:tcPr>
            <w:tcW w:w="941" w:type="dxa"/>
            <w:gridSpan w:val="3"/>
          </w:tcPr>
          <w:p w:rsidR="00127DC2" w:rsidRPr="00A04589" w:rsidRDefault="00127DC2" w:rsidP="00127DC2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127DC2" w:rsidRPr="00D027D4" w:rsidRDefault="00127DC2" w:rsidP="00D027D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Безударные п</w:t>
            </w:r>
            <w:r w:rsidRPr="00D027D4">
              <w:rPr>
                <w:sz w:val="20"/>
                <w:szCs w:val="20"/>
              </w:rPr>
              <w:t>а</w:t>
            </w:r>
            <w:r w:rsidRPr="00D027D4">
              <w:rPr>
                <w:sz w:val="20"/>
                <w:szCs w:val="20"/>
              </w:rPr>
              <w:t>дежные оконч</w:t>
            </w:r>
            <w:r w:rsidRPr="00D027D4">
              <w:rPr>
                <w:sz w:val="20"/>
                <w:szCs w:val="20"/>
              </w:rPr>
              <w:t>а</w:t>
            </w:r>
            <w:r w:rsidRPr="00D027D4">
              <w:rPr>
                <w:sz w:val="20"/>
                <w:szCs w:val="20"/>
              </w:rPr>
              <w:t>ния имен сущ</w:t>
            </w:r>
            <w:r w:rsidRPr="00D027D4">
              <w:rPr>
                <w:sz w:val="20"/>
                <w:szCs w:val="20"/>
              </w:rPr>
              <w:t>е</w:t>
            </w:r>
            <w:r w:rsidRPr="00D027D4">
              <w:rPr>
                <w:sz w:val="20"/>
                <w:szCs w:val="20"/>
              </w:rPr>
              <w:t>ствительных в единственном числе</w:t>
            </w:r>
          </w:p>
        </w:tc>
        <w:tc>
          <w:tcPr>
            <w:tcW w:w="1258" w:type="dxa"/>
            <w:gridSpan w:val="6"/>
          </w:tcPr>
          <w:p w:rsidR="00127DC2" w:rsidRPr="00D027D4" w:rsidRDefault="00127DC2" w:rsidP="00D027D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Комбин</w:t>
            </w:r>
            <w:r w:rsidRPr="00D027D4">
              <w:rPr>
                <w:sz w:val="20"/>
                <w:szCs w:val="20"/>
              </w:rPr>
              <w:t>и</w:t>
            </w:r>
            <w:r w:rsidRPr="00D027D4">
              <w:rPr>
                <w:sz w:val="20"/>
                <w:szCs w:val="20"/>
              </w:rPr>
              <w:t>рованный</w:t>
            </w:r>
          </w:p>
        </w:tc>
        <w:tc>
          <w:tcPr>
            <w:tcW w:w="2640" w:type="dxa"/>
            <w:gridSpan w:val="12"/>
          </w:tcPr>
          <w:p w:rsidR="00127DC2" w:rsidRPr="00D027D4" w:rsidRDefault="00127DC2" w:rsidP="00D027D4">
            <w:pPr>
              <w:rPr>
                <w:noProof/>
                <w:color w:val="000000"/>
                <w:sz w:val="20"/>
                <w:szCs w:val="20"/>
              </w:rPr>
            </w:pPr>
            <w:r w:rsidRPr="00D027D4">
              <w:rPr>
                <w:noProof/>
                <w:color w:val="000000"/>
                <w:sz w:val="20"/>
                <w:szCs w:val="20"/>
              </w:rPr>
              <w:t>Углубить представление о частях речи как языковой модели реального мира (по тексту Л. Тростенцовой). Дать алгоритм распознавания (общее значение, вопрос)</w:t>
            </w:r>
          </w:p>
        </w:tc>
        <w:tc>
          <w:tcPr>
            <w:tcW w:w="2412" w:type="dxa"/>
            <w:gridSpan w:val="14"/>
          </w:tcPr>
          <w:p w:rsidR="00127DC2" w:rsidRPr="00D027D4" w:rsidRDefault="00127DC2" w:rsidP="00D027D4">
            <w:pPr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Самоопределение в с</w:t>
            </w:r>
            <w:r w:rsidRPr="00D027D4">
              <w:rPr>
                <w:sz w:val="20"/>
                <w:szCs w:val="20"/>
              </w:rPr>
              <w:t>о</w:t>
            </w:r>
            <w:r w:rsidRPr="00D027D4">
              <w:rPr>
                <w:sz w:val="20"/>
                <w:szCs w:val="20"/>
              </w:rPr>
              <w:t>вместной деятельности</w:t>
            </w:r>
          </w:p>
        </w:tc>
        <w:tc>
          <w:tcPr>
            <w:tcW w:w="2834" w:type="dxa"/>
            <w:gridSpan w:val="10"/>
          </w:tcPr>
          <w:p w:rsidR="00127DC2" w:rsidRPr="00D027D4" w:rsidRDefault="00127DC2" w:rsidP="00D027D4">
            <w:pPr>
              <w:pStyle w:val="a5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Правописание безударных падежных окончаний имен существительных</w:t>
            </w:r>
          </w:p>
        </w:tc>
        <w:tc>
          <w:tcPr>
            <w:tcW w:w="3393" w:type="dxa"/>
            <w:gridSpan w:val="6"/>
          </w:tcPr>
          <w:p w:rsidR="00127DC2" w:rsidRPr="00D027D4" w:rsidRDefault="00127DC2" w:rsidP="00AE64CD">
            <w:pPr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Планирование, определение порядка и последовательности действий. Выбор наиболее эффективных сп</w:t>
            </w:r>
            <w:r w:rsidRPr="00D027D4">
              <w:rPr>
                <w:sz w:val="20"/>
                <w:szCs w:val="20"/>
              </w:rPr>
              <w:t>о</w:t>
            </w:r>
            <w:r w:rsidRPr="00D027D4">
              <w:rPr>
                <w:sz w:val="20"/>
                <w:szCs w:val="20"/>
              </w:rPr>
              <w:t>собов решения задач в зависимости от конкретных условий. Анализ об</w:t>
            </w:r>
            <w:r w:rsidRPr="00D027D4">
              <w:rPr>
                <w:sz w:val="20"/>
                <w:szCs w:val="20"/>
              </w:rPr>
              <w:t>ъ</w:t>
            </w:r>
            <w:r w:rsidRPr="00D027D4">
              <w:rPr>
                <w:sz w:val="20"/>
                <w:szCs w:val="20"/>
              </w:rPr>
              <w:t>ектов с целью выделения признаков.</w:t>
            </w:r>
          </w:p>
        </w:tc>
      </w:tr>
      <w:tr w:rsidR="007268D5" w:rsidRPr="00A04589" w:rsidTr="001A547B">
        <w:trPr>
          <w:gridAfter w:val="6"/>
          <w:wAfter w:w="5950" w:type="dxa"/>
          <w:trHeight w:val="146"/>
        </w:trPr>
        <w:tc>
          <w:tcPr>
            <w:tcW w:w="614" w:type="dxa"/>
            <w:gridSpan w:val="2"/>
            <w:tcBorders>
              <w:top w:val="nil"/>
            </w:tcBorders>
          </w:tcPr>
          <w:p w:rsidR="007D1345" w:rsidRPr="00A04589" w:rsidRDefault="00AE64CD" w:rsidP="00127DC2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49</w:t>
            </w:r>
          </w:p>
        </w:tc>
        <w:tc>
          <w:tcPr>
            <w:tcW w:w="941" w:type="dxa"/>
            <w:gridSpan w:val="3"/>
            <w:tcBorders>
              <w:top w:val="nil"/>
            </w:tcBorders>
          </w:tcPr>
          <w:p w:rsidR="007D1345" w:rsidRPr="00A04589" w:rsidRDefault="007D1345" w:rsidP="00127DC2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  <w:tcBorders>
              <w:top w:val="nil"/>
            </w:tcBorders>
          </w:tcPr>
          <w:p w:rsidR="007D1345" w:rsidRPr="00D027D4" w:rsidRDefault="007D1345" w:rsidP="00D027D4">
            <w:pPr>
              <w:suppressAutoHyphens/>
              <w:rPr>
                <w:b/>
                <w:bCs/>
                <w:sz w:val="20"/>
                <w:szCs w:val="20"/>
                <w:lang w:eastAsia="ar-SA"/>
              </w:rPr>
            </w:pPr>
            <w:r w:rsidRPr="00D027D4">
              <w:rPr>
                <w:b/>
                <w:bCs/>
                <w:sz w:val="20"/>
                <w:szCs w:val="20"/>
                <w:lang w:eastAsia="ar-SA"/>
              </w:rPr>
              <w:t>Проверочный диктант по теме «Правописание безударных падежных окончаний имен существительных в единственном числе».</w:t>
            </w:r>
          </w:p>
          <w:p w:rsidR="007D1345" w:rsidRPr="00D027D4" w:rsidRDefault="007D1345" w:rsidP="00D027D4">
            <w:pPr>
              <w:suppressAutoHyphens/>
              <w:rPr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58" w:type="dxa"/>
            <w:gridSpan w:val="6"/>
            <w:tcBorders>
              <w:top w:val="nil"/>
            </w:tcBorders>
          </w:tcPr>
          <w:p w:rsidR="007D1345" w:rsidRPr="00D027D4" w:rsidRDefault="007D1345" w:rsidP="00D027D4">
            <w:pPr>
              <w:suppressAutoHyphens/>
              <w:rPr>
                <w:sz w:val="20"/>
                <w:szCs w:val="20"/>
                <w:lang w:eastAsia="ar-SA"/>
              </w:rPr>
            </w:pPr>
            <w:r w:rsidRPr="00D027D4">
              <w:rPr>
                <w:sz w:val="20"/>
                <w:szCs w:val="20"/>
              </w:rPr>
              <w:t>Контрольный урок</w:t>
            </w:r>
          </w:p>
        </w:tc>
        <w:tc>
          <w:tcPr>
            <w:tcW w:w="2652" w:type="dxa"/>
            <w:gridSpan w:val="13"/>
            <w:tcBorders>
              <w:top w:val="nil"/>
            </w:tcBorders>
          </w:tcPr>
          <w:p w:rsidR="007D1345" w:rsidRPr="00D027D4" w:rsidRDefault="007D1345" w:rsidP="00D027D4">
            <w:pPr>
              <w:rPr>
                <w:noProof/>
                <w:color w:val="000000"/>
                <w:sz w:val="20"/>
                <w:szCs w:val="20"/>
              </w:rPr>
            </w:pPr>
            <w:r w:rsidRPr="00D027D4">
              <w:rPr>
                <w:sz w:val="20"/>
                <w:szCs w:val="20"/>
                <w:lang w:eastAsia="ar-SA"/>
              </w:rPr>
              <w:t>Письмо под диктовку уч</w:t>
            </w:r>
            <w:r w:rsidRPr="00D027D4">
              <w:rPr>
                <w:sz w:val="20"/>
                <w:szCs w:val="20"/>
                <w:lang w:eastAsia="ar-SA"/>
              </w:rPr>
              <w:t>и</w:t>
            </w:r>
            <w:r w:rsidRPr="00D027D4">
              <w:rPr>
                <w:sz w:val="20"/>
                <w:szCs w:val="20"/>
                <w:lang w:eastAsia="ar-SA"/>
              </w:rPr>
              <w:t>теля с грамматическим з</w:t>
            </w:r>
            <w:r w:rsidRPr="00D027D4">
              <w:rPr>
                <w:sz w:val="20"/>
                <w:szCs w:val="20"/>
                <w:lang w:eastAsia="ar-SA"/>
              </w:rPr>
              <w:t>а</w:t>
            </w:r>
            <w:r w:rsidRPr="00D027D4">
              <w:rPr>
                <w:sz w:val="20"/>
                <w:szCs w:val="20"/>
                <w:lang w:eastAsia="ar-SA"/>
              </w:rPr>
              <w:t>данием.</w:t>
            </w:r>
          </w:p>
        </w:tc>
        <w:tc>
          <w:tcPr>
            <w:tcW w:w="2400" w:type="dxa"/>
            <w:gridSpan w:val="13"/>
            <w:tcBorders>
              <w:top w:val="nil"/>
            </w:tcBorders>
          </w:tcPr>
          <w:p w:rsidR="007D1345" w:rsidRPr="00D027D4" w:rsidRDefault="007D1345" w:rsidP="00D027D4">
            <w:pPr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Самоопределение в с</w:t>
            </w:r>
            <w:r w:rsidRPr="00D027D4">
              <w:rPr>
                <w:sz w:val="20"/>
                <w:szCs w:val="20"/>
              </w:rPr>
              <w:t>о</w:t>
            </w:r>
            <w:r w:rsidRPr="00D027D4">
              <w:rPr>
                <w:sz w:val="20"/>
                <w:szCs w:val="20"/>
              </w:rPr>
              <w:t>вместной деятельности</w:t>
            </w:r>
          </w:p>
        </w:tc>
        <w:tc>
          <w:tcPr>
            <w:tcW w:w="2834" w:type="dxa"/>
            <w:gridSpan w:val="10"/>
            <w:tcBorders>
              <w:top w:val="nil"/>
            </w:tcBorders>
          </w:tcPr>
          <w:p w:rsidR="007D1345" w:rsidRPr="00D027D4" w:rsidRDefault="007D1345" w:rsidP="00D027D4">
            <w:pPr>
              <w:pStyle w:val="a5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Правописание безударных падежных окончаний имен существительных</w:t>
            </w:r>
          </w:p>
        </w:tc>
        <w:tc>
          <w:tcPr>
            <w:tcW w:w="3408" w:type="dxa"/>
            <w:gridSpan w:val="7"/>
            <w:tcBorders>
              <w:top w:val="nil"/>
            </w:tcBorders>
          </w:tcPr>
          <w:p w:rsidR="007D1345" w:rsidRPr="00D027D4" w:rsidRDefault="007D1345" w:rsidP="00AE64CD">
            <w:pPr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Планирование, определение порядка и последовательности действий. В</w:t>
            </w:r>
            <w:r w:rsidRPr="00D027D4">
              <w:rPr>
                <w:sz w:val="20"/>
                <w:szCs w:val="20"/>
              </w:rPr>
              <w:t>ы</w:t>
            </w:r>
            <w:r w:rsidRPr="00D027D4">
              <w:rPr>
                <w:sz w:val="20"/>
                <w:szCs w:val="20"/>
              </w:rPr>
              <w:t>бор наиболее эффективных способов решения задач в зависимости от конкретных условий. Анализ объе</w:t>
            </w:r>
            <w:r w:rsidRPr="00D027D4">
              <w:rPr>
                <w:sz w:val="20"/>
                <w:szCs w:val="20"/>
              </w:rPr>
              <w:t>к</w:t>
            </w:r>
            <w:r w:rsidRPr="00D027D4">
              <w:rPr>
                <w:sz w:val="20"/>
                <w:szCs w:val="20"/>
              </w:rPr>
              <w:t>тов с целью выделения призн</w:t>
            </w:r>
            <w:r w:rsidRPr="00D027D4">
              <w:rPr>
                <w:sz w:val="20"/>
                <w:szCs w:val="20"/>
              </w:rPr>
              <w:t>а</w:t>
            </w:r>
            <w:r w:rsidRPr="00D027D4">
              <w:rPr>
                <w:sz w:val="20"/>
                <w:szCs w:val="20"/>
              </w:rPr>
              <w:t xml:space="preserve">ков.Участвовать в диалоге; слушать и </w:t>
            </w:r>
          </w:p>
        </w:tc>
        <w:tc>
          <w:tcPr>
            <w:tcW w:w="2233" w:type="dxa"/>
            <w:gridSpan w:val="8"/>
            <w:tcBorders>
              <w:top w:val="nil"/>
              <w:bottom w:val="nil"/>
            </w:tcBorders>
          </w:tcPr>
          <w:p w:rsidR="007D1345" w:rsidRPr="00D027D4" w:rsidRDefault="007D1345" w:rsidP="00D027D4">
            <w:pPr>
              <w:rPr>
                <w:sz w:val="20"/>
                <w:szCs w:val="20"/>
              </w:rPr>
            </w:pPr>
          </w:p>
        </w:tc>
      </w:tr>
      <w:tr w:rsidR="007268D5" w:rsidRPr="00A04589" w:rsidTr="001A547B">
        <w:trPr>
          <w:gridAfter w:val="6"/>
          <w:wAfter w:w="5950" w:type="dxa"/>
          <w:trHeight w:val="146"/>
        </w:trPr>
        <w:tc>
          <w:tcPr>
            <w:tcW w:w="614" w:type="dxa"/>
            <w:gridSpan w:val="2"/>
          </w:tcPr>
          <w:p w:rsidR="007D1345" w:rsidRPr="00A04589" w:rsidRDefault="00AE64CD" w:rsidP="00127DC2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50</w:t>
            </w:r>
            <w:r w:rsidR="007D1345" w:rsidRPr="00A04589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941" w:type="dxa"/>
            <w:gridSpan w:val="3"/>
          </w:tcPr>
          <w:p w:rsidR="007D1345" w:rsidRPr="00A04589" w:rsidRDefault="007D1345" w:rsidP="00127DC2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7D1345" w:rsidRPr="00D027D4" w:rsidRDefault="007D1345" w:rsidP="00D027D4">
            <w:pPr>
              <w:suppressAutoHyphens/>
              <w:rPr>
                <w:bCs/>
                <w:sz w:val="20"/>
                <w:szCs w:val="20"/>
                <w:lang w:eastAsia="ar-SA"/>
              </w:rPr>
            </w:pPr>
            <w:r w:rsidRPr="00D027D4">
              <w:rPr>
                <w:bCs/>
                <w:sz w:val="20"/>
                <w:szCs w:val="20"/>
                <w:lang w:eastAsia="ar-SA"/>
              </w:rPr>
              <w:t>Работа над ошибками. Закрепление по теме«Правописание безударных падежных окончаний имен существительных вединственном числе».</w:t>
            </w:r>
          </w:p>
        </w:tc>
        <w:tc>
          <w:tcPr>
            <w:tcW w:w="1258" w:type="dxa"/>
            <w:gridSpan w:val="6"/>
          </w:tcPr>
          <w:p w:rsidR="007D1345" w:rsidRPr="00D027D4" w:rsidRDefault="007D1345" w:rsidP="00D027D4">
            <w:pPr>
              <w:suppressAutoHyphens/>
              <w:rPr>
                <w:sz w:val="20"/>
                <w:szCs w:val="20"/>
                <w:lang w:eastAsia="ar-SA"/>
              </w:rPr>
            </w:pPr>
            <w:r w:rsidRPr="00D027D4">
              <w:rPr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2652" w:type="dxa"/>
            <w:gridSpan w:val="13"/>
          </w:tcPr>
          <w:p w:rsidR="007D1345" w:rsidRPr="00D027D4" w:rsidRDefault="007D1345" w:rsidP="00D027D4">
            <w:pPr>
              <w:rPr>
                <w:noProof/>
                <w:color w:val="000000"/>
                <w:sz w:val="20"/>
                <w:szCs w:val="20"/>
              </w:rPr>
            </w:pPr>
            <w:r w:rsidRPr="00D027D4">
              <w:rPr>
                <w:sz w:val="20"/>
                <w:szCs w:val="20"/>
                <w:lang w:eastAsia="ar-SA"/>
              </w:rPr>
              <w:t>Работа над ошибками, письмо, проговаривание правил.</w:t>
            </w:r>
          </w:p>
        </w:tc>
        <w:tc>
          <w:tcPr>
            <w:tcW w:w="2400" w:type="dxa"/>
            <w:gridSpan w:val="13"/>
          </w:tcPr>
          <w:p w:rsidR="007D1345" w:rsidRPr="00D027D4" w:rsidRDefault="007D1345" w:rsidP="00D027D4">
            <w:pPr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Самоопределение в с</w:t>
            </w:r>
            <w:r w:rsidRPr="00D027D4">
              <w:rPr>
                <w:sz w:val="20"/>
                <w:szCs w:val="20"/>
              </w:rPr>
              <w:t>о</w:t>
            </w:r>
            <w:r w:rsidRPr="00D027D4">
              <w:rPr>
                <w:sz w:val="20"/>
                <w:szCs w:val="20"/>
              </w:rPr>
              <w:t>вместной деятельности</w:t>
            </w:r>
          </w:p>
        </w:tc>
        <w:tc>
          <w:tcPr>
            <w:tcW w:w="2834" w:type="dxa"/>
            <w:gridSpan w:val="10"/>
          </w:tcPr>
          <w:p w:rsidR="007D1345" w:rsidRPr="00D027D4" w:rsidRDefault="007D1345" w:rsidP="00D027D4">
            <w:pPr>
              <w:pStyle w:val="a5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Правописание безударных падежных окончаний имен существительных</w:t>
            </w:r>
          </w:p>
        </w:tc>
        <w:tc>
          <w:tcPr>
            <w:tcW w:w="3408" w:type="dxa"/>
            <w:gridSpan w:val="7"/>
          </w:tcPr>
          <w:p w:rsidR="007D1345" w:rsidRPr="00D027D4" w:rsidRDefault="007D1345" w:rsidP="00AE64CD">
            <w:pPr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Планирование, определение порядка и последовательности действий. В</w:t>
            </w:r>
            <w:r w:rsidRPr="00D027D4">
              <w:rPr>
                <w:sz w:val="20"/>
                <w:szCs w:val="20"/>
              </w:rPr>
              <w:t>ы</w:t>
            </w:r>
            <w:r w:rsidRPr="00D027D4">
              <w:rPr>
                <w:sz w:val="20"/>
                <w:szCs w:val="20"/>
              </w:rPr>
              <w:t>бор наиболее эффективных способов решения задач в зависимости от конкретных условий. Анализ объе</w:t>
            </w:r>
            <w:r w:rsidRPr="00D027D4">
              <w:rPr>
                <w:sz w:val="20"/>
                <w:szCs w:val="20"/>
              </w:rPr>
              <w:t>к</w:t>
            </w:r>
            <w:r w:rsidRPr="00D027D4">
              <w:rPr>
                <w:sz w:val="20"/>
                <w:szCs w:val="20"/>
              </w:rPr>
              <w:t>тов с целью выделения признаков.</w:t>
            </w:r>
          </w:p>
        </w:tc>
        <w:tc>
          <w:tcPr>
            <w:tcW w:w="2233" w:type="dxa"/>
            <w:gridSpan w:val="8"/>
            <w:tcBorders>
              <w:top w:val="nil"/>
              <w:bottom w:val="nil"/>
            </w:tcBorders>
          </w:tcPr>
          <w:p w:rsidR="007D1345" w:rsidRPr="00127DC2" w:rsidRDefault="007D1345" w:rsidP="007D1345">
            <w:pPr>
              <w:rPr>
                <w:sz w:val="20"/>
                <w:szCs w:val="20"/>
              </w:rPr>
            </w:pPr>
          </w:p>
        </w:tc>
      </w:tr>
      <w:tr w:rsidR="007D1345" w:rsidRPr="00A04589" w:rsidTr="001A547B">
        <w:trPr>
          <w:gridAfter w:val="6"/>
          <w:wAfter w:w="5950" w:type="dxa"/>
          <w:trHeight w:val="146"/>
        </w:trPr>
        <w:tc>
          <w:tcPr>
            <w:tcW w:w="18062" w:type="dxa"/>
            <w:gridSpan w:val="66"/>
            <w:tcBorders>
              <w:top w:val="nil"/>
            </w:tcBorders>
          </w:tcPr>
          <w:p w:rsidR="007D1345" w:rsidRPr="007D1345" w:rsidRDefault="007D1345" w:rsidP="007D1345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7D1345">
              <w:rPr>
                <w:b/>
                <w:sz w:val="20"/>
                <w:szCs w:val="20"/>
                <w:lang w:eastAsia="ar-SA"/>
              </w:rPr>
              <w:t>Безударные падежные  окончания существите</w:t>
            </w:r>
            <w:r w:rsidR="00AE64CD">
              <w:rPr>
                <w:b/>
                <w:sz w:val="20"/>
                <w:szCs w:val="20"/>
                <w:lang w:eastAsia="ar-SA"/>
              </w:rPr>
              <w:t xml:space="preserve">льных множественного числа  </w:t>
            </w:r>
          </w:p>
        </w:tc>
      </w:tr>
      <w:tr w:rsidR="00145A59" w:rsidRPr="00A04589" w:rsidTr="001A547B">
        <w:trPr>
          <w:gridAfter w:val="15"/>
          <w:wAfter w:w="8198" w:type="dxa"/>
          <w:trHeight w:val="146"/>
        </w:trPr>
        <w:tc>
          <w:tcPr>
            <w:tcW w:w="614" w:type="dxa"/>
            <w:gridSpan w:val="2"/>
          </w:tcPr>
          <w:p w:rsidR="007D1345" w:rsidRPr="00A04589" w:rsidRDefault="001A547B" w:rsidP="007D1345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51.</w:t>
            </w:r>
          </w:p>
        </w:tc>
        <w:tc>
          <w:tcPr>
            <w:tcW w:w="941" w:type="dxa"/>
            <w:gridSpan w:val="3"/>
          </w:tcPr>
          <w:p w:rsidR="007D1345" w:rsidRPr="00A04589" w:rsidRDefault="007D1345" w:rsidP="007D1345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7D1345" w:rsidRPr="00A04589" w:rsidRDefault="007D1345" w:rsidP="007D1345">
            <w:pPr>
              <w:autoSpaceDE w:val="0"/>
              <w:autoSpaceDN w:val="0"/>
              <w:adjustRightInd w:val="0"/>
              <w:spacing w:line="268" w:lineRule="auto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>Безударные п</w:t>
            </w:r>
            <w:r w:rsidRPr="00A04589">
              <w:rPr>
                <w:sz w:val="20"/>
                <w:szCs w:val="20"/>
              </w:rPr>
              <w:t>а</w:t>
            </w:r>
            <w:r w:rsidRPr="00A04589">
              <w:rPr>
                <w:sz w:val="20"/>
                <w:szCs w:val="20"/>
              </w:rPr>
              <w:t>дежные оконч</w:t>
            </w:r>
            <w:r w:rsidRPr="00A04589">
              <w:rPr>
                <w:sz w:val="20"/>
                <w:szCs w:val="20"/>
              </w:rPr>
              <w:t>а</w:t>
            </w:r>
            <w:r w:rsidRPr="00A04589">
              <w:rPr>
                <w:sz w:val="20"/>
                <w:szCs w:val="20"/>
              </w:rPr>
              <w:t>ния имен сущ</w:t>
            </w:r>
            <w:r w:rsidRPr="00A04589">
              <w:rPr>
                <w:sz w:val="20"/>
                <w:szCs w:val="20"/>
              </w:rPr>
              <w:t>е</w:t>
            </w:r>
            <w:r w:rsidRPr="00A04589">
              <w:rPr>
                <w:sz w:val="20"/>
                <w:szCs w:val="20"/>
              </w:rPr>
              <w:t>ствительных во множественном числе</w:t>
            </w:r>
          </w:p>
        </w:tc>
        <w:tc>
          <w:tcPr>
            <w:tcW w:w="1258" w:type="dxa"/>
            <w:gridSpan w:val="6"/>
          </w:tcPr>
          <w:p w:rsidR="007D1345" w:rsidRPr="00A04589" w:rsidRDefault="007D1345" w:rsidP="007D1345">
            <w:pPr>
              <w:autoSpaceDE w:val="0"/>
              <w:autoSpaceDN w:val="0"/>
              <w:adjustRightInd w:val="0"/>
              <w:spacing w:line="268" w:lineRule="auto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>Комбин</w:t>
            </w:r>
            <w:r w:rsidRPr="00A04589">
              <w:rPr>
                <w:sz w:val="20"/>
                <w:szCs w:val="20"/>
              </w:rPr>
              <w:t>и</w:t>
            </w:r>
            <w:r w:rsidRPr="00A04589">
              <w:rPr>
                <w:sz w:val="20"/>
                <w:szCs w:val="20"/>
              </w:rPr>
              <w:t>ро</w:t>
            </w:r>
            <w:r>
              <w:rPr>
                <w:sz w:val="20"/>
                <w:szCs w:val="20"/>
              </w:rPr>
              <w:t>ван</w:t>
            </w:r>
            <w:r w:rsidRPr="00A04589">
              <w:rPr>
                <w:sz w:val="20"/>
                <w:szCs w:val="20"/>
              </w:rPr>
              <w:t>ный</w:t>
            </w:r>
          </w:p>
        </w:tc>
        <w:tc>
          <w:tcPr>
            <w:tcW w:w="2652" w:type="dxa"/>
            <w:gridSpan w:val="13"/>
          </w:tcPr>
          <w:p w:rsidR="007D1345" w:rsidRPr="007D1345" w:rsidRDefault="007D1345" w:rsidP="007D1345">
            <w:pPr>
              <w:spacing w:line="288" w:lineRule="auto"/>
              <w:rPr>
                <w:noProof/>
                <w:color w:val="000000"/>
                <w:sz w:val="20"/>
                <w:szCs w:val="20"/>
              </w:rPr>
            </w:pPr>
            <w:r w:rsidRPr="007D1345">
              <w:rPr>
                <w:noProof/>
                <w:color w:val="000000"/>
                <w:sz w:val="20"/>
                <w:szCs w:val="20"/>
              </w:rPr>
              <w:t>Упражнять в определении имен существительных среди других частей речи</w:t>
            </w:r>
          </w:p>
        </w:tc>
        <w:tc>
          <w:tcPr>
            <w:tcW w:w="2400" w:type="dxa"/>
            <w:gridSpan w:val="13"/>
          </w:tcPr>
          <w:p w:rsidR="007D1345" w:rsidRPr="007D1345" w:rsidRDefault="007D1345" w:rsidP="007D1345">
            <w:pPr>
              <w:rPr>
                <w:sz w:val="20"/>
                <w:szCs w:val="20"/>
              </w:rPr>
            </w:pPr>
            <w:r w:rsidRPr="007D1345">
              <w:rPr>
                <w:sz w:val="20"/>
                <w:szCs w:val="20"/>
              </w:rPr>
              <w:t>Самоопределение в с</w:t>
            </w:r>
            <w:r w:rsidRPr="007D1345">
              <w:rPr>
                <w:sz w:val="20"/>
                <w:szCs w:val="20"/>
              </w:rPr>
              <w:t>о</w:t>
            </w:r>
            <w:r w:rsidRPr="007D1345">
              <w:rPr>
                <w:sz w:val="20"/>
                <w:szCs w:val="20"/>
              </w:rPr>
              <w:t>вместной деятельности</w:t>
            </w:r>
          </w:p>
        </w:tc>
        <w:tc>
          <w:tcPr>
            <w:tcW w:w="2834" w:type="dxa"/>
            <w:gridSpan w:val="10"/>
          </w:tcPr>
          <w:p w:rsidR="007D1345" w:rsidRPr="007D1345" w:rsidRDefault="007D1345" w:rsidP="007D1345">
            <w:pPr>
              <w:rPr>
                <w:sz w:val="20"/>
                <w:szCs w:val="20"/>
              </w:rPr>
            </w:pPr>
            <w:r w:rsidRPr="007D1345">
              <w:rPr>
                <w:sz w:val="20"/>
                <w:szCs w:val="20"/>
              </w:rPr>
              <w:t>Правописание безударных падежных окончаний имен существительных</w:t>
            </w:r>
          </w:p>
        </w:tc>
        <w:tc>
          <w:tcPr>
            <w:tcW w:w="3393" w:type="dxa"/>
            <w:gridSpan w:val="6"/>
          </w:tcPr>
          <w:p w:rsidR="007D1345" w:rsidRPr="007D1345" w:rsidRDefault="007D1345" w:rsidP="007D1345">
            <w:pPr>
              <w:rPr>
                <w:sz w:val="20"/>
                <w:szCs w:val="20"/>
              </w:rPr>
            </w:pPr>
            <w:r w:rsidRPr="007D1345">
              <w:rPr>
                <w:sz w:val="20"/>
                <w:szCs w:val="20"/>
              </w:rPr>
              <w:t>Планирование, определение порядка и последовательности действий. Рефлексия способов деятельности. Введение понятия «имя существ</w:t>
            </w:r>
            <w:r w:rsidRPr="007D1345">
              <w:rPr>
                <w:sz w:val="20"/>
                <w:szCs w:val="20"/>
              </w:rPr>
              <w:t>и</w:t>
            </w:r>
            <w:r w:rsidR="001A547B">
              <w:rPr>
                <w:sz w:val="20"/>
                <w:szCs w:val="20"/>
              </w:rPr>
              <w:t>тельное»</w:t>
            </w:r>
            <w:r w:rsidRPr="007D1345">
              <w:rPr>
                <w:sz w:val="20"/>
                <w:szCs w:val="20"/>
              </w:rPr>
              <w:t>Умение выражать свои мысли полно и четко</w:t>
            </w:r>
          </w:p>
        </w:tc>
      </w:tr>
      <w:tr w:rsidR="00145A59" w:rsidRPr="00A04589" w:rsidTr="001A547B">
        <w:trPr>
          <w:gridAfter w:val="15"/>
          <w:wAfter w:w="8198" w:type="dxa"/>
          <w:trHeight w:val="146"/>
        </w:trPr>
        <w:tc>
          <w:tcPr>
            <w:tcW w:w="614" w:type="dxa"/>
            <w:gridSpan w:val="2"/>
          </w:tcPr>
          <w:p w:rsidR="007D1345" w:rsidRPr="00A04589" w:rsidRDefault="001A547B" w:rsidP="007D1345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lastRenderedPageBreak/>
              <w:t>52.</w:t>
            </w:r>
          </w:p>
        </w:tc>
        <w:tc>
          <w:tcPr>
            <w:tcW w:w="941" w:type="dxa"/>
            <w:gridSpan w:val="3"/>
          </w:tcPr>
          <w:p w:rsidR="007D1345" w:rsidRPr="00A04589" w:rsidRDefault="007D1345" w:rsidP="007D1345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7D1345" w:rsidRPr="00A04589" w:rsidRDefault="007D1345" w:rsidP="007D1345">
            <w:pPr>
              <w:suppressAutoHyphens/>
              <w:spacing w:line="288" w:lineRule="auto"/>
              <w:ind w:right="57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>Выбор гласных в окончани</w:t>
            </w:r>
            <w:r w:rsidR="001A547B">
              <w:rPr>
                <w:sz w:val="20"/>
                <w:szCs w:val="20"/>
              </w:rPr>
              <w:t>ях форм разных падежей и чисел.</w:t>
            </w:r>
          </w:p>
        </w:tc>
        <w:tc>
          <w:tcPr>
            <w:tcW w:w="1258" w:type="dxa"/>
            <w:gridSpan w:val="6"/>
          </w:tcPr>
          <w:p w:rsidR="007D1345" w:rsidRPr="00A04589" w:rsidRDefault="007D1345" w:rsidP="007D1345">
            <w:pPr>
              <w:suppressAutoHyphens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 xml:space="preserve">Урок изучения и первичного закрепления знаний </w:t>
            </w:r>
          </w:p>
        </w:tc>
        <w:tc>
          <w:tcPr>
            <w:tcW w:w="2660" w:type="dxa"/>
            <w:gridSpan w:val="14"/>
          </w:tcPr>
          <w:p w:rsidR="007D1345" w:rsidRPr="007D1345" w:rsidRDefault="007D1345" w:rsidP="007D1345">
            <w:pPr>
              <w:spacing w:line="288" w:lineRule="auto"/>
              <w:rPr>
                <w:noProof/>
                <w:color w:val="000000"/>
                <w:sz w:val="20"/>
                <w:szCs w:val="20"/>
              </w:rPr>
            </w:pPr>
            <w:r w:rsidRPr="007D1345">
              <w:rPr>
                <w:noProof/>
                <w:color w:val="000000"/>
                <w:sz w:val="20"/>
                <w:szCs w:val="20"/>
              </w:rPr>
              <w:t>Упражнять в определении имен существительных среди других частей речи</w:t>
            </w:r>
          </w:p>
        </w:tc>
        <w:tc>
          <w:tcPr>
            <w:tcW w:w="2402" w:type="dxa"/>
            <w:gridSpan w:val="13"/>
          </w:tcPr>
          <w:p w:rsidR="007D1345" w:rsidRPr="007D1345" w:rsidRDefault="007D1345" w:rsidP="007D1345">
            <w:pPr>
              <w:rPr>
                <w:sz w:val="20"/>
                <w:szCs w:val="20"/>
              </w:rPr>
            </w:pPr>
            <w:r w:rsidRPr="007D1345">
              <w:rPr>
                <w:sz w:val="20"/>
                <w:szCs w:val="20"/>
              </w:rPr>
              <w:t>Самоопределение в с</w:t>
            </w:r>
            <w:r w:rsidRPr="007D1345">
              <w:rPr>
                <w:sz w:val="20"/>
                <w:szCs w:val="20"/>
              </w:rPr>
              <w:t>о</w:t>
            </w:r>
            <w:r w:rsidRPr="007D1345">
              <w:rPr>
                <w:sz w:val="20"/>
                <w:szCs w:val="20"/>
              </w:rPr>
              <w:t>вместной деятельности</w:t>
            </w:r>
          </w:p>
        </w:tc>
        <w:tc>
          <w:tcPr>
            <w:tcW w:w="2824" w:type="dxa"/>
            <w:gridSpan w:val="9"/>
          </w:tcPr>
          <w:p w:rsidR="007D1345" w:rsidRPr="007D1345" w:rsidRDefault="007D1345" w:rsidP="007D1345">
            <w:pPr>
              <w:rPr>
                <w:sz w:val="20"/>
                <w:szCs w:val="20"/>
              </w:rPr>
            </w:pPr>
            <w:r w:rsidRPr="007D1345">
              <w:rPr>
                <w:sz w:val="20"/>
                <w:szCs w:val="20"/>
              </w:rPr>
              <w:t>Правописание безударных падежных окончаний имен существительных</w:t>
            </w:r>
          </w:p>
        </w:tc>
        <w:tc>
          <w:tcPr>
            <w:tcW w:w="3393" w:type="dxa"/>
            <w:gridSpan w:val="6"/>
          </w:tcPr>
          <w:p w:rsidR="007D1345" w:rsidRPr="007D1345" w:rsidRDefault="007D1345" w:rsidP="007D1345">
            <w:pPr>
              <w:rPr>
                <w:sz w:val="20"/>
                <w:szCs w:val="20"/>
              </w:rPr>
            </w:pPr>
            <w:r w:rsidRPr="007D1345">
              <w:rPr>
                <w:sz w:val="20"/>
                <w:szCs w:val="20"/>
              </w:rPr>
              <w:t>Планирование, определение порядка и последовательности действий. Планировани</w:t>
            </w:r>
            <w:r w:rsidR="001A547B">
              <w:rPr>
                <w:sz w:val="20"/>
                <w:szCs w:val="20"/>
              </w:rPr>
              <w:t>е и последовательность действий</w:t>
            </w:r>
            <w:r w:rsidRPr="007D1345">
              <w:rPr>
                <w:sz w:val="20"/>
                <w:szCs w:val="20"/>
              </w:rPr>
              <w:t>Умение выражать свои мысли полно и четко</w:t>
            </w:r>
          </w:p>
        </w:tc>
      </w:tr>
      <w:tr w:rsidR="007268D5" w:rsidRPr="00A04589" w:rsidTr="001A547B">
        <w:trPr>
          <w:gridAfter w:val="6"/>
          <w:wAfter w:w="5950" w:type="dxa"/>
          <w:trHeight w:val="146"/>
        </w:trPr>
        <w:tc>
          <w:tcPr>
            <w:tcW w:w="614" w:type="dxa"/>
            <w:gridSpan w:val="2"/>
          </w:tcPr>
          <w:p w:rsidR="007D1345" w:rsidRPr="00A04589" w:rsidRDefault="001A547B" w:rsidP="007D1345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53.</w:t>
            </w:r>
          </w:p>
        </w:tc>
        <w:tc>
          <w:tcPr>
            <w:tcW w:w="941" w:type="dxa"/>
            <w:gridSpan w:val="3"/>
          </w:tcPr>
          <w:p w:rsidR="007D1345" w:rsidRPr="00A04589" w:rsidRDefault="007D1345" w:rsidP="007D1345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7D1345" w:rsidRPr="001A547B" w:rsidRDefault="007D1345" w:rsidP="007D1345">
            <w:pPr>
              <w:tabs>
                <w:tab w:val="left" w:pos="4824"/>
                <w:tab w:val="left" w:pos="9355"/>
              </w:tabs>
              <w:suppressAutoHyphens/>
              <w:spacing w:line="288" w:lineRule="auto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>Безударные падежные  окончания имён с</w:t>
            </w:r>
            <w:r w:rsidR="001A547B">
              <w:rPr>
                <w:sz w:val="20"/>
                <w:szCs w:val="20"/>
              </w:rPr>
              <w:t>уществительных ед. и мн. чисел.</w:t>
            </w:r>
          </w:p>
        </w:tc>
        <w:tc>
          <w:tcPr>
            <w:tcW w:w="1258" w:type="dxa"/>
            <w:gridSpan w:val="6"/>
          </w:tcPr>
          <w:p w:rsidR="007D1345" w:rsidRPr="00A04589" w:rsidRDefault="007D1345" w:rsidP="007D1345">
            <w:pPr>
              <w:suppressAutoHyphens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>Урок комплексного использования знаний</w:t>
            </w:r>
          </w:p>
        </w:tc>
        <w:tc>
          <w:tcPr>
            <w:tcW w:w="2660" w:type="dxa"/>
            <w:gridSpan w:val="14"/>
          </w:tcPr>
          <w:p w:rsidR="007D1345" w:rsidRPr="007D1345" w:rsidRDefault="007D1345" w:rsidP="007D1345">
            <w:pPr>
              <w:spacing w:line="288" w:lineRule="auto"/>
              <w:rPr>
                <w:noProof/>
                <w:color w:val="000000"/>
                <w:sz w:val="20"/>
                <w:szCs w:val="20"/>
              </w:rPr>
            </w:pPr>
            <w:r w:rsidRPr="007D1345">
              <w:rPr>
                <w:noProof/>
                <w:color w:val="000000"/>
                <w:sz w:val="20"/>
                <w:szCs w:val="20"/>
              </w:rPr>
              <w:t>Упражнять в определении имен существительных среди других частей речи</w:t>
            </w:r>
          </w:p>
        </w:tc>
        <w:tc>
          <w:tcPr>
            <w:tcW w:w="2402" w:type="dxa"/>
            <w:gridSpan w:val="13"/>
          </w:tcPr>
          <w:p w:rsidR="007D1345" w:rsidRPr="007D1345" w:rsidRDefault="007D1345" w:rsidP="007D1345">
            <w:pPr>
              <w:rPr>
                <w:sz w:val="20"/>
                <w:szCs w:val="20"/>
              </w:rPr>
            </w:pPr>
            <w:r w:rsidRPr="007D1345">
              <w:rPr>
                <w:sz w:val="20"/>
                <w:szCs w:val="20"/>
              </w:rPr>
              <w:t>Самоопределение в с</w:t>
            </w:r>
            <w:r w:rsidRPr="007D1345">
              <w:rPr>
                <w:sz w:val="20"/>
                <w:szCs w:val="20"/>
              </w:rPr>
              <w:t>о</w:t>
            </w:r>
            <w:r w:rsidRPr="007D1345">
              <w:rPr>
                <w:sz w:val="20"/>
                <w:szCs w:val="20"/>
              </w:rPr>
              <w:t>вместной деятельности</w:t>
            </w:r>
          </w:p>
        </w:tc>
        <w:tc>
          <w:tcPr>
            <w:tcW w:w="2824" w:type="dxa"/>
            <w:gridSpan w:val="9"/>
          </w:tcPr>
          <w:p w:rsidR="007D1345" w:rsidRPr="007D1345" w:rsidRDefault="007D1345" w:rsidP="007D1345">
            <w:pPr>
              <w:rPr>
                <w:sz w:val="20"/>
                <w:szCs w:val="20"/>
              </w:rPr>
            </w:pPr>
            <w:r w:rsidRPr="007D1345">
              <w:rPr>
                <w:sz w:val="20"/>
                <w:szCs w:val="20"/>
              </w:rPr>
              <w:t>Правописание безударных падежных окончаний имен существительных</w:t>
            </w:r>
          </w:p>
        </w:tc>
        <w:tc>
          <w:tcPr>
            <w:tcW w:w="3393" w:type="dxa"/>
            <w:gridSpan w:val="6"/>
          </w:tcPr>
          <w:p w:rsidR="007D1345" w:rsidRPr="007D1345" w:rsidRDefault="007D1345" w:rsidP="007D1345">
            <w:pPr>
              <w:rPr>
                <w:sz w:val="20"/>
                <w:szCs w:val="20"/>
              </w:rPr>
            </w:pPr>
            <w:r w:rsidRPr="007D1345">
              <w:rPr>
                <w:sz w:val="20"/>
                <w:szCs w:val="20"/>
              </w:rPr>
              <w:t>Планирование, определение порядка и последовательности действий. Планирование и последовательность действий</w:t>
            </w:r>
          </w:p>
          <w:p w:rsidR="007D1345" w:rsidRPr="007D1345" w:rsidRDefault="007D1345" w:rsidP="007D1345">
            <w:pPr>
              <w:rPr>
                <w:sz w:val="20"/>
                <w:szCs w:val="20"/>
              </w:rPr>
            </w:pPr>
            <w:r w:rsidRPr="007D1345">
              <w:rPr>
                <w:sz w:val="20"/>
                <w:szCs w:val="20"/>
              </w:rPr>
              <w:t>Умение выражать свои мысли полно и четко</w:t>
            </w:r>
          </w:p>
        </w:tc>
        <w:tc>
          <w:tcPr>
            <w:tcW w:w="2248" w:type="dxa"/>
            <w:gridSpan w:val="9"/>
            <w:tcBorders>
              <w:top w:val="nil"/>
              <w:bottom w:val="nil"/>
            </w:tcBorders>
          </w:tcPr>
          <w:p w:rsidR="007D1345" w:rsidRPr="007D1345" w:rsidRDefault="007D1345" w:rsidP="007D1345">
            <w:pPr>
              <w:rPr>
                <w:sz w:val="20"/>
                <w:szCs w:val="20"/>
              </w:rPr>
            </w:pPr>
          </w:p>
        </w:tc>
      </w:tr>
      <w:tr w:rsidR="00A75727" w:rsidRPr="00A04589" w:rsidTr="001A547B">
        <w:trPr>
          <w:gridAfter w:val="6"/>
          <w:wAfter w:w="5950" w:type="dxa"/>
          <w:trHeight w:val="146"/>
        </w:trPr>
        <w:tc>
          <w:tcPr>
            <w:tcW w:w="18062" w:type="dxa"/>
            <w:gridSpan w:val="66"/>
            <w:tcBorders>
              <w:top w:val="nil"/>
              <w:bottom w:val="nil"/>
            </w:tcBorders>
          </w:tcPr>
          <w:p w:rsidR="00A75727" w:rsidRPr="00D027D4" w:rsidRDefault="00A75727" w:rsidP="00A75727">
            <w:pPr>
              <w:suppressAutoHyphens/>
              <w:spacing w:line="288" w:lineRule="auto"/>
              <w:jc w:val="center"/>
              <w:rPr>
                <w:b/>
                <w:sz w:val="20"/>
                <w:szCs w:val="20"/>
                <w:lang w:eastAsia="ar-SA"/>
              </w:rPr>
            </w:pPr>
            <w:r w:rsidRPr="00D027D4">
              <w:rPr>
                <w:b/>
                <w:iCs/>
                <w:sz w:val="20"/>
                <w:szCs w:val="20"/>
                <w:lang w:eastAsia="ar-SA"/>
              </w:rPr>
              <w:t>Правописание безударных падежных окончаний имён прилагательных</w:t>
            </w:r>
          </w:p>
        </w:tc>
      </w:tr>
      <w:tr w:rsidR="007268D5" w:rsidRPr="00A75727" w:rsidTr="001A547B">
        <w:trPr>
          <w:gridAfter w:val="1"/>
          <w:trHeight w:val="146"/>
        </w:trPr>
        <w:tc>
          <w:tcPr>
            <w:tcW w:w="614" w:type="dxa"/>
            <w:gridSpan w:val="2"/>
          </w:tcPr>
          <w:p w:rsidR="007D1345" w:rsidRPr="00A04589" w:rsidRDefault="001A547B" w:rsidP="007D1345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54</w:t>
            </w:r>
            <w:r w:rsidR="007D1345" w:rsidRPr="00A04589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941" w:type="dxa"/>
            <w:gridSpan w:val="3"/>
          </w:tcPr>
          <w:p w:rsidR="007D1345" w:rsidRPr="00A04589" w:rsidRDefault="007D1345" w:rsidP="007D1345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7D1345" w:rsidRPr="001A547B" w:rsidRDefault="007D1345" w:rsidP="007D1345">
            <w:pPr>
              <w:suppressAutoHyphens/>
              <w:spacing w:line="288" w:lineRule="auto"/>
              <w:rPr>
                <w:bCs/>
                <w:noProof/>
                <w:color w:val="000000"/>
                <w:sz w:val="20"/>
                <w:szCs w:val="20"/>
                <w:lang w:eastAsia="ar-SA"/>
              </w:rPr>
            </w:pPr>
            <w:r w:rsidRPr="00A04589">
              <w:rPr>
                <w:bCs/>
                <w:sz w:val="20"/>
                <w:szCs w:val="20"/>
                <w:lang w:eastAsia="ar-SA"/>
              </w:rPr>
              <w:t>Падежные окончания имен прилагательных единственного и множественного числа</w:t>
            </w:r>
          </w:p>
        </w:tc>
        <w:tc>
          <w:tcPr>
            <w:tcW w:w="1139" w:type="dxa"/>
            <w:gridSpan w:val="3"/>
          </w:tcPr>
          <w:p w:rsidR="007D1345" w:rsidRPr="00A75727" w:rsidRDefault="00A75727" w:rsidP="00A7572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75727">
              <w:rPr>
                <w:sz w:val="20"/>
                <w:szCs w:val="20"/>
              </w:rPr>
              <w:t>Урок з</w:t>
            </w:r>
            <w:r w:rsidRPr="00A75727">
              <w:rPr>
                <w:sz w:val="20"/>
                <w:szCs w:val="20"/>
              </w:rPr>
              <w:t>а</w:t>
            </w:r>
            <w:r w:rsidRPr="00A75727">
              <w:rPr>
                <w:sz w:val="20"/>
                <w:szCs w:val="20"/>
              </w:rPr>
              <w:t>крепления новых знаний и выработки умений</w:t>
            </w:r>
          </w:p>
        </w:tc>
        <w:tc>
          <w:tcPr>
            <w:tcW w:w="2953" w:type="dxa"/>
            <w:gridSpan w:val="22"/>
          </w:tcPr>
          <w:p w:rsidR="007D1345" w:rsidRPr="00A75727" w:rsidRDefault="007D1345" w:rsidP="00A75727">
            <w:pPr>
              <w:rPr>
                <w:noProof/>
                <w:color w:val="000000"/>
                <w:sz w:val="20"/>
                <w:szCs w:val="20"/>
              </w:rPr>
            </w:pPr>
            <w:r w:rsidRPr="00A75727">
              <w:rPr>
                <w:noProof/>
                <w:color w:val="000000"/>
                <w:sz w:val="20"/>
                <w:szCs w:val="20"/>
              </w:rPr>
              <w:t>Проверить сформированность знаний, умений и навыков</w:t>
            </w:r>
          </w:p>
        </w:tc>
        <w:tc>
          <w:tcPr>
            <w:tcW w:w="2244" w:type="dxa"/>
            <w:gridSpan w:val="9"/>
          </w:tcPr>
          <w:p w:rsidR="007D1345" w:rsidRPr="00A75727" w:rsidRDefault="007D1345" w:rsidP="00A75727">
            <w:pPr>
              <w:rPr>
                <w:sz w:val="20"/>
                <w:szCs w:val="20"/>
              </w:rPr>
            </w:pPr>
            <w:r w:rsidRPr="00A75727">
              <w:rPr>
                <w:sz w:val="20"/>
                <w:szCs w:val="20"/>
              </w:rPr>
              <w:t>Самоопределение в совместной деятельн</w:t>
            </w:r>
            <w:r w:rsidRPr="00A75727">
              <w:rPr>
                <w:sz w:val="20"/>
                <w:szCs w:val="20"/>
              </w:rPr>
              <w:t>о</w:t>
            </w:r>
            <w:r w:rsidRPr="00A75727">
              <w:rPr>
                <w:sz w:val="20"/>
                <w:szCs w:val="20"/>
              </w:rPr>
              <w:t>сти</w:t>
            </w:r>
          </w:p>
        </w:tc>
        <w:tc>
          <w:tcPr>
            <w:tcW w:w="2821" w:type="dxa"/>
            <w:gridSpan w:val="9"/>
          </w:tcPr>
          <w:p w:rsidR="007D1345" w:rsidRPr="00A75727" w:rsidRDefault="00A75727" w:rsidP="00A75727">
            <w:pPr>
              <w:rPr>
                <w:sz w:val="20"/>
                <w:szCs w:val="20"/>
              </w:rPr>
            </w:pPr>
            <w:r w:rsidRPr="00A75727">
              <w:rPr>
                <w:sz w:val="20"/>
                <w:szCs w:val="20"/>
              </w:rPr>
              <w:t>Правописание безударных падежных окончаний имен прилагательных</w:t>
            </w:r>
          </w:p>
        </w:tc>
        <w:tc>
          <w:tcPr>
            <w:tcW w:w="3395" w:type="dxa"/>
            <w:gridSpan w:val="6"/>
          </w:tcPr>
          <w:p w:rsidR="007D1345" w:rsidRPr="00A75727" w:rsidRDefault="007D1345" w:rsidP="001A547B">
            <w:pPr>
              <w:rPr>
                <w:sz w:val="20"/>
                <w:szCs w:val="20"/>
              </w:rPr>
            </w:pPr>
            <w:r w:rsidRPr="00A75727">
              <w:rPr>
                <w:sz w:val="20"/>
                <w:szCs w:val="20"/>
              </w:rPr>
              <w:t>Контроль процесса и результата действий, коррекция. Овладение знаниями и умениями, необходим</w:t>
            </w:r>
            <w:r w:rsidRPr="00A75727">
              <w:rPr>
                <w:sz w:val="20"/>
                <w:szCs w:val="20"/>
              </w:rPr>
              <w:t>ы</w:t>
            </w:r>
            <w:r w:rsidRPr="00A75727">
              <w:rPr>
                <w:sz w:val="20"/>
                <w:szCs w:val="20"/>
              </w:rPr>
              <w:t>ми для продолжения образования.</w:t>
            </w:r>
          </w:p>
        </w:tc>
        <w:tc>
          <w:tcPr>
            <w:tcW w:w="8183" w:type="dxa"/>
            <w:gridSpan w:val="13"/>
            <w:tcBorders>
              <w:top w:val="nil"/>
            </w:tcBorders>
          </w:tcPr>
          <w:p w:rsidR="007D1345" w:rsidRPr="00A75727" w:rsidRDefault="007D1345" w:rsidP="00A75727">
            <w:pPr>
              <w:rPr>
                <w:sz w:val="20"/>
                <w:szCs w:val="20"/>
              </w:rPr>
            </w:pPr>
          </w:p>
        </w:tc>
      </w:tr>
      <w:tr w:rsidR="00145A59" w:rsidRPr="00A75727" w:rsidTr="001A547B">
        <w:trPr>
          <w:gridAfter w:val="14"/>
          <w:wAfter w:w="8183" w:type="dxa"/>
          <w:trHeight w:val="146"/>
        </w:trPr>
        <w:tc>
          <w:tcPr>
            <w:tcW w:w="614" w:type="dxa"/>
            <w:gridSpan w:val="2"/>
          </w:tcPr>
          <w:p w:rsidR="00A75727" w:rsidRPr="00A04589" w:rsidRDefault="001A547B" w:rsidP="00A75727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55.</w:t>
            </w:r>
          </w:p>
        </w:tc>
        <w:tc>
          <w:tcPr>
            <w:tcW w:w="941" w:type="dxa"/>
            <w:gridSpan w:val="3"/>
          </w:tcPr>
          <w:p w:rsidR="00A75727" w:rsidRPr="00A04589" w:rsidRDefault="00A75727" w:rsidP="00A75727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A75727" w:rsidRPr="00A04589" w:rsidRDefault="00A75727" w:rsidP="00A75727">
            <w:pPr>
              <w:suppressAutoHyphens/>
              <w:spacing w:line="288" w:lineRule="auto"/>
              <w:rPr>
                <w:noProof/>
                <w:color w:val="000000"/>
                <w:sz w:val="20"/>
                <w:szCs w:val="20"/>
                <w:lang w:eastAsia="ar-SA"/>
              </w:rPr>
            </w:pPr>
            <w:r w:rsidRPr="00A04589">
              <w:rPr>
                <w:sz w:val="20"/>
                <w:szCs w:val="20"/>
                <w:lang w:eastAsia="ar-SA"/>
              </w:rPr>
              <w:t>Проверка безударных окончаний имён прилагательных.</w:t>
            </w:r>
          </w:p>
          <w:p w:rsidR="00A75727" w:rsidRPr="00A04589" w:rsidRDefault="00A75727" w:rsidP="00A75727">
            <w:pPr>
              <w:suppressAutoHyphens/>
              <w:spacing w:line="288" w:lineRule="auto"/>
              <w:rPr>
                <w:noProof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139" w:type="dxa"/>
            <w:gridSpan w:val="3"/>
          </w:tcPr>
          <w:p w:rsidR="00A75727" w:rsidRPr="00A75727" w:rsidRDefault="00A75727" w:rsidP="00A7572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75727">
              <w:rPr>
                <w:sz w:val="20"/>
                <w:szCs w:val="20"/>
              </w:rPr>
              <w:t>Урок з</w:t>
            </w:r>
            <w:r w:rsidRPr="00A75727">
              <w:rPr>
                <w:sz w:val="20"/>
                <w:szCs w:val="20"/>
              </w:rPr>
              <w:t>а</w:t>
            </w:r>
            <w:r w:rsidRPr="00A75727">
              <w:rPr>
                <w:sz w:val="20"/>
                <w:szCs w:val="20"/>
              </w:rPr>
              <w:t>крепления новых знаний и выработки умений</w:t>
            </w:r>
          </w:p>
        </w:tc>
        <w:tc>
          <w:tcPr>
            <w:tcW w:w="2953" w:type="dxa"/>
            <w:gridSpan w:val="22"/>
          </w:tcPr>
          <w:p w:rsidR="00A75727" w:rsidRPr="00A75727" w:rsidRDefault="00A75727" w:rsidP="001A547B">
            <w:pPr>
              <w:rPr>
                <w:noProof/>
                <w:color w:val="000000"/>
                <w:sz w:val="20"/>
                <w:szCs w:val="20"/>
              </w:rPr>
            </w:pPr>
            <w:r w:rsidRPr="00A75727">
              <w:rPr>
                <w:rStyle w:val="-2"/>
                <w:bCs/>
                <w:noProof/>
                <w:color w:val="000000"/>
                <w:sz w:val="20"/>
                <w:szCs w:val="20"/>
              </w:rPr>
              <w:t>Повторить</w:t>
            </w:r>
            <w:r w:rsidRPr="00A75727">
              <w:rPr>
                <w:rStyle w:val="-2"/>
                <w:noProof/>
                <w:color w:val="000000"/>
                <w:sz w:val="20"/>
                <w:szCs w:val="20"/>
              </w:rPr>
              <w:t xml:space="preserve"> извес</w:t>
            </w:r>
            <w:r w:rsidR="001A547B">
              <w:rPr>
                <w:rStyle w:val="-2"/>
                <w:noProof/>
                <w:color w:val="000000"/>
                <w:sz w:val="20"/>
                <w:szCs w:val="20"/>
              </w:rPr>
              <w:t xml:space="preserve">тные детям признаки имен </w:t>
            </w:r>
            <w:r w:rsidRPr="00A75727">
              <w:rPr>
                <w:rStyle w:val="-2"/>
                <w:noProof/>
                <w:color w:val="000000"/>
                <w:sz w:val="20"/>
                <w:szCs w:val="20"/>
              </w:rPr>
              <w:t>прилагательных (общее значение, вопросы). Органи</w:t>
            </w:r>
            <w:r w:rsidRPr="00A75727">
              <w:rPr>
                <w:rStyle w:val="-05"/>
                <w:rFonts w:eastAsia="Calibri"/>
                <w:noProof/>
                <w:color w:val="000000"/>
                <w:sz w:val="20"/>
                <w:szCs w:val="20"/>
              </w:rPr>
              <w:t>зо</w:t>
            </w:r>
            <w:r w:rsidRPr="00A75727">
              <w:rPr>
                <w:rStyle w:val="-1"/>
                <w:noProof/>
                <w:color w:val="000000"/>
                <w:sz w:val="20"/>
                <w:szCs w:val="20"/>
              </w:rPr>
              <w:t>ват</w:t>
            </w:r>
            <w:r>
              <w:rPr>
                <w:rStyle w:val="-1"/>
                <w:noProof/>
                <w:color w:val="000000"/>
                <w:sz w:val="20"/>
                <w:szCs w:val="20"/>
              </w:rPr>
              <w:t xml:space="preserve">ь наблюдение над разнообразными </w:t>
            </w:r>
            <w:r w:rsidRPr="00A75727">
              <w:rPr>
                <w:rStyle w:val="-1"/>
                <w:noProof/>
                <w:color w:val="000000"/>
                <w:sz w:val="20"/>
                <w:szCs w:val="20"/>
              </w:rPr>
              <w:t>значениями</w:t>
            </w:r>
            <w:r w:rsidRPr="00A75727">
              <w:rPr>
                <w:rStyle w:val="-2"/>
                <w:noProof/>
                <w:color w:val="000000"/>
                <w:sz w:val="20"/>
                <w:szCs w:val="20"/>
              </w:rPr>
              <w:t>имен прил</w:t>
            </w:r>
            <w:r w:rsidR="001A547B">
              <w:rPr>
                <w:rStyle w:val="-2"/>
                <w:noProof/>
                <w:color w:val="000000"/>
                <w:sz w:val="20"/>
                <w:szCs w:val="20"/>
              </w:rPr>
              <w:t xml:space="preserve">агательных. Учить использованию </w:t>
            </w:r>
            <w:r w:rsidRPr="00A75727">
              <w:rPr>
                <w:rStyle w:val="-2"/>
                <w:noProof/>
                <w:color w:val="000000"/>
                <w:sz w:val="20"/>
                <w:szCs w:val="20"/>
              </w:rPr>
              <w:t>прилагатель</w:t>
            </w:r>
            <w:r w:rsidR="001A547B">
              <w:rPr>
                <w:rStyle w:val="-05"/>
                <w:rFonts w:eastAsia="Calibri"/>
                <w:noProof/>
                <w:color w:val="000000"/>
                <w:sz w:val="20"/>
                <w:szCs w:val="20"/>
              </w:rPr>
              <w:t>ных для характеристики человека.</w:t>
            </w:r>
          </w:p>
        </w:tc>
        <w:tc>
          <w:tcPr>
            <w:tcW w:w="2244" w:type="dxa"/>
            <w:gridSpan w:val="9"/>
          </w:tcPr>
          <w:p w:rsidR="00A75727" w:rsidRPr="00A75727" w:rsidRDefault="00A75727" w:rsidP="00A75727">
            <w:pPr>
              <w:rPr>
                <w:sz w:val="20"/>
                <w:szCs w:val="20"/>
              </w:rPr>
            </w:pPr>
            <w:r w:rsidRPr="00A75727">
              <w:rPr>
                <w:sz w:val="20"/>
                <w:szCs w:val="20"/>
              </w:rPr>
              <w:t>Смыслообразование на основе развития позн</w:t>
            </w:r>
            <w:r w:rsidRPr="00A75727">
              <w:rPr>
                <w:sz w:val="20"/>
                <w:szCs w:val="20"/>
              </w:rPr>
              <w:t>а</w:t>
            </w:r>
            <w:r w:rsidRPr="00A75727">
              <w:rPr>
                <w:sz w:val="20"/>
                <w:szCs w:val="20"/>
              </w:rPr>
              <w:t>вательных интересов</w:t>
            </w:r>
          </w:p>
        </w:tc>
        <w:tc>
          <w:tcPr>
            <w:tcW w:w="2821" w:type="dxa"/>
            <w:gridSpan w:val="9"/>
          </w:tcPr>
          <w:p w:rsidR="00A75727" w:rsidRPr="00A75727" w:rsidRDefault="00A75727" w:rsidP="00A75727">
            <w:pPr>
              <w:rPr>
                <w:sz w:val="20"/>
                <w:szCs w:val="20"/>
              </w:rPr>
            </w:pPr>
            <w:r w:rsidRPr="00A75727">
              <w:rPr>
                <w:sz w:val="20"/>
                <w:szCs w:val="20"/>
              </w:rPr>
              <w:t>Правописание безударных падежных окончаний имен прилагательных</w:t>
            </w:r>
          </w:p>
        </w:tc>
        <w:tc>
          <w:tcPr>
            <w:tcW w:w="3395" w:type="dxa"/>
            <w:gridSpan w:val="6"/>
          </w:tcPr>
          <w:p w:rsidR="00A75727" w:rsidRPr="00A75727" w:rsidRDefault="00A75727" w:rsidP="00A75727">
            <w:pPr>
              <w:rPr>
                <w:sz w:val="20"/>
                <w:szCs w:val="20"/>
              </w:rPr>
            </w:pPr>
            <w:r w:rsidRPr="00A75727">
              <w:rPr>
                <w:sz w:val="20"/>
                <w:szCs w:val="20"/>
              </w:rPr>
              <w:t>Контроль процесса и результата действий, коррекция. Выбор наиб</w:t>
            </w:r>
            <w:r w:rsidRPr="00A75727">
              <w:rPr>
                <w:sz w:val="20"/>
                <w:szCs w:val="20"/>
              </w:rPr>
              <w:t>о</w:t>
            </w:r>
            <w:r w:rsidRPr="00A75727">
              <w:rPr>
                <w:sz w:val="20"/>
                <w:szCs w:val="20"/>
              </w:rPr>
              <w:t>лее эффективных способов решения задач в зависимости от конкретных условий. Анализ объектов с целью выделения признаков</w:t>
            </w:r>
          </w:p>
          <w:p w:rsidR="00A75727" w:rsidRPr="00A75727" w:rsidRDefault="00A75727" w:rsidP="00A75727">
            <w:pPr>
              <w:rPr>
                <w:sz w:val="20"/>
                <w:szCs w:val="20"/>
              </w:rPr>
            </w:pPr>
            <w:r w:rsidRPr="00A75727">
              <w:rPr>
                <w:sz w:val="20"/>
                <w:szCs w:val="20"/>
              </w:rPr>
              <w:t>Участвовать в диалоге; слушать и понимать других, реагировать на реплики, задавать вопросы, выск</w:t>
            </w:r>
            <w:r w:rsidRPr="00A75727">
              <w:rPr>
                <w:sz w:val="20"/>
                <w:szCs w:val="20"/>
              </w:rPr>
              <w:t>а</w:t>
            </w:r>
            <w:r w:rsidR="001A547B">
              <w:rPr>
                <w:sz w:val="20"/>
                <w:szCs w:val="20"/>
              </w:rPr>
              <w:t>зывать свою точку зрения.</w:t>
            </w:r>
          </w:p>
        </w:tc>
      </w:tr>
      <w:tr w:rsidR="00145A59" w:rsidRPr="00A04589" w:rsidTr="001A547B">
        <w:trPr>
          <w:gridAfter w:val="8"/>
          <w:wAfter w:w="6014" w:type="dxa"/>
          <w:trHeight w:val="146"/>
        </w:trPr>
        <w:tc>
          <w:tcPr>
            <w:tcW w:w="614" w:type="dxa"/>
            <w:gridSpan w:val="2"/>
          </w:tcPr>
          <w:p w:rsidR="00A75727" w:rsidRPr="00A04589" w:rsidRDefault="001A547B" w:rsidP="00A75727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56.</w:t>
            </w:r>
          </w:p>
        </w:tc>
        <w:tc>
          <w:tcPr>
            <w:tcW w:w="941" w:type="dxa"/>
            <w:gridSpan w:val="3"/>
          </w:tcPr>
          <w:p w:rsidR="00A75727" w:rsidRPr="00A04589" w:rsidRDefault="00A75727" w:rsidP="00A75727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A75727" w:rsidRPr="00A04589" w:rsidRDefault="00A75727" w:rsidP="00A75727">
            <w:pPr>
              <w:suppressAutoHyphens/>
              <w:spacing w:line="288" w:lineRule="auto"/>
              <w:rPr>
                <w:noProof/>
                <w:color w:val="000000"/>
                <w:sz w:val="20"/>
                <w:szCs w:val="20"/>
                <w:lang w:eastAsia="ar-SA"/>
              </w:rPr>
            </w:pPr>
            <w:r w:rsidRPr="00A04589">
              <w:rPr>
                <w:sz w:val="20"/>
                <w:szCs w:val="20"/>
                <w:lang w:eastAsia="ar-SA"/>
              </w:rPr>
              <w:t>Проверка безударных окончаний имён прилагательных.</w:t>
            </w:r>
          </w:p>
        </w:tc>
        <w:tc>
          <w:tcPr>
            <w:tcW w:w="1139" w:type="dxa"/>
            <w:gridSpan w:val="3"/>
          </w:tcPr>
          <w:p w:rsidR="00A75727" w:rsidRPr="00A04589" w:rsidRDefault="00A75727" w:rsidP="00A75727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A75727">
              <w:rPr>
                <w:sz w:val="20"/>
                <w:szCs w:val="20"/>
              </w:rPr>
              <w:t>Урок з</w:t>
            </w:r>
            <w:r w:rsidRPr="00A75727">
              <w:rPr>
                <w:sz w:val="20"/>
                <w:szCs w:val="20"/>
              </w:rPr>
              <w:t>а</w:t>
            </w:r>
            <w:r w:rsidRPr="00A75727">
              <w:rPr>
                <w:sz w:val="20"/>
                <w:szCs w:val="20"/>
              </w:rPr>
              <w:t>крепления новых знаний и выработки умений</w:t>
            </w:r>
          </w:p>
        </w:tc>
        <w:tc>
          <w:tcPr>
            <w:tcW w:w="2953" w:type="dxa"/>
            <w:gridSpan w:val="22"/>
          </w:tcPr>
          <w:p w:rsidR="00A75727" w:rsidRPr="00A75727" w:rsidRDefault="00A75727" w:rsidP="001A547B">
            <w:pPr>
              <w:rPr>
                <w:noProof/>
                <w:color w:val="000000"/>
                <w:sz w:val="20"/>
                <w:szCs w:val="20"/>
              </w:rPr>
            </w:pPr>
            <w:r w:rsidRPr="00A75727">
              <w:rPr>
                <w:rStyle w:val="-2"/>
                <w:bCs/>
                <w:noProof/>
                <w:color w:val="000000"/>
                <w:sz w:val="20"/>
                <w:szCs w:val="20"/>
              </w:rPr>
              <w:t>Повторить</w:t>
            </w:r>
            <w:r w:rsidRPr="00A75727">
              <w:rPr>
                <w:rStyle w:val="-2"/>
                <w:noProof/>
                <w:color w:val="000000"/>
                <w:sz w:val="20"/>
                <w:szCs w:val="20"/>
              </w:rPr>
              <w:t xml:space="preserve"> известные детям признаки имен прилагательных (общее значение, вопросы). Органи</w:t>
            </w:r>
            <w:r w:rsidRPr="00A75727">
              <w:rPr>
                <w:rStyle w:val="-05"/>
                <w:rFonts w:eastAsia="Calibri"/>
                <w:noProof/>
                <w:color w:val="000000"/>
                <w:sz w:val="20"/>
                <w:szCs w:val="20"/>
              </w:rPr>
              <w:t>зо</w:t>
            </w:r>
            <w:r w:rsidRPr="00A75727">
              <w:rPr>
                <w:rStyle w:val="-1"/>
                <w:noProof/>
                <w:color w:val="000000"/>
                <w:sz w:val="20"/>
                <w:szCs w:val="20"/>
              </w:rPr>
              <w:t>ват</w:t>
            </w:r>
            <w:r>
              <w:rPr>
                <w:rStyle w:val="-1"/>
                <w:noProof/>
                <w:color w:val="000000"/>
                <w:sz w:val="20"/>
                <w:szCs w:val="20"/>
              </w:rPr>
              <w:t xml:space="preserve">ь наблюдение над разнообразными </w:t>
            </w:r>
            <w:r w:rsidRPr="00A75727">
              <w:rPr>
                <w:rStyle w:val="-1"/>
                <w:noProof/>
                <w:color w:val="000000"/>
                <w:sz w:val="20"/>
                <w:szCs w:val="20"/>
              </w:rPr>
              <w:t>значениями</w:t>
            </w:r>
            <w:r w:rsidRPr="00A75727">
              <w:rPr>
                <w:rStyle w:val="-2"/>
                <w:noProof/>
                <w:color w:val="000000"/>
                <w:sz w:val="20"/>
                <w:szCs w:val="20"/>
              </w:rPr>
              <w:t>имен прилагательных. Учить использованию прилагатель</w:t>
            </w:r>
            <w:r w:rsidRPr="00A75727">
              <w:rPr>
                <w:rStyle w:val="-05"/>
                <w:rFonts w:eastAsia="Calibri"/>
                <w:noProof/>
                <w:color w:val="000000"/>
                <w:sz w:val="20"/>
                <w:szCs w:val="20"/>
              </w:rPr>
              <w:t xml:space="preserve">ных для характеристики человека </w:t>
            </w:r>
          </w:p>
        </w:tc>
        <w:tc>
          <w:tcPr>
            <w:tcW w:w="2244" w:type="dxa"/>
            <w:gridSpan w:val="9"/>
          </w:tcPr>
          <w:p w:rsidR="00A75727" w:rsidRPr="00A75727" w:rsidRDefault="00A75727" w:rsidP="003F0432">
            <w:pPr>
              <w:rPr>
                <w:sz w:val="20"/>
                <w:szCs w:val="20"/>
              </w:rPr>
            </w:pPr>
            <w:r w:rsidRPr="00A75727">
              <w:rPr>
                <w:sz w:val="20"/>
                <w:szCs w:val="20"/>
              </w:rPr>
              <w:t>Смыслообразование на основе развития позн</w:t>
            </w:r>
            <w:r w:rsidRPr="00A75727">
              <w:rPr>
                <w:sz w:val="20"/>
                <w:szCs w:val="20"/>
              </w:rPr>
              <w:t>а</w:t>
            </w:r>
            <w:r w:rsidRPr="00A75727">
              <w:rPr>
                <w:sz w:val="20"/>
                <w:szCs w:val="20"/>
              </w:rPr>
              <w:t>вательных интересов</w:t>
            </w:r>
          </w:p>
        </w:tc>
        <w:tc>
          <w:tcPr>
            <w:tcW w:w="2821" w:type="dxa"/>
            <w:gridSpan w:val="9"/>
          </w:tcPr>
          <w:p w:rsidR="00A75727" w:rsidRPr="00A75727" w:rsidRDefault="00A75727" w:rsidP="003F0432">
            <w:pPr>
              <w:rPr>
                <w:sz w:val="20"/>
                <w:szCs w:val="20"/>
              </w:rPr>
            </w:pPr>
            <w:r w:rsidRPr="00A75727">
              <w:rPr>
                <w:sz w:val="20"/>
                <w:szCs w:val="20"/>
              </w:rPr>
              <w:t>Правописание безударных падежных окончаний имен прилагательных</w:t>
            </w:r>
          </w:p>
        </w:tc>
        <w:tc>
          <w:tcPr>
            <w:tcW w:w="3395" w:type="dxa"/>
            <w:gridSpan w:val="6"/>
          </w:tcPr>
          <w:p w:rsidR="00A75727" w:rsidRPr="00A75727" w:rsidRDefault="00A75727" w:rsidP="003F0432">
            <w:pPr>
              <w:rPr>
                <w:sz w:val="20"/>
                <w:szCs w:val="20"/>
              </w:rPr>
            </w:pPr>
            <w:r w:rsidRPr="00A75727">
              <w:rPr>
                <w:sz w:val="20"/>
                <w:szCs w:val="20"/>
              </w:rPr>
              <w:t>Контроль процесса и результата действий, коррекция. Выбор наиб</w:t>
            </w:r>
            <w:r w:rsidRPr="00A75727">
              <w:rPr>
                <w:sz w:val="20"/>
                <w:szCs w:val="20"/>
              </w:rPr>
              <w:t>о</w:t>
            </w:r>
            <w:r w:rsidRPr="00A75727">
              <w:rPr>
                <w:sz w:val="20"/>
                <w:szCs w:val="20"/>
              </w:rPr>
              <w:t>лее эффективных способов решения задач в зависимости от конкретных условий. Анализ объектов с целью выделения признаков</w:t>
            </w:r>
          </w:p>
          <w:p w:rsidR="00A75727" w:rsidRPr="00A75727" w:rsidRDefault="00A75727" w:rsidP="003F0432">
            <w:pPr>
              <w:rPr>
                <w:sz w:val="20"/>
                <w:szCs w:val="20"/>
              </w:rPr>
            </w:pPr>
          </w:p>
        </w:tc>
        <w:tc>
          <w:tcPr>
            <w:tcW w:w="2169" w:type="dxa"/>
            <w:gridSpan w:val="6"/>
            <w:tcBorders>
              <w:top w:val="nil"/>
              <w:bottom w:val="nil"/>
            </w:tcBorders>
          </w:tcPr>
          <w:p w:rsidR="00A75727" w:rsidRPr="00A75727" w:rsidRDefault="00A75727" w:rsidP="003F0432">
            <w:pPr>
              <w:rPr>
                <w:sz w:val="20"/>
                <w:szCs w:val="20"/>
              </w:rPr>
            </w:pPr>
          </w:p>
        </w:tc>
      </w:tr>
      <w:tr w:rsidR="00145A59" w:rsidRPr="00A04589" w:rsidTr="001A547B">
        <w:trPr>
          <w:gridAfter w:val="13"/>
          <w:wAfter w:w="8138" w:type="dxa"/>
          <w:trHeight w:val="146"/>
        </w:trPr>
        <w:tc>
          <w:tcPr>
            <w:tcW w:w="614" w:type="dxa"/>
            <w:gridSpan w:val="2"/>
          </w:tcPr>
          <w:p w:rsidR="00A75727" w:rsidRPr="00A04589" w:rsidRDefault="001A547B" w:rsidP="00A75727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57</w:t>
            </w:r>
            <w:r w:rsidR="00A75727" w:rsidRPr="00A04589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941" w:type="dxa"/>
            <w:gridSpan w:val="3"/>
          </w:tcPr>
          <w:p w:rsidR="00A75727" w:rsidRPr="00A04589" w:rsidRDefault="00A75727" w:rsidP="00A75727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A75727" w:rsidRPr="00A04589" w:rsidRDefault="00A75727" w:rsidP="00A75727">
            <w:pPr>
              <w:suppressAutoHyphens/>
              <w:spacing w:line="288" w:lineRule="auto"/>
              <w:rPr>
                <w:sz w:val="20"/>
                <w:szCs w:val="20"/>
                <w:lang w:eastAsia="ar-SA"/>
              </w:rPr>
            </w:pPr>
            <w:r w:rsidRPr="00A04589">
              <w:rPr>
                <w:b/>
                <w:sz w:val="20"/>
                <w:szCs w:val="20"/>
                <w:lang w:eastAsia="ar-SA"/>
              </w:rPr>
              <w:t>Осложненное списывание</w:t>
            </w:r>
            <w:r w:rsidRPr="00A04589">
              <w:rPr>
                <w:sz w:val="20"/>
                <w:szCs w:val="20"/>
                <w:lang w:eastAsia="ar-SA"/>
              </w:rPr>
              <w:t xml:space="preserve">текста с его </w:t>
            </w:r>
            <w:r w:rsidRPr="00A04589">
              <w:rPr>
                <w:sz w:val="20"/>
                <w:szCs w:val="20"/>
                <w:lang w:eastAsia="ar-SA"/>
              </w:rPr>
              <w:lastRenderedPageBreak/>
              <w:t xml:space="preserve">предварительным анализом. </w:t>
            </w:r>
          </w:p>
          <w:p w:rsidR="00A75727" w:rsidRPr="00A04589" w:rsidRDefault="00A75727" w:rsidP="00A75727">
            <w:pPr>
              <w:suppressAutoHyphens/>
              <w:spacing w:line="288" w:lineRule="auto"/>
              <w:rPr>
                <w:sz w:val="20"/>
                <w:szCs w:val="20"/>
                <w:lang w:eastAsia="ar-SA"/>
              </w:rPr>
            </w:pPr>
          </w:p>
        </w:tc>
        <w:tc>
          <w:tcPr>
            <w:tcW w:w="1139" w:type="dxa"/>
            <w:gridSpan w:val="3"/>
          </w:tcPr>
          <w:p w:rsidR="00A75727" w:rsidRPr="00A04589" w:rsidRDefault="00A75727" w:rsidP="00A75727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lastRenderedPageBreak/>
              <w:t>Урок контроля</w:t>
            </w:r>
          </w:p>
        </w:tc>
        <w:tc>
          <w:tcPr>
            <w:tcW w:w="2953" w:type="dxa"/>
            <w:gridSpan w:val="22"/>
          </w:tcPr>
          <w:p w:rsidR="00A75727" w:rsidRPr="00A75727" w:rsidRDefault="00A75727" w:rsidP="00A75727">
            <w:pPr>
              <w:rPr>
                <w:noProof/>
                <w:color w:val="000000"/>
                <w:sz w:val="20"/>
                <w:szCs w:val="20"/>
              </w:rPr>
            </w:pPr>
            <w:r w:rsidRPr="00A75727">
              <w:rPr>
                <w:noProof/>
                <w:color w:val="000000"/>
                <w:sz w:val="20"/>
                <w:szCs w:val="20"/>
              </w:rPr>
              <w:t>Упражнять в правильном написании окончаний имен прилагательных</w:t>
            </w:r>
          </w:p>
        </w:tc>
        <w:tc>
          <w:tcPr>
            <w:tcW w:w="2255" w:type="dxa"/>
            <w:gridSpan w:val="10"/>
          </w:tcPr>
          <w:p w:rsidR="00A75727" w:rsidRPr="00A75727" w:rsidRDefault="00A75727" w:rsidP="00A75727">
            <w:pPr>
              <w:rPr>
                <w:sz w:val="20"/>
                <w:szCs w:val="20"/>
              </w:rPr>
            </w:pPr>
            <w:r w:rsidRPr="00A75727">
              <w:rPr>
                <w:sz w:val="20"/>
                <w:szCs w:val="20"/>
              </w:rPr>
              <w:t>Смыслообразование на основе развития позн</w:t>
            </w:r>
            <w:r w:rsidRPr="00A75727">
              <w:rPr>
                <w:sz w:val="20"/>
                <w:szCs w:val="20"/>
              </w:rPr>
              <w:t>а</w:t>
            </w:r>
            <w:r w:rsidRPr="00A75727">
              <w:rPr>
                <w:sz w:val="20"/>
                <w:szCs w:val="20"/>
              </w:rPr>
              <w:t>вательных интересов</w:t>
            </w:r>
          </w:p>
        </w:tc>
        <w:tc>
          <w:tcPr>
            <w:tcW w:w="2853" w:type="dxa"/>
            <w:gridSpan w:val="9"/>
          </w:tcPr>
          <w:p w:rsidR="00A75727" w:rsidRPr="00A75727" w:rsidRDefault="00A75727" w:rsidP="00A75727">
            <w:pPr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  <w:lang w:eastAsia="ar-SA"/>
              </w:rPr>
              <w:t>Осложненное списывание (вариант — пересказ) текста с его предварительным анал</w:t>
            </w:r>
            <w:r w:rsidRPr="00A04589">
              <w:rPr>
                <w:sz w:val="20"/>
                <w:szCs w:val="20"/>
                <w:lang w:eastAsia="ar-SA"/>
              </w:rPr>
              <w:t>и</w:t>
            </w:r>
            <w:r w:rsidRPr="00A04589">
              <w:rPr>
                <w:sz w:val="20"/>
                <w:szCs w:val="20"/>
                <w:lang w:eastAsia="ar-SA"/>
              </w:rPr>
              <w:t>зом.</w:t>
            </w:r>
          </w:p>
        </w:tc>
        <w:tc>
          <w:tcPr>
            <w:tcW w:w="3397" w:type="dxa"/>
            <w:gridSpan w:val="6"/>
          </w:tcPr>
          <w:p w:rsidR="00A75727" w:rsidRPr="00A75727" w:rsidRDefault="00A75727" w:rsidP="00A75727">
            <w:pPr>
              <w:rPr>
                <w:sz w:val="20"/>
                <w:szCs w:val="20"/>
              </w:rPr>
            </w:pPr>
            <w:r w:rsidRPr="00A75727">
              <w:rPr>
                <w:sz w:val="20"/>
                <w:szCs w:val="20"/>
              </w:rPr>
              <w:t>Контроль процесса и результата действий, коррекция. Планирование и последовательность действий</w:t>
            </w:r>
          </w:p>
          <w:p w:rsidR="00A75727" w:rsidRPr="00A75727" w:rsidRDefault="00A75727" w:rsidP="00A75727">
            <w:pPr>
              <w:rPr>
                <w:sz w:val="20"/>
                <w:szCs w:val="20"/>
              </w:rPr>
            </w:pPr>
            <w:r w:rsidRPr="00A75727">
              <w:rPr>
                <w:sz w:val="20"/>
                <w:szCs w:val="20"/>
              </w:rPr>
              <w:t xml:space="preserve">Участие в диалоге при обсуждении </w:t>
            </w:r>
            <w:r w:rsidRPr="00A75727">
              <w:rPr>
                <w:sz w:val="20"/>
                <w:szCs w:val="20"/>
              </w:rPr>
              <w:lastRenderedPageBreak/>
              <w:t>проблем и способов их решения</w:t>
            </w:r>
          </w:p>
        </w:tc>
      </w:tr>
      <w:tr w:rsidR="00A75727" w:rsidRPr="00A04589" w:rsidTr="001A547B">
        <w:trPr>
          <w:gridAfter w:val="13"/>
          <w:wAfter w:w="8138" w:type="dxa"/>
          <w:trHeight w:val="146"/>
        </w:trPr>
        <w:tc>
          <w:tcPr>
            <w:tcW w:w="15874" w:type="dxa"/>
            <w:gridSpan w:val="59"/>
          </w:tcPr>
          <w:p w:rsidR="00A75727" w:rsidRPr="007268D5" w:rsidRDefault="00A75727" w:rsidP="00A75727">
            <w:pPr>
              <w:suppressAutoHyphens/>
              <w:jc w:val="center"/>
              <w:rPr>
                <w:b/>
                <w:noProof/>
                <w:color w:val="000000"/>
                <w:sz w:val="20"/>
                <w:szCs w:val="20"/>
                <w:lang w:eastAsia="ar-SA"/>
              </w:rPr>
            </w:pPr>
            <w:r w:rsidRPr="007268D5">
              <w:rPr>
                <w:b/>
                <w:iCs/>
                <w:sz w:val="20"/>
                <w:szCs w:val="20"/>
                <w:lang w:eastAsia="ar-SA"/>
              </w:rPr>
              <w:lastRenderedPageBreak/>
              <w:t>Употребление и правописание падежных форм личных местоимений</w:t>
            </w:r>
          </w:p>
        </w:tc>
      </w:tr>
      <w:tr w:rsidR="001A547B" w:rsidRPr="00A04589" w:rsidTr="001A547B">
        <w:trPr>
          <w:gridAfter w:val="6"/>
          <w:wAfter w:w="5950" w:type="dxa"/>
          <w:trHeight w:val="146"/>
        </w:trPr>
        <w:tc>
          <w:tcPr>
            <w:tcW w:w="614" w:type="dxa"/>
            <w:gridSpan w:val="2"/>
          </w:tcPr>
          <w:p w:rsidR="001A547B" w:rsidRPr="00A04589" w:rsidRDefault="001A547B" w:rsidP="00A75727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58</w:t>
            </w:r>
            <w:r w:rsidRPr="00A04589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941" w:type="dxa"/>
            <w:gridSpan w:val="3"/>
          </w:tcPr>
          <w:p w:rsidR="001A547B" w:rsidRPr="00D027D4" w:rsidRDefault="001A547B" w:rsidP="00D027D4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1A547B" w:rsidRPr="00D027D4" w:rsidRDefault="001A547B" w:rsidP="00D027D4">
            <w:pPr>
              <w:keepNext/>
              <w:suppressAutoHyphens/>
              <w:ind w:right="-108"/>
              <w:outlineLvl w:val="4"/>
              <w:rPr>
                <w:noProof/>
                <w:color w:val="000000"/>
                <w:sz w:val="20"/>
                <w:szCs w:val="20"/>
              </w:rPr>
            </w:pPr>
            <w:r w:rsidRPr="00D027D4">
              <w:rPr>
                <w:noProof/>
                <w:sz w:val="20"/>
                <w:szCs w:val="20"/>
              </w:rPr>
              <w:t xml:space="preserve"> Правописание падежных форм личных местоимений  </w:t>
            </w:r>
          </w:p>
          <w:p w:rsidR="001A547B" w:rsidRPr="00D027D4" w:rsidRDefault="001A547B" w:rsidP="00D027D4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139" w:type="dxa"/>
            <w:gridSpan w:val="3"/>
          </w:tcPr>
          <w:p w:rsidR="001A547B" w:rsidRPr="00D027D4" w:rsidRDefault="001A547B" w:rsidP="00D027D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Урок ко</w:t>
            </w:r>
            <w:r w:rsidRPr="00D027D4">
              <w:rPr>
                <w:sz w:val="20"/>
                <w:szCs w:val="20"/>
              </w:rPr>
              <w:t>м</w:t>
            </w:r>
            <w:r w:rsidRPr="00D027D4">
              <w:rPr>
                <w:sz w:val="20"/>
                <w:szCs w:val="20"/>
              </w:rPr>
              <w:t>плексного использ</w:t>
            </w:r>
            <w:r w:rsidRPr="00D027D4">
              <w:rPr>
                <w:sz w:val="20"/>
                <w:szCs w:val="20"/>
              </w:rPr>
              <w:t>о</w:t>
            </w:r>
            <w:r w:rsidRPr="00D027D4">
              <w:rPr>
                <w:sz w:val="20"/>
                <w:szCs w:val="20"/>
              </w:rPr>
              <w:t>вания зн</w:t>
            </w:r>
            <w:r w:rsidRPr="00D027D4">
              <w:rPr>
                <w:sz w:val="20"/>
                <w:szCs w:val="20"/>
              </w:rPr>
              <w:t>а</w:t>
            </w:r>
            <w:r w:rsidRPr="00D027D4">
              <w:rPr>
                <w:sz w:val="20"/>
                <w:szCs w:val="20"/>
              </w:rPr>
              <w:t>ний</w:t>
            </w:r>
          </w:p>
        </w:tc>
        <w:tc>
          <w:tcPr>
            <w:tcW w:w="2802" w:type="dxa"/>
            <w:gridSpan w:val="19"/>
          </w:tcPr>
          <w:p w:rsidR="001A547B" w:rsidRPr="00D027D4" w:rsidRDefault="001A547B" w:rsidP="00D027D4">
            <w:pPr>
              <w:suppressAutoHyphens/>
              <w:rPr>
                <w:noProof/>
                <w:color w:val="000000"/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Упражнять в написании непродуктивных окончаний и безударных гласныы в корнях падежных форм личных местоимений</w:t>
            </w:r>
          </w:p>
        </w:tc>
        <w:tc>
          <w:tcPr>
            <w:tcW w:w="2406" w:type="dxa"/>
            <w:gridSpan w:val="13"/>
          </w:tcPr>
          <w:p w:rsidR="001A547B" w:rsidRPr="00D027D4" w:rsidRDefault="001A547B" w:rsidP="00D027D4">
            <w:pPr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Смыслообразование на основе развития познав</w:t>
            </w:r>
            <w:r w:rsidRPr="00D027D4">
              <w:rPr>
                <w:sz w:val="20"/>
                <w:szCs w:val="20"/>
              </w:rPr>
              <w:t>а</w:t>
            </w:r>
            <w:r w:rsidRPr="00D027D4">
              <w:rPr>
                <w:sz w:val="20"/>
                <w:szCs w:val="20"/>
              </w:rPr>
              <w:t>тельных интересов</w:t>
            </w:r>
          </w:p>
        </w:tc>
        <w:tc>
          <w:tcPr>
            <w:tcW w:w="2853" w:type="dxa"/>
            <w:gridSpan w:val="9"/>
          </w:tcPr>
          <w:p w:rsidR="001A547B" w:rsidRPr="00D027D4" w:rsidRDefault="001A547B" w:rsidP="00D027D4">
            <w:pPr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Правописание падежных форм личных местоимений</w:t>
            </w:r>
          </w:p>
        </w:tc>
        <w:tc>
          <w:tcPr>
            <w:tcW w:w="3397" w:type="dxa"/>
            <w:gridSpan w:val="6"/>
          </w:tcPr>
          <w:p w:rsidR="001A547B" w:rsidRPr="00D027D4" w:rsidRDefault="001A547B" w:rsidP="00D027D4">
            <w:pPr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Контроль процесса и результата действий, коррекция. Выбор наиб</w:t>
            </w:r>
            <w:r w:rsidRPr="00D027D4">
              <w:rPr>
                <w:sz w:val="20"/>
                <w:szCs w:val="20"/>
              </w:rPr>
              <w:t>о</w:t>
            </w:r>
            <w:r w:rsidRPr="00D027D4">
              <w:rPr>
                <w:sz w:val="20"/>
                <w:szCs w:val="20"/>
              </w:rPr>
              <w:t>лее эффективных способов решения задач в зависимости от конкретных условий. Анализ объек</w:t>
            </w:r>
            <w:r>
              <w:rPr>
                <w:sz w:val="20"/>
                <w:szCs w:val="20"/>
              </w:rPr>
              <w:t>тов с целью выделения признаков</w:t>
            </w:r>
          </w:p>
        </w:tc>
        <w:tc>
          <w:tcPr>
            <w:tcW w:w="2188" w:type="dxa"/>
            <w:gridSpan w:val="7"/>
            <w:vMerge w:val="restart"/>
            <w:tcBorders>
              <w:top w:val="nil"/>
            </w:tcBorders>
          </w:tcPr>
          <w:p w:rsidR="001A547B" w:rsidRPr="00A75727" w:rsidRDefault="001A547B" w:rsidP="003F0432">
            <w:pPr>
              <w:rPr>
                <w:sz w:val="20"/>
                <w:szCs w:val="20"/>
              </w:rPr>
            </w:pPr>
          </w:p>
        </w:tc>
      </w:tr>
      <w:tr w:rsidR="001A547B" w:rsidRPr="00A04589" w:rsidTr="001A547B">
        <w:trPr>
          <w:gridAfter w:val="6"/>
          <w:wAfter w:w="5950" w:type="dxa"/>
          <w:trHeight w:val="1556"/>
        </w:trPr>
        <w:tc>
          <w:tcPr>
            <w:tcW w:w="614" w:type="dxa"/>
            <w:gridSpan w:val="2"/>
          </w:tcPr>
          <w:p w:rsidR="001A547B" w:rsidRPr="00A04589" w:rsidRDefault="001A547B" w:rsidP="00A75727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59</w:t>
            </w:r>
            <w:r w:rsidRPr="00A04589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941" w:type="dxa"/>
            <w:gridSpan w:val="3"/>
          </w:tcPr>
          <w:p w:rsidR="001A547B" w:rsidRPr="00D027D4" w:rsidRDefault="001A547B" w:rsidP="00D027D4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1A547B" w:rsidRPr="00D027D4" w:rsidRDefault="001A547B" w:rsidP="00D027D4">
            <w:pPr>
              <w:keepNext/>
              <w:suppressAutoHyphens/>
              <w:ind w:right="-108"/>
              <w:outlineLvl w:val="4"/>
              <w:rPr>
                <w:noProof/>
                <w:color w:val="000000"/>
                <w:sz w:val="20"/>
                <w:szCs w:val="20"/>
              </w:rPr>
            </w:pPr>
            <w:r w:rsidRPr="00D027D4">
              <w:rPr>
                <w:noProof/>
                <w:sz w:val="20"/>
                <w:szCs w:val="20"/>
              </w:rPr>
              <w:t xml:space="preserve">Правописание падежных форм личных местоимений. </w:t>
            </w:r>
            <w:r w:rsidRPr="00D027D4">
              <w:rPr>
                <w:b/>
                <w:noProof/>
                <w:sz w:val="20"/>
                <w:szCs w:val="20"/>
              </w:rPr>
              <w:t>Словарный диктант.</w:t>
            </w:r>
          </w:p>
        </w:tc>
        <w:tc>
          <w:tcPr>
            <w:tcW w:w="1139" w:type="dxa"/>
            <w:gridSpan w:val="3"/>
          </w:tcPr>
          <w:p w:rsidR="001A547B" w:rsidRPr="00D027D4" w:rsidRDefault="001A547B" w:rsidP="00D027D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Урок ко</w:t>
            </w:r>
            <w:r w:rsidRPr="00D027D4">
              <w:rPr>
                <w:sz w:val="20"/>
                <w:szCs w:val="20"/>
              </w:rPr>
              <w:t>м</w:t>
            </w:r>
            <w:r w:rsidRPr="00D027D4">
              <w:rPr>
                <w:sz w:val="20"/>
                <w:szCs w:val="20"/>
              </w:rPr>
              <w:t>плексного использ</w:t>
            </w:r>
            <w:r w:rsidRPr="00D027D4">
              <w:rPr>
                <w:sz w:val="20"/>
                <w:szCs w:val="20"/>
              </w:rPr>
              <w:t>о</w:t>
            </w:r>
            <w:r w:rsidRPr="00D027D4">
              <w:rPr>
                <w:sz w:val="20"/>
                <w:szCs w:val="20"/>
              </w:rPr>
              <w:t>вания зн</w:t>
            </w:r>
            <w:r w:rsidRPr="00D027D4">
              <w:rPr>
                <w:sz w:val="20"/>
                <w:szCs w:val="20"/>
              </w:rPr>
              <w:t>а</w:t>
            </w:r>
            <w:r w:rsidRPr="00D027D4">
              <w:rPr>
                <w:sz w:val="20"/>
                <w:szCs w:val="20"/>
              </w:rPr>
              <w:t>ний</w:t>
            </w:r>
          </w:p>
        </w:tc>
        <w:tc>
          <w:tcPr>
            <w:tcW w:w="2802" w:type="dxa"/>
            <w:gridSpan w:val="19"/>
          </w:tcPr>
          <w:p w:rsidR="001A547B" w:rsidRPr="00D027D4" w:rsidRDefault="001A547B" w:rsidP="00D027D4">
            <w:pPr>
              <w:rPr>
                <w:rStyle w:val="-2"/>
                <w:bCs/>
                <w:noProof/>
                <w:color w:val="000000"/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Упражнять в написании н</w:t>
            </w:r>
            <w:r w:rsidRPr="00D027D4">
              <w:rPr>
                <w:sz w:val="20"/>
                <w:szCs w:val="20"/>
              </w:rPr>
              <w:t>е</w:t>
            </w:r>
            <w:r w:rsidRPr="00D027D4">
              <w:rPr>
                <w:sz w:val="20"/>
                <w:szCs w:val="20"/>
              </w:rPr>
              <w:t>продуктивных окончаний и безударных гласныы в корнях падежных форм личных м</w:t>
            </w:r>
            <w:r w:rsidRPr="00D027D4">
              <w:rPr>
                <w:sz w:val="20"/>
                <w:szCs w:val="20"/>
              </w:rPr>
              <w:t>е</w:t>
            </w:r>
            <w:r w:rsidRPr="00D027D4">
              <w:rPr>
                <w:sz w:val="20"/>
                <w:szCs w:val="20"/>
              </w:rPr>
              <w:t>стоимений</w:t>
            </w:r>
          </w:p>
        </w:tc>
        <w:tc>
          <w:tcPr>
            <w:tcW w:w="2406" w:type="dxa"/>
            <w:gridSpan w:val="13"/>
          </w:tcPr>
          <w:p w:rsidR="001A547B" w:rsidRPr="00D027D4" w:rsidRDefault="001A547B" w:rsidP="00D027D4">
            <w:pPr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Самоопределение в с</w:t>
            </w:r>
            <w:r w:rsidRPr="00D027D4">
              <w:rPr>
                <w:sz w:val="20"/>
                <w:szCs w:val="20"/>
              </w:rPr>
              <w:t>о</w:t>
            </w:r>
            <w:r w:rsidRPr="00D027D4">
              <w:rPr>
                <w:sz w:val="20"/>
                <w:szCs w:val="20"/>
              </w:rPr>
              <w:t>вместной деятельности</w:t>
            </w:r>
          </w:p>
        </w:tc>
        <w:tc>
          <w:tcPr>
            <w:tcW w:w="2853" w:type="dxa"/>
            <w:gridSpan w:val="9"/>
          </w:tcPr>
          <w:p w:rsidR="001A547B" w:rsidRPr="00D027D4" w:rsidRDefault="001A547B" w:rsidP="00D027D4">
            <w:pPr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 xml:space="preserve">Правописание падежных форм личных местоимений. </w:t>
            </w:r>
            <w:r w:rsidRPr="00D027D4">
              <w:rPr>
                <w:noProof/>
                <w:color w:val="000000"/>
                <w:sz w:val="20"/>
                <w:szCs w:val="20"/>
              </w:rPr>
              <w:t>Умение выполнять работу по склонению личных местоимений.</w:t>
            </w:r>
          </w:p>
        </w:tc>
        <w:tc>
          <w:tcPr>
            <w:tcW w:w="3397" w:type="dxa"/>
            <w:gridSpan w:val="6"/>
          </w:tcPr>
          <w:p w:rsidR="001A547B" w:rsidRPr="00D027D4" w:rsidRDefault="001A547B" w:rsidP="00D027D4">
            <w:pPr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Контроль процесса и результата действий, коррекция. Планирование и последовательность действий</w:t>
            </w:r>
          </w:p>
          <w:p w:rsidR="001A547B" w:rsidRPr="00D027D4" w:rsidRDefault="001A547B" w:rsidP="00D027D4">
            <w:pPr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Участие в диалоге при обсуждении проблем и способов их решения</w:t>
            </w:r>
          </w:p>
        </w:tc>
        <w:tc>
          <w:tcPr>
            <w:tcW w:w="2188" w:type="dxa"/>
            <w:gridSpan w:val="7"/>
            <w:vMerge/>
          </w:tcPr>
          <w:p w:rsidR="001A547B" w:rsidRPr="00A75727" w:rsidRDefault="001A547B" w:rsidP="003F0432">
            <w:pPr>
              <w:rPr>
                <w:sz w:val="20"/>
                <w:szCs w:val="20"/>
              </w:rPr>
            </w:pPr>
          </w:p>
        </w:tc>
      </w:tr>
      <w:tr w:rsidR="001A547B" w:rsidRPr="00A04589" w:rsidTr="001A547B">
        <w:trPr>
          <w:gridAfter w:val="6"/>
          <w:wAfter w:w="5950" w:type="dxa"/>
          <w:trHeight w:val="2048"/>
        </w:trPr>
        <w:tc>
          <w:tcPr>
            <w:tcW w:w="614" w:type="dxa"/>
            <w:gridSpan w:val="2"/>
          </w:tcPr>
          <w:p w:rsidR="001A547B" w:rsidRPr="00A04589" w:rsidRDefault="001A547B" w:rsidP="00A75727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60</w:t>
            </w:r>
          </w:p>
        </w:tc>
        <w:tc>
          <w:tcPr>
            <w:tcW w:w="941" w:type="dxa"/>
            <w:gridSpan w:val="3"/>
          </w:tcPr>
          <w:p w:rsidR="001A547B" w:rsidRPr="00D027D4" w:rsidRDefault="001A547B" w:rsidP="00D027D4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1A547B" w:rsidRPr="00D027D4" w:rsidRDefault="001A547B" w:rsidP="00D027D4">
            <w:pPr>
              <w:suppressAutoHyphens/>
              <w:rPr>
                <w:noProof/>
                <w:color w:val="000000"/>
                <w:sz w:val="20"/>
                <w:szCs w:val="20"/>
                <w:lang w:eastAsia="ar-SA"/>
              </w:rPr>
            </w:pPr>
            <w:r w:rsidRPr="00D027D4">
              <w:rPr>
                <w:sz w:val="20"/>
                <w:szCs w:val="20"/>
                <w:lang w:eastAsia="ar-SA"/>
              </w:rPr>
              <w:t>Урок-тренинг по теме «Правописание падежных форм склоняемых частей речи»</w:t>
            </w:r>
          </w:p>
          <w:p w:rsidR="001A547B" w:rsidRPr="00D027D4" w:rsidRDefault="001A547B" w:rsidP="00D027D4">
            <w:pPr>
              <w:suppressAutoHyphens/>
              <w:rPr>
                <w:noProof/>
                <w:sz w:val="20"/>
                <w:szCs w:val="20"/>
              </w:rPr>
            </w:pPr>
          </w:p>
        </w:tc>
        <w:tc>
          <w:tcPr>
            <w:tcW w:w="1139" w:type="dxa"/>
            <w:gridSpan w:val="3"/>
          </w:tcPr>
          <w:p w:rsidR="001A547B" w:rsidRPr="00D027D4" w:rsidRDefault="001A547B" w:rsidP="00D027D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Урок ко</w:t>
            </w:r>
            <w:r w:rsidRPr="00D027D4">
              <w:rPr>
                <w:sz w:val="20"/>
                <w:szCs w:val="20"/>
              </w:rPr>
              <w:t>м</w:t>
            </w:r>
            <w:r w:rsidRPr="00D027D4">
              <w:rPr>
                <w:sz w:val="20"/>
                <w:szCs w:val="20"/>
              </w:rPr>
              <w:t>плексного использ</w:t>
            </w:r>
            <w:r w:rsidRPr="00D027D4">
              <w:rPr>
                <w:sz w:val="20"/>
                <w:szCs w:val="20"/>
              </w:rPr>
              <w:t>о</w:t>
            </w:r>
            <w:r w:rsidRPr="00D027D4">
              <w:rPr>
                <w:sz w:val="20"/>
                <w:szCs w:val="20"/>
              </w:rPr>
              <w:t>вания зн</w:t>
            </w:r>
            <w:r w:rsidRPr="00D027D4">
              <w:rPr>
                <w:sz w:val="20"/>
                <w:szCs w:val="20"/>
              </w:rPr>
              <w:t>а</w:t>
            </w:r>
            <w:r w:rsidRPr="00D027D4">
              <w:rPr>
                <w:sz w:val="20"/>
                <w:szCs w:val="20"/>
              </w:rPr>
              <w:t>ний</w:t>
            </w:r>
          </w:p>
        </w:tc>
        <w:tc>
          <w:tcPr>
            <w:tcW w:w="2802" w:type="dxa"/>
            <w:gridSpan w:val="19"/>
          </w:tcPr>
          <w:p w:rsidR="001A547B" w:rsidRPr="00D027D4" w:rsidRDefault="001A547B" w:rsidP="001A547B">
            <w:pPr>
              <w:rPr>
                <w:rStyle w:val="-2"/>
                <w:noProof/>
                <w:color w:val="000000"/>
                <w:sz w:val="20"/>
                <w:szCs w:val="20"/>
              </w:rPr>
            </w:pPr>
            <w:r w:rsidRPr="00D027D4">
              <w:rPr>
                <w:noProof/>
                <w:color w:val="000000"/>
                <w:sz w:val="20"/>
                <w:szCs w:val="20"/>
              </w:rPr>
              <w:t>Уметь списывать текст, вставляя недостающие буквы; указывать части речи; определять главные члены предложения, указывать склонение и падеж имен существительных; выделять</w:t>
            </w:r>
            <w:r>
              <w:rPr>
                <w:noProof/>
                <w:color w:val="000000"/>
                <w:sz w:val="20"/>
                <w:szCs w:val="20"/>
              </w:rPr>
              <w:t xml:space="preserve"> безударные падежные окончания.</w:t>
            </w:r>
          </w:p>
        </w:tc>
        <w:tc>
          <w:tcPr>
            <w:tcW w:w="2406" w:type="dxa"/>
            <w:gridSpan w:val="13"/>
          </w:tcPr>
          <w:p w:rsidR="001A547B" w:rsidRPr="00D027D4" w:rsidRDefault="001A547B" w:rsidP="00D027D4">
            <w:pPr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Осознавать практи</w:t>
            </w:r>
            <w:r w:rsidRPr="00D027D4">
              <w:rPr>
                <w:sz w:val="20"/>
                <w:szCs w:val="20"/>
              </w:rPr>
              <w:softHyphen/>
              <w:t>че</w:t>
            </w:r>
            <w:r w:rsidRPr="00D027D4">
              <w:rPr>
                <w:sz w:val="20"/>
                <w:szCs w:val="20"/>
              </w:rPr>
              <w:softHyphen/>
              <w:t>скую значимость изуче</w:t>
            </w:r>
            <w:r w:rsidRPr="00D027D4">
              <w:rPr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2853" w:type="dxa"/>
            <w:gridSpan w:val="9"/>
          </w:tcPr>
          <w:p w:rsidR="001A547B" w:rsidRPr="00D027D4" w:rsidRDefault="001A547B" w:rsidP="00D027D4">
            <w:pPr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Правописание безударных падежных окончаний скл</w:t>
            </w:r>
            <w:r w:rsidRPr="00D027D4">
              <w:rPr>
                <w:sz w:val="20"/>
                <w:szCs w:val="20"/>
              </w:rPr>
              <w:t>о</w:t>
            </w:r>
            <w:r w:rsidRPr="00D027D4">
              <w:rPr>
                <w:sz w:val="20"/>
                <w:szCs w:val="20"/>
              </w:rPr>
              <w:t>няемых частей речи</w:t>
            </w:r>
          </w:p>
        </w:tc>
        <w:tc>
          <w:tcPr>
            <w:tcW w:w="3397" w:type="dxa"/>
            <w:gridSpan w:val="6"/>
          </w:tcPr>
          <w:p w:rsidR="001A547B" w:rsidRPr="00D027D4" w:rsidRDefault="001A547B" w:rsidP="00D027D4">
            <w:pPr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Анализировать, классифицировать языковой материал, использовать знаково-символические средства для решения речевых задач.</w:t>
            </w:r>
            <w:r w:rsidRPr="00D027D4">
              <w:rPr>
                <w:sz w:val="20"/>
                <w:szCs w:val="20"/>
              </w:rPr>
              <w:tab/>
              <w:t>Умение осознанно и правильно строить р</w:t>
            </w:r>
            <w:r w:rsidRPr="00D027D4">
              <w:rPr>
                <w:sz w:val="20"/>
                <w:szCs w:val="20"/>
              </w:rPr>
              <w:t>е</w:t>
            </w:r>
            <w:r w:rsidRPr="00D027D4">
              <w:rPr>
                <w:sz w:val="20"/>
                <w:szCs w:val="20"/>
              </w:rPr>
              <w:t>чевое высказывание в устной форме. Целеполагание</w:t>
            </w:r>
          </w:p>
        </w:tc>
        <w:tc>
          <w:tcPr>
            <w:tcW w:w="2188" w:type="dxa"/>
            <w:gridSpan w:val="7"/>
            <w:vMerge/>
          </w:tcPr>
          <w:p w:rsidR="001A547B" w:rsidRPr="00A75727" w:rsidRDefault="001A547B" w:rsidP="003F0432">
            <w:pPr>
              <w:rPr>
                <w:sz w:val="20"/>
                <w:szCs w:val="20"/>
              </w:rPr>
            </w:pPr>
          </w:p>
        </w:tc>
      </w:tr>
      <w:tr w:rsidR="001A547B" w:rsidRPr="00A04589" w:rsidTr="001A547B">
        <w:trPr>
          <w:gridAfter w:val="6"/>
          <w:wAfter w:w="5950" w:type="dxa"/>
          <w:trHeight w:val="1384"/>
        </w:trPr>
        <w:tc>
          <w:tcPr>
            <w:tcW w:w="614" w:type="dxa"/>
            <w:gridSpan w:val="2"/>
          </w:tcPr>
          <w:p w:rsidR="001A547B" w:rsidRPr="00A04589" w:rsidRDefault="001A547B" w:rsidP="00A75727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61</w:t>
            </w:r>
            <w:r w:rsidRPr="00A04589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941" w:type="dxa"/>
            <w:gridSpan w:val="3"/>
          </w:tcPr>
          <w:p w:rsidR="001A547B" w:rsidRPr="00D027D4" w:rsidRDefault="001A547B" w:rsidP="00D027D4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1A547B" w:rsidRPr="00D027D4" w:rsidRDefault="001A547B" w:rsidP="00D027D4">
            <w:pPr>
              <w:suppressAutoHyphens/>
              <w:rPr>
                <w:sz w:val="20"/>
                <w:szCs w:val="20"/>
                <w:lang w:eastAsia="ar-SA"/>
              </w:rPr>
            </w:pPr>
            <w:r w:rsidRPr="00D027D4">
              <w:rPr>
                <w:b/>
                <w:bCs/>
                <w:sz w:val="20"/>
                <w:szCs w:val="20"/>
                <w:lang w:eastAsia="ar-SA"/>
              </w:rPr>
              <w:t xml:space="preserve">Изложение </w:t>
            </w:r>
            <w:r w:rsidRPr="00D027D4">
              <w:rPr>
                <w:b/>
                <w:sz w:val="20"/>
                <w:szCs w:val="20"/>
              </w:rPr>
              <w:t>«Первые шаги весны»</w:t>
            </w:r>
            <w:r w:rsidRPr="00D027D4">
              <w:rPr>
                <w:bCs/>
                <w:sz w:val="20"/>
                <w:szCs w:val="20"/>
                <w:lang w:eastAsia="ar-SA"/>
              </w:rPr>
              <w:t xml:space="preserve"> (краткое).</w:t>
            </w:r>
          </w:p>
        </w:tc>
        <w:tc>
          <w:tcPr>
            <w:tcW w:w="1139" w:type="dxa"/>
            <w:gridSpan w:val="3"/>
          </w:tcPr>
          <w:p w:rsidR="001A547B" w:rsidRPr="00D027D4" w:rsidRDefault="001A547B" w:rsidP="00D027D4">
            <w:pPr>
              <w:suppressAutoHyphens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2802" w:type="dxa"/>
            <w:gridSpan w:val="19"/>
          </w:tcPr>
          <w:p w:rsidR="001A547B" w:rsidRPr="00D027D4" w:rsidRDefault="001A547B" w:rsidP="00D027D4">
            <w:pPr>
              <w:suppressAutoHyphens/>
              <w:rPr>
                <w:rStyle w:val="-2"/>
                <w:sz w:val="20"/>
                <w:szCs w:val="20"/>
                <w:lang w:eastAsia="ar-SA"/>
              </w:rPr>
            </w:pPr>
            <w:r w:rsidRPr="00D027D4">
              <w:rPr>
                <w:sz w:val="20"/>
                <w:szCs w:val="20"/>
                <w:lang w:eastAsia="ar-SA"/>
              </w:rPr>
              <w:t>Самостоятельное изложение текста по памяти. Создание собственных высказываний.</w:t>
            </w:r>
          </w:p>
        </w:tc>
        <w:tc>
          <w:tcPr>
            <w:tcW w:w="2406" w:type="dxa"/>
            <w:gridSpan w:val="13"/>
          </w:tcPr>
          <w:p w:rsidR="001A547B" w:rsidRPr="00D027D4" w:rsidRDefault="001A547B" w:rsidP="00D027D4">
            <w:pPr>
              <w:shd w:val="clear" w:color="auto" w:fill="FFFFFF"/>
              <w:tabs>
                <w:tab w:val="left" w:pos="343"/>
              </w:tabs>
              <w:suppressAutoHyphens/>
              <w:ind w:right="43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Понимание богатства и разнообразия языковых средств для выражения мыслей и чувств;</w:t>
            </w:r>
          </w:p>
          <w:p w:rsidR="001A547B" w:rsidRPr="00D027D4" w:rsidRDefault="001A547B" w:rsidP="00D027D4">
            <w:pPr>
              <w:widowControl w:val="0"/>
              <w:shd w:val="clear" w:color="auto" w:fill="FFFFFF"/>
              <w:tabs>
                <w:tab w:val="left" w:pos="343"/>
              </w:tabs>
              <w:suppressAutoHyphens/>
              <w:autoSpaceDE w:val="0"/>
              <w:autoSpaceDN w:val="0"/>
              <w:adjustRightInd w:val="0"/>
              <w:ind w:right="14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 xml:space="preserve">чувства сопричастности к развитию, </w:t>
            </w:r>
          </w:p>
        </w:tc>
        <w:tc>
          <w:tcPr>
            <w:tcW w:w="2853" w:type="dxa"/>
            <w:gridSpan w:val="9"/>
          </w:tcPr>
          <w:p w:rsidR="001A547B" w:rsidRPr="00D027D4" w:rsidRDefault="001A547B" w:rsidP="00D027D4">
            <w:pPr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 xml:space="preserve">Умение пересказывать текст письменно. </w:t>
            </w:r>
          </w:p>
        </w:tc>
        <w:tc>
          <w:tcPr>
            <w:tcW w:w="3397" w:type="dxa"/>
            <w:gridSpan w:val="6"/>
          </w:tcPr>
          <w:p w:rsidR="001A547B" w:rsidRPr="00D027D4" w:rsidRDefault="001A547B" w:rsidP="001A547B">
            <w:pPr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Решать орфографи</w:t>
            </w:r>
            <w:r>
              <w:rPr>
                <w:sz w:val="20"/>
                <w:szCs w:val="20"/>
              </w:rPr>
              <w:t xml:space="preserve">ческие  задачи, использовать. </w:t>
            </w:r>
            <w:r w:rsidRPr="00D027D4">
              <w:rPr>
                <w:sz w:val="20"/>
                <w:szCs w:val="20"/>
              </w:rPr>
              <w:t>Умение структуир</w:t>
            </w:r>
            <w:r w:rsidRPr="00D027D4">
              <w:rPr>
                <w:sz w:val="20"/>
                <w:szCs w:val="20"/>
              </w:rPr>
              <w:t>о</w:t>
            </w:r>
            <w:r w:rsidRPr="00D027D4">
              <w:rPr>
                <w:sz w:val="20"/>
                <w:szCs w:val="20"/>
              </w:rPr>
              <w:t>вать знания. Ориентироваться н</w:t>
            </w:r>
            <w:r w:rsidRPr="00D027D4">
              <w:rPr>
                <w:sz w:val="20"/>
                <w:szCs w:val="20"/>
              </w:rPr>
              <w:t>а</w:t>
            </w:r>
            <w:r w:rsidRPr="00D027D4">
              <w:rPr>
                <w:sz w:val="20"/>
                <w:szCs w:val="20"/>
              </w:rPr>
              <w:t>причин личной успешности и неу</w:t>
            </w:r>
            <w:r w:rsidRPr="00D027D4">
              <w:rPr>
                <w:sz w:val="20"/>
                <w:szCs w:val="20"/>
              </w:rPr>
              <w:t>с</w:t>
            </w:r>
            <w:r w:rsidRPr="00D027D4">
              <w:rPr>
                <w:sz w:val="20"/>
                <w:szCs w:val="20"/>
              </w:rPr>
              <w:t>пешности в освоении материала. Самооценка и самоконтроль</w:t>
            </w:r>
          </w:p>
        </w:tc>
        <w:tc>
          <w:tcPr>
            <w:tcW w:w="2188" w:type="dxa"/>
            <w:gridSpan w:val="7"/>
            <w:vMerge/>
          </w:tcPr>
          <w:p w:rsidR="001A547B" w:rsidRPr="00A75727" w:rsidRDefault="001A547B" w:rsidP="003F0432">
            <w:pPr>
              <w:rPr>
                <w:sz w:val="20"/>
                <w:szCs w:val="20"/>
              </w:rPr>
            </w:pPr>
          </w:p>
        </w:tc>
      </w:tr>
      <w:tr w:rsidR="00145A59" w:rsidRPr="00A04589" w:rsidTr="001A547B">
        <w:trPr>
          <w:gridAfter w:val="13"/>
          <w:wAfter w:w="8138" w:type="dxa"/>
          <w:trHeight w:val="1828"/>
        </w:trPr>
        <w:tc>
          <w:tcPr>
            <w:tcW w:w="614" w:type="dxa"/>
            <w:gridSpan w:val="2"/>
          </w:tcPr>
          <w:p w:rsidR="0009413B" w:rsidRPr="00A04589" w:rsidRDefault="001A547B" w:rsidP="00A75727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62.</w:t>
            </w:r>
          </w:p>
        </w:tc>
        <w:tc>
          <w:tcPr>
            <w:tcW w:w="941" w:type="dxa"/>
            <w:gridSpan w:val="3"/>
          </w:tcPr>
          <w:p w:rsidR="0009413B" w:rsidRPr="00D027D4" w:rsidRDefault="0009413B" w:rsidP="00D027D4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09413B" w:rsidRPr="00D027D4" w:rsidRDefault="0009413B" w:rsidP="00D027D4">
            <w:pPr>
              <w:suppressAutoHyphens/>
              <w:rPr>
                <w:sz w:val="20"/>
                <w:szCs w:val="20"/>
                <w:lang w:eastAsia="ar-SA"/>
              </w:rPr>
            </w:pPr>
            <w:r w:rsidRPr="00D027D4">
              <w:rPr>
                <w:sz w:val="20"/>
                <w:szCs w:val="20"/>
              </w:rPr>
              <w:t xml:space="preserve">Анализ речевых и орфографических ошибок. </w:t>
            </w:r>
            <w:r w:rsidRPr="00D027D4">
              <w:rPr>
                <w:sz w:val="20"/>
                <w:szCs w:val="20"/>
                <w:lang w:eastAsia="ar-SA"/>
              </w:rPr>
              <w:t xml:space="preserve">«Правописание падежных </w:t>
            </w:r>
            <w:r w:rsidR="007268D5" w:rsidRPr="00D027D4">
              <w:rPr>
                <w:sz w:val="20"/>
                <w:szCs w:val="20"/>
                <w:lang w:eastAsia="ar-SA"/>
              </w:rPr>
              <w:t>форм склоняемых частей речи»</w:t>
            </w:r>
          </w:p>
        </w:tc>
        <w:tc>
          <w:tcPr>
            <w:tcW w:w="1139" w:type="dxa"/>
            <w:gridSpan w:val="3"/>
          </w:tcPr>
          <w:p w:rsidR="0009413B" w:rsidRPr="00D027D4" w:rsidRDefault="0009413B" w:rsidP="00D027D4">
            <w:pPr>
              <w:suppressAutoHyphens/>
              <w:rPr>
                <w:sz w:val="20"/>
                <w:szCs w:val="20"/>
                <w:lang w:eastAsia="ar-SA"/>
              </w:rPr>
            </w:pPr>
            <w:r w:rsidRPr="00D027D4">
              <w:rPr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2794" w:type="dxa"/>
            <w:gridSpan w:val="18"/>
            <w:shd w:val="clear" w:color="auto" w:fill="auto"/>
          </w:tcPr>
          <w:p w:rsidR="0009413B" w:rsidRPr="00D027D4" w:rsidRDefault="0009413B" w:rsidP="00D027D4">
            <w:pPr>
              <w:spacing w:after="20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  <w:lang w:eastAsia="ar-SA"/>
              </w:rPr>
              <w:t>Работа над ошибками, пис</w:t>
            </w:r>
            <w:r w:rsidRPr="00D027D4">
              <w:rPr>
                <w:sz w:val="20"/>
                <w:szCs w:val="20"/>
                <w:lang w:eastAsia="ar-SA"/>
              </w:rPr>
              <w:t>ь</w:t>
            </w:r>
            <w:r w:rsidRPr="00D027D4">
              <w:rPr>
                <w:sz w:val="20"/>
                <w:szCs w:val="20"/>
                <w:lang w:eastAsia="ar-SA"/>
              </w:rPr>
              <w:t>мо, проговаривание правил</w:t>
            </w:r>
          </w:p>
        </w:tc>
        <w:tc>
          <w:tcPr>
            <w:tcW w:w="2434" w:type="dxa"/>
            <w:gridSpan w:val="15"/>
            <w:shd w:val="clear" w:color="auto" w:fill="auto"/>
          </w:tcPr>
          <w:p w:rsidR="00E504E1" w:rsidRPr="00D027D4" w:rsidRDefault="00E504E1" w:rsidP="00D027D4">
            <w:pPr>
              <w:shd w:val="clear" w:color="auto" w:fill="FFFFFF"/>
              <w:tabs>
                <w:tab w:val="left" w:pos="343"/>
              </w:tabs>
              <w:suppressAutoHyphens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Осознание языка как основного средства мышления и общения людей;</w:t>
            </w:r>
          </w:p>
          <w:p w:rsidR="00E504E1" w:rsidRPr="00D027D4" w:rsidRDefault="00E504E1" w:rsidP="00D027D4">
            <w:pPr>
              <w:shd w:val="clear" w:color="auto" w:fill="FFFFFF"/>
              <w:tabs>
                <w:tab w:val="left" w:pos="343"/>
              </w:tabs>
              <w:suppressAutoHyphens/>
              <w:ind w:right="17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 xml:space="preserve">восприятие русского языка как явления национальной культуры, </w:t>
            </w:r>
          </w:p>
          <w:p w:rsidR="0009413B" w:rsidRPr="00D027D4" w:rsidRDefault="0009413B" w:rsidP="00D027D4">
            <w:pPr>
              <w:spacing w:after="200"/>
              <w:rPr>
                <w:sz w:val="20"/>
                <w:szCs w:val="20"/>
              </w:rPr>
            </w:pPr>
          </w:p>
        </w:tc>
        <w:tc>
          <w:tcPr>
            <w:tcW w:w="2833" w:type="dxa"/>
            <w:gridSpan w:val="8"/>
            <w:shd w:val="clear" w:color="auto" w:fill="auto"/>
          </w:tcPr>
          <w:p w:rsidR="0009413B" w:rsidRPr="00D027D4" w:rsidRDefault="007E1BAC" w:rsidP="00D027D4">
            <w:pPr>
              <w:spacing w:after="20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Анализировать свои ошибки, корректировать знания и вн</w:t>
            </w:r>
            <w:r w:rsidRPr="00D027D4">
              <w:rPr>
                <w:sz w:val="20"/>
                <w:szCs w:val="20"/>
              </w:rPr>
              <w:t>о</w:t>
            </w:r>
            <w:r w:rsidRPr="00D027D4">
              <w:rPr>
                <w:sz w:val="20"/>
                <w:szCs w:val="20"/>
              </w:rPr>
              <w:t>сить изменения, осуществлять коррекцию ошибок по алг</w:t>
            </w:r>
            <w:r w:rsidRPr="00D027D4">
              <w:rPr>
                <w:sz w:val="20"/>
                <w:szCs w:val="20"/>
              </w:rPr>
              <w:t>о</w:t>
            </w:r>
            <w:r w:rsidRPr="00D027D4">
              <w:rPr>
                <w:sz w:val="20"/>
                <w:szCs w:val="20"/>
              </w:rPr>
              <w:t>ритму, выполнять задания по аналогии</w:t>
            </w:r>
          </w:p>
        </w:tc>
        <w:tc>
          <w:tcPr>
            <w:tcW w:w="3397" w:type="dxa"/>
            <w:gridSpan w:val="6"/>
            <w:shd w:val="clear" w:color="auto" w:fill="auto"/>
          </w:tcPr>
          <w:p w:rsidR="0009413B" w:rsidRPr="00D027D4" w:rsidRDefault="007268D5" w:rsidP="00D027D4">
            <w:pPr>
              <w:spacing w:after="20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Подведение под понятие. Сравн</w:t>
            </w:r>
            <w:r w:rsidRPr="00D027D4">
              <w:rPr>
                <w:sz w:val="20"/>
                <w:szCs w:val="20"/>
              </w:rPr>
              <w:t>е</w:t>
            </w:r>
            <w:r w:rsidRPr="00D027D4">
              <w:rPr>
                <w:sz w:val="20"/>
                <w:szCs w:val="20"/>
              </w:rPr>
              <w:t>ние. Моделирование.Участвовать в диалоге; слушать и понимать др</w:t>
            </w:r>
            <w:r w:rsidRPr="00D027D4">
              <w:rPr>
                <w:sz w:val="20"/>
                <w:szCs w:val="20"/>
              </w:rPr>
              <w:t>у</w:t>
            </w:r>
            <w:r w:rsidRPr="00D027D4">
              <w:rPr>
                <w:sz w:val="20"/>
                <w:szCs w:val="20"/>
              </w:rPr>
              <w:t>гих, реагировать на реплики, зад</w:t>
            </w:r>
            <w:r w:rsidRPr="00D027D4">
              <w:rPr>
                <w:sz w:val="20"/>
                <w:szCs w:val="20"/>
              </w:rPr>
              <w:t>а</w:t>
            </w:r>
            <w:r w:rsidRPr="00D027D4">
              <w:rPr>
                <w:sz w:val="20"/>
                <w:szCs w:val="20"/>
              </w:rPr>
              <w:t>вать вопросы, высказывать свою точку зрения.Оценка осознания т</w:t>
            </w:r>
            <w:r w:rsidRPr="00D027D4">
              <w:rPr>
                <w:sz w:val="20"/>
                <w:szCs w:val="20"/>
              </w:rPr>
              <w:t>о</w:t>
            </w:r>
            <w:r w:rsidRPr="00D027D4">
              <w:rPr>
                <w:sz w:val="20"/>
                <w:szCs w:val="20"/>
              </w:rPr>
              <w:t>го, что усвоено и что надо усвоить</w:t>
            </w:r>
          </w:p>
        </w:tc>
      </w:tr>
      <w:tr w:rsidR="00145A59" w:rsidRPr="00A04589" w:rsidTr="001A547B">
        <w:trPr>
          <w:gridAfter w:val="13"/>
          <w:wAfter w:w="8138" w:type="dxa"/>
          <w:trHeight w:val="146"/>
        </w:trPr>
        <w:tc>
          <w:tcPr>
            <w:tcW w:w="614" w:type="dxa"/>
            <w:gridSpan w:val="2"/>
          </w:tcPr>
          <w:p w:rsidR="0009413B" w:rsidRPr="00A04589" w:rsidRDefault="001A547B" w:rsidP="00A75727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6</w:t>
            </w:r>
            <w:r w:rsidR="007268D5">
              <w:rPr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941" w:type="dxa"/>
            <w:gridSpan w:val="3"/>
          </w:tcPr>
          <w:p w:rsidR="0009413B" w:rsidRPr="00D027D4" w:rsidRDefault="0009413B" w:rsidP="00D027D4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09413B" w:rsidRPr="00D027D4" w:rsidRDefault="001A547B" w:rsidP="00D027D4">
            <w:pPr>
              <w:suppressAutoHyphens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  <w:t>Проверочный диктант</w:t>
            </w:r>
            <w:r w:rsidR="0009413B" w:rsidRPr="00D027D4">
              <w:rPr>
                <w:b/>
                <w:bCs/>
                <w:sz w:val="20"/>
                <w:szCs w:val="20"/>
                <w:lang w:eastAsia="ar-SA"/>
              </w:rPr>
              <w:t xml:space="preserve"> по теме «Правописание </w:t>
            </w:r>
            <w:r w:rsidR="0009413B" w:rsidRPr="00D027D4">
              <w:rPr>
                <w:b/>
                <w:bCs/>
                <w:sz w:val="20"/>
                <w:szCs w:val="20"/>
                <w:lang w:eastAsia="ar-SA"/>
              </w:rPr>
              <w:lastRenderedPageBreak/>
              <w:t>падежных форм склоняемых частей речи»</w:t>
            </w:r>
          </w:p>
          <w:p w:rsidR="0009413B" w:rsidRPr="00D027D4" w:rsidRDefault="0009413B" w:rsidP="00D027D4">
            <w:pPr>
              <w:suppressAutoHyphens/>
              <w:rPr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39" w:type="dxa"/>
            <w:gridSpan w:val="3"/>
          </w:tcPr>
          <w:p w:rsidR="0009413B" w:rsidRPr="00D027D4" w:rsidRDefault="0009413B" w:rsidP="00D027D4">
            <w:pPr>
              <w:suppressAutoHyphens/>
              <w:rPr>
                <w:sz w:val="20"/>
                <w:szCs w:val="20"/>
                <w:lang w:eastAsia="ar-SA"/>
              </w:rPr>
            </w:pPr>
            <w:r w:rsidRPr="00D027D4">
              <w:rPr>
                <w:sz w:val="20"/>
                <w:szCs w:val="20"/>
              </w:rPr>
              <w:lastRenderedPageBreak/>
              <w:t>Контрольный урок</w:t>
            </w:r>
          </w:p>
        </w:tc>
        <w:tc>
          <w:tcPr>
            <w:tcW w:w="2815" w:type="dxa"/>
            <w:gridSpan w:val="20"/>
            <w:shd w:val="clear" w:color="auto" w:fill="auto"/>
          </w:tcPr>
          <w:p w:rsidR="0009413B" w:rsidRPr="00D027D4" w:rsidRDefault="0009413B" w:rsidP="00D027D4">
            <w:pPr>
              <w:spacing w:after="20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  <w:lang w:eastAsia="ar-SA"/>
              </w:rPr>
              <w:t>Письмо под диктовку с в</w:t>
            </w:r>
            <w:r w:rsidRPr="00D027D4">
              <w:rPr>
                <w:sz w:val="20"/>
                <w:szCs w:val="20"/>
                <w:lang w:eastAsia="ar-SA"/>
              </w:rPr>
              <w:t>ы</w:t>
            </w:r>
            <w:r w:rsidRPr="00D027D4">
              <w:rPr>
                <w:sz w:val="20"/>
                <w:szCs w:val="20"/>
                <w:lang w:eastAsia="ar-SA"/>
              </w:rPr>
              <w:t xml:space="preserve">полнением грамматических </w:t>
            </w:r>
            <w:r w:rsidRPr="00D027D4">
              <w:rPr>
                <w:sz w:val="20"/>
                <w:szCs w:val="20"/>
                <w:lang w:eastAsia="ar-SA"/>
              </w:rPr>
              <w:lastRenderedPageBreak/>
              <w:t>заданий.</w:t>
            </w:r>
          </w:p>
        </w:tc>
        <w:tc>
          <w:tcPr>
            <w:tcW w:w="2413" w:type="dxa"/>
            <w:gridSpan w:val="13"/>
            <w:shd w:val="clear" w:color="auto" w:fill="auto"/>
          </w:tcPr>
          <w:p w:rsidR="0009413B" w:rsidRPr="00D027D4" w:rsidRDefault="007268D5" w:rsidP="00D027D4">
            <w:pPr>
              <w:spacing w:after="20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lastRenderedPageBreak/>
              <w:t>Самоконтроль и сам</w:t>
            </w:r>
            <w:r w:rsidRPr="00D027D4">
              <w:rPr>
                <w:sz w:val="20"/>
                <w:szCs w:val="20"/>
              </w:rPr>
              <w:t>о</w:t>
            </w:r>
            <w:r w:rsidRPr="00D027D4">
              <w:rPr>
                <w:sz w:val="20"/>
                <w:szCs w:val="20"/>
              </w:rPr>
              <w:t>проверка</w:t>
            </w:r>
          </w:p>
        </w:tc>
        <w:tc>
          <w:tcPr>
            <w:tcW w:w="2833" w:type="dxa"/>
            <w:gridSpan w:val="8"/>
            <w:shd w:val="clear" w:color="auto" w:fill="auto"/>
          </w:tcPr>
          <w:p w:rsidR="0009413B" w:rsidRPr="00D027D4" w:rsidRDefault="007268D5" w:rsidP="00D027D4">
            <w:pPr>
              <w:spacing w:after="20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Демонстрация уровня при</w:t>
            </w:r>
            <w:r w:rsidRPr="00D027D4">
              <w:rPr>
                <w:sz w:val="20"/>
                <w:szCs w:val="20"/>
              </w:rPr>
              <w:softHyphen/>
              <w:t>обретенных навыков  и ум</w:t>
            </w:r>
            <w:r w:rsidRPr="00D027D4">
              <w:rPr>
                <w:sz w:val="20"/>
                <w:szCs w:val="20"/>
              </w:rPr>
              <w:t>е</w:t>
            </w:r>
            <w:r w:rsidRPr="00D027D4">
              <w:rPr>
                <w:sz w:val="20"/>
                <w:szCs w:val="20"/>
              </w:rPr>
              <w:t xml:space="preserve">ний. Применять  изученные </w:t>
            </w:r>
            <w:r w:rsidRPr="00D027D4">
              <w:rPr>
                <w:sz w:val="20"/>
                <w:szCs w:val="20"/>
              </w:rPr>
              <w:lastRenderedPageBreak/>
              <w:t>правила и алгоритмы дей</w:t>
            </w:r>
            <w:r w:rsidRPr="00D027D4">
              <w:rPr>
                <w:sz w:val="20"/>
                <w:szCs w:val="20"/>
              </w:rPr>
              <w:softHyphen/>
              <w:t>ствий в самостоятельной р</w:t>
            </w:r>
            <w:r w:rsidRPr="00D027D4">
              <w:rPr>
                <w:sz w:val="20"/>
                <w:szCs w:val="20"/>
              </w:rPr>
              <w:t>а</w:t>
            </w:r>
            <w:r w:rsidRPr="00D027D4">
              <w:rPr>
                <w:sz w:val="20"/>
                <w:szCs w:val="20"/>
              </w:rPr>
              <w:t>боте</w:t>
            </w:r>
          </w:p>
        </w:tc>
        <w:tc>
          <w:tcPr>
            <w:tcW w:w="3397" w:type="dxa"/>
            <w:gridSpan w:val="6"/>
            <w:shd w:val="clear" w:color="auto" w:fill="auto"/>
          </w:tcPr>
          <w:p w:rsidR="0009413B" w:rsidRPr="00D027D4" w:rsidRDefault="007268D5" w:rsidP="00D027D4">
            <w:pPr>
              <w:spacing w:after="20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lastRenderedPageBreak/>
              <w:t>Осознавать практическую знач</w:t>
            </w:r>
            <w:r w:rsidRPr="00D027D4">
              <w:rPr>
                <w:sz w:val="20"/>
                <w:szCs w:val="20"/>
              </w:rPr>
              <w:t>и</w:t>
            </w:r>
            <w:r w:rsidRPr="00D027D4">
              <w:rPr>
                <w:sz w:val="20"/>
                <w:szCs w:val="20"/>
              </w:rPr>
              <w:t>мость изучения русского языка. И</w:t>
            </w:r>
            <w:r w:rsidRPr="00D027D4">
              <w:rPr>
                <w:sz w:val="20"/>
                <w:szCs w:val="20"/>
              </w:rPr>
              <w:t>с</w:t>
            </w:r>
            <w:r w:rsidRPr="00D027D4">
              <w:rPr>
                <w:sz w:val="20"/>
                <w:szCs w:val="20"/>
              </w:rPr>
              <w:t>пользовать изученные правила, сп</w:t>
            </w:r>
            <w:r w:rsidRPr="00D027D4">
              <w:rPr>
                <w:sz w:val="20"/>
                <w:szCs w:val="20"/>
              </w:rPr>
              <w:t>о</w:t>
            </w:r>
            <w:r w:rsidRPr="00D027D4">
              <w:rPr>
                <w:sz w:val="20"/>
                <w:szCs w:val="20"/>
              </w:rPr>
              <w:lastRenderedPageBreak/>
              <w:t>собы действий при выполнении учебных заданий, вносить необходи-мые коррективы в собственные де</w:t>
            </w:r>
            <w:r w:rsidRPr="00D027D4">
              <w:rPr>
                <w:sz w:val="20"/>
                <w:szCs w:val="20"/>
              </w:rPr>
              <w:t>й</w:t>
            </w:r>
            <w:r w:rsidRPr="00D027D4">
              <w:rPr>
                <w:sz w:val="20"/>
                <w:szCs w:val="20"/>
              </w:rPr>
              <w:t>ст</w:t>
            </w:r>
            <w:r w:rsidR="00145A59" w:rsidRPr="00D027D4">
              <w:rPr>
                <w:sz w:val="20"/>
                <w:szCs w:val="20"/>
              </w:rPr>
              <w:t>вия по итогам само</w:t>
            </w:r>
            <w:r w:rsidRPr="00D027D4">
              <w:rPr>
                <w:sz w:val="20"/>
                <w:szCs w:val="20"/>
              </w:rPr>
              <w:t xml:space="preserve">проверки. </w:t>
            </w:r>
          </w:p>
        </w:tc>
      </w:tr>
      <w:tr w:rsidR="00145A59" w:rsidRPr="00A04589" w:rsidTr="001A547B">
        <w:trPr>
          <w:gridAfter w:val="13"/>
          <w:wAfter w:w="8138" w:type="dxa"/>
          <w:trHeight w:val="1971"/>
        </w:trPr>
        <w:tc>
          <w:tcPr>
            <w:tcW w:w="614" w:type="dxa"/>
            <w:gridSpan w:val="2"/>
          </w:tcPr>
          <w:p w:rsidR="0009413B" w:rsidRPr="00A04589" w:rsidRDefault="001A547B" w:rsidP="00A75727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lastRenderedPageBreak/>
              <w:t>6</w:t>
            </w:r>
            <w:r w:rsidR="0009413B" w:rsidRPr="00A04589">
              <w:rPr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941" w:type="dxa"/>
            <w:gridSpan w:val="3"/>
          </w:tcPr>
          <w:p w:rsidR="0009413B" w:rsidRPr="00D027D4" w:rsidRDefault="0009413B" w:rsidP="00D027D4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09413B" w:rsidRPr="00D027D4" w:rsidRDefault="0009413B" w:rsidP="00D027D4">
            <w:pPr>
              <w:suppressAutoHyphens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Анализ орфографических ошибок. «Правописание безударных падежных окончаний»</w:t>
            </w:r>
          </w:p>
        </w:tc>
        <w:tc>
          <w:tcPr>
            <w:tcW w:w="1139" w:type="dxa"/>
            <w:gridSpan w:val="3"/>
          </w:tcPr>
          <w:p w:rsidR="0009413B" w:rsidRPr="00D027D4" w:rsidRDefault="0009413B" w:rsidP="00D027D4">
            <w:pPr>
              <w:suppressAutoHyphens/>
              <w:rPr>
                <w:sz w:val="20"/>
                <w:szCs w:val="20"/>
                <w:lang w:eastAsia="ar-SA"/>
              </w:rPr>
            </w:pPr>
            <w:r w:rsidRPr="00D027D4">
              <w:rPr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2815" w:type="dxa"/>
            <w:gridSpan w:val="20"/>
            <w:shd w:val="clear" w:color="auto" w:fill="auto"/>
          </w:tcPr>
          <w:p w:rsidR="0009413B" w:rsidRPr="00D027D4" w:rsidRDefault="0009413B" w:rsidP="00D027D4">
            <w:pPr>
              <w:spacing w:after="20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  <w:lang w:eastAsia="ar-SA"/>
              </w:rPr>
              <w:t>Работа над ошибками, пис</w:t>
            </w:r>
            <w:r w:rsidRPr="00D027D4">
              <w:rPr>
                <w:sz w:val="20"/>
                <w:szCs w:val="20"/>
                <w:lang w:eastAsia="ar-SA"/>
              </w:rPr>
              <w:t>ь</w:t>
            </w:r>
            <w:r w:rsidRPr="00D027D4">
              <w:rPr>
                <w:sz w:val="20"/>
                <w:szCs w:val="20"/>
                <w:lang w:eastAsia="ar-SA"/>
              </w:rPr>
              <w:t>мо, проговаривание правил.</w:t>
            </w:r>
          </w:p>
        </w:tc>
        <w:tc>
          <w:tcPr>
            <w:tcW w:w="2413" w:type="dxa"/>
            <w:gridSpan w:val="13"/>
            <w:shd w:val="clear" w:color="auto" w:fill="auto"/>
          </w:tcPr>
          <w:p w:rsidR="0009413B" w:rsidRPr="00D027D4" w:rsidRDefault="007268D5" w:rsidP="00D027D4">
            <w:pPr>
              <w:spacing w:after="20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Самоконтроль и сам</w:t>
            </w:r>
            <w:r w:rsidRPr="00D027D4">
              <w:rPr>
                <w:sz w:val="20"/>
                <w:szCs w:val="20"/>
              </w:rPr>
              <w:t>о</w:t>
            </w:r>
            <w:r w:rsidRPr="00D027D4">
              <w:rPr>
                <w:sz w:val="20"/>
                <w:szCs w:val="20"/>
              </w:rPr>
              <w:t>проверка</w:t>
            </w:r>
          </w:p>
        </w:tc>
        <w:tc>
          <w:tcPr>
            <w:tcW w:w="2833" w:type="dxa"/>
            <w:gridSpan w:val="8"/>
            <w:shd w:val="clear" w:color="auto" w:fill="auto"/>
          </w:tcPr>
          <w:p w:rsidR="0009413B" w:rsidRPr="00D027D4" w:rsidRDefault="007268D5" w:rsidP="00D027D4">
            <w:pPr>
              <w:spacing w:after="20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Индивидуальная работа с в</w:t>
            </w:r>
            <w:r w:rsidRPr="00D027D4">
              <w:rPr>
                <w:sz w:val="20"/>
                <w:szCs w:val="20"/>
              </w:rPr>
              <w:t>ы</w:t>
            </w:r>
            <w:r w:rsidRPr="00D027D4">
              <w:rPr>
                <w:sz w:val="20"/>
                <w:szCs w:val="20"/>
              </w:rPr>
              <w:t>явленными проблемами, з</w:t>
            </w:r>
            <w:r w:rsidRPr="00D027D4">
              <w:rPr>
                <w:sz w:val="20"/>
                <w:szCs w:val="20"/>
              </w:rPr>
              <w:t>а</w:t>
            </w:r>
            <w:r w:rsidRPr="00D027D4">
              <w:rPr>
                <w:sz w:val="20"/>
                <w:szCs w:val="20"/>
              </w:rPr>
              <w:t>крепление навыков за</w:t>
            </w:r>
            <w:r w:rsidRPr="00D027D4">
              <w:rPr>
                <w:sz w:val="20"/>
                <w:szCs w:val="20"/>
              </w:rPr>
              <w:softHyphen/>
              <w:t>писи слов с орфограммами.</w:t>
            </w:r>
          </w:p>
        </w:tc>
        <w:tc>
          <w:tcPr>
            <w:tcW w:w="3397" w:type="dxa"/>
            <w:gridSpan w:val="6"/>
            <w:shd w:val="clear" w:color="auto" w:fill="auto"/>
          </w:tcPr>
          <w:p w:rsidR="007268D5" w:rsidRPr="00D027D4" w:rsidRDefault="007268D5" w:rsidP="00D027D4">
            <w:pPr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Творческая активность, самосто</w:t>
            </w:r>
            <w:r w:rsidRPr="00D027D4">
              <w:rPr>
                <w:sz w:val="20"/>
                <w:szCs w:val="20"/>
              </w:rPr>
              <w:t>я</w:t>
            </w:r>
            <w:r w:rsidRPr="00D027D4">
              <w:rPr>
                <w:sz w:val="20"/>
                <w:szCs w:val="20"/>
              </w:rPr>
              <w:t>тельность. Выполнение зада</w:t>
            </w:r>
            <w:r w:rsidR="00145A59" w:rsidRPr="00D027D4">
              <w:rPr>
                <w:sz w:val="20"/>
                <w:szCs w:val="20"/>
              </w:rPr>
              <w:t xml:space="preserve">ний творческого характера. </w:t>
            </w:r>
            <w:r w:rsidRPr="00D027D4">
              <w:rPr>
                <w:sz w:val="20"/>
                <w:szCs w:val="20"/>
              </w:rPr>
              <w:t>Участвовать в диалоге; слушать и понимать др</w:t>
            </w:r>
            <w:r w:rsidRPr="00D027D4">
              <w:rPr>
                <w:sz w:val="20"/>
                <w:szCs w:val="20"/>
              </w:rPr>
              <w:t>у</w:t>
            </w:r>
            <w:r w:rsidRPr="00D027D4">
              <w:rPr>
                <w:sz w:val="20"/>
                <w:szCs w:val="20"/>
              </w:rPr>
              <w:t>гих, реагировать на реплики, зад</w:t>
            </w:r>
            <w:r w:rsidRPr="00D027D4">
              <w:rPr>
                <w:sz w:val="20"/>
                <w:szCs w:val="20"/>
              </w:rPr>
              <w:t>а</w:t>
            </w:r>
            <w:r w:rsidRPr="00D027D4">
              <w:rPr>
                <w:sz w:val="20"/>
                <w:szCs w:val="20"/>
              </w:rPr>
              <w:t>вать вопросы, высказывать свою точку зрения.</w:t>
            </w:r>
          </w:p>
          <w:p w:rsidR="0009413B" w:rsidRPr="00D027D4" w:rsidRDefault="0009413B" w:rsidP="00D027D4">
            <w:pPr>
              <w:spacing w:after="200"/>
              <w:rPr>
                <w:sz w:val="20"/>
                <w:szCs w:val="20"/>
              </w:rPr>
            </w:pPr>
          </w:p>
        </w:tc>
      </w:tr>
      <w:tr w:rsidR="0009413B" w:rsidRPr="00A04589" w:rsidTr="001A547B">
        <w:trPr>
          <w:gridAfter w:val="13"/>
          <w:wAfter w:w="8138" w:type="dxa"/>
          <w:trHeight w:val="308"/>
        </w:trPr>
        <w:tc>
          <w:tcPr>
            <w:tcW w:w="15874" w:type="dxa"/>
            <w:gridSpan w:val="59"/>
          </w:tcPr>
          <w:p w:rsidR="0009413B" w:rsidRPr="00D027D4" w:rsidRDefault="0009413B" w:rsidP="0009413B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D027D4">
              <w:rPr>
                <w:b/>
                <w:bCs/>
                <w:sz w:val="20"/>
                <w:szCs w:val="20"/>
              </w:rPr>
              <w:t>Части речи, их формы и правописание</w:t>
            </w:r>
          </w:p>
        </w:tc>
      </w:tr>
      <w:tr w:rsidR="00145A59" w:rsidRPr="00A04589" w:rsidTr="001A547B">
        <w:trPr>
          <w:gridAfter w:val="13"/>
          <w:wAfter w:w="8138" w:type="dxa"/>
          <w:trHeight w:val="146"/>
        </w:trPr>
        <w:tc>
          <w:tcPr>
            <w:tcW w:w="614" w:type="dxa"/>
            <w:gridSpan w:val="2"/>
          </w:tcPr>
          <w:p w:rsidR="0009413B" w:rsidRPr="00A04589" w:rsidRDefault="001A547B" w:rsidP="00A75727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65</w:t>
            </w:r>
            <w:r w:rsidR="0009413B" w:rsidRPr="00A04589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941" w:type="dxa"/>
            <w:gridSpan w:val="3"/>
          </w:tcPr>
          <w:p w:rsidR="0009413B" w:rsidRPr="00A04589" w:rsidRDefault="0009413B" w:rsidP="00A75727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09413B" w:rsidRPr="00D027D4" w:rsidRDefault="0009413B" w:rsidP="00D027D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Самостоятел</w:t>
            </w:r>
            <w:r w:rsidRPr="00D027D4">
              <w:rPr>
                <w:sz w:val="20"/>
                <w:szCs w:val="20"/>
              </w:rPr>
              <w:t>ь</w:t>
            </w:r>
            <w:r w:rsidRPr="00D027D4">
              <w:rPr>
                <w:sz w:val="20"/>
                <w:szCs w:val="20"/>
              </w:rPr>
              <w:t>ные  и служе</w:t>
            </w:r>
            <w:r w:rsidRPr="00D027D4">
              <w:rPr>
                <w:sz w:val="20"/>
                <w:szCs w:val="20"/>
              </w:rPr>
              <w:t>б</w:t>
            </w:r>
            <w:r w:rsidRPr="00D027D4">
              <w:rPr>
                <w:sz w:val="20"/>
                <w:szCs w:val="20"/>
              </w:rPr>
              <w:t>ные части речи</w:t>
            </w:r>
          </w:p>
        </w:tc>
        <w:tc>
          <w:tcPr>
            <w:tcW w:w="1258" w:type="dxa"/>
            <w:gridSpan w:val="6"/>
          </w:tcPr>
          <w:p w:rsidR="0009413B" w:rsidRPr="00D027D4" w:rsidRDefault="0009413B" w:rsidP="00D027D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Комбин</w:t>
            </w:r>
            <w:r w:rsidRPr="00D027D4">
              <w:rPr>
                <w:sz w:val="20"/>
                <w:szCs w:val="20"/>
              </w:rPr>
              <w:t>и</w:t>
            </w:r>
            <w:r w:rsidRPr="00D027D4">
              <w:rPr>
                <w:sz w:val="20"/>
                <w:szCs w:val="20"/>
              </w:rPr>
              <w:t>рованный</w:t>
            </w:r>
          </w:p>
        </w:tc>
        <w:tc>
          <w:tcPr>
            <w:tcW w:w="2702" w:type="dxa"/>
            <w:gridSpan w:val="18"/>
            <w:shd w:val="clear" w:color="auto" w:fill="auto"/>
          </w:tcPr>
          <w:p w:rsidR="0009413B" w:rsidRPr="00D027D4" w:rsidRDefault="00A445BF" w:rsidP="00D027D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027D4">
              <w:rPr>
                <w:rFonts w:eastAsia="Calibri"/>
                <w:sz w:val="20"/>
                <w:szCs w:val="20"/>
                <w:lang w:eastAsia="en-US"/>
              </w:rPr>
              <w:t>Углубить представление о частях речи как языковом отражении реальных отн</w:t>
            </w:r>
            <w:r w:rsidRPr="00D027D4">
              <w:rPr>
                <w:rFonts w:eastAsia="Calibri"/>
                <w:sz w:val="20"/>
                <w:szCs w:val="20"/>
                <w:lang w:eastAsia="en-US"/>
              </w:rPr>
              <w:t>о</w:t>
            </w:r>
            <w:r w:rsidRPr="00D027D4">
              <w:rPr>
                <w:rFonts w:eastAsia="Calibri"/>
                <w:sz w:val="20"/>
                <w:szCs w:val="20"/>
                <w:lang w:eastAsia="en-US"/>
              </w:rPr>
              <w:t>шений окружающего мира и как средств выражения в предложениях  мыслей и чувств.</w:t>
            </w:r>
          </w:p>
        </w:tc>
        <w:tc>
          <w:tcPr>
            <w:tcW w:w="2407" w:type="dxa"/>
            <w:gridSpan w:val="12"/>
            <w:shd w:val="clear" w:color="auto" w:fill="auto"/>
          </w:tcPr>
          <w:p w:rsidR="0009413B" w:rsidRPr="00D027D4" w:rsidRDefault="00A445BF" w:rsidP="00D027D4">
            <w:pPr>
              <w:spacing w:after="20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Понимание богатства и разнообразия языковых средств для выражения мыслей и чувств</w:t>
            </w:r>
          </w:p>
        </w:tc>
        <w:tc>
          <w:tcPr>
            <w:tcW w:w="2833" w:type="dxa"/>
            <w:gridSpan w:val="8"/>
            <w:shd w:val="clear" w:color="auto" w:fill="auto"/>
          </w:tcPr>
          <w:p w:rsidR="0009413B" w:rsidRPr="00D027D4" w:rsidRDefault="00A445BF" w:rsidP="00D027D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Указывать части речи в пре</w:t>
            </w:r>
            <w:r w:rsidRPr="00D027D4">
              <w:rPr>
                <w:sz w:val="20"/>
                <w:szCs w:val="20"/>
              </w:rPr>
              <w:t>д</w:t>
            </w:r>
            <w:r w:rsidRPr="00D027D4">
              <w:rPr>
                <w:sz w:val="20"/>
                <w:szCs w:val="20"/>
              </w:rPr>
              <w:t>ложении; подчеркивать гла</w:t>
            </w:r>
            <w:r w:rsidRPr="00D027D4">
              <w:rPr>
                <w:sz w:val="20"/>
                <w:szCs w:val="20"/>
              </w:rPr>
              <w:t>в</w:t>
            </w:r>
            <w:r w:rsidRPr="00D027D4">
              <w:rPr>
                <w:sz w:val="20"/>
                <w:szCs w:val="20"/>
              </w:rPr>
              <w:t>ные члены предложения; с</w:t>
            </w:r>
            <w:r w:rsidRPr="00D027D4">
              <w:rPr>
                <w:sz w:val="20"/>
                <w:szCs w:val="20"/>
              </w:rPr>
              <w:t>о</w:t>
            </w:r>
            <w:r w:rsidRPr="00D027D4">
              <w:rPr>
                <w:sz w:val="20"/>
                <w:szCs w:val="20"/>
              </w:rPr>
              <w:t>ставлять предложения из н</w:t>
            </w:r>
            <w:r w:rsidRPr="00D027D4">
              <w:rPr>
                <w:sz w:val="20"/>
                <w:szCs w:val="20"/>
              </w:rPr>
              <w:t>а</w:t>
            </w:r>
            <w:r w:rsidRPr="00D027D4">
              <w:rPr>
                <w:sz w:val="20"/>
                <w:szCs w:val="20"/>
              </w:rPr>
              <w:t>бора слов; графически (стре</w:t>
            </w:r>
            <w:r w:rsidRPr="00D027D4">
              <w:rPr>
                <w:sz w:val="20"/>
                <w:szCs w:val="20"/>
              </w:rPr>
              <w:t>л</w:t>
            </w:r>
            <w:r w:rsidRPr="00D027D4">
              <w:rPr>
                <w:sz w:val="20"/>
                <w:szCs w:val="20"/>
              </w:rPr>
              <w:t>ками) показывать смысловую связь слов в предложении; составлять предложения по предложенным схемам.</w:t>
            </w:r>
            <w:r w:rsidRPr="00D027D4">
              <w:rPr>
                <w:bCs/>
                <w:iCs/>
                <w:sz w:val="20"/>
                <w:szCs w:val="20"/>
              </w:rPr>
              <w:t>Иметь представление</w:t>
            </w:r>
            <w:r w:rsidRPr="00D027D4">
              <w:rPr>
                <w:sz w:val="20"/>
                <w:szCs w:val="20"/>
              </w:rPr>
              <w:t xml:space="preserve"> о том, какие части речи составляют слов</w:t>
            </w:r>
            <w:r w:rsidRPr="00D027D4">
              <w:rPr>
                <w:sz w:val="20"/>
                <w:szCs w:val="20"/>
              </w:rPr>
              <w:t>о</w:t>
            </w:r>
            <w:r w:rsidRPr="00D027D4">
              <w:rPr>
                <w:sz w:val="20"/>
                <w:szCs w:val="20"/>
              </w:rPr>
              <w:t>сочетания</w:t>
            </w:r>
          </w:p>
        </w:tc>
        <w:tc>
          <w:tcPr>
            <w:tcW w:w="3397" w:type="dxa"/>
            <w:gridSpan w:val="6"/>
            <w:shd w:val="clear" w:color="auto" w:fill="auto"/>
          </w:tcPr>
          <w:p w:rsidR="0009413B" w:rsidRPr="00D027D4" w:rsidRDefault="00A445BF" w:rsidP="00D027D4">
            <w:pPr>
              <w:spacing w:after="20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Выполнение заданий творческого характера. Умение слушать и вст</w:t>
            </w:r>
            <w:r w:rsidRPr="00D027D4">
              <w:rPr>
                <w:sz w:val="20"/>
                <w:szCs w:val="20"/>
              </w:rPr>
              <w:t>у</w:t>
            </w:r>
            <w:r w:rsidRPr="00D027D4">
              <w:rPr>
                <w:sz w:val="20"/>
                <w:szCs w:val="20"/>
              </w:rPr>
              <w:t>пать в диалог, участвовать в колле</w:t>
            </w:r>
            <w:r w:rsidRPr="00D027D4">
              <w:rPr>
                <w:sz w:val="20"/>
                <w:szCs w:val="20"/>
              </w:rPr>
              <w:t>к</w:t>
            </w:r>
            <w:r w:rsidRPr="00D027D4">
              <w:rPr>
                <w:sz w:val="20"/>
                <w:szCs w:val="20"/>
              </w:rPr>
              <w:t>тивном  обсуждении проблемы, умение аргументировать свое пре</w:t>
            </w:r>
            <w:r w:rsidRPr="00D027D4">
              <w:rPr>
                <w:sz w:val="20"/>
                <w:szCs w:val="20"/>
              </w:rPr>
              <w:t>д</w:t>
            </w:r>
            <w:r w:rsidRPr="00D027D4">
              <w:rPr>
                <w:sz w:val="20"/>
                <w:szCs w:val="20"/>
              </w:rPr>
              <w:t>ложение. Умение взаимодействовать со сверстниками. Формирование целеустремленности, жизненного оптимизма, готовности к преодол</w:t>
            </w:r>
            <w:r w:rsidRPr="00D027D4">
              <w:rPr>
                <w:sz w:val="20"/>
                <w:szCs w:val="20"/>
              </w:rPr>
              <w:t>е</w:t>
            </w:r>
            <w:r w:rsidRPr="00D027D4">
              <w:rPr>
                <w:sz w:val="20"/>
                <w:szCs w:val="20"/>
              </w:rPr>
              <w:t>нию трудностей</w:t>
            </w:r>
          </w:p>
        </w:tc>
      </w:tr>
      <w:tr w:rsidR="00145A59" w:rsidRPr="00A04589" w:rsidTr="001A547B">
        <w:trPr>
          <w:gridAfter w:val="13"/>
          <w:wAfter w:w="8138" w:type="dxa"/>
          <w:trHeight w:val="146"/>
        </w:trPr>
        <w:tc>
          <w:tcPr>
            <w:tcW w:w="614" w:type="dxa"/>
            <w:gridSpan w:val="2"/>
          </w:tcPr>
          <w:p w:rsidR="0009413B" w:rsidRPr="00A04589" w:rsidRDefault="001A547B" w:rsidP="00A75727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66</w:t>
            </w:r>
            <w:r w:rsidR="0009413B" w:rsidRPr="00A04589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941" w:type="dxa"/>
            <w:gridSpan w:val="3"/>
          </w:tcPr>
          <w:p w:rsidR="0009413B" w:rsidRPr="00A04589" w:rsidRDefault="0009413B" w:rsidP="00A75727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09413B" w:rsidRPr="00D027D4" w:rsidRDefault="0009413B" w:rsidP="00D027D4">
            <w:pPr>
              <w:suppressAutoHyphens/>
              <w:rPr>
                <w:noProof/>
                <w:color w:val="000000"/>
                <w:sz w:val="20"/>
                <w:szCs w:val="20"/>
                <w:lang w:eastAsia="ar-SA"/>
              </w:rPr>
            </w:pPr>
            <w:r w:rsidRPr="00D027D4">
              <w:rPr>
                <w:noProof/>
                <w:color w:val="000000"/>
                <w:sz w:val="20"/>
                <w:szCs w:val="20"/>
                <w:lang w:eastAsia="ar-SA"/>
              </w:rPr>
              <w:t>Формы имён прилагательных.</w:t>
            </w:r>
          </w:p>
        </w:tc>
        <w:tc>
          <w:tcPr>
            <w:tcW w:w="1258" w:type="dxa"/>
            <w:gridSpan w:val="6"/>
          </w:tcPr>
          <w:p w:rsidR="0009413B" w:rsidRPr="00D027D4" w:rsidRDefault="0009413B" w:rsidP="00D027D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Комбин</w:t>
            </w:r>
            <w:r w:rsidRPr="00D027D4">
              <w:rPr>
                <w:sz w:val="20"/>
                <w:szCs w:val="20"/>
              </w:rPr>
              <w:t>и</w:t>
            </w:r>
            <w:r w:rsidRPr="00D027D4">
              <w:rPr>
                <w:sz w:val="20"/>
                <w:szCs w:val="20"/>
              </w:rPr>
              <w:t>рованный</w:t>
            </w:r>
          </w:p>
        </w:tc>
        <w:tc>
          <w:tcPr>
            <w:tcW w:w="2702" w:type="dxa"/>
            <w:gridSpan w:val="18"/>
            <w:shd w:val="clear" w:color="auto" w:fill="auto"/>
          </w:tcPr>
          <w:p w:rsidR="0009413B" w:rsidRPr="00D027D4" w:rsidRDefault="008F1150" w:rsidP="00D027D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27D4">
              <w:rPr>
                <w:bCs/>
                <w:iCs/>
                <w:sz w:val="20"/>
                <w:szCs w:val="20"/>
              </w:rPr>
              <w:t>Иметь представление</w:t>
            </w:r>
            <w:r w:rsidRPr="00D027D4">
              <w:rPr>
                <w:sz w:val="20"/>
                <w:szCs w:val="20"/>
              </w:rPr>
              <w:t xml:space="preserve"> о по</w:t>
            </w:r>
            <w:r w:rsidRPr="00D027D4">
              <w:rPr>
                <w:sz w:val="20"/>
                <w:szCs w:val="20"/>
              </w:rPr>
              <w:t>л</w:t>
            </w:r>
            <w:r w:rsidRPr="00D027D4">
              <w:rPr>
                <w:sz w:val="20"/>
                <w:szCs w:val="20"/>
              </w:rPr>
              <w:t>ных и кратких именах пр</w:t>
            </w:r>
            <w:r w:rsidRPr="00D027D4">
              <w:rPr>
                <w:sz w:val="20"/>
                <w:szCs w:val="20"/>
              </w:rPr>
              <w:t>и</w:t>
            </w:r>
            <w:r w:rsidRPr="00D027D4">
              <w:rPr>
                <w:sz w:val="20"/>
                <w:szCs w:val="20"/>
              </w:rPr>
              <w:t>лагательных.</w:t>
            </w:r>
          </w:p>
        </w:tc>
        <w:tc>
          <w:tcPr>
            <w:tcW w:w="2407" w:type="dxa"/>
            <w:gridSpan w:val="12"/>
            <w:shd w:val="clear" w:color="auto" w:fill="auto"/>
          </w:tcPr>
          <w:p w:rsidR="0009413B" w:rsidRPr="00D027D4" w:rsidRDefault="002C7BE3" w:rsidP="00D027D4">
            <w:pPr>
              <w:spacing w:after="20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Понимание богатства и разнообразия языковых средств для выражения мыслей и чувств</w:t>
            </w:r>
          </w:p>
        </w:tc>
        <w:tc>
          <w:tcPr>
            <w:tcW w:w="2833" w:type="dxa"/>
            <w:gridSpan w:val="8"/>
            <w:shd w:val="clear" w:color="auto" w:fill="auto"/>
          </w:tcPr>
          <w:p w:rsidR="0009413B" w:rsidRPr="00D027D4" w:rsidRDefault="008F1150" w:rsidP="00D027D4">
            <w:pPr>
              <w:spacing w:after="200"/>
              <w:rPr>
                <w:sz w:val="20"/>
                <w:szCs w:val="20"/>
              </w:rPr>
            </w:pPr>
            <w:r w:rsidRPr="00D027D4">
              <w:rPr>
                <w:bCs/>
                <w:iCs/>
                <w:sz w:val="20"/>
                <w:szCs w:val="20"/>
              </w:rPr>
              <w:t>Уметь</w:t>
            </w:r>
            <w:r w:rsidRPr="00D027D4">
              <w:rPr>
                <w:sz w:val="20"/>
                <w:szCs w:val="20"/>
              </w:rPr>
              <w:t xml:space="preserve"> указывать, каким чл</w:t>
            </w:r>
            <w:r w:rsidRPr="00D027D4">
              <w:rPr>
                <w:sz w:val="20"/>
                <w:szCs w:val="20"/>
              </w:rPr>
              <w:t>е</w:t>
            </w:r>
            <w:r w:rsidRPr="00D027D4">
              <w:rPr>
                <w:sz w:val="20"/>
                <w:szCs w:val="20"/>
              </w:rPr>
              <w:t>ном предложения является имя прилагательное, запис</w:t>
            </w:r>
            <w:r w:rsidRPr="00D027D4">
              <w:rPr>
                <w:sz w:val="20"/>
                <w:szCs w:val="20"/>
              </w:rPr>
              <w:t>ы</w:t>
            </w:r>
            <w:r w:rsidRPr="00D027D4">
              <w:rPr>
                <w:sz w:val="20"/>
                <w:szCs w:val="20"/>
              </w:rPr>
              <w:t>вать текст, употребляя прил</w:t>
            </w:r>
            <w:r w:rsidRPr="00D027D4">
              <w:rPr>
                <w:sz w:val="20"/>
                <w:szCs w:val="20"/>
              </w:rPr>
              <w:t>а</w:t>
            </w:r>
            <w:r w:rsidRPr="00D027D4">
              <w:rPr>
                <w:sz w:val="20"/>
                <w:szCs w:val="20"/>
              </w:rPr>
              <w:t>гательные из скобок  в ну</w:t>
            </w:r>
            <w:r w:rsidRPr="00D027D4">
              <w:rPr>
                <w:sz w:val="20"/>
                <w:szCs w:val="20"/>
              </w:rPr>
              <w:t>ж</w:t>
            </w:r>
            <w:r w:rsidRPr="00D027D4">
              <w:rPr>
                <w:sz w:val="20"/>
                <w:szCs w:val="20"/>
              </w:rPr>
              <w:t xml:space="preserve">ной форме; </w:t>
            </w:r>
          </w:p>
        </w:tc>
        <w:tc>
          <w:tcPr>
            <w:tcW w:w="3397" w:type="dxa"/>
            <w:gridSpan w:val="6"/>
            <w:shd w:val="clear" w:color="auto" w:fill="auto"/>
          </w:tcPr>
          <w:p w:rsidR="0009413B" w:rsidRPr="00D027D4" w:rsidRDefault="008F1150" w:rsidP="00D027D4">
            <w:pPr>
              <w:spacing w:after="20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Выполнение заданий творческого характера. Умение слушать и вст</w:t>
            </w:r>
            <w:r w:rsidRPr="00D027D4">
              <w:rPr>
                <w:sz w:val="20"/>
                <w:szCs w:val="20"/>
              </w:rPr>
              <w:t>у</w:t>
            </w:r>
            <w:r w:rsidRPr="00D027D4">
              <w:rPr>
                <w:sz w:val="20"/>
                <w:szCs w:val="20"/>
              </w:rPr>
              <w:t>пать в диалог, участвовать в колле</w:t>
            </w:r>
            <w:r w:rsidRPr="00D027D4">
              <w:rPr>
                <w:sz w:val="20"/>
                <w:szCs w:val="20"/>
              </w:rPr>
              <w:t>к</w:t>
            </w:r>
            <w:r w:rsidRPr="00D027D4">
              <w:rPr>
                <w:sz w:val="20"/>
                <w:szCs w:val="20"/>
              </w:rPr>
              <w:t>тивном  обсуждении проблемы, умение аргументировать свое пре</w:t>
            </w:r>
            <w:r w:rsidRPr="00D027D4">
              <w:rPr>
                <w:sz w:val="20"/>
                <w:szCs w:val="20"/>
              </w:rPr>
              <w:t>д</w:t>
            </w:r>
            <w:r w:rsidRPr="00D027D4">
              <w:rPr>
                <w:sz w:val="20"/>
                <w:szCs w:val="20"/>
              </w:rPr>
              <w:t>ложение. Умение взаимодействовать со сверстниками. Формирование</w:t>
            </w:r>
            <w:r w:rsidR="002C7BE3" w:rsidRPr="00D027D4">
              <w:rPr>
                <w:sz w:val="20"/>
                <w:szCs w:val="20"/>
              </w:rPr>
              <w:t xml:space="preserve"> целеустремленности.</w:t>
            </w:r>
          </w:p>
        </w:tc>
      </w:tr>
      <w:tr w:rsidR="00145A59" w:rsidRPr="00A04589" w:rsidTr="001A547B">
        <w:trPr>
          <w:gridAfter w:val="13"/>
          <w:wAfter w:w="8138" w:type="dxa"/>
          <w:trHeight w:val="146"/>
        </w:trPr>
        <w:tc>
          <w:tcPr>
            <w:tcW w:w="614" w:type="dxa"/>
            <w:gridSpan w:val="2"/>
          </w:tcPr>
          <w:p w:rsidR="0009413B" w:rsidRPr="00A04589" w:rsidRDefault="001A547B" w:rsidP="00A75727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67</w:t>
            </w:r>
            <w:r w:rsidR="0009413B" w:rsidRPr="00A04589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941" w:type="dxa"/>
            <w:gridSpan w:val="3"/>
          </w:tcPr>
          <w:p w:rsidR="0009413B" w:rsidRPr="00A04589" w:rsidRDefault="0009413B" w:rsidP="00A75727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09413B" w:rsidRPr="00D027D4" w:rsidRDefault="008F1150" w:rsidP="00D027D4">
            <w:pPr>
              <w:suppressAutoHyphens/>
              <w:rPr>
                <w:noProof/>
                <w:color w:val="000000"/>
                <w:sz w:val="20"/>
                <w:szCs w:val="20"/>
                <w:lang w:eastAsia="ar-SA"/>
              </w:rPr>
            </w:pPr>
            <w:r w:rsidRPr="00D027D4">
              <w:rPr>
                <w:noProof/>
                <w:color w:val="000000"/>
                <w:sz w:val="20"/>
                <w:szCs w:val="20"/>
                <w:lang w:eastAsia="ar-SA"/>
              </w:rPr>
              <w:t>П</w:t>
            </w:r>
            <w:r w:rsidR="0009413B" w:rsidRPr="00D027D4">
              <w:rPr>
                <w:noProof/>
                <w:color w:val="000000"/>
                <w:sz w:val="20"/>
                <w:szCs w:val="20"/>
                <w:lang w:eastAsia="ar-SA"/>
              </w:rPr>
              <w:t>ричастие</w:t>
            </w:r>
          </w:p>
        </w:tc>
        <w:tc>
          <w:tcPr>
            <w:tcW w:w="1258" w:type="dxa"/>
            <w:gridSpan w:val="6"/>
          </w:tcPr>
          <w:p w:rsidR="0009413B" w:rsidRPr="00D027D4" w:rsidRDefault="0009413B" w:rsidP="00D027D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Комбин</w:t>
            </w:r>
            <w:r w:rsidRPr="00D027D4">
              <w:rPr>
                <w:sz w:val="20"/>
                <w:szCs w:val="20"/>
              </w:rPr>
              <w:t>и</w:t>
            </w:r>
            <w:r w:rsidRPr="00D027D4">
              <w:rPr>
                <w:sz w:val="20"/>
                <w:szCs w:val="20"/>
              </w:rPr>
              <w:t>рованный</w:t>
            </w:r>
          </w:p>
        </w:tc>
        <w:tc>
          <w:tcPr>
            <w:tcW w:w="2702" w:type="dxa"/>
            <w:gridSpan w:val="18"/>
            <w:shd w:val="clear" w:color="auto" w:fill="auto"/>
          </w:tcPr>
          <w:p w:rsidR="00DE497B" w:rsidRPr="00D027D4" w:rsidRDefault="00DE497B" w:rsidP="00D027D4">
            <w:pPr>
              <w:jc w:val="both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Систематизировать сведения о частях дополнить свед</w:t>
            </w:r>
            <w:r w:rsidRPr="00D027D4">
              <w:rPr>
                <w:sz w:val="20"/>
                <w:szCs w:val="20"/>
              </w:rPr>
              <w:t>е</w:t>
            </w:r>
            <w:r w:rsidRPr="00D027D4">
              <w:rPr>
                <w:sz w:val="20"/>
                <w:szCs w:val="20"/>
              </w:rPr>
              <w:t xml:space="preserve">ниями о </w:t>
            </w:r>
            <w:r w:rsidRPr="00D027D4">
              <w:rPr>
                <w:iCs/>
                <w:sz w:val="20"/>
                <w:szCs w:val="20"/>
              </w:rPr>
              <w:t>причастии</w:t>
            </w:r>
            <w:r w:rsidRPr="00D027D4">
              <w:rPr>
                <w:i/>
                <w:sz w:val="20"/>
                <w:szCs w:val="20"/>
              </w:rPr>
              <w:t>.</w:t>
            </w:r>
          </w:p>
          <w:p w:rsidR="0009413B" w:rsidRPr="00D027D4" w:rsidRDefault="0009413B" w:rsidP="00D027D4">
            <w:pPr>
              <w:spacing w:after="200"/>
              <w:rPr>
                <w:sz w:val="20"/>
                <w:szCs w:val="20"/>
              </w:rPr>
            </w:pPr>
          </w:p>
        </w:tc>
        <w:tc>
          <w:tcPr>
            <w:tcW w:w="2407" w:type="dxa"/>
            <w:gridSpan w:val="12"/>
            <w:shd w:val="clear" w:color="auto" w:fill="auto"/>
          </w:tcPr>
          <w:p w:rsidR="0009413B" w:rsidRPr="00D027D4" w:rsidRDefault="007E1BAC" w:rsidP="00D027D4">
            <w:pPr>
              <w:spacing w:after="20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Понимание богатства и разнообразия языковых средств для выражения мыслей и чувств</w:t>
            </w:r>
          </w:p>
        </w:tc>
        <w:tc>
          <w:tcPr>
            <w:tcW w:w="2833" w:type="dxa"/>
            <w:gridSpan w:val="8"/>
            <w:shd w:val="clear" w:color="auto" w:fill="auto"/>
          </w:tcPr>
          <w:p w:rsidR="0009413B" w:rsidRPr="00D027D4" w:rsidRDefault="002C7BE3" w:rsidP="00D027D4">
            <w:pPr>
              <w:suppressAutoHyphens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  <w:lang w:eastAsia="ar-SA"/>
              </w:rPr>
              <w:t>Знать изученные части речи. Иметь представление об использовании в речи причастий.</w:t>
            </w:r>
          </w:p>
        </w:tc>
        <w:tc>
          <w:tcPr>
            <w:tcW w:w="3397" w:type="dxa"/>
            <w:gridSpan w:val="6"/>
            <w:shd w:val="clear" w:color="auto" w:fill="auto"/>
          </w:tcPr>
          <w:p w:rsidR="0009413B" w:rsidRPr="00D027D4" w:rsidRDefault="00DE497B" w:rsidP="00D027D4">
            <w:pPr>
              <w:spacing w:after="20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Осознавать практическую знач</w:t>
            </w:r>
            <w:r w:rsidRPr="00D027D4">
              <w:rPr>
                <w:sz w:val="20"/>
                <w:szCs w:val="20"/>
              </w:rPr>
              <w:t>и</w:t>
            </w:r>
            <w:r w:rsidRPr="00D027D4">
              <w:rPr>
                <w:sz w:val="20"/>
                <w:szCs w:val="20"/>
              </w:rPr>
              <w:t>мость изучения русского языка. И</w:t>
            </w:r>
            <w:r w:rsidRPr="00D027D4">
              <w:rPr>
                <w:sz w:val="20"/>
                <w:szCs w:val="20"/>
              </w:rPr>
              <w:t>с</w:t>
            </w:r>
            <w:r w:rsidRPr="00D027D4">
              <w:rPr>
                <w:sz w:val="20"/>
                <w:szCs w:val="20"/>
              </w:rPr>
              <w:t>пользовать изученные правила, сп</w:t>
            </w:r>
            <w:r w:rsidRPr="00D027D4">
              <w:rPr>
                <w:sz w:val="20"/>
                <w:szCs w:val="20"/>
              </w:rPr>
              <w:t>о</w:t>
            </w:r>
            <w:r w:rsidRPr="00D027D4">
              <w:rPr>
                <w:sz w:val="20"/>
                <w:szCs w:val="20"/>
              </w:rPr>
              <w:t>собы действий при выполнении учебных заданий, вносить необходи-мые коррективы в собственные де</w:t>
            </w:r>
            <w:r w:rsidRPr="00D027D4">
              <w:rPr>
                <w:sz w:val="20"/>
                <w:szCs w:val="20"/>
              </w:rPr>
              <w:t>й</w:t>
            </w:r>
            <w:r w:rsidRPr="00D027D4">
              <w:rPr>
                <w:sz w:val="20"/>
                <w:szCs w:val="20"/>
              </w:rPr>
              <w:t>ствия по итогам самопроверки.</w:t>
            </w:r>
          </w:p>
        </w:tc>
      </w:tr>
      <w:tr w:rsidR="00145A59" w:rsidRPr="00A04589" w:rsidTr="001A547B">
        <w:trPr>
          <w:gridAfter w:val="13"/>
          <w:wAfter w:w="8138" w:type="dxa"/>
          <w:trHeight w:val="146"/>
        </w:trPr>
        <w:tc>
          <w:tcPr>
            <w:tcW w:w="614" w:type="dxa"/>
            <w:gridSpan w:val="2"/>
          </w:tcPr>
          <w:p w:rsidR="0009413B" w:rsidRPr="00A04589" w:rsidRDefault="001A547B" w:rsidP="00A75727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lastRenderedPageBreak/>
              <w:t>68.</w:t>
            </w:r>
          </w:p>
        </w:tc>
        <w:tc>
          <w:tcPr>
            <w:tcW w:w="941" w:type="dxa"/>
            <w:gridSpan w:val="3"/>
          </w:tcPr>
          <w:p w:rsidR="0009413B" w:rsidRPr="00A04589" w:rsidRDefault="0009413B" w:rsidP="00A75727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09413B" w:rsidRPr="00D027D4" w:rsidRDefault="0009413B" w:rsidP="00D027D4">
            <w:pPr>
              <w:suppressAutoHyphens/>
              <w:rPr>
                <w:noProof/>
                <w:color w:val="000000"/>
                <w:sz w:val="20"/>
                <w:szCs w:val="20"/>
                <w:lang w:eastAsia="ar-SA"/>
              </w:rPr>
            </w:pPr>
            <w:r w:rsidRPr="00D027D4">
              <w:rPr>
                <w:noProof/>
                <w:color w:val="000000"/>
                <w:sz w:val="20"/>
                <w:szCs w:val="20"/>
                <w:lang w:eastAsia="ar-SA"/>
              </w:rPr>
              <w:t>Наречия-признаки действия</w:t>
            </w:r>
          </w:p>
        </w:tc>
        <w:tc>
          <w:tcPr>
            <w:tcW w:w="1258" w:type="dxa"/>
            <w:gridSpan w:val="6"/>
          </w:tcPr>
          <w:p w:rsidR="0009413B" w:rsidRPr="00D027D4" w:rsidRDefault="0009413B" w:rsidP="00D027D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Комбин</w:t>
            </w:r>
            <w:r w:rsidRPr="00D027D4">
              <w:rPr>
                <w:sz w:val="20"/>
                <w:szCs w:val="20"/>
              </w:rPr>
              <w:t>и</w:t>
            </w:r>
            <w:r w:rsidRPr="00D027D4">
              <w:rPr>
                <w:sz w:val="20"/>
                <w:szCs w:val="20"/>
              </w:rPr>
              <w:t>рованный</w:t>
            </w:r>
          </w:p>
        </w:tc>
        <w:tc>
          <w:tcPr>
            <w:tcW w:w="2702" w:type="dxa"/>
            <w:gridSpan w:val="18"/>
            <w:shd w:val="clear" w:color="auto" w:fill="auto"/>
          </w:tcPr>
          <w:p w:rsidR="008F1150" w:rsidRPr="00D027D4" w:rsidRDefault="008F1150" w:rsidP="00D027D4">
            <w:pPr>
              <w:jc w:val="both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Систематизировать сведения о частях дополнить свед</w:t>
            </w:r>
            <w:r w:rsidRPr="00D027D4">
              <w:rPr>
                <w:sz w:val="20"/>
                <w:szCs w:val="20"/>
              </w:rPr>
              <w:t>е</w:t>
            </w:r>
            <w:r w:rsidRPr="00D027D4">
              <w:rPr>
                <w:sz w:val="20"/>
                <w:szCs w:val="20"/>
              </w:rPr>
              <w:t xml:space="preserve">ниями о </w:t>
            </w:r>
            <w:r w:rsidRPr="00D027D4">
              <w:rPr>
                <w:iCs/>
                <w:sz w:val="20"/>
                <w:szCs w:val="20"/>
              </w:rPr>
              <w:t>наречии</w:t>
            </w:r>
            <w:r w:rsidRPr="00D027D4">
              <w:rPr>
                <w:i/>
                <w:sz w:val="20"/>
                <w:szCs w:val="20"/>
              </w:rPr>
              <w:t>.</w:t>
            </w:r>
          </w:p>
          <w:p w:rsidR="0009413B" w:rsidRPr="00D027D4" w:rsidRDefault="0009413B" w:rsidP="00D027D4">
            <w:pPr>
              <w:spacing w:after="200"/>
              <w:rPr>
                <w:sz w:val="20"/>
                <w:szCs w:val="20"/>
              </w:rPr>
            </w:pPr>
          </w:p>
        </w:tc>
        <w:tc>
          <w:tcPr>
            <w:tcW w:w="2407" w:type="dxa"/>
            <w:gridSpan w:val="12"/>
            <w:shd w:val="clear" w:color="auto" w:fill="auto"/>
          </w:tcPr>
          <w:p w:rsidR="0009413B" w:rsidRPr="00D027D4" w:rsidRDefault="007E1BAC" w:rsidP="00D027D4">
            <w:pPr>
              <w:spacing w:after="20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Понимание богатства и разнообразия языковых средств для выражения мыслей и чувств</w:t>
            </w:r>
          </w:p>
        </w:tc>
        <w:tc>
          <w:tcPr>
            <w:tcW w:w="2833" w:type="dxa"/>
            <w:gridSpan w:val="8"/>
            <w:shd w:val="clear" w:color="auto" w:fill="auto"/>
          </w:tcPr>
          <w:p w:rsidR="0009413B" w:rsidRPr="00D027D4" w:rsidRDefault="002C7BE3" w:rsidP="00D027D4">
            <w:pPr>
              <w:suppressAutoHyphens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  <w:lang w:eastAsia="ar-SA"/>
              </w:rPr>
              <w:t>Знать изученные части речи. Иметь представление об использовании в речи наречий</w:t>
            </w:r>
          </w:p>
        </w:tc>
        <w:tc>
          <w:tcPr>
            <w:tcW w:w="3397" w:type="dxa"/>
            <w:gridSpan w:val="6"/>
            <w:shd w:val="clear" w:color="auto" w:fill="auto"/>
          </w:tcPr>
          <w:p w:rsidR="0009413B" w:rsidRPr="00D027D4" w:rsidRDefault="00DE497B" w:rsidP="00D027D4">
            <w:pPr>
              <w:spacing w:after="20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Осознавать практическую знач</w:t>
            </w:r>
            <w:r w:rsidRPr="00D027D4">
              <w:rPr>
                <w:sz w:val="20"/>
                <w:szCs w:val="20"/>
              </w:rPr>
              <w:t>и</w:t>
            </w:r>
            <w:r w:rsidRPr="00D027D4">
              <w:rPr>
                <w:sz w:val="20"/>
                <w:szCs w:val="20"/>
              </w:rPr>
              <w:t>мость изучения русского языка. И</w:t>
            </w:r>
            <w:r w:rsidRPr="00D027D4">
              <w:rPr>
                <w:sz w:val="20"/>
                <w:szCs w:val="20"/>
              </w:rPr>
              <w:t>с</w:t>
            </w:r>
            <w:r w:rsidRPr="00D027D4">
              <w:rPr>
                <w:sz w:val="20"/>
                <w:szCs w:val="20"/>
              </w:rPr>
              <w:t>пользовать изученные правила, сп</w:t>
            </w:r>
            <w:r w:rsidRPr="00D027D4">
              <w:rPr>
                <w:sz w:val="20"/>
                <w:szCs w:val="20"/>
              </w:rPr>
              <w:t>о</w:t>
            </w:r>
            <w:r w:rsidRPr="00D027D4">
              <w:rPr>
                <w:sz w:val="20"/>
                <w:szCs w:val="20"/>
              </w:rPr>
              <w:t>собы действий при выполнении учебных заданий, вносить необходи-мые коррективы в собственные де</w:t>
            </w:r>
            <w:r w:rsidRPr="00D027D4">
              <w:rPr>
                <w:sz w:val="20"/>
                <w:szCs w:val="20"/>
              </w:rPr>
              <w:t>й</w:t>
            </w:r>
            <w:r w:rsidRPr="00D027D4">
              <w:rPr>
                <w:sz w:val="20"/>
                <w:szCs w:val="20"/>
              </w:rPr>
              <w:t>ствия по итогам самопроверки.</w:t>
            </w:r>
          </w:p>
        </w:tc>
      </w:tr>
      <w:tr w:rsidR="0009413B" w:rsidRPr="00A04589" w:rsidTr="001A547B">
        <w:trPr>
          <w:gridAfter w:val="13"/>
          <w:wAfter w:w="8138" w:type="dxa"/>
          <w:trHeight w:val="146"/>
        </w:trPr>
        <w:tc>
          <w:tcPr>
            <w:tcW w:w="614" w:type="dxa"/>
            <w:gridSpan w:val="2"/>
          </w:tcPr>
          <w:p w:rsidR="0009413B" w:rsidRPr="00A04589" w:rsidRDefault="001A547B" w:rsidP="00A75727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69.</w:t>
            </w:r>
          </w:p>
        </w:tc>
        <w:tc>
          <w:tcPr>
            <w:tcW w:w="941" w:type="dxa"/>
            <w:gridSpan w:val="3"/>
          </w:tcPr>
          <w:p w:rsidR="0009413B" w:rsidRPr="00A04589" w:rsidRDefault="0009413B" w:rsidP="00A75727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09413B" w:rsidRPr="00D027D4" w:rsidRDefault="0009413B" w:rsidP="00D027D4">
            <w:pPr>
              <w:suppressAutoHyphens/>
              <w:rPr>
                <w:bCs/>
                <w:sz w:val="20"/>
                <w:szCs w:val="20"/>
                <w:lang w:eastAsia="ar-SA"/>
              </w:rPr>
            </w:pPr>
            <w:r w:rsidRPr="00D027D4">
              <w:rPr>
                <w:bCs/>
                <w:sz w:val="20"/>
                <w:szCs w:val="20"/>
                <w:lang w:eastAsia="ar-SA"/>
              </w:rPr>
              <w:t>Частицы–служебные части речи.</w:t>
            </w:r>
          </w:p>
          <w:p w:rsidR="0009413B" w:rsidRPr="00D027D4" w:rsidRDefault="0009413B" w:rsidP="00D027D4">
            <w:pPr>
              <w:suppressAutoHyphens/>
              <w:rPr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58" w:type="dxa"/>
            <w:gridSpan w:val="6"/>
          </w:tcPr>
          <w:p w:rsidR="0009413B" w:rsidRPr="00D027D4" w:rsidRDefault="0009413B" w:rsidP="00D027D4">
            <w:pPr>
              <w:suppressAutoHyphens/>
              <w:rPr>
                <w:sz w:val="20"/>
                <w:szCs w:val="20"/>
                <w:lang w:eastAsia="ar-SA"/>
              </w:rPr>
            </w:pPr>
            <w:r w:rsidRPr="00D027D4">
              <w:rPr>
                <w:sz w:val="20"/>
                <w:szCs w:val="20"/>
                <w:lang w:eastAsia="ar-SA"/>
              </w:rPr>
              <w:t>Урок обобщения и систематизации знаний</w:t>
            </w:r>
          </w:p>
        </w:tc>
        <w:tc>
          <w:tcPr>
            <w:tcW w:w="2702" w:type="dxa"/>
            <w:gridSpan w:val="18"/>
            <w:shd w:val="clear" w:color="auto" w:fill="auto"/>
          </w:tcPr>
          <w:p w:rsidR="00DE497B" w:rsidRPr="00D027D4" w:rsidRDefault="00DE497B" w:rsidP="00D027D4">
            <w:pPr>
              <w:jc w:val="both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Систематизировать сведения о частях дополнить свед</w:t>
            </w:r>
            <w:r w:rsidRPr="00D027D4">
              <w:rPr>
                <w:sz w:val="20"/>
                <w:szCs w:val="20"/>
              </w:rPr>
              <w:t>е</w:t>
            </w:r>
            <w:r w:rsidRPr="00D027D4">
              <w:rPr>
                <w:sz w:val="20"/>
                <w:szCs w:val="20"/>
              </w:rPr>
              <w:t xml:space="preserve">ниями о </w:t>
            </w:r>
            <w:r w:rsidRPr="00D027D4">
              <w:rPr>
                <w:iCs/>
                <w:sz w:val="20"/>
                <w:szCs w:val="20"/>
              </w:rPr>
              <w:t>служебных частях речи</w:t>
            </w:r>
            <w:r w:rsidRPr="00D027D4">
              <w:rPr>
                <w:i/>
                <w:sz w:val="20"/>
                <w:szCs w:val="20"/>
              </w:rPr>
              <w:t>.</w:t>
            </w:r>
          </w:p>
          <w:p w:rsidR="0009413B" w:rsidRPr="00D027D4" w:rsidRDefault="0009413B" w:rsidP="00D027D4">
            <w:pPr>
              <w:spacing w:after="200"/>
              <w:rPr>
                <w:sz w:val="20"/>
                <w:szCs w:val="20"/>
              </w:rPr>
            </w:pPr>
          </w:p>
        </w:tc>
        <w:tc>
          <w:tcPr>
            <w:tcW w:w="2407" w:type="dxa"/>
            <w:gridSpan w:val="12"/>
            <w:shd w:val="clear" w:color="auto" w:fill="auto"/>
          </w:tcPr>
          <w:p w:rsidR="0009413B" w:rsidRPr="00D027D4" w:rsidRDefault="007E1BAC" w:rsidP="00D027D4">
            <w:pPr>
              <w:spacing w:after="20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Понимание богатства и разнообразия языковых средств для выражения мыслей и чувств</w:t>
            </w:r>
          </w:p>
        </w:tc>
        <w:tc>
          <w:tcPr>
            <w:tcW w:w="2833" w:type="dxa"/>
            <w:gridSpan w:val="8"/>
            <w:shd w:val="clear" w:color="auto" w:fill="auto"/>
          </w:tcPr>
          <w:p w:rsidR="002C7BE3" w:rsidRPr="00D027D4" w:rsidRDefault="002C7BE3" w:rsidP="00D027D4">
            <w:pPr>
              <w:suppressAutoHyphens/>
              <w:rPr>
                <w:sz w:val="20"/>
                <w:szCs w:val="20"/>
                <w:lang w:eastAsia="ar-SA"/>
              </w:rPr>
            </w:pPr>
            <w:r w:rsidRPr="00D027D4">
              <w:rPr>
                <w:sz w:val="20"/>
                <w:szCs w:val="20"/>
                <w:lang w:eastAsia="ar-SA"/>
              </w:rPr>
              <w:t>Знать изученные части речи. Иметь представление об использовании в речи частиц</w:t>
            </w:r>
          </w:p>
          <w:p w:rsidR="0009413B" w:rsidRPr="00D027D4" w:rsidRDefault="0009413B" w:rsidP="00D027D4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3397" w:type="dxa"/>
            <w:gridSpan w:val="6"/>
            <w:shd w:val="clear" w:color="auto" w:fill="auto"/>
          </w:tcPr>
          <w:p w:rsidR="0009413B" w:rsidRPr="00D027D4" w:rsidRDefault="00DE497B" w:rsidP="00D027D4">
            <w:pPr>
              <w:spacing w:after="20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Осознавать практическую знач</w:t>
            </w:r>
            <w:r w:rsidRPr="00D027D4">
              <w:rPr>
                <w:sz w:val="20"/>
                <w:szCs w:val="20"/>
              </w:rPr>
              <w:t>и</w:t>
            </w:r>
            <w:r w:rsidRPr="00D027D4">
              <w:rPr>
                <w:sz w:val="20"/>
                <w:szCs w:val="20"/>
              </w:rPr>
              <w:t>мость изучения русского языка. И</w:t>
            </w:r>
            <w:r w:rsidRPr="00D027D4">
              <w:rPr>
                <w:sz w:val="20"/>
                <w:szCs w:val="20"/>
              </w:rPr>
              <w:t>с</w:t>
            </w:r>
            <w:r w:rsidRPr="00D027D4">
              <w:rPr>
                <w:sz w:val="20"/>
                <w:szCs w:val="20"/>
              </w:rPr>
              <w:t>пользовать изученные правила, сп</w:t>
            </w:r>
            <w:r w:rsidRPr="00D027D4">
              <w:rPr>
                <w:sz w:val="20"/>
                <w:szCs w:val="20"/>
              </w:rPr>
              <w:t>о</w:t>
            </w:r>
            <w:r w:rsidRPr="00D027D4">
              <w:rPr>
                <w:sz w:val="20"/>
                <w:szCs w:val="20"/>
              </w:rPr>
              <w:t>собы действий при выполнении учебных заданий, вносить необходи-мые коррективы в собственные де</w:t>
            </w:r>
            <w:r w:rsidRPr="00D027D4">
              <w:rPr>
                <w:sz w:val="20"/>
                <w:szCs w:val="20"/>
              </w:rPr>
              <w:t>й</w:t>
            </w:r>
            <w:r w:rsidRPr="00D027D4">
              <w:rPr>
                <w:sz w:val="20"/>
                <w:szCs w:val="20"/>
              </w:rPr>
              <w:t>ствия по итогам самопроверки.</w:t>
            </w:r>
          </w:p>
        </w:tc>
      </w:tr>
      <w:tr w:rsidR="0009413B" w:rsidRPr="00A04589" w:rsidTr="001A547B">
        <w:trPr>
          <w:gridAfter w:val="13"/>
          <w:wAfter w:w="8138" w:type="dxa"/>
          <w:trHeight w:val="146"/>
        </w:trPr>
        <w:tc>
          <w:tcPr>
            <w:tcW w:w="614" w:type="dxa"/>
            <w:gridSpan w:val="2"/>
          </w:tcPr>
          <w:p w:rsidR="0009413B" w:rsidRPr="00A04589" w:rsidRDefault="001A547B" w:rsidP="00A75727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70</w:t>
            </w:r>
          </w:p>
        </w:tc>
        <w:tc>
          <w:tcPr>
            <w:tcW w:w="941" w:type="dxa"/>
            <w:gridSpan w:val="3"/>
          </w:tcPr>
          <w:p w:rsidR="0009413B" w:rsidRPr="00A04589" w:rsidRDefault="0009413B" w:rsidP="00A75727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09413B" w:rsidRPr="00D027D4" w:rsidRDefault="0009413B" w:rsidP="00D027D4">
            <w:pPr>
              <w:suppressAutoHyphens/>
              <w:rPr>
                <w:bCs/>
                <w:noProof/>
                <w:color w:val="000000"/>
                <w:sz w:val="20"/>
                <w:szCs w:val="20"/>
                <w:lang w:eastAsia="ar-SA"/>
              </w:rPr>
            </w:pPr>
            <w:r w:rsidRPr="00D027D4">
              <w:rPr>
                <w:bCs/>
                <w:noProof/>
                <w:color w:val="000000"/>
                <w:sz w:val="20"/>
                <w:szCs w:val="20"/>
                <w:lang w:eastAsia="ar-SA"/>
              </w:rPr>
              <w:t>Предлоги, союзы-служебные части речи</w:t>
            </w:r>
          </w:p>
        </w:tc>
        <w:tc>
          <w:tcPr>
            <w:tcW w:w="1258" w:type="dxa"/>
            <w:gridSpan w:val="6"/>
          </w:tcPr>
          <w:p w:rsidR="0009413B" w:rsidRPr="00D027D4" w:rsidRDefault="0009413B" w:rsidP="00D027D4">
            <w:pPr>
              <w:suppressAutoHyphens/>
              <w:rPr>
                <w:sz w:val="20"/>
                <w:szCs w:val="20"/>
                <w:lang w:eastAsia="ar-SA"/>
              </w:rPr>
            </w:pPr>
            <w:r w:rsidRPr="00D027D4">
              <w:rPr>
                <w:sz w:val="20"/>
                <w:szCs w:val="20"/>
                <w:lang w:eastAsia="ar-SA"/>
              </w:rPr>
              <w:t>Урок обобщения и систематизации знаний</w:t>
            </w:r>
          </w:p>
        </w:tc>
        <w:tc>
          <w:tcPr>
            <w:tcW w:w="2702" w:type="dxa"/>
            <w:gridSpan w:val="18"/>
            <w:shd w:val="clear" w:color="auto" w:fill="auto"/>
          </w:tcPr>
          <w:p w:rsidR="00DE497B" w:rsidRPr="00D027D4" w:rsidRDefault="00DE497B" w:rsidP="00D027D4">
            <w:pPr>
              <w:jc w:val="both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Систематизировать сведения о частях дополнить свед</w:t>
            </w:r>
            <w:r w:rsidRPr="00D027D4">
              <w:rPr>
                <w:sz w:val="20"/>
                <w:szCs w:val="20"/>
              </w:rPr>
              <w:t>е</w:t>
            </w:r>
            <w:r w:rsidRPr="00D027D4">
              <w:rPr>
                <w:sz w:val="20"/>
                <w:szCs w:val="20"/>
              </w:rPr>
              <w:t xml:space="preserve">ниями о </w:t>
            </w:r>
            <w:r w:rsidRPr="00D027D4">
              <w:rPr>
                <w:iCs/>
                <w:sz w:val="20"/>
                <w:szCs w:val="20"/>
              </w:rPr>
              <w:t>служебных частях речи</w:t>
            </w:r>
            <w:r w:rsidRPr="00D027D4">
              <w:rPr>
                <w:i/>
                <w:sz w:val="20"/>
                <w:szCs w:val="20"/>
              </w:rPr>
              <w:t>.</w:t>
            </w:r>
          </w:p>
          <w:p w:rsidR="0009413B" w:rsidRPr="00D027D4" w:rsidRDefault="0009413B" w:rsidP="00D02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07" w:type="dxa"/>
            <w:gridSpan w:val="12"/>
            <w:shd w:val="clear" w:color="auto" w:fill="auto"/>
          </w:tcPr>
          <w:p w:rsidR="0009413B" w:rsidRPr="00D027D4" w:rsidRDefault="007E1BAC" w:rsidP="00D027D4">
            <w:pPr>
              <w:shd w:val="clear" w:color="auto" w:fill="FFFFFF"/>
              <w:tabs>
                <w:tab w:val="left" w:pos="343"/>
              </w:tabs>
              <w:suppressAutoHyphens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О</w:t>
            </w:r>
            <w:r w:rsidRPr="007E1BAC">
              <w:rPr>
                <w:sz w:val="20"/>
                <w:szCs w:val="20"/>
              </w:rPr>
              <w:t>сознание языка как основного средства мышления и общения людей;восприятие русского языка как явления национ</w:t>
            </w:r>
            <w:r w:rsidRPr="00D027D4">
              <w:rPr>
                <w:sz w:val="20"/>
                <w:szCs w:val="20"/>
              </w:rPr>
              <w:t>альной культуры.</w:t>
            </w:r>
          </w:p>
        </w:tc>
        <w:tc>
          <w:tcPr>
            <w:tcW w:w="2833" w:type="dxa"/>
            <w:gridSpan w:val="8"/>
            <w:shd w:val="clear" w:color="auto" w:fill="auto"/>
          </w:tcPr>
          <w:p w:rsidR="002C7BE3" w:rsidRPr="00D027D4" w:rsidRDefault="002C7BE3" w:rsidP="00D027D4">
            <w:pPr>
              <w:suppressAutoHyphens/>
              <w:rPr>
                <w:sz w:val="20"/>
                <w:szCs w:val="20"/>
                <w:lang w:eastAsia="ar-SA"/>
              </w:rPr>
            </w:pPr>
            <w:r w:rsidRPr="00D027D4">
              <w:rPr>
                <w:sz w:val="20"/>
                <w:szCs w:val="20"/>
                <w:lang w:eastAsia="ar-SA"/>
              </w:rPr>
              <w:t xml:space="preserve">Знать изученные части речи. Иметь представление об использовании в речи союзов «как», «точно», «словно». </w:t>
            </w:r>
            <w:r w:rsidRPr="00D027D4">
              <w:rPr>
                <w:sz w:val="20"/>
                <w:szCs w:val="20"/>
                <w:lang w:eastAsia="ar-SA"/>
              </w:rPr>
              <w:br/>
            </w:r>
          </w:p>
          <w:p w:rsidR="0009413B" w:rsidRPr="00D027D4" w:rsidRDefault="0009413B" w:rsidP="00D027D4">
            <w:pPr>
              <w:spacing w:after="200"/>
              <w:rPr>
                <w:sz w:val="20"/>
                <w:szCs w:val="20"/>
              </w:rPr>
            </w:pPr>
          </w:p>
        </w:tc>
        <w:tc>
          <w:tcPr>
            <w:tcW w:w="3397" w:type="dxa"/>
            <w:gridSpan w:val="6"/>
            <w:shd w:val="clear" w:color="auto" w:fill="auto"/>
          </w:tcPr>
          <w:p w:rsidR="0009413B" w:rsidRPr="00D027D4" w:rsidRDefault="00DE497B" w:rsidP="00D027D4">
            <w:pPr>
              <w:spacing w:after="20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Осознавать практическую знач</w:t>
            </w:r>
            <w:r w:rsidRPr="00D027D4">
              <w:rPr>
                <w:sz w:val="20"/>
                <w:szCs w:val="20"/>
              </w:rPr>
              <w:t>и</w:t>
            </w:r>
            <w:r w:rsidRPr="00D027D4">
              <w:rPr>
                <w:sz w:val="20"/>
                <w:szCs w:val="20"/>
              </w:rPr>
              <w:t>мость изучения русского языка. И</w:t>
            </w:r>
            <w:r w:rsidRPr="00D027D4">
              <w:rPr>
                <w:sz w:val="20"/>
                <w:szCs w:val="20"/>
              </w:rPr>
              <w:t>с</w:t>
            </w:r>
            <w:r w:rsidRPr="00D027D4">
              <w:rPr>
                <w:sz w:val="20"/>
                <w:szCs w:val="20"/>
              </w:rPr>
              <w:t>пользовать изученные правила, сп</w:t>
            </w:r>
            <w:r w:rsidRPr="00D027D4">
              <w:rPr>
                <w:sz w:val="20"/>
                <w:szCs w:val="20"/>
              </w:rPr>
              <w:t>о</w:t>
            </w:r>
            <w:r w:rsidRPr="00D027D4">
              <w:rPr>
                <w:sz w:val="20"/>
                <w:szCs w:val="20"/>
              </w:rPr>
              <w:t>собы действий при выполнении учебных заданий, вносить необходи-мые коррективы в собственные де</w:t>
            </w:r>
            <w:r w:rsidRPr="00D027D4">
              <w:rPr>
                <w:sz w:val="20"/>
                <w:szCs w:val="20"/>
              </w:rPr>
              <w:t>й</w:t>
            </w:r>
            <w:r w:rsidRPr="00D027D4">
              <w:rPr>
                <w:sz w:val="20"/>
                <w:szCs w:val="20"/>
              </w:rPr>
              <w:t>ствия по итогам самопроверки.</w:t>
            </w:r>
          </w:p>
        </w:tc>
      </w:tr>
      <w:tr w:rsidR="0009413B" w:rsidRPr="00A04589" w:rsidTr="001A547B">
        <w:trPr>
          <w:gridAfter w:val="13"/>
          <w:wAfter w:w="8138" w:type="dxa"/>
          <w:trHeight w:val="146"/>
        </w:trPr>
        <w:tc>
          <w:tcPr>
            <w:tcW w:w="614" w:type="dxa"/>
            <w:gridSpan w:val="2"/>
          </w:tcPr>
          <w:p w:rsidR="0009413B" w:rsidRPr="00A04589" w:rsidRDefault="001A547B" w:rsidP="00A75727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71-72</w:t>
            </w:r>
          </w:p>
        </w:tc>
        <w:tc>
          <w:tcPr>
            <w:tcW w:w="941" w:type="dxa"/>
            <w:gridSpan w:val="3"/>
          </w:tcPr>
          <w:p w:rsidR="0009413B" w:rsidRPr="00A04589" w:rsidRDefault="0009413B" w:rsidP="00A75727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09413B" w:rsidRPr="00D027D4" w:rsidRDefault="0009413B" w:rsidP="00D027D4">
            <w:pPr>
              <w:suppressAutoHyphens/>
              <w:rPr>
                <w:b/>
                <w:bCs/>
                <w:sz w:val="20"/>
                <w:szCs w:val="20"/>
                <w:lang w:eastAsia="ar-SA"/>
              </w:rPr>
            </w:pPr>
            <w:r w:rsidRPr="00D027D4">
              <w:rPr>
                <w:b/>
                <w:bCs/>
                <w:sz w:val="20"/>
                <w:szCs w:val="20"/>
                <w:lang w:eastAsia="ar-SA"/>
              </w:rPr>
              <w:t>Комплексная контрольная работа и её анализ.</w:t>
            </w:r>
          </w:p>
          <w:p w:rsidR="0009413B" w:rsidRPr="00D027D4" w:rsidRDefault="0009413B" w:rsidP="00D027D4">
            <w:pPr>
              <w:suppressAutoHyphens/>
              <w:rPr>
                <w:b/>
                <w:bCs/>
                <w:noProof/>
                <w:color w:val="000000"/>
                <w:sz w:val="20"/>
                <w:szCs w:val="20"/>
                <w:lang w:eastAsia="ar-SA"/>
              </w:rPr>
            </w:pPr>
          </w:p>
          <w:p w:rsidR="0009413B" w:rsidRPr="00D027D4" w:rsidRDefault="0009413B" w:rsidP="00D027D4">
            <w:pPr>
              <w:suppressAutoHyphens/>
              <w:rPr>
                <w:bCs/>
                <w:noProof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258" w:type="dxa"/>
            <w:gridSpan w:val="6"/>
          </w:tcPr>
          <w:p w:rsidR="0009413B" w:rsidRPr="00D027D4" w:rsidRDefault="0009413B" w:rsidP="00D027D4">
            <w:pPr>
              <w:suppressAutoHyphens/>
              <w:rPr>
                <w:sz w:val="20"/>
                <w:szCs w:val="20"/>
                <w:lang w:eastAsia="ar-SA"/>
              </w:rPr>
            </w:pPr>
            <w:r w:rsidRPr="00D027D4">
              <w:rPr>
                <w:sz w:val="20"/>
                <w:szCs w:val="20"/>
                <w:lang w:eastAsia="ar-SA"/>
              </w:rPr>
              <w:t>Контрольный урок</w:t>
            </w:r>
          </w:p>
        </w:tc>
        <w:tc>
          <w:tcPr>
            <w:tcW w:w="2702" w:type="dxa"/>
            <w:gridSpan w:val="18"/>
            <w:shd w:val="clear" w:color="auto" w:fill="auto"/>
          </w:tcPr>
          <w:p w:rsidR="0009413B" w:rsidRPr="00D027D4" w:rsidRDefault="008F1150" w:rsidP="00D027D4">
            <w:pPr>
              <w:spacing w:after="200"/>
              <w:rPr>
                <w:sz w:val="20"/>
                <w:szCs w:val="20"/>
              </w:rPr>
            </w:pPr>
            <w:r w:rsidRPr="00D027D4">
              <w:rPr>
                <w:noProof/>
                <w:color w:val="000000"/>
                <w:sz w:val="20"/>
                <w:szCs w:val="20"/>
              </w:rPr>
              <w:t>Проверить сформированность знаний, умений и навыков</w:t>
            </w:r>
          </w:p>
        </w:tc>
        <w:tc>
          <w:tcPr>
            <w:tcW w:w="2407" w:type="dxa"/>
            <w:gridSpan w:val="12"/>
            <w:shd w:val="clear" w:color="auto" w:fill="auto"/>
          </w:tcPr>
          <w:p w:rsidR="0009413B" w:rsidRPr="00D027D4" w:rsidRDefault="008F1150" w:rsidP="00D027D4">
            <w:pPr>
              <w:spacing w:after="20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Стремление к соверше</w:t>
            </w:r>
            <w:r w:rsidRPr="00D027D4">
              <w:rPr>
                <w:sz w:val="20"/>
                <w:szCs w:val="20"/>
              </w:rPr>
              <w:t>н</w:t>
            </w:r>
            <w:r w:rsidRPr="00D027D4">
              <w:rPr>
                <w:sz w:val="20"/>
                <w:szCs w:val="20"/>
              </w:rPr>
              <w:t>ствованию, желание п</w:t>
            </w:r>
            <w:r w:rsidRPr="00D027D4">
              <w:rPr>
                <w:sz w:val="20"/>
                <w:szCs w:val="20"/>
              </w:rPr>
              <w:t>о</w:t>
            </w:r>
            <w:r w:rsidRPr="00D027D4">
              <w:rPr>
                <w:sz w:val="20"/>
                <w:szCs w:val="20"/>
              </w:rPr>
              <w:t>лучения новых знаний</w:t>
            </w:r>
          </w:p>
        </w:tc>
        <w:tc>
          <w:tcPr>
            <w:tcW w:w="2833" w:type="dxa"/>
            <w:gridSpan w:val="8"/>
            <w:shd w:val="clear" w:color="auto" w:fill="auto"/>
          </w:tcPr>
          <w:p w:rsidR="0009413B" w:rsidRPr="00D027D4" w:rsidRDefault="007E1BAC" w:rsidP="00D027D4">
            <w:pPr>
              <w:spacing w:after="20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Демонстрация уровня при</w:t>
            </w:r>
            <w:r w:rsidRPr="00D027D4">
              <w:rPr>
                <w:sz w:val="20"/>
                <w:szCs w:val="20"/>
              </w:rPr>
              <w:softHyphen/>
              <w:t>обретенных навыков  и ум</w:t>
            </w:r>
            <w:r w:rsidRPr="00D027D4">
              <w:rPr>
                <w:sz w:val="20"/>
                <w:szCs w:val="20"/>
              </w:rPr>
              <w:t>е</w:t>
            </w:r>
            <w:r w:rsidRPr="00D027D4">
              <w:rPr>
                <w:sz w:val="20"/>
                <w:szCs w:val="20"/>
              </w:rPr>
              <w:t>ний. Применять  изученные правила и алгоритмы дей</w:t>
            </w:r>
            <w:r w:rsidRPr="00D027D4">
              <w:rPr>
                <w:sz w:val="20"/>
                <w:szCs w:val="20"/>
              </w:rPr>
              <w:softHyphen/>
              <w:t>ствий в самостоятельной р</w:t>
            </w:r>
            <w:r w:rsidRPr="00D027D4">
              <w:rPr>
                <w:sz w:val="20"/>
                <w:szCs w:val="20"/>
              </w:rPr>
              <w:t>а</w:t>
            </w:r>
            <w:r w:rsidRPr="00D027D4">
              <w:rPr>
                <w:sz w:val="20"/>
                <w:szCs w:val="20"/>
              </w:rPr>
              <w:t>боте.</w:t>
            </w:r>
          </w:p>
        </w:tc>
        <w:tc>
          <w:tcPr>
            <w:tcW w:w="3397" w:type="dxa"/>
            <w:gridSpan w:val="6"/>
            <w:shd w:val="clear" w:color="auto" w:fill="auto"/>
          </w:tcPr>
          <w:p w:rsidR="0009413B" w:rsidRPr="00D027D4" w:rsidRDefault="008F1150" w:rsidP="00D027D4">
            <w:pPr>
              <w:spacing w:after="200"/>
              <w:rPr>
                <w:sz w:val="20"/>
                <w:szCs w:val="20"/>
              </w:rPr>
            </w:pPr>
            <w:r w:rsidRPr="00D027D4">
              <w:rPr>
                <w:noProof/>
                <w:sz w:val="20"/>
                <w:szCs w:val="20"/>
                <w:lang w:eastAsia="ar-SA"/>
              </w:rPr>
              <w:t>Овладение знаниями и умениями, необходимыми для продолжения образования.Контроль процесса и результата действий, коррекция.</w:t>
            </w:r>
          </w:p>
        </w:tc>
      </w:tr>
      <w:tr w:rsidR="0009413B" w:rsidRPr="00A04589" w:rsidTr="001A547B">
        <w:trPr>
          <w:gridAfter w:val="13"/>
          <w:wAfter w:w="8138" w:type="dxa"/>
          <w:trHeight w:val="146"/>
        </w:trPr>
        <w:tc>
          <w:tcPr>
            <w:tcW w:w="614" w:type="dxa"/>
            <w:gridSpan w:val="2"/>
          </w:tcPr>
          <w:p w:rsidR="0009413B" w:rsidRPr="00A04589" w:rsidRDefault="001A547B" w:rsidP="00A75727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73</w:t>
            </w:r>
            <w:r w:rsidR="0009413B" w:rsidRPr="00A04589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941" w:type="dxa"/>
            <w:gridSpan w:val="3"/>
          </w:tcPr>
          <w:p w:rsidR="0009413B" w:rsidRPr="00A04589" w:rsidRDefault="0009413B" w:rsidP="00A75727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09413B" w:rsidRPr="00D027D4" w:rsidRDefault="0009413B" w:rsidP="00D027D4">
            <w:pPr>
              <w:suppressAutoHyphens/>
              <w:rPr>
                <w:sz w:val="20"/>
                <w:szCs w:val="20"/>
                <w:lang w:eastAsia="ar-SA"/>
              </w:rPr>
            </w:pPr>
            <w:r w:rsidRPr="00D027D4">
              <w:rPr>
                <w:sz w:val="20"/>
                <w:szCs w:val="20"/>
                <w:lang w:eastAsia="ar-SA"/>
              </w:rPr>
              <w:t>Слово.</w:t>
            </w:r>
          </w:p>
        </w:tc>
        <w:tc>
          <w:tcPr>
            <w:tcW w:w="1258" w:type="dxa"/>
            <w:gridSpan w:val="6"/>
          </w:tcPr>
          <w:p w:rsidR="0009413B" w:rsidRPr="00D027D4" w:rsidRDefault="0009413B" w:rsidP="00D027D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Комбин</w:t>
            </w:r>
            <w:r w:rsidRPr="00D027D4">
              <w:rPr>
                <w:sz w:val="20"/>
                <w:szCs w:val="20"/>
              </w:rPr>
              <w:t>и</w:t>
            </w:r>
            <w:r w:rsidRPr="00D027D4">
              <w:rPr>
                <w:sz w:val="20"/>
                <w:szCs w:val="20"/>
              </w:rPr>
              <w:t>рованный</w:t>
            </w:r>
          </w:p>
        </w:tc>
        <w:tc>
          <w:tcPr>
            <w:tcW w:w="2702" w:type="dxa"/>
            <w:gridSpan w:val="18"/>
            <w:shd w:val="clear" w:color="auto" w:fill="auto"/>
          </w:tcPr>
          <w:p w:rsidR="0009413B" w:rsidRPr="00D027D4" w:rsidRDefault="00DE497B" w:rsidP="00D027D4">
            <w:pPr>
              <w:jc w:val="both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Систематизировать сведения о слове, как единицы речи.</w:t>
            </w:r>
          </w:p>
        </w:tc>
        <w:tc>
          <w:tcPr>
            <w:tcW w:w="2407" w:type="dxa"/>
            <w:gridSpan w:val="12"/>
            <w:shd w:val="clear" w:color="auto" w:fill="auto"/>
          </w:tcPr>
          <w:p w:rsidR="0009413B" w:rsidRPr="00D027D4" w:rsidRDefault="00DE497B" w:rsidP="00D027D4">
            <w:pPr>
              <w:spacing w:after="20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Понимание богатства и разнообразия языковых средств для выражения мыслей и чувств</w:t>
            </w:r>
          </w:p>
        </w:tc>
        <w:tc>
          <w:tcPr>
            <w:tcW w:w="2833" w:type="dxa"/>
            <w:gridSpan w:val="8"/>
            <w:shd w:val="clear" w:color="auto" w:fill="auto"/>
          </w:tcPr>
          <w:p w:rsidR="002C7BE3" w:rsidRPr="00D027D4" w:rsidRDefault="002C7BE3" w:rsidP="00D027D4">
            <w:pPr>
              <w:suppressAutoHyphens/>
              <w:rPr>
                <w:sz w:val="20"/>
                <w:szCs w:val="20"/>
                <w:lang w:eastAsia="ar-SA"/>
              </w:rPr>
            </w:pPr>
            <w:r w:rsidRPr="00D027D4">
              <w:rPr>
                <w:sz w:val="20"/>
                <w:szCs w:val="20"/>
                <w:lang w:eastAsia="ar-SA"/>
              </w:rPr>
              <w:t>Знать лексическое и грамматическое значение слова;</w:t>
            </w:r>
          </w:p>
          <w:p w:rsidR="002C7BE3" w:rsidRPr="00D027D4" w:rsidRDefault="002C7BE3" w:rsidP="00D027D4">
            <w:pPr>
              <w:suppressAutoHyphens/>
              <w:rPr>
                <w:sz w:val="20"/>
                <w:szCs w:val="20"/>
                <w:lang w:eastAsia="ar-SA"/>
              </w:rPr>
            </w:pPr>
            <w:r w:rsidRPr="00D027D4">
              <w:rPr>
                <w:sz w:val="20"/>
                <w:szCs w:val="20"/>
                <w:lang w:eastAsia="ar-SA"/>
              </w:rPr>
              <w:t>правописание изученных орфограмм;</w:t>
            </w:r>
          </w:p>
          <w:p w:rsidR="002C7BE3" w:rsidRPr="00D027D4" w:rsidRDefault="002C7BE3" w:rsidP="00D027D4">
            <w:pPr>
              <w:suppressAutoHyphens/>
              <w:rPr>
                <w:sz w:val="20"/>
                <w:szCs w:val="20"/>
                <w:lang w:eastAsia="ar-SA"/>
              </w:rPr>
            </w:pPr>
            <w:r w:rsidRPr="00D027D4">
              <w:rPr>
                <w:sz w:val="20"/>
                <w:szCs w:val="20"/>
                <w:lang w:eastAsia="ar-SA"/>
              </w:rPr>
              <w:t xml:space="preserve">части речи. </w:t>
            </w:r>
          </w:p>
          <w:p w:rsidR="002C7BE3" w:rsidRPr="00D027D4" w:rsidRDefault="002C7BE3" w:rsidP="00D027D4">
            <w:pPr>
              <w:suppressAutoHyphens/>
              <w:rPr>
                <w:sz w:val="20"/>
                <w:szCs w:val="20"/>
                <w:lang w:eastAsia="ar-SA"/>
              </w:rPr>
            </w:pPr>
          </w:p>
          <w:p w:rsidR="0009413B" w:rsidRPr="00D027D4" w:rsidRDefault="0009413B" w:rsidP="00D027D4">
            <w:pPr>
              <w:spacing w:after="200"/>
              <w:rPr>
                <w:sz w:val="20"/>
                <w:szCs w:val="20"/>
              </w:rPr>
            </w:pPr>
          </w:p>
        </w:tc>
        <w:tc>
          <w:tcPr>
            <w:tcW w:w="3397" w:type="dxa"/>
            <w:gridSpan w:val="6"/>
            <w:shd w:val="clear" w:color="auto" w:fill="auto"/>
          </w:tcPr>
          <w:p w:rsidR="0009413B" w:rsidRPr="00D027D4" w:rsidRDefault="00DE497B" w:rsidP="00D027D4">
            <w:pPr>
              <w:spacing w:after="20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Осознавать практическую знач</w:t>
            </w:r>
            <w:r w:rsidRPr="00D027D4">
              <w:rPr>
                <w:sz w:val="20"/>
                <w:szCs w:val="20"/>
              </w:rPr>
              <w:t>и</w:t>
            </w:r>
            <w:r w:rsidRPr="00D027D4">
              <w:rPr>
                <w:sz w:val="20"/>
                <w:szCs w:val="20"/>
              </w:rPr>
              <w:t>мость изучения русского языка. И</w:t>
            </w:r>
            <w:r w:rsidRPr="00D027D4">
              <w:rPr>
                <w:sz w:val="20"/>
                <w:szCs w:val="20"/>
              </w:rPr>
              <w:t>с</w:t>
            </w:r>
            <w:r w:rsidRPr="00D027D4">
              <w:rPr>
                <w:sz w:val="20"/>
                <w:szCs w:val="20"/>
              </w:rPr>
              <w:t>пользовать изученные правила, сп</w:t>
            </w:r>
            <w:r w:rsidRPr="00D027D4">
              <w:rPr>
                <w:sz w:val="20"/>
                <w:szCs w:val="20"/>
              </w:rPr>
              <w:t>о</w:t>
            </w:r>
            <w:r w:rsidRPr="00D027D4">
              <w:rPr>
                <w:sz w:val="20"/>
                <w:szCs w:val="20"/>
              </w:rPr>
              <w:t>собы действий при выполнении учебных заданий, вносить необходи-мые коррективы в собственные де</w:t>
            </w:r>
            <w:r w:rsidRPr="00D027D4">
              <w:rPr>
                <w:sz w:val="20"/>
                <w:szCs w:val="20"/>
              </w:rPr>
              <w:t>й</w:t>
            </w:r>
            <w:r w:rsidRPr="00D027D4">
              <w:rPr>
                <w:sz w:val="20"/>
                <w:szCs w:val="20"/>
              </w:rPr>
              <w:t>ствия по итогам самопроверки.</w:t>
            </w:r>
          </w:p>
        </w:tc>
      </w:tr>
      <w:tr w:rsidR="0009413B" w:rsidRPr="00A04589" w:rsidTr="001A547B">
        <w:trPr>
          <w:gridAfter w:val="13"/>
          <w:wAfter w:w="8138" w:type="dxa"/>
          <w:trHeight w:val="146"/>
        </w:trPr>
        <w:tc>
          <w:tcPr>
            <w:tcW w:w="614" w:type="dxa"/>
            <w:gridSpan w:val="2"/>
          </w:tcPr>
          <w:p w:rsidR="0009413B" w:rsidRPr="00A04589" w:rsidRDefault="001A547B" w:rsidP="00A75727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74</w:t>
            </w:r>
          </w:p>
        </w:tc>
        <w:tc>
          <w:tcPr>
            <w:tcW w:w="941" w:type="dxa"/>
            <w:gridSpan w:val="3"/>
          </w:tcPr>
          <w:p w:rsidR="0009413B" w:rsidRPr="00A04589" w:rsidRDefault="0009413B" w:rsidP="00A75727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09413B" w:rsidRPr="00D027D4" w:rsidRDefault="0009413B" w:rsidP="00D027D4">
            <w:pPr>
              <w:suppressAutoHyphens/>
              <w:ind w:right="-108"/>
              <w:rPr>
                <w:sz w:val="20"/>
                <w:szCs w:val="20"/>
                <w:lang w:eastAsia="ar-SA"/>
              </w:rPr>
            </w:pPr>
            <w:r w:rsidRPr="00D027D4">
              <w:rPr>
                <w:sz w:val="20"/>
                <w:szCs w:val="20"/>
                <w:lang w:eastAsia="ar-SA"/>
              </w:rPr>
              <w:t>Лексическое значение слова.Формы речи: монолог, диалог.</w:t>
            </w:r>
          </w:p>
        </w:tc>
        <w:tc>
          <w:tcPr>
            <w:tcW w:w="1258" w:type="dxa"/>
            <w:gridSpan w:val="6"/>
          </w:tcPr>
          <w:p w:rsidR="0009413B" w:rsidRPr="00D027D4" w:rsidRDefault="0009413B" w:rsidP="00D027D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Комбин</w:t>
            </w:r>
            <w:r w:rsidRPr="00D027D4">
              <w:rPr>
                <w:sz w:val="20"/>
                <w:szCs w:val="20"/>
              </w:rPr>
              <w:t>и</w:t>
            </w:r>
            <w:r w:rsidRPr="00D027D4">
              <w:rPr>
                <w:sz w:val="20"/>
                <w:szCs w:val="20"/>
              </w:rPr>
              <w:t>рованный</w:t>
            </w:r>
          </w:p>
        </w:tc>
        <w:tc>
          <w:tcPr>
            <w:tcW w:w="2702" w:type="dxa"/>
            <w:gridSpan w:val="18"/>
            <w:shd w:val="clear" w:color="auto" w:fill="auto"/>
          </w:tcPr>
          <w:p w:rsidR="0009413B" w:rsidRPr="00D027D4" w:rsidRDefault="00DE497B" w:rsidP="00D027D4">
            <w:pPr>
              <w:spacing w:after="20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Систематизировать сведения о слове, как единицы речи.</w:t>
            </w:r>
          </w:p>
        </w:tc>
        <w:tc>
          <w:tcPr>
            <w:tcW w:w="2407" w:type="dxa"/>
            <w:gridSpan w:val="12"/>
            <w:shd w:val="clear" w:color="auto" w:fill="auto"/>
          </w:tcPr>
          <w:p w:rsidR="0009413B" w:rsidRPr="00D027D4" w:rsidRDefault="00DE497B" w:rsidP="00D027D4">
            <w:pPr>
              <w:spacing w:after="20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Стремление к соверше</w:t>
            </w:r>
            <w:r w:rsidRPr="00D027D4">
              <w:rPr>
                <w:sz w:val="20"/>
                <w:szCs w:val="20"/>
              </w:rPr>
              <w:t>н</w:t>
            </w:r>
            <w:r w:rsidRPr="00D027D4">
              <w:rPr>
                <w:sz w:val="20"/>
                <w:szCs w:val="20"/>
              </w:rPr>
              <w:t>ствованию, желание п</w:t>
            </w:r>
            <w:r w:rsidRPr="00D027D4">
              <w:rPr>
                <w:sz w:val="20"/>
                <w:szCs w:val="20"/>
              </w:rPr>
              <w:t>о</w:t>
            </w:r>
            <w:r w:rsidRPr="00D027D4">
              <w:rPr>
                <w:sz w:val="20"/>
                <w:szCs w:val="20"/>
              </w:rPr>
              <w:t>лучения новых знаний</w:t>
            </w:r>
          </w:p>
        </w:tc>
        <w:tc>
          <w:tcPr>
            <w:tcW w:w="2833" w:type="dxa"/>
            <w:gridSpan w:val="8"/>
            <w:shd w:val="clear" w:color="auto" w:fill="auto"/>
          </w:tcPr>
          <w:p w:rsidR="002C7BE3" w:rsidRPr="00D027D4" w:rsidRDefault="002C7BE3" w:rsidP="00D027D4">
            <w:pPr>
              <w:suppressAutoHyphens/>
              <w:rPr>
                <w:sz w:val="20"/>
                <w:szCs w:val="20"/>
                <w:lang w:eastAsia="ar-SA"/>
              </w:rPr>
            </w:pPr>
            <w:r w:rsidRPr="00D027D4">
              <w:rPr>
                <w:sz w:val="20"/>
                <w:szCs w:val="20"/>
                <w:lang w:eastAsia="ar-SA"/>
              </w:rPr>
              <w:t>Знать лексическое и</w:t>
            </w:r>
            <w:r w:rsidR="00D027D4">
              <w:rPr>
                <w:sz w:val="20"/>
                <w:szCs w:val="20"/>
                <w:lang w:eastAsia="ar-SA"/>
              </w:rPr>
              <w:t xml:space="preserve"> грамматическое значение слова; п</w:t>
            </w:r>
            <w:r w:rsidRPr="00D027D4">
              <w:rPr>
                <w:sz w:val="20"/>
                <w:szCs w:val="20"/>
                <w:lang w:eastAsia="ar-SA"/>
              </w:rPr>
              <w:t>равописание изученных орфограмм;</w:t>
            </w:r>
          </w:p>
          <w:p w:rsidR="002C7BE3" w:rsidRPr="00D027D4" w:rsidRDefault="002C7BE3" w:rsidP="00D027D4">
            <w:pPr>
              <w:suppressAutoHyphens/>
              <w:rPr>
                <w:sz w:val="20"/>
                <w:szCs w:val="20"/>
                <w:lang w:eastAsia="ar-SA"/>
              </w:rPr>
            </w:pPr>
            <w:r w:rsidRPr="00D027D4">
              <w:rPr>
                <w:sz w:val="20"/>
                <w:szCs w:val="20"/>
                <w:lang w:eastAsia="ar-SA"/>
              </w:rPr>
              <w:t xml:space="preserve">части речи. </w:t>
            </w:r>
          </w:p>
          <w:p w:rsidR="002C7BE3" w:rsidRPr="00D027D4" w:rsidRDefault="002C7BE3" w:rsidP="00D027D4">
            <w:pPr>
              <w:suppressAutoHyphens/>
              <w:rPr>
                <w:sz w:val="20"/>
                <w:szCs w:val="20"/>
                <w:lang w:eastAsia="ar-SA"/>
              </w:rPr>
            </w:pPr>
          </w:p>
          <w:p w:rsidR="0009413B" w:rsidRPr="00D027D4" w:rsidRDefault="0009413B" w:rsidP="00D027D4">
            <w:pPr>
              <w:spacing w:after="200"/>
              <w:rPr>
                <w:sz w:val="20"/>
                <w:szCs w:val="20"/>
              </w:rPr>
            </w:pPr>
          </w:p>
        </w:tc>
        <w:tc>
          <w:tcPr>
            <w:tcW w:w="3397" w:type="dxa"/>
            <w:gridSpan w:val="6"/>
            <w:shd w:val="clear" w:color="auto" w:fill="auto"/>
          </w:tcPr>
          <w:p w:rsidR="0009413B" w:rsidRPr="00D027D4" w:rsidRDefault="00DE497B" w:rsidP="00D027D4">
            <w:pPr>
              <w:spacing w:after="20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lastRenderedPageBreak/>
              <w:t>Анализировать, классифицировать языковой материал, использовать знаково-символические средства для решения речевых задач.</w:t>
            </w:r>
            <w:r w:rsidRPr="00D027D4">
              <w:rPr>
                <w:sz w:val="20"/>
                <w:szCs w:val="20"/>
              </w:rPr>
              <w:tab/>
              <w:t>Умение осознанно и правильно строить р</w:t>
            </w:r>
            <w:r w:rsidRPr="00D027D4">
              <w:rPr>
                <w:sz w:val="20"/>
                <w:szCs w:val="20"/>
              </w:rPr>
              <w:t>е</w:t>
            </w:r>
            <w:r w:rsidRPr="00D027D4">
              <w:rPr>
                <w:sz w:val="20"/>
                <w:szCs w:val="20"/>
              </w:rPr>
              <w:lastRenderedPageBreak/>
              <w:t>чевое высказыван</w:t>
            </w:r>
            <w:r w:rsidR="001A547B">
              <w:rPr>
                <w:sz w:val="20"/>
                <w:szCs w:val="20"/>
              </w:rPr>
              <w:t xml:space="preserve">ие в устной форме. </w:t>
            </w:r>
          </w:p>
        </w:tc>
      </w:tr>
      <w:tr w:rsidR="0009413B" w:rsidRPr="00A04589" w:rsidTr="001A547B">
        <w:trPr>
          <w:gridAfter w:val="13"/>
          <w:wAfter w:w="8138" w:type="dxa"/>
          <w:trHeight w:val="146"/>
        </w:trPr>
        <w:tc>
          <w:tcPr>
            <w:tcW w:w="614" w:type="dxa"/>
            <w:gridSpan w:val="2"/>
          </w:tcPr>
          <w:p w:rsidR="0009413B" w:rsidRPr="00A04589" w:rsidRDefault="001A547B" w:rsidP="00A75727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lastRenderedPageBreak/>
              <w:t>75.</w:t>
            </w:r>
          </w:p>
        </w:tc>
        <w:tc>
          <w:tcPr>
            <w:tcW w:w="941" w:type="dxa"/>
            <w:gridSpan w:val="3"/>
          </w:tcPr>
          <w:p w:rsidR="0009413B" w:rsidRPr="00A04589" w:rsidRDefault="0009413B" w:rsidP="00A75727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22" w:type="dxa"/>
            <w:gridSpan w:val="4"/>
          </w:tcPr>
          <w:p w:rsidR="0009413B" w:rsidRPr="00D027D4" w:rsidRDefault="0009413B" w:rsidP="00D027D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Правописание слов</w:t>
            </w:r>
          </w:p>
        </w:tc>
        <w:tc>
          <w:tcPr>
            <w:tcW w:w="1258" w:type="dxa"/>
            <w:gridSpan w:val="6"/>
          </w:tcPr>
          <w:p w:rsidR="0009413B" w:rsidRPr="00D027D4" w:rsidRDefault="0009413B" w:rsidP="00D027D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Комбин</w:t>
            </w:r>
            <w:r w:rsidRPr="00D027D4">
              <w:rPr>
                <w:sz w:val="20"/>
                <w:szCs w:val="20"/>
              </w:rPr>
              <w:t>и</w:t>
            </w:r>
            <w:r w:rsidRPr="00D027D4">
              <w:rPr>
                <w:sz w:val="20"/>
                <w:szCs w:val="20"/>
              </w:rPr>
              <w:t xml:space="preserve">рованный </w:t>
            </w:r>
          </w:p>
        </w:tc>
        <w:tc>
          <w:tcPr>
            <w:tcW w:w="2702" w:type="dxa"/>
            <w:gridSpan w:val="18"/>
            <w:shd w:val="clear" w:color="auto" w:fill="auto"/>
          </w:tcPr>
          <w:p w:rsidR="0009413B" w:rsidRPr="00D027D4" w:rsidRDefault="00D027D4" w:rsidP="00D027D4">
            <w:pPr>
              <w:spacing w:after="20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>Систематизация и обобщ</w:t>
            </w:r>
            <w:r>
              <w:rPr>
                <w:sz w:val="20"/>
                <w:szCs w:val="20"/>
                <w:lang w:eastAsia="ar-SA"/>
              </w:rPr>
              <w:t>е</w:t>
            </w:r>
            <w:r>
              <w:rPr>
                <w:sz w:val="20"/>
                <w:szCs w:val="20"/>
                <w:lang w:eastAsia="ar-SA"/>
              </w:rPr>
              <w:t>ние п</w:t>
            </w:r>
            <w:r w:rsidRPr="00D027D4">
              <w:rPr>
                <w:sz w:val="20"/>
                <w:szCs w:val="20"/>
                <w:lang w:eastAsia="ar-SA"/>
              </w:rPr>
              <w:t>равописа</w:t>
            </w:r>
            <w:r>
              <w:rPr>
                <w:sz w:val="20"/>
                <w:szCs w:val="20"/>
                <w:lang w:eastAsia="ar-SA"/>
              </w:rPr>
              <w:t>ния</w:t>
            </w:r>
            <w:r w:rsidRPr="00D027D4">
              <w:rPr>
                <w:sz w:val="20"/>
                <w:szCs w:val="20"/>
                <w:lang w:eastAsia="ar-SA"/>
              </w:rPr>
              <w:t xml:space="preserve"> изуче</w:t>
            </w:r>
            <w:r w:rsidRPr="00D027D4">
              <w:rPr>
                <w:sz w:val="20"/>
                <w:szCs w:val="20"/>
                <w:lang w:eastAsia="ar-SA"/>
              </w:rPr>
              <w:t>н</w:t>
            </w:r>
            <w:r w:rsidRPr="00D027D4">
              <w:rPr>
                <w:sz w:val="20"/>
                <w:szCs w:val="20"/>
                <w:lang w:eastAsia="ar-SA"/>
              </w:rPr>
              <w:t>ных орфограмм;</w:t>
            </w:r>
          </w:p>
        </w:tc>
        <w:tc>
          <w:tcPr>
            <w:tcW w:w="2407" w:type="dxa"/>
            <w:gridSpan w:val="12"/>
            <w:shd w:val="clear" w:color="auto" w:fill="auto"/>
          </w:tcPr>
          <w:p w:rsidR="0009413B" w:rsidRPr="00D027D4" w:rsidRDefault="007E1BAC" w:rsidP="00D027D4">
            <w:pPr>
              <w:spacing w:after="20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Стремление к соверше</w:t>
            </w:r>
            <w:r w:rsidRPr="00D027D4">
              <w:rPr>
                <w:sz w:val="20"/>
                <w:szCs w:val="20"/>
              </w:rPr>
              <w:t>н</w:t>
            </w:r>
            <w:r w:rsidRPr="00D027D4">
              <w:rPr>
                <w:sz w:val="20"/>
                <w:szCs w:val="20"/>
              </w:rPr>
              <w:t>ствованию, желание п</w:t>
            </w:r>
            <w:r w:rsidRPr="00D027D4">
              <w:rPr>
                <w:sz w:val="20"/>
                <w:szCs w:val="20"/>
              </w:rPr>
              <w:t>о</w:t>
            </w:r>
            <w:r w:rsidRPr="00D027D4">
              <w:rPr>
                <w:sz w:val="20"/>
                <w:szCs w:val="20"/>
              </w:rPr>
              <w:t>лучения новых знаний</w:t>
            </w:r>
          </w:p>
        </w:tc>
        <w:tc>
          <w:tcPr>
            <w:tcW w:w="2833" w:type="dxa"/>
            <w:gridSpan w:val="8"/>
            <w:shd w:val="clear" w:color="auto" w:fill="auto"/>
          </w:tcPr>
          <w:p w:rsidR="0009413B" w:rsidRPr="00D027D4" w:rsidRDefault="007E1BAC" w:rsidP="00D027D4">
            <w:pPr>
              <w:spacing w:after="20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Индивидуальная работа с в</w:t>
            </w:r>
            <w:r w:rsidRPr="00D027D4">
              <w:rPr>
                <w:sz w:val="20"/>
                <w:szCs w:val="20"/>
              </w:rPr>
              <w:t>ы</w:t>
            </w:r>
            <w:r w:rsidRPr="00D027D4">
              <w:rPr>
                <w:sz w:val="20"/>
                <w:szCs w:val="20"/>
              </w:rPr>
              <w:t>явленными проблемами, з</w:t>
            </w:r>
            <w:r w:rsidRPr="00D027D4">
              <w:rPr>
                <w:sz w:val="20"/>
                <w:szCs w:val="20"/>
              </w:rPr>
              <w:t>а</w:t>
            </w:r>
            <w:r w:rsidRPr="00D027D4">
              <w:rPr>
                <w:sz w:val="20"/>
                <w:szCs w:val="20"/>
              </w:rPr>
              <w:t>крепление навыков за</w:t>
            </w:r>
            <w:r w:rsidRPr="00D027D4">
              <w:rPr>
                <w:sz w:val="20"/>
                <w:szCs w:val="20"/>
              </w:rPr>
              <w:softHyphen/>
              <w:t>писи слов с орфограммами.</w:t>
            </w:r>
          </w:p>
        </w:tc>
        <w:tc>
          <w:tcPr>
            <w:tcW w:w="3397" w:type="dxa"/>
            <w:gridSpan w:val="6"/>
            <w:shd w:val="clear" w:color="auto" w:fill="auto"/>
          </w:tcPr>
          <w:p w:rsidR="0009413B" w:rsidRPr="00D027D4" w:rsidRDefault="00DE497B" w:rsidP="00D027D4">
            <w:pPr>
              <w:spacing w:after="20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Анализировать, классифицировать языковой материал, использовать знаково-символические средства для решения речевых задач.</w:t>
            </w:r>
            <w:r w:rsidRPr="00D027D4">
              <w:rPr>
                <w:sz w:val="20"/>
                <w:szCs w:val="20"/>
              </w:rPr>
              <w:tab/>
              <w:t>Умение осознанно и правильно строить р</w:t>
            </w:r>
            <w:r w:rsidRPr="00D027D4">
              <w:rPr>
                <w:sz w:val="20"/>
                <w:szCs w:val="20"/>
              </w:rPr>
              <w:t>е</w:t>
            </w:r>
            <w:r w:rsidRPr="00D027D4">
              <w:rPr>
                <w:sz w:val="20"/>
                <w:szCs w:val="20"/>
              </w:rPr>
              <w:t>чевое высказывание в устной форме. Целеполагание</w:t>
            </w:r>
          </w:p>
        </w:tc>
      </w:tr>
      <w:tr w:rsidR="00145A59" w:rsidRPr="00A04589" w:rsidTr="001A547B">
        <w:trPr>
          <w:gridBefore w:val="1"/>
          <w:trHeight w:val="146"/>
        </w:trPr>
        <w:tc>
          <w:tcPr>
            <w:tcW w:w="568" w:type="dxa"/>
            <w:gridSpan w:val="2"/>
          </w:tcPr>
          <w:p w:rsidR="00145A59" w:rsidRPr="00A04589" w:rsidRDefault="001A547B" w:rsidP="00A75727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76.</w:t>
            </w:r>
          </w:p>
        </w:tc>
        <w:tc>
          <w:tcPr>
            <w:tcW w:w="970" w:type="dxa"/>
            <w:gridSpan w:val="3"/>
          </w:tcPr>
          <w:p w:rsidR="00145A59" w:rsidRPr="00A04589" w:rsidRDefault="00145A59" w:rsidP="00A75727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42" w:type="dxa"/>
            <w:gridSpan w:val="5"/>
          </w:tcPr>
          <w:p w:rsidR="00145A59" w:rsidRPr="00D027D4" w:rsidRDefault="00145A59" w:rsidP="00D027D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Предложение. Текст</w:t>
            </w:r>
          </w:p>
        </w:tc>
        <w:tc>
          <w:tcPr>
            <w:tcW w:w="1270" w:type="dxa"/>
            <w:gridSpan w:val="5"/>
          </w:tcPr>
          <w:p w:rsidR="00145A59" w:rsidRPr="00D027D4" w:rsidRDefault="00A445BF" w:rsidP="00D027D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Урок обо</w:t>
            </w:r>
            <w:r w:rsidRPr="00D027D4">
              <w:rPr>
                <w:sz w:val="20"/>
                <w:szCs w:val="20"/>
              </w:rPr>
              <w:t>б</w:t>
            </w:r>
            <w:r w:rsidRPr="00D027D4">
              <w:rPr>
                <w:sz w:val="20"/>
                <w:szCs w:val="20"/>
              </w:rPr>
              <w:t>щения и системат</w:t>
            </w:r>
            <w:r w:rsidRPr="00D027D4">
              <w:rPr>
                <w:sz w:val="20"/>
                <w:szCs w:val="20"/>
              </w:rPr>
              <w:t>и</w:t>
            </w:r>
            <w:r w:rsidRPr="00D027D4">
              <w:rPr>
                <w:sz w:val="20"/>
                <w:szCs w:val="20"/>
              </w:rPr>
              <w:t>зации зн</w:t>
            </w:r>
            <w:r w:rsidRPr="00D027D4">
              <w:rPr>
                <w:sz w:val="20"/>
                <w:szCs w:val="20"/>
              </w:rPr>
              <w:t>а</w:t>
            </w:r>
            <w:r w:rsidRPr="00D027D4">
              <w:rPr>
                <w:sz w:val="20"/>
                <w:szCs w:val="20"/>
              </w:rPr>
              <w:t>ний</w:t>
            </w:r>
          </w:p>
        </w:tc>
        <w:tc>
          <w:tcPr>
            <w:tcW w:w="2696" w:type="dxa"/>
            <w:gridSpan w:val="19"/>
          </w:tcPr>
          <w:p w:rsidR="00145A59" w:rsidRPr="00D027D4" w:rsidRDefault="007E1BAC" w:rsidP="00D027D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Систематизировать свед</w:t>
            </w:r>
            <w:r w:rsidRPr="00D027D4">
              <w:rPr>
                <w:sz w:val="20"/>
                <w:szCs w:val="20"/>
              </w:rPr>
              <w:t>е</w:t>
            </w:r>
            <w:r w:rsidRPr="00D027D4">
              <w:rPr>
                <w:sz w:val="20"/>
                <w:szCs w:val="20"/>
              </w:rPr>
              <w:t>ния о предложении и тексте, как единицы речи.</w:t>
            </w:r>
          </w:p>
        </w:tc>
        <w:tc>
          <w:tcPr>
            <w:tcW w:w="2418" w:type="dxa"/>
            <w:gridSpan w:val="11"/>
          </w:tcPr>
          <w:p w:rsidR="00145A59" w:rsidRPr="00D027D4" w:rsidRDefault="007E1BAC" w:rsidP="00D027D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Понимание богатства и разнообразия языковых средств для выражения мыслей и чувств</w:t>
            </w:r>
          </w:p>
        </w:tc>
        <w:tc>
          <w:tcPr>
            <w:tcW w:w="2842" w:type="dxa"/>
            <w:gridSpan w:val="8"/>
          </w:tcPr>
          <w:p w:rsidR="00145A59" w:rsidRPr="00D027D4" w:rsidRDefault="007E1BAC" w:rsidP="00D027D4">
            <w:pPr>
              <w:suppressAutoHyphens/>
              <w:rPr>
                <w:sz w:val="20"/>
                <w:szCs w:val="20"/>
                <w:lang w:eastAsia="ar-SA"/>
              </w:rPr>
            </w:pPr>
            <w:r w:rsidRPr="007E1BAC">
              <w:rPr>
                <w:sz w:val="20"/>
                <w:szCs w:val="20"/>
                <w:lang w:eastAsia="ar-SA"/>
              </w:rPr>
              <w:t>Знать отличие письменной речи от устной.</w:t>
            </w:r>
            <w:r w:rsidRPr="00D027D4">
              <w:rPr>
                <w:sz w:val="20"/>
                <w:szCs w:val="20"/>
                <w:lang w:eastAsia="ar-SA"/>
              </w:rPr>
              <w:t xml:space="preserve"> Знать, что тексты отличаются друг от друга по своей речевой задаче (цели высказывания), по основной мысли, по строению</w:t>
            </w:r>
          </w:p>
        </w:tc>
        <w:tc>
          <w:tcPr>
            <w:tcW w:w="3415" w:type="dxa"/>
            <w:gridSpan w:val="6"/>
          </w:tcPr>
          <w:p w:rsidR="00DE497B" w:rsidRPr="00D027D4" w:rsidRDefault="00DE497B" w:rsidP="00D027D4">
            <w:pPr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Творческая активность, самосто</w:t>
            </w:r>
            <w:r w:rsidRPr="00D027D4">
              <w:rPr>
                <w:sz w:val="20"/>
                <w:szCs w:val="20"/>
              </w:rPr>
              <w:t>я</w:t>
            </w:r>
            <w:r w:rsidRPr="00D027D4">
              <w:rPr>
                <w:sz w:val="20"/>
                <w:szCs w:val="20"/>
              </w:rPr>
              <w:t>тельность. Выполнение заданий творческого характера. Участвовать в диалоге; слушать и понимать др</w:t>
            </w:r>
            <w:r w:rsidRPr="00D027D4">
              <w:rPr>
                <w:sz w:val="20"/>
                <w:szCs w:val="20"/>
              </w:rPr>
              <w:t>у</w:t>
            </w:r>
            <w:r w:rsidRPr="00D027D4">
              <w:rPr>
                <w:sz w:val="20"/>
                <w:szCs w:val="20"/>
              </w:rPr>
              <w:t>гих, реагировать на реплики, зад</w:t>
            </w:r>
            <w:r w:rsidRPr="00D027D4">
              <w:rPr>
                <w:sz w:val="20"/>
                <w:szCs w:val="20"/>
              </w:rPr>
              <w:t>а</w:t>
            </w:r>
            <w:r w:rsidRPr="00D027D4">
              <w:rPr>
                <w:sz w:val="20"/>
                <w:szCs w:val="20"/>
              </w:rPr>
              <w:t>вать вопросы, высказывать свою точку зрения.</w:t>
            </w:r>
          </w:p>
          <w:p w:rsidR="00145A59" w:rsidRPr="00D027D4" w:rsidRDefault="00145A59" w:rsidP="00D027D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30" w:type="dxa"/>
            <w:gridSpan w:val="3"/>
            <w:vMerge w:val="restart"/>
            <w:tcBorders>
              <w:top w:val="nil"/>
            </w:tcBorders>
          </w:tcPr>
          <w:p w:rsidR="00145A59" w:rsidRPr="00A04589" w:rsidRDefault="00145A59" w:rsidP="00A75727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6161" w:type="dxa"/>
            <w:gridSpan w:val="9"/>
          </w:tcPr>
          <w:p w:rsidR="00145A59" w:rsidRPr="00A04589" w:rsidRDefault="00145A59" w:rsidP="00A75727">
            <w:pPr>
              <w:suppressAutoHyphens/>
              <w:rPr>
                <w:sz w:val="20"/>
                <w:szCs w:val="20"/>
                <w:lang w:eastAsia="ar-SA"/>
              </w:rPr>
            </w:pPr>
            <w:r w:rsidRPr="00A04589">
              <w:rPr>
                <w:sz w:val="20"/>
                <w:szCs w:val="20"/>
                <w:lang w:eastAsia="ar-SA"/>
              </w:rPr>
              <w:t>Урок обобщения и систематизации знаний</w:t>
            </w:r>
          </w:p>
        </w:tc>
      </w:tr>
      <w:tr w:rsidR="00145A59" w:rsidRPr="00A04589" w:rsidTr="001A547B">
        <w:trPr>
          <w:gridBefore w:val="1"/>
          <w:trHeight w:val="146"/>
        </w:trPr>
        <w:tc>
          <w:tcPr>
            <w:tcW w:w="568" w:type="dxa"/>
            <w:gridSpan w:val="2"/>
            <w:tcBorders>
              <w:top w:val="nil"/>
            </w:tcBorders>
          </w:tcPr>
          <w:p w:rsidR="00145A59" w:rsidRPr="00A04589" w:rsidRDefault="001A547B" w:rsidP="00A75727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77</w:t>
            </w:r>
            <w:r w:rsidR="00145A59" w:rsidRPr="00A04589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970" w:type="dxa"/>
            <w:gridSpan w:val="3"/>
            <w:tcBorders>
              <w:top w:val="nil"/>
            </w:tcBorders>
          </w:tcPr>
          <w:p w:rsidR="00145A59" w:rsidRPr="00A04589" w:rsidRDefault="00145A59" w:rsidP="00A75727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42" w:type="dxa"/>
            <w:gridSpan w:val="5"/>
            <w:tcBorders>
              <w:top w:val="nil"/>
            </w:tcBorders>
          </w:tcPr>
          <w:p w:rsidR="00145A59" w:rsidRPr="00D027D4" w:rsidRDefault="00145A59" w:rsidP="00D027D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 xml:space="preserve">Распространение мыслей </w:t>
            </w:r>
            <w:r w:rsidRPr="00D027D4">
              <w:rPr>
                <w:sz w:val="20"/>
                <w:szCs w:val="20"/>
              </w:rPr>
              <w:br/>
              <w:t xml:space="preserve">в предложении </w:t>
            </w:r>
            <w:r w:rsidRPr="00D027D4">
              <w:rPr>
                <w:sz w:val="20"/>
                <w:szCs w:val="20"/>
              </w:rPr>
              <w:br/>
              <w:t>и тексте</w:t>
            </w:r>
          </w:p>
        </w:tc>
        <w:tc>
          <w:tcPr>
            <w:tcW w:w="1270" w:type="dxa"/>
            <w:gridSpan w:val="5"/>
            <w:tcBorders>
              <w:top w:val="nil"/>
            </w:tcBorders>
          </w:tcPr>
          <w:p w:rsidR="00145A59" w:rsidRPr="00D027D4" w:rsidRDefault="00A445BF" w:rsidP="00D027D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Комбин</w:t>
            </w:r>
            <w:r w:rsidRPr="00D027D4">
              <w:rPr>
                <w:sz w:val="20"/>
                <w:szCs w:val="20"/>
              </w:rPr>
              <w:t>и</w:t>
            </w:r>
            <w:r w:rsidRPr="00D027D4">
              <w:rPr>
                <w:sz w:val="20"/>
                <w:szCs w:val="20"/>
              </w:rPr>
              <w:t>рован ный</w:t>
            </w:r>
          </w:p>
        </w:tc>
        <w:tc>
          <w:tcPr>
            <w:tcW w:w="2696" w:type="dxa"/>
            <w:gridSpan w:val="19"/>
            <w:tcBorders>
              <w:top w:val="nil"/>
            </w:tcBorders>
          </w:tcPr>
          <w:p w:rsidR="00145A59" w:rsidRPr="00D027D4" w:rsidRDefault="007E1BAC" w:rsidP="00D027D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Систематизировать свед</w:t>
            </w:r>
            <w:r w:rsidRPr="00D027D4">
              <w:rPr>
                <w:sz w:val="20"/>
                <w:szCs w:val="20"/>
              </w:rPr>
              <w:t>е</w:t>
            </w:r>
            <w:r w:rsidRPr="00D027D4">
              <w:rPr>
                <w:sz w:val="20"/>
                <w:szCs w:val="20"/>
              </w:rPr>
              <w:t>ния о предложении и тексте, как единицы речи.</w:t>
            </w:r>
          </w:p>
        </w:tc>
        <w:tc>
          <w:tcPr>
            <w:tcW w:w="2418" w:type="dxa"/>
            <w:gridSpan w:val="11"/>
            <w:tcBorders>
              <w:top w:val="nil"/>
            </w:tcBorders>
          </w:tcPr>
          <w:p w:rsidR="00145A59" w:rsidRPr="00D027D4" w:rsidRDefault="00DE497B" w:rsidP="00D027D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Понимание богатства и разнообразия языковых средств для выражения мыслей и чувств</w:t>
            </w:r>
          </w:p>
        </w:tc>
        <w:tc>
          <w:tcPr>
            <w:tcW w:w="2842" w:type="dxa"/>
            <w:gridSpan w:val="8"/>
            <w:tcBorders>
              <w:top w:val="nil"/>
            </w:tcBorders>
          </w:tcPr>
          <w:p w:rsidR="007E1BAC" w:rsidRPr="00D027D4" w:rsidRDefault="007E1BAC" w:rsidP="00D027D4">
            <w:pPr>
              <w:rPr>
                <w:bCs/>
                <w:iCs/>
                <w:sz w:val="20"/>
                <w:szCs w:val="20"/>
              </w:rPr>
            </w:pPr>
            <w:r w:rsidRPr="00D027D4">
              <w:rPr>
                <w:bCs/>
                <w:iCs/>
                <w:sz w:val="20"/>
                <w:szCs w:val="20"/>
              </w:rPr>
              <w:t xml:space="preserve">Замечать речевые недочёты и вносить  коррективы </w:t>
            </w:r>
            <w:r w:rsidRPr="00D027D4">
              <w:rPr>
                <w:bCs/>
                <w:sz w:val="20"/>
                <w:szCs w:val="20"/>
              </w:rPr>
              <w:t>в</w:t>
            </w:r>
            <w:r w:rsidRPr="00D027D4">
              <w:rPr>
                <w:bCs/>
                <w:iCs/>
                <w:sz w:val="20"/>
                <w:szCs w:val="20"/>
              </w:rPr>
              <w:t xml:space="preserve">  ус</w:t>
            </w:r>
            <w:r w:rsidRPr="00D027D4">
              <w:rPr>
                <w:bCs/>
                <w:iCs/>
                <w:sz w:val="20"/>
                <w:szCs w:val="20"/>
              </w:rPr>
              <w:t>т</w:t>
            </w:r>
            <w:r w:rsidRPr="00D027D4">
              <w:rPr>
                <w:bCs/>
                <w:iCs/>
                <w:sz w:val="20"/>
                <w:szCs w:val="20"/>
              </w:rPr>
              <w:t>ные и письменные высказ</w:t>
            </w:r>
            <w:r w:rsidRPr="00D027D4">
              <w:rPr>
                <w:bCs/>
                <w:iCs/>
                <w:sz w:val="20"/>
                <w:szCs w:val="20"/>
              </w:rPr>
              <w:t>ы</w:t>
            </w:r>
            <w:r w:rsidRPr="00D027D4">
              <w:rPr>
                <w:bCs/>
                <w:iCs/>
                <w:sz w:val="20"/>
                <w:szCs w:val="20"/>
              </w:rPr>
              <w:t>вания.Преобразовывать инт</w:t>
            </w:r>
            <w:r w:rsidRPr="00D027D4">
              <w:rPr>
                <w:bCs/>
                <w:iCs/>
                <w:sz w:val="20"/>
                <w:szCs w:val="20"/>
              </w:rPr>
              <w:t>о</w:t>
            </w:r>
            <w:r w:rsidRPr="00D027D4">
              <w:rPr>
                <w:bCs/>
                <w:iCs/>
                <w:sz w:val="20"/>
                <w:szCs w:val="20"/>
              </w:rPr>
              <w:t>национную мелодику пре</w:t>
            </w:r>
            <w:r w:rsidRPr="00D027D4">
              <w:rPr>
                <w:bCs/>
                <w:iCs/>
                <w:sz w:val="20"/>
                <w:szCs w:val="20"/>
              </w:rPr>
              <w:t>д</w:t>
            </w:r>
            <w:r w:rsidRPr="00D027D4">
              <w:rPr>
                <w:bCs/>
                <w:iCs/>
                <w:sz w:val="20"/>
                <w:szCs w:val="20"/>
              </w:rPr>
              <w:t>ложений в использование на письме соответствующих зн</w:t>
            </w:r>
            <w:r w:rsidRPr="00D027D4">
              <w:rPr>
                <w:bCs/>
                <w:iCs/>
                <w:sz w:val="20"/>
                <w:szCs w:val="20"/>
              </w:rPr>
              <w:t>а</w:t>
            </w:r>
            <w:r w:rsidRPr="00D027D4">
              <w:rPr>
                <w:bCs/>
                <w:iCs/>
                <w:sz w:val="20"/>
                <w:szCs w:val="20"/>
              </w:rPr>
              <w:t>ков препинания.</w:t>
            </w:r>
          </w:p>
          <w:p w:rsidR="00145A59" w:rsidRPr="00D027D4" w:rsidRDefault="00145A59" w:rsidP="00D027D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415" w:type="dxa"/>
            <w:gridSpan w:val="6"/>
            <w:tcBorders>
              <w:top w:val="nil"/>
            </w:tcBorders>
          </w:tcPr>
          <w:p w:rsidR="00DE497B" w:rsidRPr="00D027D4" w:rsidRDefault="00DE497B" w:rsidP="00D027D4">
            <w:pPr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Творческая активность, самосто</w:t>
            </w:r>
            <w:r w:rsidRPr="00D027D4">
              <w:rPr>
                <w:sz w:val="20"/>
                <w:szCs w:val="20"/>
              </w:rPr>
              <w:t>я</w:t>
            </w:r>
            <w:r w:rsidRPr="00D027D4">
              <w:rPr>
                <w:sz w:val="20"/>
                <w:szCs w:val="20"/>
              </w:rPr>
              <w:t>тельность. Выполнение заданий творческого характера. Участвовать в диалоге; слушать и понимать др</w:t>
            </w:r>
            <w:r w:rsidRPr="00D027D4">
              <w:rPr>
                <w:sz w:val="20"/>
                <w:szCs w:val="20"/>
              </w:rPr>
              <w:t>у</w:t>
            </w:r>
            <w:r w:rsidRPr="00D027D4">
              <w:rPr>
                <w:sz w:val="20"/>
                <w:szCs w:val="20"/>
              </w:rPr>
              <w:t>гих, реагировать на реплики, зад</w:t>
            </w:r>
            <w:r w:rsidRPr="00D027D4">
              <w:rPr>
                <w:sz w:val="20"/>
                <w:szCs w:val="20"/>
              </w:rPr>
              <w:t>а</w:t>
            </w:r>
            <w:r w:rsidRPr="00D027D4">
              <w:rPr>
                <w:sz w:val="20"/>
                <w:szCs w:val="20"/>
              </w:rPr>
              <w:t>вать вопросы, высказывать свою точку зрения.</w:t>
            </w:r>
          </w:p>
          <w:p w:rsidR="00145A59" w:rsidRPr="00D027D4" w:rsidRDefault="00145A59" w:rsidP="00D027D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30" w:type="dxa"/>
            <w:gridSpan w:val="3"/>
            <w:vMerge/>
          </w:tcPr>
          <w:p w:rsidR="00145A59" w:rsidRPr="00A04589" w:rsidRDefault="00145A59" w:rsidP="00A75727">
            <w:pPr>
              <w:autoSpaceDE w:val="0"/>
              <w:autoSpaceDN w:val="0"/>
              <w:adjustRightInd w:val="0"/>
              <w:spacing w:line="268" w:lineRule="auto"/>
              <w:rPr>
                <w:sz w:val="20"/>
                <w:szCs w:val="20"/>
              </w:rPr>
            </w:pPr>
          </w:p>
        </w:tc>
        <w:tc>
          <w:tcPr>
            <w:tcW w:w="6161" w:type="dxa"/>
            <w:gridSpan w:val="9"/>
          </w:tcPr>
          <w:p w:rsidR="00145A59" w:rsidRPr="00A04589" w:rsidRDefault="00145A59" w:rsidP="00A75727">
            <w:pPr>
              <w:autoSpaceDE w:val="0"/>
              <w:autoSpaceDN w:val="0"/>
              <w:adjustRightInd w:val="0"/>
              <w:spacing w:line="268" w:lineRule="auto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>Комбиниро</w:t>
            </w:r>
            <w:r>
              <w:rPr>
                <w:sz w:val="20"/>
                <w:szCs w:val="20"/>
              </w:rPr>
              <w:t>ван</w:t>
            </w:r>
            <w:r w:rsidRPr="00A04589">
              <w:rPr>
                <w:sz w:val="20"/>
                <w:szCs w:val="20"/>
              </w:rPr>
              <w:t>ный</w:t>
            </w:r>
          </w:p>
        </w:tc>
      </w:tr>
      <w:tr w:rsidR="00145A59" w:rsidRPr="00A04589" w:rsidTr="001A547B">
        <w:trPr>
          <w:gridBefore w:val="1"/>
          <w:trHeight w:val="146"/>
        </w:trPr>
        <w:tc>
          <w:tcPr>
            <w:tcW w:w="568" w:type="dxa"/>
            <w:gridSpan w:val="2"/>
            <w:tcBorders>
              <w:top w:val="nil"/>
            </w:tcBorders>
          </w:tcPr>
          <w:p w:rsidR="00145A59" w:rsidRPr="00A04589" w:rsidRDefault="001A547B" w:rsidP="00A75727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78</w:t>
            </w:r>
            <w:r w:rsidR="00145A59" w:rsidRPr="00A04589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970" w:type="dxa"/>
            <w:gridSpan w:val="3"/>
            <w:tcBorders>
              <w:top w:val="nil"/>
            </w:tcBorders>
          </w:tcPr>
          <w:p w:rsidR="00145A59" w:rsidRPr="00A04589" w:rsidRDefault="00145A59" w:rsidP="00A75727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42" w:type="dxa"/>
            <w:gridSpan w:val="5"/>
            <w:tcBorders>
              <w:top w:val="nil"/>
            </w:tcBorders>
          </w:tcPr>
          <w:p w:rsidR="00145A59" w:rsidRPr="00D027D4" w:rsidRDefault="00145A59" w:rsidP="00D027D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 xml:space="preserve">Связи частей </w:t>
            </w:r>
            <w:r w:rsidRPr="00D027D4">
              <w:rPr>
                <w:sz w:val="20"/>
                <w:szCs w:val="20"/>
              </w:rPr>
              <w:br/>
              <w:t>и предложений в тексте</w:t>
            </w:r>
          </w:p>
        </w:tc>
        <w:tc>
          <w:tcPr>
            <w:tcW w:w="1270" w:type="dxa"/>
            <w:gridSpan w:val="5"/>
            <w:tcBorders>
              <w:top w:val="nil"/>
            </w:tcBorders>
          </w:tcPr>
          <w:p w:rsidR="00145A59" w:rsidRPr="00D027D4" w:rsidRDefault="00A445BF" w:rsidP="00D027D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Комбин</w:t>
            </w:r>
            <w:r w:rsidRPr="00D027D4">
              <w:rPr>
                <w:sz w:val="20"/>
                <w:szCs w:val="20"/>
              </w:rPr>
              <w:t>и</w:t>
            </w:r>
            <w:r w:rsidRPr="00D027D4">
              <w:rPr>
                <w:sz w:val="20"/>
                <w:szCs w:val="20"/>
              </w:rPr>
              <w:t>рован ный</w:t>
            </w:r>
          </w:p>
        </w:tc>
        <w:tc>
          <w:tcPr>
            <w:tcW w:w="2696" w:type="dxa"/>
            <w:gridSpan w:val="19"/>
            <w:tcBorders>
              <w:top w:val="nil"/>
            </w:tcBorders>
          </w:tcPr>
          <w:p w:rsidR="00145A59" w:rsidRPr="00D027D4" w:rsidRDefault="007E1BAC" w:rsidP="00D027D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Систематизировать свед</w:t>
            </w:r>
            <w:r w:rsidRPr="00D027D4">
              <w:rPr>
                <w:sz w:val="20"/>
                <w:szCs w:val="20"/>
              </w:rPr>
              <w:t>е</w:t>
            </w:r>
            <w:r w:rsidRPr="00D027D4">
              <w:rPr>
                <w:sz w:val="20"/>
                <w:szCs w:val="20"/>
              </w:rPr>
              <w:t>ния о предложении и тексте, как единицы речи.</w:t>
            </w:r>
          </w:p>
        </w:tc>
        <w:tc>
          <w:tcPr>
            <w:tcW w:w="2418" w:type="dxa"/>
            <w:gridSpan w:val="11"/>
            <w:tcBorders>
              <w:top w:val="nil"/>
            </w:tcBorders>
          </w:tcPr>
          <w:p w:rsidR="00145A59" w:rsidRPr="00D027D4" w:rsidRDefault="002C7BE3" w:rsidP="00D027D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Понимание богатства и разнообразия языковых средств для выражения мыслей и чувств</w:t>
            </w:r>
          </w:p>
        </w:tc>
        <w:tc>
          <w:tcPr>
            <w:tcW w:w="2842" w:type="dxa"/>
            <w:gridSpan w:val="8"/>
            <w:tcBorders>
              <w:top w:val="nil"/>
            </w:tcBorders>
          </w:tcPr>
          <w:p w:rsidR="007E1BAC" w:rsidRPr="00D027D4" w:rsidRDefault="007E1BAC" w:rsidP="00D027D4">
            <w:pPr>
              <w:rPr>
                <w:bCs/>
                <w:iCs/>
                <w:sz w:val="20"/>
                <w:szCs w:val="20"/>
              </w:rPr>
            </w:pPr>
            <w:r w:rsidRPr="00D027D4">
              <w:rPr>
                <w:bCs/>
                <w:iCs/>
                <w:sz w:val="20"/>
                <w:szCs w:val="20"/>
              </w:rPr>
              <w:t xml:space="preserve">Замечать речевые недочёты и вносить  коррективы </w:t>
            </w:r>
            <w:r w:rsidRPr="00D027D4">
              <w:rPr>
                <w:bCs/>
                <w:sz w:val="20"/>
                <w:szCs w:val="20"/>
              </w:rPr>
              <w:t>в</w:t>
            </w:r>
            <w:r w:rsidRPr="00D027D4">
              <w:rPr>
                <w:bCs/>
                <w:iCs/>
                <w:sz w:val="20"/>
                <w:szCs w:val="20"/>
              </w:rPr>
              <w:t xml:space="preserve">  ус</w:t>
            </w:r>
            <w:r w:rsidRPr="00D027D4">
              <w:rPr>
                <w:bCs/>
                <w:iCs/>
                <w:sz w:val="20"/>
                <w:szCs w:val="20"/>
              </w:rPr>
              <w:t>т</w:t>
            </w:r>
            <w:r w:rsidRPr="00D027D4">
              <w:rPr>
                <w:bCs/>
                <w:iCs/>
                <w:sz w:val="20"/>
                <w:szCs w:val="20"/>
              </w:rPr>
              <w:t>ные и письменные высказ</w:t>
            </w:r>
            <w:r w:rsidRPr="00D027D4">
              <w:rPr>
                <w:bCs/>
                <w:iCs/>
                <w:sz w:val="20"/>
                <w:szCs w:val="20"/>
              </w:rPr>
              <w:t>ы</w:t>
            </w:r>
            <w:r w:rsidRPr="00D027D4">
              <w:rPr>
                <w:bCs/>
                <w:iCs/>
                <w:sz w:val="20"/>
                <w:szCs w:val="20"/>
              </w:rPr>
              <w:t>вания.Преобразовывать инт</w:t>
            </w:r>
            <w:r w:rsidRPr="00D027D4">
              <w:rPr>
                <w:bCs/>
                <w:iCs/>
                <w:sz w:val="20"/>
                <w:szCs w:val="20"/>
              </w:rPr>
              <w:t>о</w:t>
            </w:r>
            <w:r w:rsidRPr="00D027D4">
              <w:rPr>
                <w:bCs/>
                <w:iCs/>
                <w:sz w:val="20"/>
                <w:szCs w:val="20"/>
              </w:rPr>
              <w:t>национную мелодику пре</w:t>
            </w:r>
            <w:r w:rsidRPr="00D027D4">
              <w:rPr>
                <w:bCs/>
                <w:iCs/>
                <w:sz w:val="20"/>
                <w:szCs w:val="20"/>
              </w:rPr>
              <w:t>д</w:t>
            </w:r>
            <w:r w:rsidRPr="00D027D4">
              <w:rPr>
                <w:bCs/>
                <w:iCs/>
                <w:sz w:val="20"/>
                <w:szCs w:val="20"/>
              </w:rPr>
              <w:t>ложений в использование на письме соответствующих зн</w:t>
            </w:r>
            <w:r w:rsidRPr="00D027D4">
              <w:rPr>
                <w:bCs/>
                <w:iCs/>
                <w:sz w:val="20"/>
                <w:szCs w:val="20"/>
              </w:rPr>
              <w:t>а</w:t>
            </w:r>
            <w:r w:rsidRPr="00D027D4">
              <w:rPr>
                <w:bCs/>
                <w:iCs/>
                <w:sz w:val="20"/>
                <w:szCs w:val="20"/>
              </w:rPr>
              <w:t>ков препинания.</w:t>
            </w:r>
          </w:p>
          <w:p w:rsidR="00145A59" w:rsidRPr="00D027D4" w:rsidRDefault="00145A59" w:rsidP="00D027D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415" w:type="dxa"/>
            <w:gridSpan w:val="6"/>
            <w:tcBorders>
              <w:top w:val="nil"/>
            </w:tcBorders>
          </w:tcPr>
          <w:p w:rsidR="00DE497B" w:rsidRPr="00D027D4" w:rsidRDefault="00DE497B" w:rsidP="00D027D4">
            <w:pPr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Творческая активность, самосто</w:t>
            </w:r>
            <w:r w:rsidRPr="00D027D4">
              <w:rPr>
                <w:sz w:val="20"/>
                <w:szCs w:val="20"/>
              </w:rPr>
              <w:t>я</w:t>
            </w:r>
            <w:r w:rsidRPr="00D027D4">
              <w:rPr>
                <w:sz w:val="20"/>
                <w:szCs w:val="20"/>
              </w:rPr>
              <w:t>тельность. Выполнение заданий творческого характера. Участвовать в диалоге; слушать и понимать др</w:t>
            </w:r>
            <w:r w:rsidRPr="00D027D4">
              <w:rPr>
                <w:sz w:val="20"/>
                <w:szCs w:val="20"/>
              </w:rPr>
              <w:t>у</w:t>
            </w:r>
            <w:r w:rsidRPr="00D027D4">
              <w:rPr>
                <w:sz w:val="20"/>
                <w:szCs w:val="20"/>
              </w:rPr>
              <w:t>гих, реагировать на реплики, зад</w:t>
            </w:r>
            <w:r w:rsidRPr="00D027D4">
              <w:rPr>
                <w:sz w:val="20"/>
                <w:szCs w:val="20"/>
              </w:rPr>
              <w:t>а</w:t>
            </w:r>
            <w:r w:rsidRPr="00D027D4">
              <w:rPr>
                <w:sz w:val="20"/>
                <w:szCs w:val="20"/>
              </w:rPr>
              <w:t>вать вопросы, высказывать свою точку зрения.</w:t>
            </w:r>
          </w:p>
          <w:p w:rsidR="00145A59" w:rsidRPr="00D027D4" w:rsidRDefault="00145A59" w:rsidP="00D027D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30" w:type="dxa"/>
            <w:gridSpan w:val="3"/>
            <w:vMerge/>
            <w:tcBorders>
              <w:top w:val="nil"/>
            </w:tcBorders>
          </w:tcPr>
          <w:p w:rsidR="00145A59" w:rsidRPr="00A04589" w:rsidRDefault="00145A59" w:rsidP="00A75727">
            <w:pPr>
              <w:autoSpaceDE w:val="0"/>
              <w:autoSpaceDN w:val="0"/>
              <w:adjustRightInd w:val="0"/>
              <w:spacing w:line="268" w:lineRule="auto"/>
              <w:rPr>
                <w:sz w:val="20"/>
                <w:szCs w:val="20"/>
              </w:rPr>
            </w:pPr>
          </w:p>
        </w:tc>
        <w:tc>
          <w:tcPr>
            <w:tcW w:w="6161" w:type="dxa"/>
            <w:gridSpan w:val="9"/>
          </w:tcPr>
          <w:p w:rsidR="00145A59" w:rsidRPr="00A04589" w:rsidRDefault="00145A59" w:rsidP="00A75727">
            <w:pPr>
              <w:autoSpaceDE w:val="0"/>
              <w:autoSpaceDN w:val="0"/>
              <w:adjustRightInd w:val="0"/>
              <w:spacing w:line="268" w:lineRule="auto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>Комбиниро</w:t>
            </w:r>
            <w:r>
              <w:rPr>
                <w:sz w:val="20"/>
                <w:szCs w:val="20"/>
              </w:rPr>
              <w:t>ван</w:t>
            </w:r>
            <w:r w:rsidRPr="00A04589">
              <w:rPr>
                <w:sz w:val="20"/>
                <w:szCs w:val="20"/>
              </w:rPr>
              <w:t>ный</w:t>
            </w:r>
          </w:p>
        </w:tc>
      </w:tr>
      <w:tr w:rsidR="00145A59" w:rsidRPr="00E64DD2" w:rsidTr="001A547B">
        <w:trPr>
          <w:gridBefore w:val="1"/>
          <w:trHeight w:val="146"/>
        </w:trPr>
        <w:tc>
          <w:tcPr>
            <w:tcW w:w="568" w:type="dxa"/>
            <w:gridSpan w:val="2"/>
          </w:tcPr>
          <w:p w:rsidR="00145A59" w:rsidRPr="00A04589" w:rsidRDefault="0030718D" w:rsidP="00A75727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79.</w:t>
            </w:r>
          </w:p>
        </w:tc>
        <w:tc>
          <w:tcPr>
            <w:tcW w:w="970" w:type="dxa"/>
            <w:gridSpan w:val="3"/>
          </w:tcPr>
          <w:p w:rsidR="00145A59" w:rsidRPr="00A04589" w:rsidRDefault="00145A59" w:rsidP="00A75727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42" w:type="dxa"/>
            <w:gridSpan w:val="5"/>
          </w:tcPr>
          <w:p w:rsidR="00145A59" w:rsidRPr="00D027D4" w:rsidRDefault="00145A59" w:rsidP="00D027D4">
            <w:pPr>
              <w:suppressAutoHyphens/>
              <w:rPr>
                <w:noProof/>
                <w:color w:val="000000"/>
                <w:sz w:val="20"/>
                <w:szCs w:val="20"/>
                <w:lang w:eastAsia="ar-SA"/>
              </w:rPr>
            </w:pPr>
            <w:r w:rsidRPr="00D027D4">
              <w:rPr>
                <w:noProof/>
                <w:color w:val="000000"/>
                <w:sz w:val="20"/>
                <w:szCs w:val="20"/>
                <w:lang w:eastAsia="ar-SA"/>
              </w:rPr>
              <w:t>Композиция(построение) текста.</w:t>
            </w:r>
          </w:p>
        </w:tc>
        <w:tc>
          <w:tcPr>
            <w:tcW w:w="1270" w:type="dxa"/>
            <w:gridSpan w:val="5"/>
          </w:tcPr>
          <w:p w:rsidR="00145A59" w:rsidRPr="00D027D4" w:rsidRDefault="0030718D" w:rsidP="00D027D4">
            <w:pPr>
              <w:suppressAutoHyphens/>
              <w:rPr>
                <w:noProof/>
                <w:color w:val="000000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Комбинирован</w:t>
            </w:r>
            <w:r w:rsidR="00A445BF" w:rsidRPr="00D027D4">
              <w:rPr>
                <w:sz w:val="20"/>
                <w:szCs w:val="20"/>
              </w:rPr>
              <w:t>ный</w:t>
            </w:r>
          </w:p>
        </w:tc>
        <w:tc>
          <w:tcPr>
            <w:tcW w:w="2696" w:type="dxa"/>
            <w:gridSpan w:val="19"/>
          </w:tcPr>
          <w:p w:rsidR="00145A59" w:rsidRPr="00D027D4" w:rsidRDefault="007E1BAC" w:rsidP="00D027D4">
            <w:pPr>
              <w:suppressAutoHyphens/>
              <w:rPr>
                <w:noProof/>
                <w:color w:val="000000"/>
                <w:sz w:val="20"/>
                <w:szCs w:val="20"/>
                <w:lang w:eastAsia="ar-SA"/>
              </w:rPr>
            </w:pPr>
            <w:r w:rsidRPr="00D027D4">
              <w:rPr>
                <w:sz w:val="20"/>
                <w:szCs w:val="20"/>
              </w:rPr>
              <w:t xml:space="preserve">Систематизировать сведения о предложении и тексте, как единицы речи. </w:t>
            </w:r>
            <w:r w:rsidR="00A445BF" w:rsidRPr="00D027D4">
              <w:rPr>
                <w:noProof/>
                <w:color w:val="000000"/>
                <w:sz w:val="20"/>
                <w:szCs w:val="20"/>
                <w:lang w:eastAsia="ar-SA"/>
              </w:rPr>
              <w:t>Строение текста.</w:t>
            </w:r>
          </w:p>
        </w:tc>
        <w:tc>
          <w:tcPr>
            <w:tcW w:w="2418" w:type="dxa"/>
            <w:gridSpan w:val="11"/>
          </w:tcPr>
          <w:p w:rsidR="00145A59" w:rsidRPr="00D027D4" w:rsidRDefault="00DE497B" w:rsidP="00D027D4">
            <w:pPr>
              <w:suppressAutoHyphens/>
              <w:rPr>
                <w:noProof/>
                <w:color w:val="000000"/>
                <w:sz w:val="20"/>
                <w:szCs w:val="20"/>
                <w:lang w:eastAsia="ar-SA"/>
              </w:rPr>
            </w:pPr>
            <w:r w:rsidRPr="00D027D4">
              <w:rPr>
                <w:sz w:val="20"/>
                <w:szCs w:val="20"/>
              </w:rPr>
              <w:t>Понимание богатства и разнообразия языковых средств для выражения мыслей и чувств</w:t>
            </w:r>
          </w:p>
        </w:tc>
        <w:tc>
          <w:tcPr>
            <w:tcW w:w="2842" w:type="dxa"/>
            <w:gridSpan w:val="8"/>
          </w:tcPr>
          <w:p w:rsidR="007E1BAC" w:rsidRPr="00D027D4" w:rsidRDefault="007E1BAC" w:rsidP="00D027D4">
            <w:pPr>
              <w:rPr>
                <w:bCs/>
                <w:iCs/>
                <w:sz w:val="20"/>
                <w:szCs w:val="20"/>
              </w:rPr>
            </w:pPr>
            <w:r w:rsidRPr="00D027D4">
              <w:rPr>
                <w:bCs/>
                <w:iCs/>
                <w:sz w:val="20"/>
                <w:szCs w:val="20"/>
              </w:rPr>
              <w:t xml:space="preserve">Замечать речевые недочёты и вносить  коррективы </w:t>
            </w:r>
            <w:r w:rsidRPr="00D027D4">
              <w:rPr>
                <w:bCs/>
                <w:sz w:val="20"/>
                <w:szCs w:val="20"/>
              </w:rPr>
              <w:t>в</w:t>
            </w:r>
            <w:r w:rsidRPr="00D027D4">
              <w:rPr>
                <w:bCs/>
                <w:iCs/>
                <w:sz w:val="20"/>
                <w:szCs w:val="20"/>
              </w:rPr>
              <w:t xml:space="preserve">  ус</w:t>
            </w:r>
            <w:r w:rsidRPr="00D027D4">
              <w:rPr>
                <w:bCs/>
                <w:iCs/>
                <w:sz w:val="20"/>
                <w:szCs w:val="20"/>
              </w:rPr>
              <w:t>т</w:t>
            </w:r>
            <w:r w:rsidRPr="00D027D4">
              <w:rPr>
                <w:bCs/>
                <w:iCs/>
                <w:sz w:val="20"/>
                <w:szCs w:val="20"/>
              </w:rPr>
              <w:t>ные и письменные высказ</w:t>
            </w:r>
            <w:r w:rsidRPr="00D027D4">
              <w:rPr>
                <w:bCs/>
                <w:iCs/>
                <w:sz w:val="20"/>
                <w:szCs w:val="20"/>
              </w:rPr>
              <w:t>ы</w:t>
            </w:r>
            <w:r w:rsidRPr="00D027D4">
              <w:rPr>
                <w:bCs/>
                <w:iCs/>
                <w:sz w:val="20"/>
                <w:szCs w:val="20"/>
              </w:rPr>
              <w:t>вания.Преобразовывать инт</w:t>
            </w:r>
            <w:r w:rsidRPr="00D027D4">
              <w:rPr>
                <w:bCs/>
                <w:iCs/>
                <w:sz w:val="20"/>
                <w:szCs w:val="20"/>
              </w:rPr>
              <w:t>о</w:t>
            </w:r>
            <w:r w:rsidRPr="00D027D4">
              <w:rPr>
                <w:bCs/>
                <w:iCs/>
                <w:sz w:val="20"/>
                <w:szCs w:val="20"/>
              </w:rPr>
              <w:t>национную мелодику пре</w:t>
            </w:r>
            <w:r w:rsidRPr="00D027D4">
              <w:rPr>
                <w:bCs/>
                <w:iCs/>
                <w:sz w:val="20"/>
                <w:szCs w:val="20"/>
              </w:rPr>
              <w:t>д</w:t>
            </w:r>
            <w:r w:rsidRPr="00D027D4">
              <w:rPr>
                <w:bCs/>
                <w:iCs/>
                <w:sz w:val="20"/>
                <w:szCs w:val="20"/>
              </w:rPr>
              <w:t>ложений в использование на письме соответствующих зн</w:t>
            </w:r>
            <w:r w:rsidRPr="00D027D4">
              <w:rPr>
                <w:bCs/>
                <w:iCs/>
                <w:sz w:val="20"/>
                <w:szCs w:val="20"/>
              </w:rPr>
              <w:t>а</w:t>
            </w:r>
            <w:r w:rsidRPr="00D027D4">
              <w:rPr>
                <w:bCs/>
                <w:iCs/>
                <w:sz w:val="20"/>
                <w:szCs w:val="20"/>
              </w:rPr>
              <w:lastRenderedPageBreak/>
              <w:t>ков препинания.</w:t>
            </w:r>
          </w:p>
          <w:p w:rsidR="00145A59" w:rsidRPr="00D027D4" w:rsidRDefault="00145A59" w:rsidP="00D027D4">
            <w:pPr>
              <w:suppressAutoHyphens/>
              <w:rPr>
                <w:noProof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415" w:type="dxa"/>
            <w:gridSpan w:val="6"/>
          </w:tcPr>
          <w:p w:rsidR="00145A59" w:rsidRPr="00D027D4" w:rsidRDefault="00DE497B" w:rsidP="00D027D4">
            <w:pPr>
              <w:suppressAutoHyphens/>
              <w:rPr>
                <w:noProof/>
                <w:color w:val="000000"/>
                <w:sz w:val="20"/>
                <w:szCs w:val="20"/>
                <w:lang w:eastAsia="ar-SA"/>
              </w:rPr>
            </w:pPr>
            <w:r w:rsidRPr="00D027D4">
              <w:rPr>
                <w:sz w:val="20"/>
                <w:szCs w:val="20"/>
              </w:rPr>
              <w:lastRenderedPageBreak/>
              <w:t>Анализировать, классифицировать языковой материал, использовать знаково-символические средства для решения речевых задач.</w:t>
            </w:r>
            <w:r w:rsidRPr="00D027D4">
              <w:rPr>
                <w:sz w:val="20"/>
                <w:szCs w:val="20"/>
              </w:rPr>
              <w:tab/>
              <w:t>Умение осознанно и правильно строить речевое высказывание в устной форме. Целеполагание</w:t>
            </w:r>
          </w:p>
        </w:tc>
        <w:tc>
          <w:tcPr>
            <w:tcW w:w="1930" w:type="dxa"/>
            <w:gridSpan w:val="3"/>
            <w:vMerge/>
            <w:tcBorders>
              <w:top w:val="nil"/>
            </w:tcBorders>
          </w:tcPr>
          <w:p w:rsidR="00145A59" w:rsidRPr="00A04589" w:rsidRDefault="00145A59" w:rsidP="00A75727">
            <w:pPr>
              <w:suppressAutoHyphens/>
              <w:spacing w:line="288" w:lineRule="auto"/>
              <w:rPr>
                <w:noProof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6161" w:type="dxa"/>
            <w:gridSpan w:val="9"/>
          </w:tcPr>
          <w:p w:rsidR="00145A59" w:rsidRPr="00A04589" w:rsidRDefault="00145A59" w:rsidP="00A75727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A04589">
              <w:rPr>
                <w:sz w:val="20"/>
                <w:szCs w:val="20"/>
              </w:rPr>
              <w:t>Комбиниро</w:t>
            </w:r>
            <w:r>
              <w:rPr>
                <w:sz w:val="20"/>
                <w:szCs w:val="20"/>
              </w:rPr>
              <w:t>ван</w:t>
            </w:r>
            <w:r w:rsidRPr="00A04589">
              <w:rPr>
                <w:sz w:val="20"/>
                <w:szCs w:val="20"/>
              </w:rPr>
              <w:t xml:space="preserve">ный </w:t>
            </w:r>
          </w:p>
        </w:tc>
      </w:tr>
      <w:tr w:rsidR="00145A59" w:rsidRPr="00DE497B" w:rsidTr="001A547B">
        <w:trPr>
          <w:gridBefore w:val="1"/>
          <w:trHeight w:val="146"/>
        </w:trPr>
        <w:tc>
          <w:tcPr>
            <w:tcW w:w="568" w:type="dxa"/>
            <w:gridSpan w:val="2"/>
          </w:tcPr>
          <w:p w:rsidR="00145A59" w:rsidRPr="00DE497B" w:rsidRDefault="0030718D" w:rsidP="00DE497B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lastRenderedPageBreak/>
              <w:t>80</w:t>
            </w:r>
            <w:r w:rsidR="00145A59" w:rsidRPr="00DE497B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970" w:type="dxa"/>
            <w:gridSpan w:val="3"/>
          </w:tcPr>
          <w:p w:rsidR="00145A59" w:rsidRPr="00DE497B" w:rsidRDefault="00145A59" w:rsidP="00DE497B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42" w:type="dxa"/>
            <w:gridSpan w:val="5"/>
          </w:tcPr>
          <w:p w:rsidR="00145A59" w:rsidRPr="00D027D4" w:rsidRDefault="00145A59" w:rsidP="00D027D4">
            <w:pPr>
              <w:suppressAutoHyphens/>
              <w:ind w:right="-108"/>
              <w:rPr>
                <w:bCs/>
                <w:noProof/>
                <w:color w:val="000000"/>
                <w:sz w:val="20"/>
                <w:szCs w:val="20"/>
                <w:lang w:eastAsia="ar-SA"/>
              </w:rPr>
            </w:pPr>
            <w:r w:rsidRPr="00D027D4">
              <w:rPr>
                <w:bCs/>
                <w:noProof/>
                <w:color w:val="000000"/>
                <w:sz w:val="20"/>
                <w:szCs w:val="20"/>
                <w:lang w:eastAsia="ar-SA"/>
              </w:rPr>
              <w:t>Контрольное списывание.</w:t>
            </w:r>
          </w:p>
        </w:tc>
        <w:tc>
          <w:tcPr>
            <w:tcW w:w="1270" w:type="dxa"/>
            <w:gridSpan w:val="5"/>
          </w:tcPr>
          <w:p w:rsidR="00145A59" w:rsidRPr="00D027D4" w:rsidRDefault="00A445BF" w:rsidP="00D027D4">
            <w:pPr>
              <w:suppressAutoHyphens/>
              <w:ind w:right="-108"/>
              <w:rPr>
                <w:bCs/>
                <w:noProof/>
                <w:color w:val="000000"/>
                <w:sz w:val="20"/>
                <w:szCs w:val="20"/>
                <w:lang w:eastAsia="ar-SA"/>
              </w:rPr>
            </w:pPr>
            <w:r w:rsidRPr="00D027D4">
              <w:rPr>
                <w:sz w:val="20"/>
                <w:szCs w:val="20"/>
              </w:rPr>
              <w:t>Контрольный</w:t>
            </w:r>
            <w:r w:rsidR="008F1150" w:rsidRPr="00D027D4">
              <w:rPr>
                <w:sz w:val="20"/>
                <w:szCs w:val="20"/>
              </w:rPr>
              <w:t xml:space="preserve"> урок</w:t>
            </w:r>
          </w:p>
        </w:tc>
        <w:tc>
          <w:tcPr>
            <w:tcW w:w="2696" w:type="dxa"/>
            <w:gridSpan w:val="19"/>
          </w:tcPr>
          <w:p w:rsidR="00145A59" w:rsidRPr="00D027D4" w:rsidRDefault="008F1150" w:rsidP="00D027D4">
            <w:pPr>
              <w:suppressAutoHyphens/>
              <w:ind w:right="-108"/>
              <w:rPr>
                <w:bCs/>
                <w:noProof/>
                <w:color w:val="000000"/>
                <w:sz w:val="20"/>
                <w:szCs w:val="20"/>
                <w:lang w:eastAsia="ar-SA"/>
              </w:rPr>
            </w:pPr>
            <w:r w:rsidRPr="00D027D4">
              <w:rPr>
                <w:noProof/>
                <w:color w:val="000000"/>
                <w:sz w:val="20"/>
                <w:szCs w:val="20"/>
              </w:rPr>
              <w:t>Проверить сформированность знаний, умений и навыков</w:t>
            </w:r>
          </w:p>
        </w:tc>
        <w:tc>
          <w:tcPr>
            <w:tcW w:w="2418" w:type="dxa"/>
            <w:gridSpan w:val="11"/>
          </w:tcPr>
          <w:p w:rsidR="00145A59" w:rsidRPr="00D027D4" w:rsidRDefault="008F1150" w:rsidP="00D027D4">
            <w:pPr>
              <w:suppressAutoHyphens/>
              <w:ind w:right="-108"/>
              <w:rPr>
                <w:bCs/>
                <w:noProof/>
                <w:color w:val="000000"/>
                <w:sz w:val="20"/>
                <w:szCs w:val="20"/>
                <w:lang w:eastAsia="ar-SA"/>
              </w:rPr>
            </w:pPr>
            <w:r w:rsidRPr="00D027D4">
              <w:rPr>
                <w:sz w:val="20"/>
                <w:szCs w:val="20"/>
              </w:rPr>
              <w:t>Стремление к совершенствованию, желание получения новых знаний</w:t>
            </w:r>
          </w:p>
        </w:tc>
        <w:tc>
          <w:tcPr>
            <w:tcW w:w="2842" w:type="dxa"/>
            <w:gridSpan w:val="8"/>
          </w:tcPr>
          <w:p w:rsidR="00145A59" w:rsidRPr="00D027D4" w:rsidRDefault="007E1BAC" w:rsidP="00D027D4">
            <w:pPr>
              <w:ind w:left="16"/>
              <w:rPr>
                <w:bCs/>
                <w:noProof/>
                <w:color w:val="000000"/>
                <w:sz w:val="20"/>
                <w:szCs w:val="20"/>
                <w:lang w:eastAsia="ar-SA"/>
              </w:rPr>
            </w:pPr>
            <w:r w:rsidRPr="00D027D4">
              <w:rPr>
                <w:sz w:val="20"/>
                <w:szCs w:val="20"/>
              </w:rPr>
              <w:t>Демонстрация уровня при</w:t>
            </w:r>
            <w:r w:rsidRPr="00D027D4">
              <w:rPr>
                <w:sz w:val="20"/>
                <w:szCs w:val="20"/>
              </w:rPr>
              <w:softHyphen/>
              <w:t>обретенных навыков  и ум</w:t>
            </w:r>
            <w:r w:rsidRPr="00D027D4">
              <w:rPr>
                <w:sz w:val="20"/>
                <w:szCs w:val="20"/>
              </w:rPr>
              <w:t>е</w:t>
            </w:r>
            <w:r w:rsidRPr="00D027D4">
              <w:rPr>
                <w:sz w:val="20"/>
                <w:szCs w:val="20"/>
              </w:rPr>
              <w:t>ний. Применять  изученные правила и алгоритмы дей</w:t>
            </w:r>
            <w:r w:rsidRPr="00D027D4">
              <w:rPr>
                <w:sz w:val="20"/>
                <w:szCs w:val="20"/>
              </w:rPr>
              <w:softHyphen/>
              <w:t>ствий в самостоятельной р</w:t>
            </w:r>
            <w:r w:rsidRPr="00D027D4">
              <w:rPr>
                <w:sz w:val="20"/>
                <w:szCs w:val="20"/>
              </w:rPr>
              <w:t>а</w:t>
            </w:r>
            <w:r w:rsidRPr="00D027D4">
              <w:rPr>
                <w:sz w:val="20"/>
                <w:szCs w:val="20"/>
              </w:rPr>
              <w:t>боте.</w:t>
            </w:r>
          </w:p>
        </w:tc>
        <w:tc>
          <w:tcPr>
            <w:tcW w:w="3415" w:type="dxa"/>
            <w:gridSpan w:val="6"/>
          </w:tcPr>
          <w:p w:rsidR="00145A59" w:rsidRPr="00D027D4" w:rsidRDefault="008F1150" w:rsidP="00D027D4">
            <w:pPr>
              <w:suppressAutoHyphens/>
              <w:ind w:right="-108"/>
              <w:rPr>
                <w:bCs/>
                <w:noProof/>
                <w:color w:val="000000"/>
                <w:sz w:val="20"/>
                <w:szCs w:val="20"/>
                <w:lang w:eastAsia="ar-SA"/>
              </w:rPr>
            </w:pPr>
            <w:r w:rsidRPr="00D027D4">
              <w:rPr>
                <w:noProof/>
                <w:sz w:val="20"/>
                <w:szCs w:val="20"/>
                <w:lang w:eastAsia="ar-SA"/>
              </w:rPr>
              <w:t>Овладение знаниями и умениями, необходимыми для продолжения образования.Контроль процесса и результата действий, коррекция.</w:t>
            </w:r>
          </w:p>
        </w:tc>
        <w:tc>
          <w:tcPr>
            <w:tcW w:w="1930" w:type="dxa"/>
            <w:gridSpan w:val="3"/>
            <w:vMerge/>
            <w:tcBorders>
              <w:top w:val="nil"/>
            </w:tcBorders>
          </w:tcPr>
          <w:p w:rsidR="00145A59" w:rsidRPr="00DE497B" w:rsidRDefault="00145A59" w:rsidP="00DE497B">
            <w:pPr>
              <w:suppressAutoHyphens/>
              <w:ind w:right="-108"/>
              <w:rPr>
                <w:bCs/>
                <w:noProof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6161" w:type="dxa"/>
            <w:gridSpan w:val="9"/>
          </w:tcPr>
          <w:p w:rsidR="00145A59" w:rsidRPr="00DE497B" w:rsidRDefault="00145A59" w:rsidP="00DE497B">
            <w:pPr>
              <w:suppressAutoHyphens/>
              <w:rPr>
                <w:sz w:val="20"/>
                <w:szCs w:val="20"/>
                <w:lang w:eastAsia="ar-SA"/>
              </w:rPr>
            </w:pPr>
            <w:r w:rsidRPr="00DE497B">
              <w:rPr>
                <w:sz w:val="20"/>
                <w:szCs w:val="20"/>
                <w:lang w:eastAsia="ar-SA"/>
              </w:rPr>
              <w:t>Контрольный</w:t>
            </w:r>
          </w:p>
        </w:tc>
      </w:tr>
      <w:tr w:rsidR="0030718D" w:rsidRPr="00DE497B" w:rsidTr="0030718D">
        <w:trPr>
          <w:gridBefore w:val="1"/>
          <w:trHeight w:val="1621"/>
        </w:trPr>
        <w:tc>
          <w:tcPr>
            <w:tcW w:w="568" w:type="dxa"/>
            <w:gridSpan w:val="2"/>
          </w:tcPr>
          <w:p w:rsidR="0030718D" w:rsidRDefault="0030718D" w:rsidP="00DE497B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81.</w:t>
            </w:r>
          </w:p>
        </w:tc>
        <w:tc>
          <w:tcPr>
            <w:tcW w:w="970" w:type="dxa"/>
            <w:gridSpan w:val="3"/>
          </w:tcPr>
          <w:p w:rsidR="0030718D" w:rsidRPr="00DE497B" w:rsidRDefault="0030718D" w:rsidP="00DE497B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42" w:type="dxa"/>
            <w:gridSpan w:val="5"/>
          </w:tcPr>
          <w:p w:rsidR="0030718D" w:rsidRPr="00D027D4" w:rsidRDefault="0030718D" w:rsidP="00D027D4">
            <w:pPr>
              <w:suppressAutoHyphens/>
              <w:ind w:right="-108"/>
              <w:rPr>
                <w:bCs/>
                <w:noProof/>
                <w:color w:val="000000"/>
                <w:sz w:val="20"/>
                <w:szCs w:val="20"/>
                <w:lang w:eastAsia="ar-SA"/>
              </w:rPr>
            </w:pPr>
            <w:r w:rsidRPr="00D027D4">
              <w:rPr>
                <w:sz w:val="20"/>
                <w:szCs w:val="20"/>
              </w:rPr>
              <w:t>Анализ речевых и орфографических ошибок.</w:t>
            </w:r>
          </w:p>
        </w:tc>
        <w:tc>
          <w:tcPr>
            <w:tcW w:w="1270" w:type="dxa"/>
            <w:gridSpan w:val="5"/>
          </w:tcPr>
          <w:p w:rsidR="0030718D" w:rsidRPr="00D027D4" w:rsidRDefault="0030718D" w:rsidP="0030718D">
            <w:pPr>
              <w:rPr>
                <w:sz w:val="20"/>
                <w:szCs w:val="20"/>
              </w:rPr>
            </w:pPr>
            <w:r w:rsidRPr="0030718D">
              <w:rPr>
                <w:sz w:val="20"/>
                <w:szCs w:val="20"/>
              </w:rPr>
              <w:t>Урок обо</w:t>
            </w:r>
            <w:r w:rsidRPr="0030718D">
              <w:rPr>
                <w:sz w:val="20"/>
                <w:szCs w:val="20"/>
              </w:rPr>
              <w:t>б</w:t>
            </w:r>
            <w:r w:rsidRPr="0030718D">
              <w:rPr>
                <w:sz w:val="20"/>
                <w:szCs w:val="20"/>
              </w:rPr>
              <w:t>щения и системат</w:t>
            </w:r>
            <w:r w:rsidRPr="0030718D">
              <w:rPr>
                <w:sz w:val="20"/>
                <w:szCs w:val="20"/>
              </w:rPr>
              <w:t>и</w:t>
            </w:r>
            <w:r w:rsidRPr="0030718D">
              <w:rPr>
                <w:sz w:val="20"/>
                <w:szCs w:val="20"/>
              </w:rPr>
              <w:t>зации зн</w:t>
            </w:r>
            <w:r w:rsidRPr="0030718D">
              <w:rPr>
                <w:sz w:val="20"/>
                <w:szCs w:val="20"/>
              </w:rPr>
              <w:t>а</w:t>
            </w:r>
            <w:r w:rsidRPr="0030718D">
              <w:rPr>
                <w:sz w:val="20"/>
                <w:szCs w:val="20"/>
              </w:rPr>
              <w:t>ний</w:t>
            </w:r>
            <w:r w:rsidRPr="0030718D">
              <w:rPr>
                <w:sz w:val="20"/>
                <w:szCs w:val="20"/>
              </w:rPr>
              <w:tab/>
              <w:t>.</w:t>
            </w:r>
            <w:r w:rsidRPr="0030718D">
              <w:rPr>
                <w:sz w:val="20"/>
                <w:szCs w:val="20"/>
              </w:rPr>
              <w:tab/>
            </w:r>
            <w:r w:rsidRPr="0030718D">
              <w:rPr>
                <w:sz w:val="20"/>
                <w:szCs w:val="20"/>
              </w:rPr>
              <w:tab/>
              <w:t>.</w:t>
            </w:r>
            <w:r w:rsidRPr="0030718D">
              <w:rPr>
                <w:sz w:val="20"/>
                <w:szCs w:val="20"/>
              </w:rPr>
              <w:tab/>
            </w:r>
          </w:p>
        </w:tc>
        <w:tc>
          <w:tcPr>
            <w:tcW w:w="2696" w:type="dxa"/>
            <w:gridSpan w:val="19"/>
          </w:tcPr>
          <w:p w:rsidR="0030718D" w:rsidRPr="00D027D4" w:rsidRDefault="0030718D" w:rsidP="00D027D4">
            <w:pPr>
              <w:suppressAutoHyphens/>
              <w:ind w:right="-108"/>
              <w:rPr>
                <w:noProof/>
                <w:color w:val="000000"/>
                <w:sz w:val="20"/>
                <w:szCs w:val="20"/>
              </w:rPr>
            </w:pPr>
            <w:r w:rsidRPr="0030718D">
              <w:rPr>
                <w:sz w:val="20"/>
                <w:szCs w:val="20"/>
              </w:rPr>
              <w:t>Работа над ошибками, письмо, проговаривание правил</w:t>
            </w:r>
          </w:p>
        </w:tc>
        <w:tc>
          <w:tcPr>
            <w:tcW w:w="2418" w:type="dxa"/>
            <w:gridSpan w:val="11"/>
          </w:tcPr>
          <w:p w:rsidR="0030718D" w:rsidRPr="00D027D4" w:rsidRDefault="0030718D" w:rsidP="00D027D4">
            <w:pPr>
              <w:suppressAutoHyphens/>
              <w:ind w:right="-108"/>
              <w:rPr>
                <w:sz w:val="20"/>
                <w:szCs w:val="20"/>
              </w:rPr>
            </w:pPr>
            <w:r w:rsidRPr="0030718D">
              <w:rPr>
                <w:sz w:val="20"/>
                <w:szCs w:val="20"/>
              </w:rPr>
              <w:t>Самоконтроль и самопроверка</w:t>
            </w:r>
          </w:p>
        </w:tc>
        <w:tc>
          <w:tcPr>
            <w:tcW w:w="2842" w:type="dxa"/>
            <w:gridSpan w:val="8"/>
          </w:tcPr>
          <w:p w:rsidR="0030718D" w:rsidRPr="00D027D4" w:rsidRDefault="0030718D" w:rsidP="00D027D4">
            <w:pPr>
              <w:ind w:left="16"/>
              <w:rPr>
                <w:sz w:val="20"/>
                <w:szCs w:val="20"/>
              </w:rPr>
            </w:pPr>
            <w:r w:rsidRPr="0030718D">
              <w:rPr>
                <w:sz w:val="20"/>
                <w:szCs w:val="20"/>
              </w:rPr>
              <w:t>Индивидуальная работа с в</w:t>
            </w:r>
            <w:r w:rsidRPr="0030718D">
              <w:rPr>
                <w:sz w:val="20"/>
                <w:szCs w:val="20"/>
              </w:rPr>
              <w:t>ы</w:t>
            </w:r>
            <w:r w:rsidRPr="0030718D">
              <w:rPr>
                <w:sz w:val="20"/>
                <w:szCs w:val="20"/>
              </w:rPr>
              <w:t>явленными проблемами, з</w:t>
            </w:r>
            <w:r w:rsidRPr="0030718D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крепление навыков за</w:t>
            </w:r>
            <w:r w:rsidRPr="0030718D">
              <w:rPr>
                <w:sz w:val="20"/>
                <w:szCs w:val="20"/>
              </w:rPr>
              <w:t>писи слов с орфограммами</w:t>
            </w:r>
          </w:p>
        </w:tc>
        <w:tc>
          <w:tcPr>
            <w:tcW w:w="3415" w:type="dxa"/>
            <w:gridSpan w:val="6"/>
          </w:tcPr>
          <w:p w:rsidR="0030718D" w:rsidRPr="00D027D4" w:rsidRDefault="0030718D" w:rsidP="0030718D">
            <w:pPr>
              <w:rPr>
                <w:sz w:val="20"/>
                <w:szCs w:val="20"/>
              </w:rPr>
            </w:pPr>
            <w:r w:rsidRPr="0030718D">
              <w:rPr>
                <w:sz w:val="20"/>
                <w:szCs w:val="20"/>
              </w:rPr>
              <w:t>Творческая активность, самосто</w:t>
            </w:r>
            <w:r w:rsidRPr="0030718D">
              <w:rPr>
                <w:sz w:val="20"/>
                <w:szCs w:val="20"/>
              </w:rPr>
              <w:t>я</w:t>
            </w:r>
            <w:r w:rsidRPr="0030718D">
              <w:rPr>
                <w:sz w:val="20"/>
                <w:szCs w:val="20"/>
              </w:rPr>
              <w:t>тельность. Выполнение заданий творческого характера. Участвовать в диалоге; слушать и понимать др</w:t>
            </w:r>
            <w:r w:rsidRPr="0030718D">
              <w:rPr>
                <w:sz w:val="20"/>
                <w:szCs w:val="20"/>
              </w:rPr>
              <w:t>у</w:t>
            </w:r>
            <w:r w:rsidRPr="0030718D">
              <w:rPr>
                <w:sz w:val="20"/>
                <w:szCs w:val="20"/>
              </w:rPr>
              <w:t>гих, реагировать на реплики, зад</w:t>
            </w:r>
            <w:r w:rsidRPr="0030718D">
              <w:rPr>
                <w:sz w:val="20"/>
                <w:szCs w:val="20"/>
              </w:rPr>
              <w:t>а</w:t>
            </w:r>
            <w:r w:rsidRPr="0030718D">
              <w:rPr>
                <w:sz w:val="20"/>
                <w:szCs w:val="20"/>
              </w:rPr>
              <w:t>вать вопросы, высказывать свою точку зре</w:t>
            </w:r>
            <w:r>
              <w:rPr>
                <w:sz w:val="20"/>
                <w:szCs w:val="20"/>
              </w:rPr>
              <w:t>ния.</w:t>
            </w:r>
          </w:p>
        </w:tc>
        <w:tc>
          <w:tcPr>
            <w:tcW w:w="1930" w:type="dxa"/>
            <w:gridSpan w:val="3"/>
            <w:vMerge/>
            <w:tcBorders>
              <w:top w:val="nil"/>
            </w:tcBorders>
          </w:tcPr>
          <w:p w:rsidR="0030718D" w:rsidRPr="00DE497B" w:rsidRDefault="0030718D" w:rsidP="00DE497B">
            <w:pPr>
              <w:suppressAutoHyphens/>
              <w:ind w:right="-108"/>
              <w:rPr>
                <w:bCs/>
                <w:noProof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6161" w:type="dxa"/>
            <w:gridSpan w:val="9"/>
          </w:tcPr>
          <w:p w:rsidR="0030718D" w:rsidRPr="00DE497B" w:rsidRDefault="0030718D" w:rsidP="00DE497B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</w:tr>
      <w:tr w:rsidR="00145A59" w:rsidRPr="00DE497B" w:rsidTr="001A547B">
        <w:trPr>
          <w:gridBefore w:val="1"/>
          <w:trHeight w:val="1114"/>
        </w:trPr>
        <w:tc>
          <w:tcPr>
            <w:tcW w:w="568" w:type="dxa"/>
            <w:gridSpan w:val="2"/>
          </w:tcPr>
          <w:p w:rsidR="00145A59" w:rsidRPr="00DE497B" w:rsidRDefault="0030718D" w:rsidP="00DE497B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82-83.</w:t>
            </w:r>
          </w:p>
        </w:tc>
        <w:tc>
          <w:tcPr>
            <w:tcW w:w="970" w:type="dxa"/>
            <w:gridSpan w:val="3"/>
          </w:tcPr>
          <w:p w:rsidR="00145A59" w:rsidRPr="00DE497B" w:rsidRDefault="00145A59" w:rsidP="00DE497B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42" w:type="dxa"/>
            <w:gridSpan w:val="5"/>
          </w:tcPr>
          <w:p w:rsidR="00145A59" w:rsidRPr="00D027D4" w:rsidRDefault="00145A59" w:rsidP="00D027D4">
            <w:pPr>
              <w:suppressAutoHyphens/>
              <w:ind w:right="-108"/>
              <w:rPr>
                <w:bCs/>
                <w:noProof/>
                <w:color w:val="000000"/>
                <w:sz w:val="20"/>
                <w:szCs w:val="20"/>
                <w:lang w:eastAsia="ar-SA"/>
              </w:rPr>
            </w:pPr>
            <w:r w:rsidRPr="00D027D4">
              <w:rPr>
                <w:bCs/>
                <w:noProof/>
                <w:color w:val="000000"/>
                <w:sz w:val="20"/>
                <w:szCs w:val="20"/>
                <w:lang w:eastAsia="ar-SA"/>
              </w:rPr>
              <w:t>Контрольный диктант и его анализ.</w:t>
            </w:r>
          </w:p>
        </w:tc>
        <w:tc>
          <w:tcPr>
            <w:tcW w:w="1270" w:type="dxa"/>
            <w:gridSpan w:val="5"/>
          </w:tcPr>
          <w:p w:rsidR="00145A59" w:rsidRPr="00D027D4" w:rsidRDefault="00A445BF" w:rsidP="00D027D4">
            <w:pPr>
              <w:suppressAutoHyphens/>
              <w:ind w:right="-108"/>
              <w:rPr>
                <w:bCs/>
                <w:noProof/>
                <w:color w:val="000000"/>
                <w:sz w:val="20"/>
                <w:szCs w:val="20"/>
                <w:lang w:eastAsia="ar-SA"/>
              </w:rPr>
            </w:pPr>
            <w:r w:rsidRPr="00D027D4">
              <w:rPr>
                <w:sz w:val="20"/>
                <w:szCs w:val="20"/>
              </w:rPr>
              <w:t>Контрольный уро</w:t>
            </w:r>
            <w:r w:rsidR="008F1150" w:rsidRPr="00D027D4">
              <w:rPr>
                <w:sz w:val="20"/>
                <w:szCs w:val="20"/>
              </w:rPr>
              <w:t>к</w:t>
            </w:r>
          </w:p>
        </w:tc>
        <w:tc>
          <w:tcPr>
            <w:tcW w:w="2696" w:type="dxa"/>
            <w:gridSpan w:val="19"/>
          </w:tcPr>
          <w:p w:rsidR="00145A59" w:rsidRPr="00D027D4" w:rsidRDefault="008F1150" w:rsidP="00D027D4">
            <w:pPr>
              <w:suppressAutoHyphens/>
              <w:ind w:right="-108"/>
              <w:rPr>
                <w:bCs/>
                <w:noProof/>
                <w:color w:val="000000"/>
                <w:sz w:val="20"/>
                <w:szCs w:val="20"/>
                <w:lang w:eastAsia="ar-SA"/>
              </w:rPr>
            </w:pPr>
            <w:r w:rsidRPr="00D027D4">
              <w:rPr>
                <w:noProof/>
                <w:color w:val="000000"/>
                <w:sz w:val="20"/>
                <w:szCs w:val="20"/>
              </w:rPr>
              <w:t>Проверить сформированность знаний, умений и навыков</w:t>
            </w:r>
          </w:p>
        </w:tc>
        <w:tc>
          <w:tcPr>
            <w:tcW w:w="2418" w:type="dxa"/>
            <w:gridSpan w:val="11"/>
          </w:tcPr>
          <w:p w:rsidR="00145A59" w:rsidRPr="00D027D4" w:rsidRDefault="008F1150" w:rsidP="00D027D4">
            <w:pPr>
              <w:suppressAutoHyphens/>
              <w:ind w:right="-108"/>
              <w:rPr>
                <w:bCs/>
                <w:noProof/>
                <w:color w:val="000000"/>
                <w:sz w:val="20"/>
                <w:szCs w:val="20"/>
                <w:lang w:eastAsia="ar-SA"/>
              </w:rPr>
            </w:pPr>
            <w:r w:rsidRPr="00D027D4">
              <w:rPr>
                <w:sz w:val="20"/>
                <w:szCs w:val="20"/>
              </w:rPr>
              <w:t>Стремление к совершенствованию, желание получения новых знаний</w:t>
            </w:r>
          </w:p>
        </w:tc>
        <w:tc>
          <w:tcPr>
            <w:tcW w:w="2842" w:type="dxa"/>
            <w:gridSpan w:val="8"/>
          </w:tcPr>
          <w:p w:rsidR="00145A59" w:rsidRPr="00D027D4" w:rsidRDefault="007E1BAC" w:rsidP="00D027D4">
            <w:pPr>
              <w:suppressAutoHyphens/>
              <w:ind w:right="-108"/>
              <w:rPr>
                <w:bCs/>
                <w:noProof/>
                <w:color w:val="000000"/>
                <w:sz w:val="20"/>
                <w:szCs w:val="20"/>
                <w:lang w:eastAsia="ar-SA"/>
              </w:rPr>
            </w:pPr>
            <w:r w:rsidRPr="00D027D4">
              <w:rPr>
                <w:sz w:val="20"/>
                <w:szCs w:val="20"/>
              </w:rPr>
              <w:t>Демонстрация уровня при</w:t>
            </w:r>
            <w:r w:rsidRPr="00D027D4">
              <w:rPr>
                <w:sz w:val="20"/>
                <w:szCs w:val="20"/>
              </w:rPr>
              <w:softHyphen/>
              <w:t>обретенных навыков  и умений. Применять  изученные правила и алгоритмы дей</w:t>
            </w:r>
            <w:r w:rsidRPr="00D027D4">
              <w:rPr>
                <w:sz w:val="20"/>
                <w:szCs w:val="20"/>
              </w:rPr>
              <w:softHyphen/>
              <w:t>ствий в самостоятельной работе.</w:t>
            </w:r>
          </w:p>
        </w:tc>
        <w:tc>
          <w:tcPr>
            <w:tcW w:w="3415" w:type="dxa"/>
            <w:gridSpan w:val="6"/>
          </w:tcPr>
          <w:p w:rsidR="00145A59" w:rsidRPr="00D027D4" w:rsidRDefault="008F1150" w:rsidP="00D027D4">
            <w:pPr>
              <w:suppressAutoHyphens/>
              <w:ind w:right="-108"/>
              <w:rPr>
                <w:bCs/>
                <w:noProof/>
                <w:color w:val="000000"/>
                <w:sz w:val="20"/>
                <w:szCs w:val="20"/>
                <w:lang w:eastAsia="ar-SA"/>
              </w:rPr>
            </w:pPr>
            <w:r w:rsidRPr="00D027D4">
              <w:rPr>
                <w:noProof/>
                <w:sz w:val="20"/>
                <w:szCs w:val="20"/>
                <w:lang w:eastAsia="ar-SA"/>
              </w:rPr>
              <w:t>Овладение знаниями и умениями, необходимыми для продолжения образования.Контроль процесса и результата действий, коррекция.</w:t>
            </w:r>
          </w:p>
        </w:tc>
        <w:tc>
          <w:tcPr>
            <w:tcW w:w="1930" w:type="dxa"/>
            <w:gridSpan w:val="3"/>
            <w:vMerge/>
            <w:tcBorders>
              <w:top w:val="nil"/>
            </w:tcBorders>
          </w:tcPr>
          <w:p w:rsidR="00145A59" w:rsidRPr="00DE497B" w:rsidRDefault="00145A59" w:rsidP="00DE497B">
            <w:pPr>
              <w:suppressAutoHyphens/>
              <w:ind w:right="-108"/>
              <w:rPr>
                <w:bCs/>
                <w:noProof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6161" w:type="dxa"/>
            <w:gridSpan w:val="9"/>
          </w:tcPr>
          <w:p w:rsidR="00145A59" w:rsidRPr="00DE497B" w:rsidRDefault="00145A59" w:rsidP="00DE497B">
            <w:pPr>
              <w:suppressAutoHyphens/>
              <w:rPr>
                <w:sz w:val="20"/>
                <w:szCs w:val="20"/>
                <w:lang w:eastAsia="ar-SA"/>
              </w:rPr>
            </w:pPr>
            <w:r w:rsidRPr="00DE497B">
              <w:rPr>
                <w:sz w:val="20"/>
                <w:szCs w:val="20"/>
                <w:lang w:eastAsia="ar-SA"/>
              </w:rPr>
              <w:t>Контрольный</w:t>
            </w:r>
          </w:p>
        </w:tc>
      </w:tr>
      <w:tr w:rsidR="00145A59" w:rsidRPr="00DE497B" w:rsidTr="001A547B">
        <w:trPr>
          <w:gridBefore w:val="1"/>
          <w:trHeight w:val="146"/>
        </w:trPr>
        <w:tc>
          <w:tcPr>
            <w:tcW w:w="568" w:type="dxa"/>
            <w:gridSpan w:val="2"/>
          </w:tcPr>
          <w:p w:rsidR="00145A59" w:rsidRPr="00DE497B" w:rsidRDefault="0030718D" w:rsidP="00DE497B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84</w:t>
            </w:r>
          </w:p>
        </w:tc>
        <w:tc>
          <w:tcPr>
            <w:tcW w:w="970" w:type="dxa"/>
            <w:gridSpan w:val="3"/>
          </w:tcPr>
          <w:p w:rsidR="00145A59" w:rsidRPr="00DE497B" w:rsidRDefault="00145A59" w:rsidP="00DE497B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42" w:type="dxa"/>
            <w:gridSpan w:val="5"/>
          </w:tcPr>
          <w:p w:rsidR="00145A59" w:rsidRPr="00D027D4" w:rsidRDefault="00145A59" w:rsidP="00D027D4">
            <w:pPr>
              <w:suppressAutoHyphens/>
              <w:rPr>
                <w:bCs/>
                <w:sz w:val="20"/>
                <w:szCs w:val="20"/>
                <w:lang w:eastAsia="ar-SA"/>
              </w:rPr>
            </w:pPr>
            <w:r w:rsidRPr="00D027D4">
              <w:rPr>
                <w:bCs/>
                <w:sz w:val="20"/>
                <w:szCs w:val="20"/>
                <w:lang w:eastAsia="ar-SA"/>
              </w:rPr>
              <w:t>О роли языка</w:t>
            </w:r>
          </w:p>
          <w:p w:rsidR="00145A59" w:rsidRPr="00D027D4" w:rsidRDefault="00145A59" w:rsidP="00D027D4">
            <w:pPr>
              <w:suppressAutoHyphens/>
              <w:rPr>
                <w:bCs/>
                <w:noProof/>
                <w:color w:val="000000"/>
                <w:sz w:val="20"/>
                <w:szCs w:val="20"/>
                <w:lang w:eastAsia="ar-SA"/>
              </w:rPr>
            </w:pPr>
            <w:r w:rsidRPr="00D027D4">
              <w:rPr>
                <w:bCs/>
                <w:sz w:val="20"/>
                <w:szCs w:val="20"/>
                <w:lang w:eastAsia="ar-SA"/>
              </w:rPr>
              <w:t>в жизни человека</w:t>
            </w:r>
          </w:p>
        </w:tc>
        <w:tc>
          <w:tcPr>
            <w:tcW w:w="1270" w:type="dxa"/>
            <w:gridSpan w:val="5"/>
          </w:tcPr>
          <w:p w:rsidR="00145A59" w:rsidRPr="00D027D4" w:rsidRDefault="0030718D" w:rsidP="00D027D4">
            <w:pPr>
              <w:suppressAutoHyphens/>
              <w:rPr>
                <w:noProof/>
                <w:color w:val="000000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 xml:space="preserve">Урок комплексного </w:t>
            </w:r>
            <w:r w:rsidR="00A445BF" w:rsidRPr="00D027D4">
              <w:rPr>
                <w:sz w:val="20"/>
                <w:szCs w:val="20"/>
              </w:rPr>
              <w:t>использования знаний</w:t>
            </w:r>
          </w:p>
        </w:tc>
        <w:tc>
          <w:tcPr>
            <w:tcW w:w="2696" w:type="dxa"/>
            <w:gridSpan w:val="19"/>
          </w:tcPr>
          <w:p w:rsidR="00145A59" w:rsidRPr="00D027D4" w:rsidRDefault="007E1BAC" w:rsidP="00D027D4">
            <w:pPr>
              <w:suppressAutoHyphens/>
              <w:rPr>
                <w:noProof/>
                <w:color w:val="000000"/>
                <w:sz w:val="20"/>
                <w:szCs w:val="20"/>
                <w:lang w:eastAsia="ar-SA"/>
              </w:rPr>
            </w:pPr>
            <w:r w:rsidRPr="00D027D4">
              <w:rPr>
                <w:sz w:val="20"/>
                <w:szCs w:val="20"/>
              </w:rPr>
              <w:t xml:space="preserve">Систематизировать сведения </w:t>
            </w:r>
            <w:r w:rsidR="00D027D4" w:rsidRPr="00D027D4">
              <w:rPr>
                <w:sz w:val="20"/>
                <w:szCs w:val="20"/>
              </w:rPr>
              <w:t>о роли языка в жизни человека.</w:t>
            </w:r>
          </w:p>
        </w:tc>
        <w:tc>
          <w:tcPr>
            <w:tcW w:w="2418" w:type="dxa"/>
            <w:gridSpan w:val="11"/>
          </w:tcPr>
          <w:p w:rsidR="00145A59" w:rsidRPr="00D027D4" w:rsidRDefault="002C7BE3" w:rsidP="00D027D4">
            <w:pPr>
              <w:suppressAutoHyphens/>
              <w:rPr>
                <w:noProof/>
                <w:color w:val="000000"/>
                <w:sz w:val="20"/>
                <w:szCs w:val="20"/>
                <w:lang w:eastAsia="ar-SA"/>
              </w:rPr>
            </w:pPr>
            <w:r w:rsidRPr="00D027D4">
              <w:rPr>
                <w:sz w:val="20"/>
                <w:szCs w:val="20"/>
              </w:rPr>
              <w:t>Понимание богатства и разнообразия языковых средств для выражения мыслей и чувств</w:t>
            </w:r>
          </w:p>
        </w:tc>
        <w:tc>
          <w:tcPr>
            <w:tcW w:w="2842" w:type="dxa"/>
            <w:gridSpan w:val="8"/>
          </w:tcPr>
          <w:p w:rsidR="00145A59" w:rsidRPr="00D027D4" w:rsidRDefault="007E1BAC" w:rsidP="00D027D4">
            <w:pPr>
              <w:suppressAutoHyphens/>
              <w:rPr>
                <w:noProof/>
                <w:color w:val="000000"/>
                <w:sz w:val="20"/>
                <w:szCs w:val="20"/>
                <w:lang w:eastAsia="ar-SA"/>
              </w:rPr>
            </w:pPr>
            <w:r w:rsidRPr="00D027D4">
              <w:rPr>
                <w:sz w:val="20"/>
                <w:szCs w:val="20"/>
              </w:rPr>
              <w:t>Демонстрация уровня при</w:t>
            </w:r>
            <w:r w:rsidRPr="00D027D4">
              <w:rPr>
                <w:sz w:val="20"/>
                <w:szCs w:val="20"/>
              </w:rPr>
              <w:softHyphen/>
              <w:t>обретенных навыков  и умений. Применять  изученные правила и алгоритмы дей</w:t>
            </w:r>
            <w:r w:rsidRPr="00D027D4">
              <w:rPr>
                <w:sz w:val="20"/>
                <w:szCs w:val="20"/>
              </w:rPr>
              <w:softHyphen/>
              <w:t>ствий в самостоятельной работе.</w:t>
            </w:r>
          </w:p>
        </w:tc>
        <w:tc>
          <w:tcPr>
            <w:tcW w:w="3415" w:type="dxa"/>
            <w:gridSpan w:val="6"/>
          </w:tcPr>
          <w:p w:rsidR="00145A59" w:rsidRPr="00D027D4" w:rsidRDefault="00DE497B" w:rsidP="00D027D4">
            <w:pPr>
              <w:suppressAutoHyphens/>
              <w:rPr>
                <w:noProof/>
                <w:color w:val="000000"/>
                <w:sz w:val="20"/>
                <w:szCs w:val="20"/>
                <w:lang w:eastAsia="ar-SA"/>
              </w:rPr>
            </w:pPr>
            <w:r w:rsidRPr="00D027D4">
              <w:rPr>
                <w:noProof/>
                <w:sz w:val="20"/>
                <w:szCs w:val="20"/>
                <w:lang w:eastAsia="ar-SA"/>
              </w:rPr>
              <w:t>Овладение знаниями и умениями, необходимыми для продолжения образования.Контроль процесса и результата действий, коррекция.</w:t>
            </w:r>
          </w:p>
        </w:tc>
        <w:tc>
          <w:tcPr>
            <w:tcW w:w="1930" w:type="dxa"/>
            <w:gridSpan w:val="3"/>
            <w:vMerge/>
            <w:tcBorders>
              <w:top w:val="nil"/>
            </w:tcBorders>
          </w:tcPr>
          <w:p w:rsidR="00145A59" w:rsidRPr="00DE497B" w:rsidRDefault="00145A59" w:rsidP="00DE497B">
            <w:pPr>
              <w:suppressAutoHyphens/>
              <w:rPr>
                <w:noProof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6161" w:type="dxa"/>
            <w:gridSpan w:val="9"/>
          </w:tcPr>
          <w:p w:rsidR="00145A59" w:rsidRPr="00DE497B" w:rsidRDefault="00145A59" w:rsidP="00DE497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E497B">
              <w:rPr>
                <w:sz w:val="20"/>
                <w:szCs w:val="20"/>
              </w:rPr>
              <w:t>Средства языка в речи</w:t>
            </w:r>
          </w:p>
        </w:tc>
      </w:tr>
      <w:tr w:rsidR="00145A59" w:rsidRPr="00DE497B" w:rsidTr="001A547B">
        <w:trPr>
          <w:gridBefore w:val="1"/>
          <w:trHeight w:val="146"/>
        </w:trPr>
        <w:tc>
          <w:tcPr>
            <w:tcW w:w="568" w:type="dxa"/>
            <w:gridSpan w:val="2"/>
          </w:tcPr>
          <w:p w:rsidR="00145A59" w:rsidRPr="00DE497B" w:rsidRDefault="0030718D" w:rsidP="00DE497B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85</w:t>
            </w:r>
            <w:r w:rsidR="002C7BE3">
              <w:rPr>
                <w:sz w:val="20"/>
                <w:szCs w:val="20"/>
                <w:lang w:eastAsia="ar-SA"/>
              </w:rPr>
              <w:t>-</w:t>
            </w:r>
            <w:r>
              <w:rPr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970" w:type="dxa"/>
            <w:gridSpan w:val="3"/>
          </w:tcPr>
          <w:p w:rsidR="00145A59" w:rsidRPr="00DE497B" w:rsidRDefault="00145A59" w:rsidP="00DE497B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42" w:type="dxa"/>
            <w:gridSpan w:val="5"/>
            <w:tcBorders>
              <w:top w:val="nil"/>
            </w:tcBorders>
          </w:tcPr>
          <w:p w:rsidR="00145A59" w:rsidRPr="00D027D4" w:rsidRDefault="00145A59" w:rsidP="0030718D">
            <w:pPr>
              <w:suppressAutoHyphens/>
              <w:autoSpaceDN w:val="0"/>
              <w:rPr>
                <w:bCs/>
                <w:color w:val="000000"/>
                <w:sz w:val="20"/>
                <w:szCs w:val="20"/>
              </w:rPr>
            </w:pPr>
            <w:r w:rsidRPr="00D027D4">
              <w:rPr>
                <w:bCs/>
                <w:color w:val="000000"/>
                <w:sz w:val="20"/>
                <w:szCs w:val="20"/>
              </w:rPr>
              <w:t>Повторение правил</w:t>
            </w:r>
            <w:r w:rsidR="0030718D">
              <w:rPr>
                <w:bCs/>
                <w:color w:val="000000"/>
                <w:sz w:val="20"/>
                <w:szCs w:val="20"/>
              </w:rPr>
              <w:t xml:space="preserve"> русского языка.</w:t>
            </w:r>
          </w:p>
        </w:tc>
        <w:tc>
          <w:tcPr>
            <w:tcW w:w="1270" w:type="dxa"/>
            <w:gridSpan w:val="5"/>
            <w:tcBorders>
              <w:top w:val="nil"/>
            </w:tcBorders>
          </w:tcPr>
          <w:p w:rsidR="00145A59" w:rsidRPr="00D027D4" w:rsidRDefault="00A445BF" w:rsidP="00D027D4">
            <w:pPr>
              <w:suppressAutoHyphens/>
              <w:autoSpaceDN w:val="0"/>
              <w:rPr>
                <w:noProof/>
                <w:color w:val="000000"/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Урок обобщен</w:t>
            </w:r>
            <w:r w:rsidR="0030718D">
              <w:rPr>
                <w:sz w:val="20"/>
                <w:szCs w:val="20"/>
              </w:rPr>
              <w:t>и</w:t>
            </w:r>
            <w:r w:rsidRPr="00D027D4">
              <w:rPr>
                <w:sz w:val="20"/>
                <w:szCs w:val="20"/>
              </w:rPr>
              <w:t>я и систематизации знаний</w:t>
            </w:r>
          </w:p>
        </w:tc>
        <w:tc>
          <w:tcPr>
            <w:tcW w:w="2696" w:type="dxa"/>
            <w:gridSpan w:val="19"/>
            <w:tcBorders>
              <w:top w:val="nil"/>
            </w:tcBorders>
          </w:tcPr>
          <w:p w:rsidR="00145A59" w:rsidRPr="00D027D4" w:rsidRDefault="007E1BAC" w:rsidP="00D027D4">
            <w:pPr>
              <w:suppressAutoHyphens/>
              <w:autoSpaceDN w:val="0"/>
              <w:rPr>
                <w:noProof/>
                <w:color w:val="000000"/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Систематизировать сведения о предложении и тексте, как единицы речи. Строение текста.</w:t>
            </w:r>
          </w:p>
        </w:tc>
        <w:tc>
          <w:tcPr>
            <w:tcW w:w="2418" w:type="dxa"/>
            <w:gridSpan w:val="11"/>
            <w:tcBorders>
              <w:top w:val="nil"/>
            </w:tcBorders>
          </w:tcPr>
          <w:p w:rsidR="00145A59" w:rsidRPr="00D027D4" w:rsidRDefault="002C7BE3" w:rsidP="00D027D4">
            <w:pPr>
              <w:suppressAutoHyphens/>
              <w:autoSpaceDN w:val="0"/>
              <w:rPr>
                <w:noProof/>
                <w:color w:val="000000"/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Понимание богатства и разнообразия языковых средств для выражения мыслей и чувств</w:t>
            </w:r>
          </w:p>
        </w:tc>
        <w:tc>
          <w:tcPr>
            <w:tcW w:w="2842" w:type="dxa"/>
            <w:gridSpan w:val="8"/>
            <w:tcBorders>
              <w:top w:val="nil"/>
            </w:tcBorders>
          </w:tcPr>
          <w:p w:rsidR="00145A59" w:rsidRPr="00D027D4" w:rsidRDefault="002C7BE3" w:rsidP="00D027D4">
            <w:pPr>
              <w:suppressAutoHyphens/>
              <w:autoSpaceDN w:val="0"/>
              <w:rPr>
                <w:noProof/>
                <w:color w:val="000000"/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Определять, какими основными признаками обладает каждый тип текста: повествование, описание, рассуждение; выписывать из текста предложения с однородными членами предложения; объяснять изученные орфограммы; записывать текст по памяти; находить в тексте сравнения.</w:t>
            </w:r>
          </w:p>
        </w:tc>
        <w:tc>
          <w:tcPr>
            <w:tcW w:w="3415" w:type="dxa"/>
            <w:gridSpan w:val="6"/>
            <w:tcBorders>
              <w:top w:val="nil"/>
            </w:tcBorders>
          </w:tcPr>
          <w:p w:rsidR="00145A59" w:rsidRPr="00D027D4" w:rsidRDefault="00DE497B" w:rsidP="00D027D4">
            <w:pPr>
              <w:suppressAutoHyphens/>
              <w:autoSpaceDN w:val="0"/>
              <w:rPr>
                <w:noProof/>
                <w:color w:val="000000"/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t>Выполнение заданий творческого характера. Умение слушать и вступать в диалог, участвовать в коллективном  обсуждении проблемы, умение аргументировать свое предложение. Умение взаимодействовать со сверстниками. Формирование целеустремленности, жизненного оптимизма, готовности к преодолению трудностей</w:t>
            </w:r>
          </w:p>
        </w:tc>
        <w:tc>
          <w:tcPr>
            <w:tcW w:w="1930" w:type="dxa"/>
            <w:gridSpan w:val="3"/>
            <w:tcBorders>
              <w:top w:val="nil"/>
              <w:bottom w:val="nil"/>
            </w:tcBorders>
          </w:tcPr>
          <w:p w:rsidR="00145A59" w:rsidRPr="00DE497B" w:rsidRDefault="00145A59" w:rsidP="00DE497B">
            <w:pPr>
              <w:suppressAutoHyphens/>
              <w:autoSpaceDN w:val="0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6161" w:type="dxa"/>
            <w:gridSpan w:val="9"/>
            <w:tcBorders>
              <w:top w:val="nil"/>
            </w:tcBorders>
          </w:tcPr>
          <w:p w:rsidR="00145A59" w:rsidRPr="00DE497B" w:rsidRDefault="00145A59" w:rsidP="00DE497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E497B">
              <w:rPr>
                <w:sz w:val="20"/>
                <w:szCs w:val="20"/>
              </w:rPr>
              <w:t xml:space="preserve">Отличие письменной речи </w:t>
            </w:r>
            <w:r w:rsidRPr="00DE497B">
              <w:rPr>
                <w:sz w:val="20"/>
                <w:szCs w:val="20"/>
              </w:rPr>
              <w:br/>
              <w:t xml:space="preserve">от устной. Изложение текста </w:t>
            </w:r>
          </w:p>
        </w:tc>
      </w:tr>
      <w:tr w:rsidR="00145A59" w:rsidRPr="00DE497B" w:rsidTr="001A547B">
        <w:trPr>
          <w:gridBefore w:val="1"/>
          <w:trHeight w:val="146"/>
        </w:trPr>
        <w:tc>
          <w:tcPr>
            <w:tcW w:w="568" w:type="dxa"/>
            <w:gridSpan w:val="2"/>
          </w:tcPr>
          <w:p w:rsidR="00145A59" w:rsidRPr="00DE497B" w:rsidRDefault="0030718D" w:rsidP="00DE497B">
            <w:pPr>
              <w:suppressAutoHyphens/>
              <w:contextualSpacing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101-102</w:t>
            </w:r>
          </w:p>
        </w:tc>
        <w:tc>
          <w:tcPr>
            <w:tcW w:w="990" w:type="dxa"/>
            <w:gridSpan w:val="4"/>
          </w:tcPr>
          <w:p w:rsidR="00145A59" w:rsidRPr="00DE497B" w:rsidRDefault="00145A59" w:rsidP="00DE497B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1709" w:type="dxa"/>
            <w:gridSpan w:val="3"/>
          </w:tcPr>
          <w:p w:rsidR="00145A59" w:rsidRPr="00D027D4" w:rsidRDefault="00145A59" w:rsidP="00D027D4">
            <w:pPr>
              <w:suppressAutoHyphens/>
              <w:rPr>
                <w:bCs/>
                <w:sz w:val="20"/>
                <w:szCs w:val="20"/>
                <w:lang w:eastAsia="ar-SA"/>
              </w:rPr>
            </w:pPr>
            <w:r w:rsidRPr="00D027D4">
              <w:rPr>
                <w:bCs/>
                <w:sz w:val="20"/>
                <w:szCs w:val="20"/>
                <w:lang w:eastAsia="ar-SA"/>
              </w:rPr>
              <w:t>Друзья мои — книги (составление отзыва</w:t>
            </w:r>
          </w:p>
          <w:p w:rsidR="00145A59" w:rsidRPr="00D027D4" w:rsidRDefault="00145A59" w:rsidP="00D027D4">
            <w:pPr>
              <w:suppressAutoHyphens/>
              <w:rPr>
                <w:bCs/>
                <w:noProof/>
                <w:color w:val="000000"/>
                <w:sz w:val="20"/>
                <w:szCs w:val="20"/>
                <w:lang w:eastAsia="ar-SA"/>
              </w:rPr>
            </w:pPr>
            <w:r w:rsidRPr="00D027D4">
              <w:rPr>
                <w:bCs/>
                <w:sz w:val="20"/>
                <w:szCs w:val="20"/>
                <w:lang w:eastAsia="ar-SA"/>
              </w:rPr>
              <w:t>о прочитанной книге)</w:t>
            </w:r>
          </w:p>
        </w:tc>
        <w:tc>
          <w:tcPr>
            <w:tcW w:w="1283" w:type="dxa"/>
            <w:gridSpan w:val="6"/>
          </w:tcPr>
          <w:p w:rsidR="00145A59" w:rsidRPr="00D027D4" w:rsidRDefault="0030718D" w:rsidP="00D027D4">
            <w:pPr>
              <w:suppressAutoHyphens/>
              <w:rPr>
                <w:sz w:val="20"/>
                <w:szCs w:val="20"/>
                <w:lang w:eastAsia="ar-SA"/>
              </w:rPr>
            </w:pPr>
            <w:r w:rsidRPr="00D027D4">
              <w:rPr>
                <w:sz w:val="20"/>
                <w:szCs w:val="20"/>
              </w:rPr>
              <w:t>Урок обобщен</w:t>
            </w:r>
            <w:r>
              <w:rPr>
                <w:sz w:val="20"/>
                <w:szCs w:val="20"/>
              </w:rPr>
              <w:t>и</w:t>
            </w:r>
            <w:r w:rsidRPr="00D027D4">
              <w:rPr>
                <w:sz w:val="20"/>
                <w:szCs w:val="20"/>
              </w:rPr>
              <w:t>я и систематизации знаний</w:t>
            </w:r>
          </w:p>
        </w:tc>
        <w:tc>
          <w:tcPr>
            <w:tcW w:w="2696" w:type="dxa"/>
            <w:gridSpan w:val="19"/>
          </w:tcPr>
          <w:p w:rsidR="00145A59" w:rsidRPr="00D027D4" w:rsidRDefault="002C7BE3" w:rsidP="00D027D4">
            <w:pPr>
              <w:suppressAutoHyphens/>
              <w:rPr>
                <w:sz w:val="20"/>
                <w:szCs w:val="20"/>
                <w:lang w:eastAsia="ar-SA"/>
              </w:rPr>
            </w:pPr>
            <w:r w:rsidRPr="00D027D4">
              <w:rPr>
                <w:sz w:val="20"/>
                <w:szCs w:val="20"/>
              </w:rPr>
              <w:t>Адекватное  восприятие звучащей речи (высказываний взрослых и сверстников,  детских рад</w:t>
            </w:r>
            <w:r w:rsidR="0030718D">
              <w:rPr>
                <w:sz w:val="20"/>
                <w:szCs w:val="20"/>
              </w:rPr>
              <w:t xml:space="preserve">иопередач, аудиозаписей и др.); </w:t>
            </w:r>
            <w:r w:rsidRPr="00D027D4">
              <w:rPr>
                <w:sz w:val="20"/>
                <w:szCs w:val="20"/>
              </w:rPr>
              <w:t xml:space="preserve">работа со словарями; </w:t>
            </w:r>
            <w:r w:rsidRPr="00D027D4">
              <w:rPr>
                <w:sz w:val="20"/>
                <w:szCs w:val="20"/>
              </w:rPr>
              <w:lastRenderedPageBreak/>
              <w:t>соблюдение орфоэпических норм; создание в устной и письменной форме несложных</w:t>
            </w:r>
          </w:p>
        </w:tc>
        <w:tc>
          <w:tcPr>
            <w:tcW w:w="2418" w:type="dxa"/>
            <w:gridSpan w:val="11"/>
          </w:tcPr>
          <w:p w:rsidR="00145A59" w:rsidRPr="00D027D4" w:rsidRDefault="002C7BE3" w:rsidP="00D027D4">
            <w:pPr>
              <w:suppressAutoHyphens/>
              <w:rPr>
                <w:sz w:val="20"/>
                <w:szCs w:val="20"/>
                <w:lang w:eastAsia="ar-SA"/>
              </w:rPr>
            </w:pPr>
            <w:r w:rsidRPr="00D027D4">
              <w:rPr>
                <w:sz w:val="20"/>
                <w:szCs w:val="20"/>
              </w:rPr>
              <w:lastRenderedPageBreak/>
              <w:t>Понимание богатства и разнообразия языковых средств для выражения мыслей и чувств</w:t>
            </w:r>
          </w:p>
        </w:tc>
        <w:tc>
          <w:tcPr>
            <w:tcW w:w="2842" w:type="dxa"/>
            <w:gridSpan w:val="8"/>
          </w:tcPr>
          <w:p w:rsidR="00145A59" w:rsidRPr="00D027D4" w:rsidRDefault="002C7BE3" w:rsidP="00D027D4">
            <w:pPr>
              <w:suppressAutoHyphens/>
              <w:rPr>
                <w:sz w:val="20"/>
                <w:szCs w:val="20"/>
                <w:lang w:eastAsia="ar-SA"/>
              </w:rPr>
            </w:pPr>
            <w:r w:rsidRPr="00D027D4">
              <w:rPr>
                <w:sz w:val="20"/>
                <w:szCs w:val="20"/>
              </w:rPr>
              <w:t xml:space="preserve">Определять, какими основными признаками обладает каждый тип текста: повествование, описание, рассуждение; выписывать из текста предложения с </w:t>
            </w:r>
            <w:r w:rsidRPr="00D027D4">
              <w:rPr>
                <w:sz w:val="20"/>
                <w:szCs w:val="20"/>
              </w:rPr>
              <w:lastRenderedPageBreak/>
              <w:t xml:space="preserve">однородными членами предложения; объяснять изученные орфограммы; записывать текст по памяти; находить в тексте сравнения; </w:t>
            </w:r>
          </w:p>
        </w:tc>
        <w:tc>
          <w:tcPr>
            <w:tcW w:w="3415" w:type="dxa"/>
            <w:gridSpan w:val="6"/>
          </w:tcPr>
          <w:p w:rsidR="00DE497B" w:rsidRPr="00D027D4" w:rsidRDefault="00DE497B" w:rsidP="00D027D4">
            <w:pPr>
              <w:rPr>
                <w:sz w:val="20"/>
                <w:szCs w:val="20"/>
              </w:rPr>
            </w:pPr>
            <w:r w:rsidRPr="00D027D4">
              <w:rPr>
                <w:sz w:val="20"/>
                <w:szCs w:val="20"/>
              </w:rPr>
              <w:lastRenderedPageBreak/>
              <w:t xml:space="preserve">Решать орфографические  задачи, использовать,  </w:t>
            </w:r>
            <w:r w:rsidRPr="00D027D4">
              <w:rPr>
                <w:sz w:val="20"/>
                <w:szCs w:val="20"/>
              </w:rPr>
              <w:tab/>
              <w:t>Умение структуир</w:t>
            </w:r>
            <w:r w:rsidRPr="00D027D4">
              <w:rPr>
                <w:sz w:val="20"/>
                <w:szCs w:val="20"/>
              </w:rPr>
              <w:t>о</w:t>
            </w:r>
            <w:r w:rsidRPr="00D027D4">
              <w:rPr>
                <w:sz w:val="20"/>
                <w:szCs w:val="20"/>
              </w:rPr>
              <w:t>вать знания. Ориентироваться н</w:t>
            </w:r>
            <w:r w:rsidRPr="00D027D4">
              <w:rPr>
                <w:sz w:val="20"/>
                <w:szCs w:val="20"/>
              </w:rPr>
              <w:t>а</w:t>
            </w:r>
            <w:r w:rsidRPr="00D027D4">
              <w:rPr>
                <w:sz w:val="20"/>
                <w:szCs w:val="20"/>
              </w:rPr>
              <w:t>причин личной успешности и неу</w:t>
            </w:r>
            <w:r w:rsidRPr="00D027D4">
              <w:rPr>
                <w:sz w:val="20"/>
                <w:szCs w:val="20"/>
              </w:rPr>
              <w:t>с</w:t>
            </w:r>
            <w:r w:rsidRPr="00D027D4">
              <w:rPr>
                <w:sz w:val="20"/>
                <w:szCs w:val="20"/>
              </w:rPr>
              <w:t>пешности в освоении материала. Волевая саморегуляция как спосо</w:t>
            </w:r>
            <w:r w:rsidRPr="00D027D4">
              <w:rPr>
                <w:sz w:val="20"/>
                <w:szCs w:val="20"/>
              </w:rPr>
              <w:t>б</w:t>
            </w:r>
            <w:r w:rsidRPr="00D027D4">
              <w:rPr>
                <w:sz w:val="20"/>
                <w:szCs w:val="20"/>
              </w:rPr>
              <w:lastRenderedPageBreak/>
              <w:t>ность к волевому усилию.</w:t>
            </w:r>
          </w:p>
          <w:p w:rsidR="00145A59" w:rsidRPr="00D027D4" w:rsidRDefault="00DE497B" w:rsidP="00D027D4">
            <w:pPr>
              <w:suppressAutoHyphens/>
              <w:rPr>
                <w:sz w:val="20"/>
                <w:szCs w:val="20"/>
                <w:lang w:eastAsia="ar-SA"/>
              </w:rPr>
            </w:pPr>
            <w:r w:rsidRPr="00D027D4">
              <w:rPr>
                <w:sz w:val="20"/>
                <w:szCs w:val="20"/>
              </w:rPr>
              <w:t>Самооценка и самоконтроль</w:t>
            </w:r>
          </w:p>
        </w:tc>
        <w:tc>
          <w:tcPr>
            <w:tcW w:w="1948" w:type="dxa"/>
            <w:gridSpan w:val="5"/>
            <w:tcBorders>
              <w:top w:val="nil"/>
            </w:tcBorders>
          </w:tcPr>
          <w:p w:rsidR="00145A59" w:rsidRPr="00DE497B" w:rsidRDefault="00145A59" w:rsidP="00DE497B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6143" w:type="dxa"/>
            <w:gridSpan w:val="7"/>
          </w:tcPr>
          <w:p w:rsidR="00145A59" w:rsidRPr="00DE497B" w:rsidRDefault="00145A59" w:rsidP="00DE497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E497B">
              <w:rPr>
                <w:sz w:val="20"/>
                <w:szCs w:val="20"/>
              </w:rPr>
              <w:t>Адекватное  восприятие звучащей речи (высказываний взрослых и сверстников,  детских радиопередач, аудиозаписей и др.);</w:t>
            </w:r>
            <w:r w:rsidRPr="00DE497B">
              <w:rPr>
                <w:sz w:val="20"/>
                <w:szCs w:val="20"/>
              </w:rPr>
              <w:br/>
              <w:t xml:space="preserve">работа со словарями; соблюдение орфоэпических норм; создание в устной и письменной форме несложных </w:t>
            </w:r>
          </w:p>
        </w:tc>
      </w:tr>
    </w:tbl>
    <w:p w:rsidR="00127DC2" w:rsidRPr="00DE497B" w:rsidRDefault="00127DC2" w:rsidP="00DE497B">
      <w:pPr>
        <w:rPr>
          <w:rFonts w:eastAsia="Calibri"/>
          <w:smallCaps/>
          <w:color w:val="000000"/>
          <w:sz w:val="20"/>
          <w:szCs w:val="20"/>
          <w:lang w:eastAsia="en-US"/>
        </w:rPr>
      </w:pPr>
    </w:p>
    <w:tbl>
      <w:tblPr>
        <w:tblW w:w="324" w:type="dxa"/>
        <w:tblInd w:w="15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"/>
      </w:tblGrid>
      <w:tr w:rsidR="00127DC2" w:rsidTr="0030718D">
        <w:trPr>
          <w:trHeight w:val="146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127DC2" w:rsidRDefault="00127DC2" w:rsidP="00E64DD2">
            <w:pPr>
              <w:rPr>
                <w:rFonts w:eastAsia="Calibri"/>
                <w:smallCaps/>
                <w:color w:val="000000"/>
                <w:lang w:eastAsia="en-US"/>
              </w:rPr>
            </w:pPr>
          </w:p>
          <w:p w:rsidR="0030718D" w:rsidRDefault="0030718D" w:rsidP="00E64DD2">
            <w:pPr>
              <w:rPr>
                <w:rFonts w:eastAsia="Calibri"/>
                <w:smallCaps/>
                <w:color w:val="000000"/>
                <w:lang w:eastAsia="en-US"/>
              </w:rPr>
            </w:pPr>
          </w:p>
          <w:p w:rsidR="0030718D" w:rsidRDefault="0030718D" w:rsidP="00E64DD2">
            <w:pPr>
              <w:rPr>
                <w:rFonts w:eastAsia="Calibri"/>
                <w:smallCaps/>
                <w:color w:val="000000"/>
                <w:lang w:eastAsia="en-US"/>
              </w:rPr>
            </w:pPr>
          </w:p>
        </w:tc>
      </w:tr>
    </w:tbl>
    <w:p w:rsidR="00E64DD2" w:rsidRPr="00335EF7" w:rsidRDefault="00E64DD2" w:rsidP="002C7BE3">
      <w:pPr>
        <w:suppressAutoHyphens/>
        <w:jc w:val="center"/>
        <w:rPr>
          <w:b/>
          <w:bCs/>
          <w:color w:val="292929"/>
          <w:lang w:eastAsia="ar-SA"/>
        </w:rPr>
      </w:pPr>
      <w:r w:rsidRPr="00335EF7">
        <w:rPr>
          <w:b/>
          <w:bCs/>
          <w:color w:val="292929"/>
          <w:lang w:eastAsia="ar-SA"/>
        </w:rPr>
        <w:t>8. ОПИСАНИЕ МАТЕРИАЛЬНО-ТЕХНИЧЕСКОГО ОБЕСПЕЧЕНИЯ ОБРАЗОВАТЕЛЬНОГО ПРОЦЕССА.</w:t>
      </w:r>
    </w:p>
    <w:p w:rsidR="003E19D5" w:rsidRPr="00335EF7" w:rsidRDefault="003E19D5" w:rsidP="00335EF7">
      <w:pPr>
        <w:ind w:left="540"/>
        <w:jc w:val="both"/>
        <w:rPr>
          <w:lang w:eastAsia="en-US"/>
        </w:rPr>
      </w:pPr>
      <w:r w:rsidRPr="00335EF7">
        <w:rPr>
          <w:lang w:eastAsia="en-US"/>
        </w:rPr>
        <w:t>Программа обеспечивается учебно-методическими комплектом, включающим учебники, рабочие тетради и методические рекомендации для уч</w:t>
      </w:r>
      <w:r w:rsidRPr="00335EF7">
        <w:rPr>
          <w:lang w:eastAsia="en-US"/>
        </w:rPr>
        <w:t>и</w:t>
      </w:r>
      <w:r w:rsidRPr="00335EF7">
        <w:rPr>
          <w:lang w:eastAsia="en-US"/>
        </w:rPr>
        <w:t xml:space="preserve">теля. </w:t>
      </w:r>
    </w:p>
    <w:p w:rsidR="003E19D5" w:rsidRPr="00335EF7" w:rsidRDefault="003E19D5" w:rsidP="00335EF7">
      <w:pPr>
        <w:suppressAutoHyphens/>
        <w:jc w:val="both"/>
        <w:rPr>
          <w:b/>
          <w:bCs/>
          <w:color w:val="292929"/>
          <w:lang w:eastAsia="ar-SA"/>
        </w:rPr>
      </w:pPr>
      <w:r w:rsidRPr="00335EF7">
        <w:rPr>
          <w:b/>
          <w:bCs/>
          <w:color w:val="292929"/>
          <w:lang w:eastAsia="ar-SA"/>
        </w:rPr>
        <w:t>1 класс.</w:t>
      </w:r>
    </w:p>
    <w:p w:rsidR="003E19D5" w:rsidRPr="00335EF7" w:rsidRDefault="003E19D5" w:rsidP="00014D71">
      <w:pPr>
        <w:pStyle w:val="a4"/>
        <w:numPr>
          <w:ilvl w:val="0"/>
          <w:numId w:val="39"/>
        </w:numPr>
        <w:ind w:left="757"/>
      </w:pPr>
      <w:r w:rsidRPr="00335EF7">
        <w:t>Т. М. Андрианова. Букварь.- М., АСТ, Астрель.</w:t>
      </w:r>
    </w:p>
    <w:p w:rsidR="003E19D5" w:rsidRPr="00335EF7" w:rsidRDefault="003E19D5" w:rsidP="00014D71">
      <w:pPr>
        <w:pStyle w:val="a4"/>
        <w:numPr>
          <w:ilvl w:val="0"/>
          <w:numId w:val="39"/>
        </w:numPr>
        <w:ind w:left="757"/>
      </w:pPr>
      <w:r w:rsidRPr="00335EF7">
        <w:t> Т. М. Андрианова. Рабочая тетрадь к «Букварю». - М., АСТ,  Астрель.</w:t>
      </w:r>
    </w:p>
    <w:p w:rsidR="003E19D5" w:rsidRPr="00335EF7" w:rsidRDefault="003E19D5" w:rsidP="00014D71">
      <w:pPr>
        <w:pStyle w:val="a4"/>
        <w:numPr>
          <w:ilvl w:val="0"/>
          <w:numId w:val="39"/>
        </w:numPr>
        <w:ind w:left="757"/>
      </w:pPr>
      <w:r w:rsidRPr="00335EF7">
        <w:t> В. А. Илюхина. Прописи № 1, № 2, № 3, №   к  «Букварю» Т. М.  Андриановой. - М., АСТ, Астрель</w:t>
      </w:r>
    </w:p>
    <w:p w:rsidR="003E19D5" w:rsidRPr="00335EF7" w:rsidRDefault="003E19D5" w:rsidP="00014D71">
      <w:pPr>
        <w:pStyle w:val="a4"/>
        <w:numPr>
          <w:ilvl w:val="0"/>
          <w:numId w:val="39"/>
        </w:numPr>
        <w:ind w:left="757"/>
      </w:pPr>
      <w:r w:rsidRPr="00335EF7">
        <w:t> В. А. Илюхина. Прописи  для читающих детей № 1, № 2, № 3, №  к  «Букварю» Т. М. Андриановой. - М., АСТ, Астрель. для учителя:</w:t>
      </w:r>
    </w:p>
    <w:p w:rsidR="003E19D5" w:rsidRPr="00335EF7" w:rsidRDefault="003E19D5" w:rsidP="00014D71">
      <w:pPr>
        <w:pStyle w:val="a4"/>
        <w:numPr>
          <w:ilvl w:val="0"/>
          <w:numId w:val="39"/>
        </w:numPr>
        <w:ind w:left="757"/>
      </w:pPr>
      <w:r w:rsidRPr="00335EF7">
        <w:t xml:space="preserve">Программы общеобразовательных учреждений. Начальная школа. </w:t>
      </w:r>
    </w:p>
    <w:p w:rsidR="003E19D5" w:rsidRPr="00335EF7" w:rsidRDefault="003E19D5" w:rsidP="00014D71">
      <w:pPr>
        <w:pStyle w:val="a4"/>
        <w:numPr>
          <w:ilvl w:val="1"/>
          <w:numId w:val="39"/>
        </w:numPr>
        <w:ind w:left="757"/>
      </w:pPr>
      <w:r w:rsidRPr="00335EF7">
        <w:t>Т. М. Андрианова, В. А. Илюхина. Обучение в 1 класс  по «Букварю» и «Прописям». - М., АСТ, Астрель.</w:t>
      </w:r>
    </w:p>
    <w:p w:rsidR="003E19D5" w:rsidRPr="00335EF7" w:rsidRDefault="003E19D5" w:rsidP="00335EF7">
      <w:pPr>
        <w:suppressAutoHyphens/>
        <w:rPr>
          <w:b/>
          <w:bCs/>
          <w:color w:val="292929"/>
          <w:lang w:eastAsia="ar-SA"/>
        </w:rPr>
      </w:pPr>
      <w:r w:rsidRPr="00335EF7">
        <w:rPr>
          <w:b/>
          <w:bCs/>
          <w:color w:val="292929"/>
          <w:lang w:eastAsia="ar-SA"/>
        </w:rPr>
        <w:t>2 класс.</w:t>
      </w:r>
    </w:p>
    <w:p w:rsidR="003E19D5" w:rsidRPr="00335EF7" w:rsidRDefault="003E19D5" w:rsidP="00014D71">
      <w:pPr>
        <w:pStyle w:val="a4"/>
        <w:numPr>
          <w:ilvl w:val="0"/>
          <w:numId w:val="36"/>
        </w:numPr>
        <w:ind w:left="757"/>
        <w:jc w:val="both"/>
        <w:outlineLvl w:val="5"/>
        <w:rPr>
          <w:rFonts w:eastAsia="Calibri"/>
        </w:rPr>
      </w:pPr>
      <w:r w:rsidRPr="00335EF7">
        <w:rPr>
          <w:rFonts w:eastAsia="Calibri"/>
        </w:rPr>
        <w:t xml:space="preserve">Л. Я. Желтовская, О. Б. Калинина. Русский язык. 2 класс. Учебник. В 2 ч.  –М.: АСТ: Астрель, 2011. </w:t>
      </w:r>
    </w:p>
    <w:p w:rsidR="003E19D5" w:rsidRPr="00335EF7" w:rsidRDefault="003E19D5" w:rsidP="00014D71">
      <w:pPr>
        <w:pStyle w:val="a4"/>
        <w:numPr>
          <w:ilvl w:val="0"/>
          <w:numId w:val="36"/>
        </w:numPr>
        <w:ind w:left="757"/>
        <w:jc w:val="both"/>
        <w:outlineLvl w:val="5"/>
        <w:rPr>
          <w:rFonts w:eastAsia="Calibri"/>
        </w:rPr>
      </w:pPr>
      <w:r w:rsidRPr="00335EF7">
        <w:rPr>
          <w:rFonts w:eastAsia="Calibri"/>
        </w:rPr>
        <w:t>Л. Я. Желтовская, О. Б. Калинина. Русский язык. 2 класс. Рабочие тетради № 1, № 2. –М.: АСТ: Астрель, 2011.</w:t>
      </w:r>
    </w:p>
    <w:p w:rsidR="003E19D5" w:rsidRPr="00335EF7" w:rsidRDefault="003E19D5" w:rsidP="00014D71">
      <w:pPr>
        <w:pStyle w:val="a4"/>
        <w:numPr>
          <w:ilvl w:val="0"/>
          <w:numId w:val="36"/>
        </w:numPr>
        <w:ind w:left="757"/>
        <w:jc w:val="both"/>
        <w:outlineLvl w:val="5"/>
        <w:rPr>
          <w:rFonts w:eastAsia="Calibri"/>
        </w:rPr>
      </w:pPr>
      <w:r w:rsidRPr="00335EF7">
        <w:rPr>
          <w:rFonts w:eastAsia="Calibri"/>
        </w:rPr>
        <w:t>Л. Я. Желтовская, О. Б. Калинина. Русский язык. 2 класс. Дидактические карточки–задания. –М.: АСТ: Астрель, 2011.</w:t>
      </w:r>
    </w:p>
    <w:p w:rsidR="003E19D5" w:rsidRPr="00335EF7" w:rsidRDefault="003E19D5" w:rsidP="00014D71">
      <w:pPr>
        <w:pStyle w:val="a4"/>
        <w:numPr>
          <w:ilvl w:val="0"/>
          <w:numId w:val="36"/>
        </w:numPr>
        <w:ind w:left="757"/>
        <w:jc w:val="both"/>
        <w:outlineLvl w:val="5"/>
        <w:rPr>
          <w:rFonts w:eastAsia="Calibri"/>
        </w:rPr>
      </w:pPr>
      <w:r w:rsidRPr="00335EF7">
        <w:rPr>
          <w:rFonts w:eastAsia="Calibri"/>
          <w:i/>
          <w:iCs/>
        </w:rPr>
        <w:t>Л</w:t>
      </w:r>
      <w:r w:rsidRPr="00335EF7">
        <w:rPr>
          <w:rFonts w:eastAsia="Calibri"/>
        </w:rPr>
        <w:t>. Я. Желтовская, О. Б. Калинина. Обучение во 2 классе по учебнику «Русский язык». –М.: АСТ: Астрель, 2011.</w:t>
      </w:r>
    </w:p>
    <w:p w:rsidR="003E19D5" w:rsidRPr="00335EF7" w:rsidRDefault="003E19D5" w:rsidP="00014D71">
      <w:pPr>
        <w:pStyle w:val="a4"/>
        <w:numPr>
          <w:ilvl w:val="0"/>
          <w:numId w:val="36"/>
        </w:numPr>
        <w:ind w:left="757"/>
        <w:jc w:val="both"/>
        <w:outlineLvl w:val="5"/>
        <w:rPr>
          <w:rFonts w:eastAsia="Calibri"/>
        </w:rPr>
      </w:pPr>
      <w:r w:rsidRPr="00335EF7">
        <w:rPr>
          <w:rFonts w:eastAsia="Calibri"/>
        </w:rPr>
        <w:t>Программа курса «Русский язык» (авторы - Т.М. Андрианова, В.А. Илюхина). –М.: АСТ: Астрель, 2010.</w:t>
      </w:r>
    </w:p>
    <w:p w:rsidR="003E19D5" w:rsidRPr="00335EF7" w:rsidRDefault="003E19D5" w:rsidP="00014D71">
      <w:pPr>
        <w:pStyle w:val="a4"/>
        <w:numPr>
          <w:ilvl w:val="0"/>
          <w:numId w:val="36"/>
        </w:numPr>
        <w:ind w:left="757"/>
        <w:jc w:val="both"/>
        <w:rPr>
          <w:rFonts w:eastAsia="Calibri"/>
        </w:rPr>
      </w:pPr>
      <w:r w:rsidRPr="00335EF7">
        <w:rPr>
          <w:rFonts w:eastAsia="Calibri"/>
        </w:rPr>
        <w:t>Методическое пособие «Обучение во  2 классе по учебнику «Русский язык» Л. Я. Желтовской/  Л. Я. Желтовская. – М.: АСТ: Астрель, 2010.</w:t>
      </w:r>
    </w:p>
    <w:p w:rsidR="00335EF7" w:rsidRPr="00335EF7" w:rsidRDefault="00335EF7" w:rsidP="00335EF7">
      <w:pPr>
        <w:suppressAutoHyphens/>
        <w:ind w:firstLine="360"/>
        <w:jc w:val="both"/>
        <w:rPr>
          <w:b/>
          <w:bCs/>
          <w:color w:val="292929"/>
          <w:lang w:eastAsia="ar-SA"/>
        </w:rPr>
      </w:pPr>
      <w:r w:rsidRPr="00335EF7">
        <w:rPr>
          <w:b/>
          <w:bCs/>
          <w:color w:val="292929"/>
          <w:lang w:eastAsia="ar-SA"/>
        </w:rPr>
        <w:t>3 класс.</w:t>
      </w:r>
    </w:p>
    <w:p w:rsidR="00335EF7" w:rsidRPr="00335EF7" w:rsidRDefault="00335EF7" w:rsidP="00014D71">
      <w:pPr>
        <w:pStyle w:val="a4"/>
        <w:numPr>
          <w:ilvl w:val="0"/>
          <w:numId w:val="37"/>
        </w:numPr>
        <w:jc w:val="both"/>
      </w:pPr>
      <w:r w:rsidRPr="00335EF7">
        <w:rPr>
          <w:i/>
          <w:iCs/>
        </w:rPr>
        <w:t>Л. Я. Желтовская, О. Б. Калинина</w:t>
      </w:r>
      <w:r w:rsidRPr="00335EF7">
        <w:t xml:space="preserve">. Русский язык. 3 класс. Учебник. В 2 ч. </w:t>
      </w:r>
      <w:r w:rsidRPr="00335EF7">
        <w:rPr>
          <w:rFonts w:eastAsia="Calibri"/>
        </w:rPr>
        <w:t>–М.: АСТ: Астрель, 2011.</w:t>
      </w:r>
    </w:p>
    <w:p w:rsidR="00335EF7" w:rsidRPr="00335EF7" w:rsidRDefault="00335EF7" w:rsidP="00014D71">
      <w:pPr>
        <w:pStyle w:val="a4"/>
        <w:numPr>
          <w:ilvl w:val="0"/>
          <w:numId w:val="37"/>
        </w:numPr>
        <w:jc w:val="both"/>
      </w:pPr>
      <w:r w:rsidRPr="00335EF7">
        <w:rPr>
          <w:i/>
          <w:iCs/>
        </w:rPr>
        <w:t>Л. Я. Желтовская, О. Б. Калинина</w:t>
      </w:r>
      <w:r w:rsidRPr="00335EF7">
        <w:t xml:space="preserve">. Русский язык. 3 класс. Рабочие тетради № 1, № 2. </w:t>
      </w:r>
      <w:r w:rsidRPr="00335EF7">
        <w:rPr>
          <w:rFonts w:eastAsia="Calibri"/>
        </w:rPr>
        <w:t>–М.: АСТ: Астрель, 2011.</w:t>
      </w:r>
    </w:p>
    <w:p w:rsidR="00335EF7" w:rsidRPr="00335EF7" w:rsidRDefault="00335EF7" w:rsidP="00014D71">
      <w:pPr>
        <w:pStyle w:val="a4"/>
        <w:numPr>
          <w:ilvl w:val="0"/>
          <w:numId w:val="37"/>
        </w:numPr>
        <w:jc w:val="both"/>
      </w:pPr>
      <w:r w:rsidRPr="00335EF7">
        <w:rPr>
          <w:i/>
          <w:iCs/>
        </w:rPr>
        <w:t>Л. Я. Желтовская, О. Б. Калинина</w:t>
      </w:r>
      <w:r w:rsidRPr="00335EF7">
        <w:t xml:space="preserve">. Русский язык. 3 класс. Дидактические карточки–задания. </w:t>
      </w:r>
      <w:r w:rsidRPr="00335EF7">
        <w:rPr>
          <w:rFonts w:eastAsia="Calibri"/>
        </w:rPr>
        <w:t>–М.: АСТ: Астрель, 2011.</w:t>
      </w:r>
    </w:p>
    <w:p w:rsidR="003E19D5" w:rsidRPr="00335EF7" w:rsidRDefault="00335EF7" w:rsidP="00014D71">
      <w:pPr>
        <w:pStyle w:val="a4"/>
        <w:numPr>
          <w:ilvl w:val="0"/>
          <w:numId w:val="37"/>
        </w:numPr>
        <w:jc w:val="both"/>
        <w:rPr>
          <w:rFonts w:eastAsia="Calibri"/>
        </w:rPr>
      </w:pPr>
      <w:r w:rsidRPr="00335EF7">
        <w:rPr>
          <w:rFonts w:eastAsia="Calibri"/>
        </w:rPr>
        <w:t>Методическое пособие «Обучение в 3классе по учебнику «Русский язык» Л. Я. Желтовской/  Л. Я. Желтовская. – М.: АСТ: Астрель, 2010.</w:t>
      </w:r>
    </w:p>
    <w:p w:rsidR="00E64DD2" w:rsidRPr="00335EF7" w:rsidRDefault="00E64DD2" w:rsidP="00335EF7">
      <w:pPr>
        <w:suppressAutoHyphens/>
        <w:ind w:firstLine="360"/>
        <w:jc w:val="both"/>
        <w:rPr>
          <w:b/>
          <w:bCs/>
          <w:color w:val="292929"/>
          <w:lang w:eastAsia="ar-SA"/>
        </w:rPr>
      </w:pPr>
      <w:r w:rsidRPr="00335EF7">
        <w:rPr>
          <w:b/>
          <w:bCs/>
          <w:color w:val="292929"/>
          <w:lang w:eastAsia="ar-SA"/>
        </w:rPr>
        <w:t>4 класс.</w:t>
      </w:r>
    </w:p>
    <w:p w:rsidR="00E64DD2" w:rsidRPr="00335EF7" w:rsidRDefault="00E64DD2" w:rsidP="00014D71">
      <w:pPr>
        <w:pStyle w:val="a4"/>
        <w:numPr>
          <w:ilvl w:val="0"/>
          <w:numId w:val="38"/>
        </w:numPr>
        <w:shd w:val="clear" w:color="auto" w:fill="FFFFFF"/>
        <w:suppressAutoHyphens/>
        <w:jc w:val="both"/>
        <w:rPr>
          <w:color w:val="292929"/>
          <w:lang w:eastAsia="ar-SA"/>
        </w:rPr>
      </w:pPr>
      <w:r w:rsidRPr="00335EF7">
        <w:rPr>
          <w:i/>
          <w:iCs/>
          <w:color w:val="292929"/>
          <w:spacing w:val="-1"/>
          <w:lang w:eastAsia="ar-SA"/>
        </w:rPr>
        <w:t xml:space="preserve">Л. Я. Желтовская. </w:t>
      </w:r>
      <w:r w:rsidRPr="00335EF7">
        <w:rPr>
          <w:color w:val="292929"/>
          <w:spacing w:val="-1"/>
          <w:lang w:eastAsia="ar-SA"/>
        </w:rPr>
        <w:t xml:space="preserve">Русский язык. 4 класс. Учебник. В 2 ч. </w:t>
      </w:r>
      <w:r w:rsidRPr="00335EF7">
        <w:rPr>
          <w:color w:val="292929"/>
          <w:lang w:eastAsia="ar-SA"/>
        </w:rPr>
        <w:t>М., ACT, Астрель.</w:t>
      </w:r>
    </w:p>
    <w:p w:rsidR="00E64DD2" w:rsidRPr="00335EF7" w:rsidRDefault="00E64DD2" w:rsidP="00014D71">
      <w:pPr>
        <w:pStyle w:val="a4"/>
        <w:numPr>
          <w:ilvl w:val="0"/>
          <w:numId w:val="38"/>
        </w:numPr>
        <w:shd w:val="clear" w:color="auto" w:fill="FFFFFF"/>
        <w:suppressAutoHyphens/>
        <w:ind w:right="48"/>
        <w:jc w:val="both"/>
        <w:rPr>
          <w:color w:val="292929"/>
          <w:lang w:eastAsia="ar-SA"/>
        </w:rPr>
      </w:pPr>
      <w:r w:rsidRPr="00335EF7">
        <w:rPr>
          <w:i/>
          <w:iCs/>
          <w:color w:val="292929"/>
          <w:spacing w:val="-5"/>
          <w:lang w:eastAsia="ar-SA"/>
        </w:rPr>
        <w:t xml:space="preserve">Л. Я. Желтовская. </w:t>
      </w:r>
      <w:r w:rsidRPr="00335EF7">
        <w:rPr>
          <w:color w:val="292929"/>
          <w:spacing w:val="-5"/>
          <w:lang w:eastAsia="ar-SA"/>
        </w:rPr>
        <w:t xml:space="preserve">Обучение в 4 классе по учебнику «Русский </w:t>
      </w:r>
      <w:r w:rsidRPr="00335EF7">
        <w:rPr>
          <w:color w:val="292929"/>
          <w:lang w:eastAsia="ar-SA"/>
        </w:rPr>
        <w:t>язык». — М., ACT, Астрель.</w:t>
      </w:r>
    </w:p>
    <w:p w:rsidR="00E64DD2" w:rsidRPr="00335EF7" w:rsidRDefault="00E64DD2" w:rsidP="00014D71">
      <w:pPr>
        <w:pStyle w:val="a4"/>
        <w:numPr>
          <w:ilvl w:val="0"/>
          <w:numId w:val="38"/>
        </w:numPr>
        <w:shd w:val="clear" w:color="auto" w:fill="FFFFFF"/>
        <w:suppressAutoHyphens/>
        <w:ind w:right="154"/>
        <w:jc w:val="both"/>
        <w:rPr>
          <w:color w:val="292929"/>
          <w:lang w:eastAsia="ar-SA"/>
        </w:rPr>
      </w:pPr>
      <w:r w:rsidRPr="00335EF7">
        <w:rPr>
          <w:i/>
          <w:iCs/>
          <w:color w:val="292929"/>
          <w:spacing w:val="-3"/>
          <w:lang w:eastAsia="ar-SA"/>
        </w:rPr>
        <w:t xml:space="preserve">Л. Я. Желтовская, О. Б. Калинина. </w:t>
      </w:r>
      <w:r w:rsidRPr="00335EF7">
        <w:rPr>
          <w:color w:val="292929"/>
          <w:spacing w:val="-3"/>
          <w:lang w:eastAsia="ar-SA"/>
        </w:rPr>
        <w:t>Русский язык. 4 класс. Контрольные и диагностические работы</w:t>
      </w:r>
      <w:r w:rsidR="00335EF7" w:rsidRPr="00335EF7">
        <w:rPr>
          <w:color w:val="292929"/>
          <w:lang w:eastAsia="ar-SA"/>
        </w:rPr>
        <w:t xml:space="preserve"> — М., ACT, Астрель.</w:t>
      </w:r>
    </w:p>
    <w:p w:rsidR="00E64DD2" w:rsidRPr="00335EF7" w:rsidRDefault="00E64DD2" w:rsidP="00014D71">
      <w:pPr>
        <w:pStyle w:val="a4"/>
        <w:numPr>
          <w:ilvl w:val="0"/>
          <w:numId w:val="38"/>
        </w:numPr>
        <w:jc w:val="both"/>
      </w:pPr>
      <w:r w:rsidRPr="00335EF7">
        <w:rPr>
          <w:i/>
          <w:color w:val="000000"/>
        </w:rPr>
        <w:t>Желтовская, Л. Я</w:t>
      </w:r>
      <w:r w:rsidRPr="00335EF7">
        <w:rPr>
          <w:color w:val="000000"/>
        </w:rPr>
        <w:t>. Обучение в 4 классе по учебнику «Русский язык» Л.Я. Желтовской, О.Б. Калининой: программа, методические рекомендации, тематическое планирование  / Л. Я. Желтовская, О.Б. Калинина . – М.: АСТ: Астрель, 2013.- 319 с.</w:t>
      </w:r>
    </w:p>
    <w:p w:rsidR="009B15DA" w:rsidRDefault="009B15DA" w:rsidP="00335EF7">
      <w:pPr>
        <w:suppressAutoHyphens/>
        <w:spacing w:after="120"/>
        <w:jc w:val="both"/>
        <w:rPr>
          <w:b/>
          <w:bCs/>
          <w:lang w:eastAsia="ar-SA"/>
        </w:rPr>
      </w:pPr>
    </w:p>
    <w:p w:rsidR="00E64DD2" w:rsidRPr="00335EF7" w:rsidRDefault="00E64DD2" w:rsidP="00335EF7">
      <w:pPr>
        <w:suppressAutoHyphens/>
        <w:spacing w:after="120"/>
        <w:jc w:val="both"/>
        <w:rPr>
          <w:bCs/>
          <w:lang w:eastAsia="ar-SA"/>
        </w:rPr>
      </w:pPr>
      <w:bookmarkStart w:id="0" w:name="_GoBack"/>
      <w:bookmarkEnd w:id="0"/>
      <w:r w:rsidRPr="00335EF7">
        <w:rPr>
          <w:b/>
          <w:bCs/>
          <w:lang w:eastAsia="ar-SA"/>
        </w:rPr>
        <w:t>Учебные пособия</w:t>
      </w:r>
      <w:r w:rsidRPr="00335EF7">
        <w:rPr>
          <w:bCs/>
          <w:lang w:eastAsia="ar-SA"/>
        </w:rPr>
        <w:t>:</w:t>
      </w:r>
    </w:p>
    <w:p w:rsidR="00E64DD2" w:rsidRPr="00335EF7" w:rsidRDefault="00335EF7" w:rsidP="00335EF7">
      <w:pPr>
        <w:numPr>
          <w:ilvl w:val="0"/>
          <w:numId w:val="27"/>
        </w:numPr>
        <w:suppressAutoHyphens/>
        <w:jc w:val="both"/>
        <w:rPr>
          <w:bCs/>
          <w:lang w:eastAsia="ar-SA"/>
        </w:rPr>
      </w:pPr>
      <w:r w:rsidRPr="00335EF7">
        <w:rPr>
          <w:bCs/>
          <w:lang w:eastAsia="ar-SA"/>
        </w:rPr>
        <w:t>Ш</w:t>
      </w:r>
      <w:r w:rsidR="00BB307B">
        <w:rPr>
          <w:bCs/>
          <w:lang w:eastAsia="ar-SA"/>
        </w:rPr>
        <w:t>кольный орфографический словарь</w:t>
      </w:r>
      <w:r w:rsidR="00E64DD2" w:rsidRPr="00335EF7">
        <w:rPr>
          <w:bCs/>
          <w:lang w:eastAsia="ar-SA"/>
        </w:rPr>
        <w:t>;</w:t>
      </w:r>
    </w:p>
    <w:p w:rsidR="00E64DD2" w:rsidRPr="00335EF7" w:rsidRDefault="00E64DD2" w:rsidP="00335EF7">
      <w:pPr>
        <w:numPr>
          <w:ilvl w:val="0"/>
          <w:numId w:val="27"/>
        </w:numPr>
        <w:suppressAutoHyphens/>
        <w:jc w:val="both"/>
        <w:rPr>
          <w:bCs/>
          <w:lang w:eastAsia="ar-SA"/>
        </w:rPr>
      </w:pPr>
      <w:r w:rsidRPr="00335EF7">
        <w:rPr>
          <w:bCs/>
          <w:lang w:eastAsia="ar-SA"/>
        </w:rPr>
        <w:t>Толковый словарь русского языка;</w:t>
      </w:r>
    </w:p>
    <w:p w:rsidR="00335EF7" w:rsidRPr="00335EF7" w:rsidRDefault="00E64DD2" w:rsidP="00335EF7">
      <w:pPr>
        <w:numPr>
          <w:ilvl w:val="0"/>
          <w:numId w:val="27"/>
        </w:numPr>
        <w:suppressAutoHyphens/>
        <w:jc w:val="both"/>
        <w:rPr>
          <w:bCs/>
          <w:lang w:eastAsia="ar-SA"/>
        </w:rPr>
      </w:pPr>
      <w:r w:rsidRPr="00335EF7">
        <w:rPr>
          <w:bCs/>
          <w:lang w:eastAsia="ar-SA"/>
        </w:rPr>
        <w:t>Орфоэпический словарь русского языка,</w:t>
      </w:r>
    </w:p>
    <w:p w:rsidR="00E64DD2" w:rsidRPr="00335EF7" w:rsidRDefault="00E64DD2" w:rsidP="00335EF7">
      <w:pPr>
        <w:jc w:val="both"/>
        <w:rPr>
          <w:rFonts w:eastAsia="Calibri"/>
          <w:b/>
        </w:rPr>
      </w:pPr>
      <w:r w:rsidRPr="00335EF7">
        <w:rPr>
          <w:rFonts w:eastAsia="Calibri"/>
          <w:b/>
        </w:rPr>
        <w:t>Специфическое сопровождение (оборудование):</w:t>
      </w:r>
    </w:p>
    <w:p w:rsidR="00335EF7" w:rsidRPr="00335EF7" w:rsidRDefault="00335EF7" w:rsidP="00014D71">
      <w:pPr>
        <w:pStyle w:val="a6"/>
        <w:numPr>
          <w:ilvl w:val="0"/>
          <w:numId w:val="34"/>
        </w:numPr>
        <w:suppressAutoHyphens/>
        <w:rPr>
          <w:rFonts w:ascii="Times New Roman" w:hAnsi="Times New Roman"/>
          <w:sz w:val="24"/>
          <w:szCs w:val="24"/>
          <w:lang w:val="ru-RU" w:eastAsia="ru-RU"/>
        </w:rPr>
      </w:pPr>
      <w:r w:rsidRPr="00335EF7">
        <w:rPr>
          <w:rFonts w:ascii="Times New Roman" w:hAnsi="Times New Roman"/>
          <w:sz w:val="24"/>
          <w:szCs w:val="24"/>
          <w:lang w:val="ru-RU" w:eastAsia="ru-RU"/>
        </w:rPr>
        <w:t>Комплекты для обучения грамоте (наборное полотно, набор букв, образцы письменных букв)</w:t>
      </w:r>
    </w:p>
    <w:p w:rsidR="00335EF7" w:rsidRPr="00335EF7" w:rsidRDefault="00335EF7" w:rsidP="00014D71">
      <w:pPr>
        <w:pStyle w:val="a6"/>
        <w:numPr>
          <w:ilvl w:val="0"/>
          <w:numId w:val="34"/>
        </w:numPr>
        <w:suppressAutoHyphens/>
        <w:rPr>
          <w:rFonts w:ascii="Times New Roman" w:hAnsi="Times New Roman"/>
          <w:sz w:val="24"/>
          <w:szCs w:val="24"/>
          <w:lang w:val="ru-RU" w:eastAsia="ru-RU"/>
        </w:rPr>
      </w:pPr>
      <w:r w:rsidRPr="00335EF7">
        <w:rPr>
          <w:rFonts w:ascii="Times New Roman" w:hAnsi="Times New Roman"/>
          <w:sz w:val="24"/>
          <w:szCs w:val="24"/>
          <w:lang w:val="ru-RU" w:eastAsia="ru-RU"/>
        </w:rPr>
        <w:t>Таблицы к разделам грамматического  материала.</w:t>
      </w:r>
    </w:p>
    <w:p w:rsidR="00335EF7" w:rsidRPr="00335EF7" w:rsidRDefault="00335EF7" w:rsidP="00014D71">
      <w:pPr>
        <w:pStyle w:val="a6"/>
        <w:numPr>
          <w:ilvl w:val="0"/>
          <w:numId w:val="34"/>
        </w:numPr>
        <w:suppressAutoHyphens/>
        <w:rPr>
          <w:rFonts w:ascii="Times New Roman" w:hAnsi="Times New Roman"/>
          <w:sz w:val="24"/>
          <w:szCs w:val="24"/>
          <w:lang w:val="ru-RU" w:eastAsia="ru-RU"/>
        </w:rPr>
      </w:pPr>
      <w:r w:rsidRPr="00335EF7">
        <w:rPr>
          <w:rFonts w:ascii="Times New Roman" w:hAnsi="Times New Roman"/>
          <w:sz w:val="24"/>
          <w:szCs w:val="24"/>
          <w:lang w:val="ru-RU" w:eastAsia="ru-RU"/>
        </w:rPr>
        <w:t>Наборы сюжетных (предметных картинок) в соответствии с тематикой.</w:t>
      </w:r>
    </w:p>
    <w:p w:rsidR="00335EF7" w:rsidRPr="00335EF7" w:rsidRDefault="00335EF7" w:rsidP="00014D71">
      <w:pPr>
        <w:pStyle w:val="a6"/>
        <w:numPr>
          <w:ilvl w:val="0"/>
          <w:numId w:val="34"/>
        </w:numPr>
        <w:suppressAutoHyphens/>
        <w:rPr>
          <w:rFonts w:ascii="Times New Roman" w:hAnsi="Times New Roman"/>
          <w:sz w:val="24"/>
          <w:szCs w:val="24"/>
          <w:lang w:val="ru-RU" w:eastAsia="ru-RU"/>
        </w:rPr>
      </w:pPr>
      <w:r w:rsidRPr="00335EF7">
        <w:rPr>
          <w:rFonts w:ascii="Times New Roman" w:hAnsi="Times New Roman"/>
          <w:sz w:val="24"/>
          <w:szCs w:val="24"/>
          <w:lang w:val="ru-RU" w:eastAsia="ru-RU"/>
        </w:rPr>
        <w:t>Словари по русскому языку</w:t>
      </w:r>
    </w:p>
    <w:p w:rsidR="00335EF7" w:rsidRPr="00335EF7" w:rsidRDefault="00335EF7" w:rsidP="00014D71">
      <w:pPr>
        <w:pStyle w:val="a6"/>
        <w:numPr>
          <w:ilvl w:val="0"/>
          <w:numId w:val="34"/>
        </w:numPr>
        <w:suppressAutoHyphens/>
        <w:rPr>
          <w:rFonts w:ascii="Times New Roman" w:hAnsi="Times New Roman"/>
          <w:sz w:val="24"/>
          <w:szCs w:val="24"/>
          <w:lang w:val="ru-RU" w:eastAsia="ru-RU"/>
        </w:rPr>
      </w:pPr>
      <w:r w:rsidRPr="00335EF7">
        <w:rPr>
          <w:rFonts w:ascii="Times New Roman" w:hAnsi="Times New Roman"/>
          <w:sz w:val="24"/>
          <w:szCs w:val="24"/>
          <w:lang w:val="ru-RU" w:eastAsia="ru-RU"/>
        </w:rPr>
        <w:t>Репродукции  картин</w:t>
      </w:r>
    </w:p>
    <w:p w:rsidR="00E64DD2" w:rsidRPr="00335EF7" w:rsidRDefault="00335EF7" w:rsidP="00014D71">
      <w:pPr>
        <w:numPr>
          <w:ilvl w:val="0"/>
          <w:numId w:val="33"/>
        </w:numPr>
        <w:jc w:val="both"/>
        <w:rPr>
          <w:rFonts w:eastAsia="Calibri"/>
        </w:rPr>
      </w:pPr>
      <w:r w:rsidRPr="00335EF7">
        <w:rPr>
          <w:rFonts w:eastAsia="Calibri"/>
        </w:rPr>
        <w:t>Н</w:t>
      </w:r>
      <w:r w:rsidR="00E64DD2" w:rsidRPr="00335EF7">
        <w:rPr>
          <w:rFonts w:eastAsia="Calibri"/>
        </w:rPr>
        <w:t>абор карточек «Словарные слова»;</w:t>
      </w:r>
    </w:p>
    <w:p w:rsidR="00E64DD2" w:rsidRPr="00335EF7" w:rsidRDefault="00335EF7" w:rsidP="00014D71">
      <w:pPr>
        <w:numPr>
          <w:ilvl w:val="0"/>
          <w:numId w:val="33"/>
        </w:numPr>
        <w:jc w:val="both"/>
        <w:rPr>
          <w:rFonts w:eastAsia="Calibri"/>
        </w:rPr>
      </w:pPr>
      <w:r w:rsidRPr="00335EF7">
        <w:rPr>
          <w:rFonts w:eastAsia="Calibri"/>
        </w:rPr>
        <w:t>Р</w:t>
      </w:r>
      <w:r w:rsidR="00E64DD2" w:rsidRPr="00335EF7">
        <w:rPr>
          <w:rFonts w:eastAsia="Calibri"/>
        </w:rPr>
        <w:t>епродукции картин известных художников для развития речи;</w:t>
      </w:r>
    </w:p>
    <w:p w:rsidR="00E64DD2" w:rsidRPr="00335EF7" w:rsidRDefault="00335EF7" w:rsidP="00014D71">
      <w:pPr>
        <w:numPr>
          <w:ilvl w:val="0"/>
          <w:numId w:val="33"/>
        </w:numPr>
        <w:jc w:val="both"/>
        <w:rPr>
          <w:rFonts w:eastAsia="Calibri"/>
        </w:rPr>
      </w:pPr>
      <w:r w:rsidRPr="00335EF7">
        <w:rPr>
          <w:rFonts w:eastAsia="Calibri"/>
        </w:rPr>
        <w:t>Ш</w:t>
      </w:r>
      <w:r w:rsidR="00E64DD2" w:rsidRPr="00335EF7">
        <w:rPr>
          <w:rFonts w:eastAsia="Calibri"/>
        </w:rPr>
        <w:t>кафы для хранения демонстрационного материала.</w:t>
      </w:r>
    </w:p>
    <w:p w:rsidR="00E64DD2" w:rsidRPr="00335EF7" w:rsidRDefault="00E64DD2" w:rsidP="00335EF7">
      <w:pPr>
        <w:jc w:val="both"/>
        <w:rPr>
          <w:rFonts w:eastAsia="Calibri"/>
          <w:b/>
        </w:rPr>
      </w:pPr>
      <w:r w:rsidRPr="00335EF7">
        <w:rPr>
          <w:rFonts w:eastAsia="Calibri"/>
          <w:b/>
        </w:rPr>
        <w:t>Электронно-программное обеспечение:</w:t>
      </w:r>
    </w:p>
    <w:p w:rsidR="00E64DD2" w:rsidRPr="00335EF7" w:rsidRDefault="00335EF7" w:rsidP="00335EF7">
      <w:pPr>
        <w:numPr>
          <w:ilvl w:val="0"/>
          <w:numId w:val="28"/>
        </w:numPr>
        <w:jc w:val="both"/>
        <w:rPr>
          <w:rFonts w:eastAsia="Calibri"/>
        </w:rPr>
      </w:pPr>
      <w:r w:rsidRPr="00335EF7">
        <w:rPr>
          <w:rFonts w:eastAsia="Calibri"/>
        </w:rPr>
        <w:t>П</w:t>
      </w:r>
      <w:r w:rsidR="00E64DD2" w:rsidRPr="00335EF7">
        <w:rPr>
          <w:rFonts w:eastAsia="Calibri"/>
        </w:rPr>
        <w:t>резентации по русскому языку;</w:t>
      </w:r>
    </w:p>
    <w:p w:rsidR="00E64DD2" w:rsidRPr="00335EF7" w:rsidRDefault="00335EF7" w:rsidP="00335EF7">
      <w:pPr>
        <w:numPr>
          <w:ilvl w:val="0"/>
          <w:numId w:val="28"/>
        </w:numPr>
        <w:jc w:val="both"/>
        <w:rPr>
          <w:rFonts w:eastAsia="Calibri"/>
        </w:rPr>
      </w:pPr>
      <w:r w:rsidRPr="00335EF7">
        <w:rPr>
          <w:rFonts w:eastAsia="Calibri"/>
        </w:rPr>
        <w:t>С</w:t>
      </w:r>
      <w:r w:rsidR="00E64DD2" w:rsidRPr="00335EF7">
        <w:rPr>
          <w:rFonts w:eastAsia="Calibri"/>
        </w:rPr>
        <w:t>пециализированные цифровые инструменты учебной деятельности (компьютерные программы);</w:t>
      </w:r>
    </w:p>
    <w:p w:rsidR="00335EF7" w:rsidRPr="00335EF7" w:rsidRDefault="00335EF7" w:rsidP="00335EF7">
      <w:pPr>
        <w:autoSpaceDE w:val="0"/>
        <w:autoSpaceDN w:val="0"/>
        <w:adjustRightInd w:val="0"/>
        <w:jc w:val="both"/>
        <w:rPr>
          <w:rFonts w:eastAsia="Calibri"/>
          <w:b/>
        </w:rPr>
      </w:pPr>
      <w:r w:rsidRPr="00335EF7">
        <w:rPr>
          <w:rFonts w:eastAsia="Calibri"/>
          <w:b/>
        </w:rPr>
        <w:t>Технические средства обучения:</w:t>
      </w:r>
    </w:p>
    <w:p w:rsidR="00335EF7" w:rsidRPr="00335EF7" w:rsidRDefault="00335EF7" w:rsidP="00014D71">
      <w:pPr>
        <w:pStyle w:val="a6"/>
        <w:numPr>
          <w:ilvl w:val="0"/>
          <w:numId w:val="35"/>
        </w:numPr>
        <w:suppressAutoHyphens/>
        <w:rPr>
          <w:rFonts w:ascii="Times New Roman" w:hAnsi="Times New Roman"/>
          <w:sz w:val="24"/>
          <w:szCs w:val="24"/>
          <w:lang w:val="ru-RU" w:eastAsia="ru-RU"/>
        </w:rPr>
      </w:pPr>
      <w:r w:rsidRPr="00335EF7">
        <w:rPr>
          <w:rFonts w:ascii="Times New Roman" w:hAnsi="Times New Roman"/>
          <w:sz w:val="24"/>
          <w:szCs w:val="24"/>
          <w:lang w:val="ru-RU" w:eastAsia="ru-RU"/>
        </w:rPr>
        <w:t>Аудиозаписи в соответствии с программой обучения</w:t>
      </w:r>
    </w:p>
    <w:p w:rsidR="00335EF7" w:rsidRPr="00335EF7" w:rsidRDefault="00335EF7" w:rsidP="00014D71">
      <w:pPr>
        <w:pStyle w:val="a6"/>
        <w:numPr>
          <w:ilvl w:val="0"/>
          <w:numId w:val="35"/>
        </w:numPr>
        <w:suppressAutoHyphens/>
        <w:rPr>
          <w:rFonts w:ascii="Times New Roman" w:hAnsi="Times New Roman"/>
          <w:sz w:val="24"/>
          <w:szCs w:val="24"/>
          <w:lang w:val="ru-RU" w:eastAsia="ru-RU"/>
        </w:rPr>
      </w:pPr>
      <w:r w:rsidRPr="00335EF7">
        <w:rPr>
          <w:rFonts w:ascii="Times New Roman" w:hAnsi="Times New Roman"/>
          <w:sz w:val="24"/>
          <w:szCs w:val="24"/>
          <w:lang w:val="ru-RU" w:eastAsia="ru-RU"/>
        </w:rPr>
        <w:t>Видеофильмы, соответствующие  тематике  программы по русскому языку</w:t>
      </w:r>
    </w:p>
    <w:p w:rsidR="00335EF7" w:rsidRPr="00335EF7" w:rsidRDefault="00335EF7" w:rsidP="00335EF7">
      <w:pPr>
        <w:numPr>
          <w:ilvl w:val="0"/>
          <w:numId w:val="29"/>
        </w:numPr>
        <w:suppressAutoHyphens/>
        <w:jc w:val="both"/>
        <w:rPr>
          <w:lang w:eastAsia="ar-SA"/>
        </w:rPr>
      </w:pPr>
      <w:r w:rsidRPr="00335EF7">
        <w:rPr>
          <w:lang w:eastAsia="ar-SA"/>
        </w:rPr>
        <w:t>Компьютер с учебным программным обеспечением;</w:t>
      </w:r>
    </w:p>
    <w:p w:rsidR="00335EF7" w:rsidRPr="00335EF7" w:rsidRDefault="00335EF7" w:rsidP="00335EF7">
      <w:pPr>
        <w:numPr>
          <w:ilvl w:val="0"/>
          <w:numId w:val="29"/>
        </w:numPr>
        <w:suppressAutoHyphens/>
        <w:jc w:val="both"/>
        <w:rPr>
          <w:lang w:eastAsia="ar-SA"/>
        </w:rPr>
      </w:pPr>
      <w:r w:rsidRPr="00335EF7">
        <w:rPr>
          <w:lang w:eastAsia="ar-SA"/>
        </w:rPr>
        <w:t>Демонстрационный экран;</w:t>
      </w:r>
    </w:p>
    <w:p w:rsidR="00E64DD2" w:rsidRPr="00335EF7" w:rsidRDefault="00E64DD2" w:rsidP="00335EF7">
      <w:pPr>
        <w:ind w:left="540"/>
        <w:jc w:val="both"/>
        <w:rPr>
          <w:rFonts w:eastAsia="Calibri"/>
        </w:rPr>
      </w:pPr>
    </w:p>
    <w:p w:rsidR="00E64DD2" w:rsidRPr="00335EF7" w:rsidRDefault="00E64DD2" w:rsidP="00335EF7">
      <w:pPr>
        <w:jc w:val="center"/>
      </w:pPr>
    </w:p>
    <w:p w:rsidR="00E64DD2" w:rsidRDefault="00E64DD2" w:rsidP="00674BE8">
      <w:pPr>
        <w:jc w:val="center"/>
      </w:pPr>
    </w:p>
    <w:p w:rsidR="00E64DD2" w:rsidRPr="00903671" w:rsidRDefault="00E64DD2" w:rsidP="00674BE8">
      <w:pPr>
        <w:jc w:val="center"/>
      </w:pPr>
    </w:p>
    <w:sectPr w:rsidR="00E64DD2" w:rsidRPr="00903671" w:rsidSect="0090367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49B6" w:rsidRDefault="00A049B6" w:rsidP="00C835A9">
      <w:r>
        <w:separator/>
      </w:r>
    </w:p>
  </w:endnote>
  <w:endnote w:type="continuationSeparator" w:id="1">
    <w:p w:rsidR="00A049B6" w:rsidRDefault="00A049B6" w:rsidP="00C835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OfficinaSans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NewtonCT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OpenSymbo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choolBook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F15" w:rsidRDefault="00491CBB" w:rsidP="00E64DD2">
    <w:pPr>
      <w:pStyle w:val="aa"/>
      <w:jc w:val="center"/>
    </w:pPr>
    <w:r>
      <w:rPr>
        <w:rStyle w:val="ac"/>
      </w:rPr>
      <w:fldChar w:fldCharType="begin"/>
    </w:r>
    <w:r w:rsidR="008C0F15">
      <w:rPr>
        <w:rStyle w:val="ac"/>
      </w:rPr>
      <w:instrText xml:space="preserve"> PAGE </w:instrText>
    </w:r>
    <w:r>
      <w:rPr>
        <w:rStyle w:val="ac"/>
      </w:rPr>
      <w:fldChar w:fldCharType="separate"/>
    </w:r>
    <w:r w:rsidR="00112029">
      <w:rPr>
        <w:rStyle w:val="ac"/>
        <w:noProof/>
      </w:rPr>
      <w:t>20</w:t>
    </w:r>
    <w:r>
      <w:rPr>
        <w:rStyle w:val="ac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49B6" w:rsidRDefault="00A049B6" w:rsidP="00C835A9">
      <w:r>
        <w:separator/>
      </w:r>
    </w:p>
  </w:footnote>
  <w:footnote w:type="continuationSeparator" w:id="1">
    <w:p w:rsidR="00A049B6" w:rsidRDefault="00A049B6" w:rsidP="00C835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50AFDA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>
    <w:nsid w:val="00000007"/>
    <w:multiLevelType w:val="multilevel"/>
    <w:tmpl w:val="00000006"/>
    <w:lvl w:ilvl="0">
      <w:start w:val="1"/>
      <w:numFmt w:val="bullet"/>
      <w:lvlText w:val="•"/>
      <w:lvlJc w:val="left"/>
      <w:pPr>
        <w:ind w:left="0" w:firstLine="0"/>
      </w:pPr>
      <w:rPr>
        <w:rFonts w:ascii="Arial" w:hAnsi="Arial"/>
        <w:b w:val="0"/>
        <w:i w:val="0"/>
        <w:smallCaps w:val="0"/>
        <w:strike w:val="0"/>
        <w:dstrike w:val="0"/>
        <w:color w:val="000000"/>
        <w:spacing w:val="-4"/>
        <w:w w:val="100"/>
        <w:position w:val="0"/>
        <w:sz w:val="21"/>
        <w:u w:val="none"/>
        <w:effect w:val="none"/>
      </w:rPr>
    </w:lvl>
    <w:lvl w:ilvl="1">
      <w:start w:val="1"/>
      <w:numFmt w:val="bullet"/>
      <w:lvlText w:val="•"/>
      <w:lvlJc w:val="left"/>
      <w:pPr>
        <w:ind w:left="0" w:firstLine="0"/>
      </w:pPr>
      <w:rPr>
        <w:rFonts w:ascii="Arial" w:hAnsi="Arial"/>
        <w:b w:val="0"/>
        <w:i w:val="0"/>
        <w:smallCaps w:val="0"/>
        <w:strike w:val="0"/>
        <w:dstrike w:val="0"/>
        <w:color w:val="000000"/>
        <w:spacing w:val="-4"/>
        <w:w w:val="100"/>
        <w:position w:val="0"/>
        <w:sz w:val="21"/>
        <w:u w:val="none"/>
        <w:effect w:val="none"/>
      </w:rPr>
    </w:lvl>
    <w:lvl w:ilvl="2">
      <w:start w:val="1"/>
      <w:numFmt w:val="bullet"/>
      <w:lvlText w:val="•"/>
      <w:lvlJc w:val="left"/>
      <w:pPr>
        <w:ind w:left="0" w:firstLine="0"/>
      </w:pPr>
      <w:rPr>
        <w:rFonts w:ascii="Arial" w:hAnsi="Arial"/>
        <w:b w:val="0"/>
        <w:i w:val="0"/>
        <w:smallCaps w:val="0"/>
        <w:strike w:val="0"/>
        <w:dstrike w:val="0"/>
        <w:color w:val="000000"/>
        <w:spacing w:val="-4"/>
        <w:w w:val="100"/>
        <w:position w:val="0"/>
        <w:sz w:val="21"/>
        <w:u w:val="none"/>
        <w:effect w:val="no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Arial" w:hAnsi="Arial"/>
        <w:b w:val="0"/>
        <w:i w:val="0"/>
        <w:smallCaps w:val="0"/>
        <w:strike w:val="0"/>
        <w:dstrike w:val="0"/>
        <w:color w:val="000000"/>
        <w:spacing w:val="-4"/>
        <w:w w:val="100"/>
        <w:position w:val="0"/>
        <w:sz w:val="21"/>
        <w:u w:val="none"/>
        <w:effect w:val="none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ascii="Arial" w:hAnsi="Arial"/>
        <w:b w:val="0"/>
        <w:i w:val="0"/>
        <w:smallCaps w:val="0"/>
        <w:strike w:val="0"/>
        <w:dstrike w:val="0"/>
        <w:color w:val="000000"/>
        <w:spacing w:val="-4"/>
        <w:w w:val="100"/>
        <w:position w:val="0"/>
        <w:sz w:val="21"/>
        <w:u w:val="none"/>
        <w:effect w:val="none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ascii="Arial" w:hAnsi="Arial"/>
        <w:b w:val="0"/>
        <w:i w:val="0"/>
        <w:smallCaps w:val="0"/>
        <w:strike w:val="0"/>
        <w:dstrike w:val="0"/>
        <w:color w:val="000000"/>
        <w:spacing w:val="-4"/>
        <w:w w:val="100"/>
        <w:position w:val="0"/>
        <w:sz w:val="21"/>
        <w:u w:val="none"/>
        <w:effect w:val="no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Arial" w:hAnsi="Arial"/>
        <w:b w:val="0"/>
        <w:i w:val="0"/>
        <w:smallCaps w:val="0"/>
        <w:strike w:val="0"/>
        <w:dstrike w:val="0"/>
        <w:color w:val="000000"/>
        <w:spacing w:val="-4"/>
        <w:w w:val="100"/>
        <w:position w:val="0"/>
        <w:sz w:val="21"/>
        <w:u w:val="none"/>
        <w:effect w:val="none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ascii="Arial" w:hAnsi="Arial"/>
        <w:b w:val="0"/>
        <w:i w:val="0"/>
        <w:smallCaps w:val="0"/>
        <w:strike w:val="0"/>
        <w:dstrike w:val="0"/>
        <w:color w:val="000000"/>
        <w:spacing w:val="-4"/>
        <w:w w:val="100"/>
        <w:position w:val="0"/>
        <w:sz w:val="21"/>
        <w:u w:val="none"/>
        <w:effect w:val="none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ascii="Arial" w:hAnsi="Arial"/>
        <w:b w:val="0"/>
        <w:i w:val="0"/>
        <w:smallCaps w:val="0"/>
        <w:strike w:val="0"/>
        <w:dstrike w:val="0"/>
        <w:color w:val="000000"/>
        <w:spacing w:val="-4"/>
        <w:w w:val="100"/>
        <w:position w:val="0"/>
        <w:sz w:val="21"/>
        <w:u w:val="none"/>
        <w:effect w:val="none"/>
      </w:r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5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6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7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8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9">
    <w:nsid w:val="00000015"/>
    <w:multiLevelType w:val="multi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1">
    <w:nsid w:val="0000001C"/>
    <w:multiLevelType w:val="multi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2">
    <w:nsid w:val="026507AF"/>
    <w:multiLevelType w:val="hybridMultilevel"/>
    <w:tmpl w:val="F1CE06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02A52C00"/>
    <w:multiLevelType w:val="hybridMultilevel"/>
    <w:tmpl w:val="8EC23A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4C40AD4"/>
    <w:multiLevelType w:val="hybridMultilevel"/>
    <w:tmpl w:val="4AFCF7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0AD834D0"/>
    <w:multiLevelType w:val="multilevel"/>
    <w:tmpl w:val="BCD833FA"/>
    <w:styleLink w:val="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0B3D4503"/>
    <w:multiLevelType w:val="hybridMultilevel"/>
    <w:tmpl w:val="780CBF5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0CB07093"/>
    <w:multiLevelType w:val="hybridMultilevel"/>
    <w:tmpl w:val="28CC9D0A"/>
    <w:lvl w:ilvl="0" w:tplc="28BE86EC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plc="74A4463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9DE92C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4DCB72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FEE002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0C6BB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75AF34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1EAA35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4DCBD9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0F196059"/>
    <w:multiLevelType w:val="hybridMultilevel"/>
    <w:tmpl w:val="DC58B4B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>
    <w:nsid w:val="107A4E9C"/>
    <w:multiLevelType w:val="hybridMultilevel"/>
    <w:tmpl w:val="08702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3486357"/>
    <w:multiLevelType w:val="hybridMultilevel"/>
    <w:tmpl w:val="7580152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1D6E47BF"/>
    <w:multiLevelType w:val="hybridMultilevel"/>
    <w:tmpl w:val="9E0CDCC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2">
    <w:nsid w:val="26A36833"/>
    <w:multiLevelType w:val="hybridMultilevel"/>
    <w:tmpl w:val="5DC83EB0"/>
    <w:lvl w:ilvl="0" w:tplc="5D46B2E8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plc="0A5023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B56F86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D3C1EE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6A4B54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6A2B16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C3E86F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6B85D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052574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E7C0B12"/>
    <w:multiLevelType w:val="hybridMultilevel"/>
    <w:tmpl w:val="AA062D26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35F065C0"/>
    <w:multiLevelType w:val="hybridMultilevel"/>
    <w:tmpl w:val="9570977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390E7D31"/>
    <w:multiLevelType w:val="hybridMultilevel"/>
    <w:tmpl w:val="25F44AC0"/>
    <w:lvl w:ilvl="0" w:tplc="132867B4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0640AF6"/>
    <w:multiLevelType w:val="hybridMultilevel"/>
    <w:tmpl w:val="3922332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7">
    <w:nsid w:val="437B0165"/>
    <w:multiLevelType w:val="hybridMultilevel"/>
    <w:tmpl w:val="402C43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076A0A"/>
    <w:multiLevelType w:val="hybridMultilevel"/>
    <w:tmpl w:val="6D8AD93A"/>
    <w:styleLink w:val="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9">
    <w:nsid w:val="45BE468E"/>
    <w:multiLevelType w:val="hybridMultilevel"/>
    <w:tmpl w:val="5CE646C2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49BB468B"/>
    <w:multiLevelType w:val="hybridMultilevel"/>
    <w:tmpl w:val="3BAC7F0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1">
    <w:nsid w:val="4C744CB1"/>
    <w:multiLevelType w:val="hybridMultilevel"/>
    <w:tmpl w:val="AE22FC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0F474B4"/>
    <w:multiLevelType w:val="hybridMultilevel"/>
    <w:tmpl w:val="DC24E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5A9003F"/>
    <w:multiLevelType w:val="hybridMultilevel"/>
    <w:tmpl w:val="25F0E62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>
    <w:nsid w:val="58F15170"/>
    <w:multiLevelType w:val="hybridMultilevel"/>
    <w:tmpl w:val="9C0CFF6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E11422"/>
    <w:multiLevelType w:val="hybridMultilevel"/>
    <w:tmpl w:val="336E50E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>
    <w:nsid w:val="759B0DA6"/>
    <w:multiLevelType w:val="multilevel"/>
    <w:tmpl w:val="1996EC2C"/>
    <w:styleLink w:val="1"/>
    <w:lvl w:ilvl="0">
      <w:start w:val="1"/>
      <w:numFmt w:val="bullet"/>
      <w:lvlText w:val=""/>
      <w:lvlJc w:val="left"/>
      <w:pPr>
        <w:tabs>
          <w:tab w:val="num" w:pos="1440"/>
        </w:tabs>
        <w:ind w:left="1068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69"/>
        </w:tabs>
        <w:ind w:left="106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6DB7ECE"/>
    <w:multiLevelType w:val="hybridMultilevel"/>
    <w:tmpl w:val="FF4A75DC"/>
    <w:styleLink w:val="131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1048BD"/>
    <w:multiLevelType w:val="hybridMultilevel"/>
    <w:tmpl w:val="91D06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270774"/>
    <w:multiLevelType w:val="hybridMultilevel"/>
    <w:tmpl w:val="4FDE641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6"/>
  </w:num>
  <w:num w:numId="3">
    <w:abstractNumId w:val="37"/>
  </w:num>
  <w:num w:numId="4">
    <w:abstractNumId w:val="29"/>
  </w:num>
  <w:num w:numId="5">
    <w:abstractNumId w:val="36"/>
  </w:num>
  <w:num w:numId="6">
    <w:abstractNumId w:val="34"/>
  </w:num>
  <w:num w:numId="7">
    <w:abstractNumId w:val="27"/>
  </w:num>
  <w:num w:numId="8">
    <w:abstractNumId w:val="38"/>
  </w:num>
  <w:num w:numId="9">
    <w:abstractNumId w:val="3"/>
  </w:num>
  <w:num w:numId="10">
    <w:abstractNumId w:val="18"/>
  </w:num>
  <w:num w:numId="11">
    <w:abstractNumId w:val="30"/>
  </w:num>
  <w:num w:numId="12">
    <w:abstractNumId w:val="26"/>
  </w:num>
  <w:num w:numId="13">
    <w:abstractNumId w:val="28"/>
  </w:num>
  <w:num w:numId="14">
    <w:abstractNumId w:val="21"/>
  </w:num>
  <w:num w:numId="15">
    <w:abstractNumId w:val="22"/>
  </w:num>
  <w:num w:numId="16">
    <w:abstractNumId w:val="17"/>
  </w:num>
  <w:num w:numId="17">
    <w:abstractNumId w:val="2"/>
  </w:num>
  <w:num w:numId="18">
    <w:abstractNumId w:val="4"/>
  </w:num>
  <w:num w:numId="19">
    <w:abstractNumId w:val="5"/>
  </w:num>
  <w:num w:numId="20">
    <w:abstractNumId w:val="6"/>
  </w:num>
  <w:num w:numId="21">
    <w:abstractNumId w:val="7"/>
  </w:num>
  <w:num w:numId="22">
    <w:abstractNumId w:val="8"/>
  </w:num>
  <w:num w:numId="23">
    <w:abstractNumId w:val="9"/>
  </w:num>
  <w:num w:numId="24">
    <w:abstractNumId w:val="10"/>
  </w:num>
  <w:num w:numId="25">
    <w:abstractNumId w:val="11"/>
  </w:num>
  <w:num w:numId="26">
    <w:abstractNumId w:val="25"/>
  </w:num>
  <w:num w:numId="27">
    <w:abstractNumId w:val="24"/>
  </w:num>
  <w:num w:numId="28">
    <w:abstractNumId w:val="39"/>
  </w:num>
  <w:num w:numId="29">
    <w:abstractNumId w:val="31"/>
  </w:num>
  <w:num w:numId="30">
    <w:abstractNumId w:val="35"/>
  </w:num>
  <w:num w:numId="31">
    <w:abstractNumId w:val="12"/>
  </w:num>
  <w:num w:numId="32">
    <w:abstractNumId w:val="0"/>
  </w:num>
  <w:num w:numId="33">
    <w:abstractNumId w:val="33"/>
  </w:num>
  <w:num w:numId="34">
    <w:abstractNumId w:val="14"/>
  </w:num>
  <w:num w:numId="35">
    <w:abstractNumId w:val="23"/>
  </w:num>
  <w:num w:numId="36">
    <w:abstractNumId w:val="20"/>
  </w:num>
  <w:num w:numId="37">
    <w:abstractNumId w:val="13"/>
  </w:num>
  <w:num w:numId="38">
    <w:abstractNumId w:val="32"/>
  </w:num>
  <w:num w:numId="39">
    <w:abstractNumId w:val="19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4FCC"/>
    <w:rsid w:val="00014D71"/>
    <w:rsid w:val="0003060B"/>
    <w:rsid w:val="00030EF9"/>
    <w:rsid w:val="0009413B"/>
    <w:rsid w:val="000B05B4"/>
    <w:rsid w:val="000C0049"/>
    <w:rsid w:val="000C1808"/>
    <w:rsid w:val="000E4E0B"/>
    <w:rsid w:val="00112029"/>
    <w:rsid w:val="001163EE"/>
    <w:rsid w:val="00127DC2"/>
    <w:rsid w:val="00133334"/>
    <w:rsid w:val="00143A2F"/>
    <w:rsid w:val="00145A59"/>
    <w:rsid w:val="00167C81"/>
    <w:rsid w:val="001A547B"/>
    <w:rsid w:val="002041F2"/>
    <w:rsid w:val="0020476E"/>
    <w:rsid w:val="00274F49"/>
    <w:rsid w:val="002A0A0F"/>
    <w:rsid w:val="002C7BE3"/>
    <w:rsid w:val="002E59C0"/>
    <w:rsid w:val="0030718D"/>
    <w:rsid w:val="0031073F"/>
    <w:rsid w:val="00335EF7"/>
    <w:rsid w:val="00354FCC"/>
    <w:rsid w:val="0035747C"/>
    <w:rsid w:val="00362A6C"/>
    <w:rsid w:val="003E19D5"/>
    <w:rsid w:val="003F0432"/>
    <w:rsid w:val="003F270A"/>
    <w:rsid w:val="003F76C5"/>
    <w:rsid w:val="00491668"/>
    <w:rsid w:val="00491CBB"/>
    <w:rsid w:val="004A0DAF"/>
    <w:rsid w:val="004F1338"/>
    <w:rsid w:val="00510AFF"/>
    <w:rsid w:val="005145FD"/>
    <w:rsid w:val="005217B4"/>
    <w:rsid w:val="0052420F"/>
    <w:rsid w:val="00532C95"/>
    <w:rsid w:val="0055762A"/>
    <w:rsid w:val="00562710"/>
    <w:rsid w:val="00611741"/>
    <w:rsid w:val="00635615"/>
    <w:rsid w:val="00645386"/>
    <w:rsid w:val="00672533"/>
    <w:rsid w:val="00674BE8"/>
    <w:rsid w:val="006A6E06"/>
    <w:rsid w:val="006B7F75"/>
    <w:rsid w:val="006C0E44"/>
    <w:rsid w:val="006D3DC8"/>
    <w:rsid w:val="006D64F5"/>
    <w:rsid w:val="00715B4C"/>
    <w:rsid w:val="007268D5"/>
    <w:rsid w:val="007D1345"/>
    <w:rsid w:val="007D201A"/>
    <w:rsid w:val="007D2C82"/>
    <w:rsid w:val="007E00D5"/>
    <w:rsid w:val="007E1BAC"/>
    <w:rsid w:val="007F1A9F"/>
    <w:rsid w:val="00841B45"/>
    <w:rsid w:val="00866CDD"/>
    <w:rsid w:val="00874167"/>
    <w:rsid w:val="00877035"/>
    <w:rsid w:val="00885BDB"/>
    <w:rsid w:val="008C0F15"/>
    <w:rsid w:val="008E5797"/>
    <w:rsid w:val="008F1150"/>
    <w:rsid w:val="00903671"/>
    <w:rsid w:val="00911328"/>
    <w:rsid w:val="00994BBE"/>
    <w:rsid w:val="009A6606"/>
    <w:rsid w:val="009B15DA"/>
    <w:rsid w:val="009C7B5E"/>
    <w:rsid w:val="00A02A2E"/>
    <w:rsid w:val="00A04589"/>
    <w:rsid w:val="00A049B6"/>
    <w:rsid w:val="00A16FD1"/>
    <w:rsid w:val="00A37FF9"/>
    <w:rsid w:val="00A445BF"/>
    <w:rsid w:val="00A75727"/>
    <w:rsid w:val="00A761CE"/>
    <w:rsid w:val="00AC01C7"/>
    <w:rsid w:val="00AC7A09"/>
    <w:rsid w:val="00AE64CD"/>
    <w:rsid w:val="00AF62A4"/>
    <w:rsid w:val="00B26E67"/>
    <w:rsid w:val="00B81501"/>
    <w:rsid w:val="00B83241"/>
    <w:rsid w:val="00BB307B"/>
    <w:rsid w:val="00C0703E"/>
    <w:rsid w:val="00C541B9"/>
    <w:rsid w:val="00C73AEE"/>
    <w:rsid w:val="00C835A9"/>
    <w:rsid w:val="00CA6302"/>
    <w:rsid w:val="00CA6BF1"/>
    <w:rsid w:val="00CB01D3"/>
    <w:rsid w:val="00CB5972"/>
    <w:rsid w:val="00CC31CA"/>
    <w:rsid w:val="00CD7800"/>
    <w:rsid w:val="00CE51B9"/>
    <w:rsid w:val="00D027D4"/>
    <w:rsid w:val="00D06A81"/>
    <w:rsid w:val="00D15AF0"/>
    <w:rsid w:val="00D4405C"/>
    <w:rsid w:val="00D9745C"/>
    <w:rsid w:val="00DA5965"/>
    <w:rsid w:val="00DE497B"/>
    <w:rsid w:val="00E101DE"/>
    <w:rsid w:val="00E504E1"/>
    <w:rsid w:val="00E63351"/>
    <w:rsid w:val="00E638F4"/>
    <w:rsid w:val="00E64DD2"/>
    <w:rsid w:val="00E82689"/>
    <w:rsid w:val="00E9745D"/>
    <w:rsid w:val="00EB3529"/>
    <w:rsid w:val="00EB6E08"/>
    <w:rsid w:val="00EB7E6B"/>
    <w:rsid w:val="00EC5092"/>
    <w:rsid w:val="00EF11F9"/>
    <w:rsid w:val="00F234DA"/>
    <w:rsid w:val="00F5217A"/>
    <w:rsid w:val="00F91FD7"/>
    <w:rsid w:val="00FC1D19"/>
    <w:rsid w:val="00FC6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54F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1"/>
    <w:qFormat/>
    <w:rsid w:val="009036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903671"/>
    <w:pPr>
      <w:keepNext/>
      <w:spacing w:line="276" w:lineRule="auto"/>
      <w:ind w:firstLine="360"/>
      <w:jc w:val="both"/>
      <w:outlineLvl w:val="1"/>
    </w:pPr>
    <w:rPr>
      <w:rFonts w:ascii="Arial Narrow" w:hAnsi="Arial Narrow"/>
      <w:b/>
      <w:bCs/>
      <w:sz w:val="26"/>
    </w:rPr>
  </w:style>
  <w:style w:type="paragraph" w:styleId="3">
    <w:name w:val="heading 3"/>
    <w:basedOn w:val="a0"/>
    <w:next w:val="a0"/>
    <w:link w:val="30"/>
    <w:qFormat/>
    <w:rsid w:val="00903671"/>
    <w:pPr>
      <w:keepNext/>
      <w:spacing w:before="200" w:after="60" w:line="276" w:lineRule="auto"/>
      <w:ind w:firstLine="357"/>
      <w:jc w:val="both"/>
      <w:outlineLvl w:val="2"/>
    </w:pPr>
    <w:rPr>
      <w:rFonts w:ascii="Arial Narrow" w:hAnsi="Arial Narrow"/>
      <w:b/>
      <w:bCs/>
      <w:sz w:val="26"/>
    </w:rPr>
  </w:style>
  <w:style w:type="paragraph" w:styleId="4">
    <w:name w:val="heading 4"/>
    <w:basedOn w:val="a0"/>
    <w:next w:val="a0"/>
    <w:link w:val="40"/>
    <w:qFormat/>
    <w:rsid w:val="00903671"/>
    <w:pPr>
      <w:keepNext/>
      <w:spacing w:before="240" w:after="60"/>
      <w:outlineLvl w:val="3"/>
    </w:pPr>
    <w:rPr>
      <w:rFonts w:ascii="Calibri" w:eastAsia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903671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903671"/>
    <w:pPr>
      <w:spacing w:before="240" w:after="60"/>
      <w:outlineLvl w:val="5"/>
    </w:pPr>
    <w:rPr>
      <w:rFonts w:ascii="Calibri" w:eastAsia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unhideWhenUsed/>
    <w:qFormat/>
    <w:rsid w:val="0090367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0"/>
    <w:qFormat/>
    <w:rsid w:val="00903671"/>
    <w:pPr>
      <w:spacing w:before="240" w:after="60"/>
      <w:outlineLvl w:val="7"/>
    </w:pPr>
    <w:rPr>
      <w:rFonts w:eastAsia="Calibri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903671"/>
    <w:pPr>
      <w:spacing w:before="240" w:after="60" w:line="276" w:lineRule="auto"/>
      <w:outlineLvl w:val="8"/>
    </w:pPr>
    <w:rPr>
      <w:rFonts w:ascii="Arial" w:eastAsia="Calibri" w:hAnsi="Arial" w:cs="Arial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13">
    <w:name w:val="Стиль13"/>
    <w:rsid w:val="00354FCC"/>
    <w:pPr>
      <w:numPr>
        <w:numId w:val="1"/>
      </w:numPr>
    </w:pPr>
  </w:style>
  <w:style w:type="paragraph" w:styleId="a4">
    <w:name w:val="List Paragraph"/>
    <w:basedOn w:val="a0"/>
    <w:qFormat/>
    <w:rsid w:val="00CB5972"/>
    <w:pPr>
      <w:ind w:left="720"/>
      <w:contextualSpacing/>
    </w:pPr>
  </w:style>
  <w:style w:type="character" w:customStyle="1" w:styleId="apple-converted-space">
    <w:name w:val="apple-converted-space"/>
    <w:rsid w:val="00674BE8"/>
  </w:style>
  <w:style w:type="paragraph" w:styleId="a5">
    <w:name w:val="Normal (Web)"/>
    <w:basedOn w:val="a0"/>
    <w:unhideWhenUsed/>
    <w:rsid w:val="00674BE8"/>
    <w:pPr>
      <w:spacing w:before="100" w:beforeAutospacing="1" w:after="100" w:afterAutospacing="1"/>
    </w:pPr>
  </w:style>
  <w:style w:type="paragraph" w:styleId="a6">
    <w:name w:val="No Spacing"/>
    <w:uiPriority w:val="1"/>
    <w:qFormat/>
    <w:rsid w:val="00877035"/>
    <w:pPr>
      <w:spacing w:after="0" w:line="240" w:lineRule="auto"/>
      <w:ind w:left="170"/>
    </w:pPr>
    <w:rPr>
      <w:rFonts w:ascii="Trebuchet MS" w:eastAsia="Trebuchet MS" w:hAnsi="Trebuchet MS" w:cs="Times New Roman"/>
      <w:lang w:val="en-US" w:bidi="en-US"/>
    </w:rPr>
  </w:style>
  <w:style w:type="paragraph" w:styleId="a7">
    <w:name w:val="footnote text"/>
    <w:basedOn w:val="a0"/>
    <w:link w:val="a8"/>
    <w:rsid w:val="00C835A9"/>
    <w:rPr>
      <w:sz w:val="20"/>
      <w:szCs w:val="20"/>
    </w:rPr>
  </w:style>
  <w:style w:type="character" w:customStyle="1" w:styleId="a8">
    <w:name w:val="Текст сноски Знак"/>
    <w:basedOn w:val="a1"/>
    <w:link w:val="a7"/>
    <w:rsid w:val="00C835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rsid w:val="00C835A9"/>
    <w:rPr>
      <w:vertAlign w:val="superscript"/>
    </w:rPr>
  </w:style>
  <w:style w:type="character" w:customStyle="1" w:styleId="11">
    <w:name w:val="Заголовок 1 Знак"/>
    <w:basedOn w:val="a1"/>
    <w:link w:val="10"/>
    <w:rsid w:val="0090367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903671"/>
    <w:rPr>
      <w:rFonts w:ascii="Arial Narrow" w:eastAsia="Times New Roman" w:hAnsi="Arial Narrow" w:cs="Times New Roman"/>
      <w:b/>
      <w:bCs/>
      <w:sz w:val="26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903671"/>
    <w:rPr>
      <w:rFonts w:ascii="Arial Narrow" w:eastAsia="Times New Roman" w:hAnsi="Arial Narrow" w:cs="Times New Roman"/>
      <w:b/>
      <w:bCs/>
      <w:sz w:val="26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903671"/>
    <w:rPr>
      <w:rFonts w:ascii="Calibri" w:eastAsia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903671"/>
    <w:rPr>
      <w:rFonts w:ascii="Times New Roman" w:eastAsia="Calibri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903671"/>
    <w:rPr>
      <w:rFonts w:ascii="Calibri" w:eastAsia="Calibri" w:hAnsi="Calibri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90367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903671"/>
    <w:rPr>
      <w:rFonts w:ascii="Times New Roman" w:eastAsia="Calibri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903671"/>
    <w:rPr>
      <w:rFonts w:ascii="Arial" w:eastAsia="Calibri" w:hAnsi="Arial" w:cs="Arial"/>
    </w:rPr>
  </w:style>
  <w:style w:type="paragraph" w:styleId="aa">
    <w:name w:val="footer"/>
    <w:basedOn w:val="a0"/>
    <w:link w:val="ab"/>
    <w:rsid w:val="0090367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9036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1"/>
    <w:rsid w:val="00903671"/>
  </w:style>
  <w:style w:type="paragraph" w:styleId="ad">
    <w:name w:val="Body Text Indent"/>
    <w:basedOn w:val="a0"/>
    <w:link w:val="ae"/>
    <w:rsid w:val="00903671"/>
    <w:pPr>
      <w:spacing w:line="276" w:lineRule="auto"/>
      <w:ind w:firstLine="360"/>
      <w:jc w:val="both"/>
    </w:pPr>
    <w:rPr>
      <w:rFonts w:ascii="Arial Narrow" w:hAnsi="Arial Narrow"/>
      <w:sz w:val="22"/>
    </w:rPr>
  </w:style>
  <w:style w:type="character" w:customStyle="1" w:styleId="ae">
    <w:name w:val="Основной текст с отступом Знак"/>
    <w:basedOn w:val="a1"/>
    <w:link w:val="ad"/>
    <w:rsid w:val="00903671"/>
    <w:rPr>
      <w:rFonts w:ascii="Arial Narrow" w:eastAsia="Times New Roman" w:hAnsi="Arial Narrow" w:cs="Times New Roman"/>
      <w:szCs w:val="24"/>
      <w:lang w:eastAsia="ru-RU"/>
    </w:rPr>
  </w:style>
  <w:style w:type="paragraph" w:styleId="af">
    <w:name w:val="Body Text"/>
    <w:basedOn w:val="a0"/>
    <w:link w:val="af0"/>
    <w:unhideWhenUsed/>
    <w:rsid w:val="00903671"/>
    <w:pPr>
      <w:spacing w:after="120"/>
    </w:pPr>
  </w:style>
  <w:style w:type="character" w:customStyle="1" w:styleId="af0">
    <w:name w:val="Основной текст Знак"/>
    <w:basedOn w:val="a1"/>
    <w:link w:val="af"/>
    <w:rsid w:val="00903671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3"/>
    <w:semiHidden/>
    <w:rsid w:val="00903671"/>
  </w:style>
  <w:style w:type="paragraph" w:customStyle="1" w:styleId="af1">
    <w:name w:val="Знак"/>
    <w:basedOn w:val="a0"/>
    <w:rsid w:val="0090367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40">
    <w:name w:val="Знак Знак14"/>
    <w:locked/>
    <w:rsid w:val="00903671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61">
    <w:name w:val="Знак Знак6"/>
    <w:locked/>
    <w:rsid w:val="00903671"/>
    <w:rPr>
      <w:rFonts w:ascii="Arial Narrow" w:hAnsi="Arial Narrow" w:cs="Times New Roman"/>
      <w:sz w:val="24"/>
      <w:szCs w:val="24"/>
      <w:lang w:eastAsia="ru-RU"/>
    </w:rPr>
  </w:style>
  <w:style w:type="character" w:customStyle="1" w:styleId="-2">
    <w:name w:val="-2"/>
    <w:rsid w:val="00903671"/>
  </w:style>
  <w:style w:type="character" w:customStyle="1" w:styleId="-15">
    <w:name w:val="-1.5"/>
    <w:rsid w:val="00903671"/>
  </w:style>
  <w:style w:type="character" w:customStyle="1" w:styleId="-1">
    <w:name w:val="-1"/>
    <w:rsid w:val="00903671"/>
  </w:style>
  <w:style w:type="character" w:customStyle="1" w:styleId="-05">
    <w:name w:val="-0.5"/>
    <w:rsid w:val="00903671"/>
  </w:style>
  <w:style w:type="paragraph" w:customStyle="1" w:styleId="21">
    <w:name w:val="2"/>
    <w:basedOn w:val="a0"/>
    <w:rsid w:val="00903671"/>
    <w:pPr>
      <w:widowControl w:val="0"/>
      <w:autoSpaceDE w:val="0"/>
      <w:autoSpaceDN w:val="0"/>
    </w:pPr>
    <w:rPr>
      <w:rFonts w:ascii="OfficinaSansCTT" w:eastAsia="Calibri" w:hAnsi="OfficinaSansCTT"/>
      <w:b/>
      <w:bCs/>
      <w:color w:val="000000"/>
      <w:sz w:val="28"/>
      <w:szCs w:val="28"/>
    </w:rPr>
  </w:style>
  <w:style w:type="character" w:customStyle="1" w:styleId="110">
    <w:name w:val="11"/>
    <w:rsid w:val="00903671"/>
  </w:style>
  <w:style w:type="character" w:customStyle="1" w:styleId="0">
    <w:name w:val="0"/>
    <w:rsid w:val="00903671"/>
  </w:style>
  <w:style w:type="character" w:styleId="af2">
    <w:name w:val="Strong"/>
    <w:qFormat/>
    <w:rsid w:val="00903671"/>
    <w:rPr>
      <w:rFonts w:cs="Times New Roman"/>
      <w:b/>
      <w:bCs/>
    </w:rPr>
  </w:style>
  <w:style w:type="character" w:styleId="af3">
    <w:name w:val="Emphasis"/>
    <w:qFormat/>
    <w:rsid w:val="00903671"/>
    <w:rPr>
      <w:rFonts w:cs="Times New Roman"/>
      <w:i/>
      <w:iCs/>
    </w:rPr>
  </w:style>
  <w:style w:type="character" w:styleId="af4">
    <w:name w:val="Hyperlink"/>
    <w:rsid w:val="00903671"/>
    <w:rPr>
      <w:rFonts w:cs="Times New Roman"/>
      <w:color w:val="0000FF"/>
      <w:u w:val="single"/>
    </w:rPr>
  </w:style>
  <w:style w:type="character" w:styleId="af5">
    <w:name w:val="FollowedHyperlink"/>
    <w:rsid w:val="00903671"/>
    <w:rPr>
      <w:rFonts w:cs="Times New Roman"/>
      <w:color w:val="800080"/>
      <w:u w:val="single"/>
    </w:rPr>
  </w:style>
  <w:style w:type="table" w:styleId="af6">
    <w:name w:val="Table Grid"/>
    <w:basedOn w:val="a2"/>
    <w:rsid w:val="0090367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alloon Text"/>
    <w:basedOn w:val="a0"/>
    <w:link w:val="af8"/>
    <w:rsid w:val="00903671"/>
    <w:rPr>
      <w:rFonts w:ascii="Tahoma" w:eastAsia="Calibri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903671"/>
    <w:rPr>
      <w:rFonts w:ascii="Tahoma" w:eastAsia="Calibri" w:hAnsi="Tahoma" w:cs="Tahoma"/>
      <w:sz w:val="16"/>
      <w:szCs w:val="16"/>
      <w:lang w:eastAsia="ru-RU"/>
    </w:rPr>
  </w:style>
  <w:style w:type="paragraph" w:styleId="af9">
    <w:name w:val="header"/>
    <w:basedOn w:val="a0"/>
    <w:link w:val="afa"/>
    <w:rsid w:val="00903671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a">
    <w:name w:val="Верхний колонтитул Знак"/>
    <w:basedOn w:val="a1"/>
    <w:link w:val="af9"/>
    <w:rsid w:val="0090367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9036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lGol">
    <w:name w:val="Tabl_Gol"/>
    <w:basedOn w:val="a0"/>
    <w:rsid w:val="00903671"/>
    <w:pPr>
      <w:widowControl w:val="0"/>
      <w:autoSpaceDE w:val="0"/>
      <w:autoSpaceDN w:val="0"/>
      <w:spacing w:line="260" w:lineRule="atLeast"/>
      <w:jc w:val="center"/>
    </w:pPr>
    <w:rPr>
      <w:rFonts w:ascii="NewtonCTT" w:eastAsia="SimSun" w:hAnsi="NewtonCTT"/>
      <w:b/>
      <w:bCs/>
      <w:color w:val="000000"/>
      <w:sz w:val="15"/>
      <w:szCs w:val="15"/>
    </w:rPr>
  </w:style>
  <w:style w:type="character" w:customStyle="1" w:styleId="150">
    <w:name w:val="1.5"/>
    <w:rsid w:val="00903671"/>
  </w:style>
  <w:style w:type="character" w:customStyle="1" w:styleId="05">
    <w:name w:val="0.5"/>
    <w:rsid w:val="00903671"/>
  </w:style>
  <w:style w:type="paragraph" w:styleId="31">
    <w:name w:val="Body Text 3"/>
    <w:basedOn w:val="a0"/>
    <w:link w:val="32"/>
    <w:rsid w:val="00903671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rsid w:val="00903671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Heading3Char">
    <w:name w:val="Heading 3 Char"/>
    <w:semiHidden/>
    <w:locked/>
    <w:rsid w:val="00903671"/>
    <w:rPr>
      <w:rFonts w:ascii="Cambria" w:hAnsi="Cambria" w:cs="Cambria"/>
      <w:b/>
      <w:bCs/>
      <w:sz w:val="26"/>
      <w:szCs w:val="26"/>
    </w:rPr>
  </w:style>
  <w:style w:type="character" w:customStyle="1" w:styleId="HeaderChar">
    <w:name w:val="Header Char"/>
    <w:locked/>
    <w:rsid w:val="00903671"/>
    <w:rPr>
      <w:rFonts w:cs="Times New Roman"/>
      <w:sz w:val="24"/>
      <w:szCs w:val="24"/>
    </w:rPr>
  </w:style>
  <w:style w:type="character" w:customStyle="1" w:styleId="FooterChar">
    <w:name w:val="Footer Char"/>
    <w:locked/>
    <w:rsid w:val="00903671"/>
    <w:rPr>
      <w:rFonts w:cs="Times New Roman"/>
      <w:sz w:val="24"/>
      <w:szCs w:val="24"/>
    </w:rPr>
  </w:style>
  <w:style w:type="character" w:customStyle="1" w:styleId="Heading4Char">
    <w:name w:val="Heading 4 Char"/>
    <w:semiHidden/>
    <w:locked/>
    <w:rsid w:val="00903671"/>
    <w:rPr>
      <w:rFonts w:ascii="Calibri" w:hAnsi="Calibri" w:cs="Calibri"/>
      <w:b/>
      <w:bCs/>
      <w:sz w:val="28"/>
      <w:szCs w:val="28"/>
    </w:rPr>
  </w:style>
  <w:style w:type="character" w:customStyle="1" w:styleId="Heading6Char">
    <w:name w:val="Heading 6 Char"/>
    <w:semiHidden/>
    <w:locked/>
    <w:rsid w:val="00903671"/>
    <w:rPr>
      <w:rFonts w:ascii="Calibri" w:hAnsi="Calibri" w:cs="Calibri"/>
      <w:b/>
      <w:bCs/>
      <w:sz w:val="22"/>
      <w:szCs w:val="22"/>
    </w:rPr>
  </w:style>
  <w:style w:type="paragraph" w:customStyle="1" w:styleId="16">
    <w:name w:val="Абзац списка1"/>
    <w:basedOn w:val="a0"/>
    <w:rsid w:val="00903671"/>
    <w:pPr>
      <w:ind w:left="720"/>
    </w:pPr>
    <w:rPr>
      <w:rFonts w:eastAsia="Calibri"/>
    </w:rPr>
  </w:style>
  <w:style w:type="paragraph" w:styleId="afb">
    <w:name w:val="Block Text"/>
    <w:basedOn w:val="a0"/>
    <w:semiHidden/>
    <w:rsid w:val="00903671"/>
    <w:pPr>
      <w:ind w:left="57" w:right="57"/>
      <w:jc w:val="both"/>
    </w:pPr>
    <w:rPr>
      <w:rFonts w:eastAsia="Calibri"/>
      <w:noProof/>
    </w:rPr>
  </w:style>
  <w:style w:type="character" w:customStyle="1" w:styleId="01">
    <w:name w:val="01"/>
    <w:aliases w:val="52"/>
    <w:rsid w:val="00903671"/>
  </w:style>
  <w:style w:type="character" w:customStyle="1" w:styleId="120">
    <w:name w:val="12"/>
    <w:rsid w:val="00903671"/>
  </w:style>
  <w:style w:type="paragraph" w:customStyle="1" w:styleId="51">
    <w:name w:val="5à"/>
    <w:basedOn w:val="a0"/>
    <w:rsid w:val="00903671"/>
    <w:pPr>
      <w:widowControl w:val="0"/>
      <w:autoSpaceDE w:val="0"/>
      <w:autoSpaceDN w:val="0"/>
      <w:jc w:val="center"/>
    </w:pPr>
    <w:rPr>
      <w:rFonts w:ascii="NewtonCTT" w:eastAsia="Calibri" w:hAnsi="NewtonCTT"/>
      <w:color w:val="000000"/>
      <w:sz w:val="18"/>
      <w:szCs w:val="18"/>
    </w:rPr>
  </w:style>
  <w:style w:type="paragraph" w:customStyle="1" w:styleId="Body">
    <w:name w:val="Body"/>
    <w:basedOn w:val="a0"/>
    <w:rsid w:val="00903671"/>
    <w:pPr>
      <w:widowControl w:val="0"/>
      <w:tabs>
        <w:tab w:val="left" w:pos="567"/>
      </w:tabs>
      <w:autoSpaceDE w:val="0"/>
      <w:autoSpaceDN w:val="0"/>
      <w:ind w:left="567" w:firstLine="283"/>
      <w:jc w:val="both"/>
    </w:pPr>
    <w:rPr>
      <w:rFonts w:ascii="NewtonCTT" w:eastAsia="Calibri" w:hAnsi="NewtonCTT"/>
      <w:color w:val="000000"/>
      <w:sz w:val="19"/>
      <w:szCs w:val="19"/>
    </w:rPr>
  </w:style>
  <w:style w:type="paragraph" w:customStyle="1" w:styleId="TabG">
    <w:name w:val="TabG"/>
    <w:basedOn w:val="a0"/>
    <w:rsid w:val="00903671"/>
    <w:pPr>
      <w:widowControl w:val="0"/>
      <w:autoSpaceDE w:val="0"/>
      <w:autoSpaceDN w:val="0"/>
      <w:jc w:val="center"/>
    </w:pPr>
    <w:rPr>
      <w:rFonts w:ascii="NewtonCTT" w:eastAsia="Calibri" w:hAnsi="NewtonCTT"/>
      <w:b/>
      <w:bCs/>
      <w:color w:val="000000"/>
      <w:sz w:val="16"/>
      <w:szCs w:val="16"/>
    </w:rPr>
  </w:style>
  <w:style w:type="character" w:customStyle="1" w:styleId="-0">
    <w:name w:val="-0"/>
    <w:aliases w:val="54,55"/>
    <w:rsid w:val="00903671"/>
  </w:style>
  <w:style w:type="numbering" w:customStyle="1" w:styleId="1">
    <w:name w:val="Стиль1"/>
    <w:rsid w:val="00903671"/>
    <w:pPr>
      <w:numPr>
        <w:numId w:val="5"/>
      </w:numPr>
    </w:pPr>
  </w:style>
  <w:style w:type="character" w:customStyle="1" w:styleId="Heading1Char">
    <w:name w:val="Heading 1 Char"/>
    <w:locked/>
    <w:rsid w:val="00903671"/>
    <w:rPr>
      <w:rFonts w:ascii="Arial" w:eastAsia="Calibri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Heading2Char">
    <w:name w:val="Heading 2 Char"/>
    <w:locked/>
    <w:rsid w:val="00903671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903671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903671"/>
    <w:rPr>
      <w:rFonts w:ascii="Calibri" w:eastAsia="Calibri" w:hAnsi="Calibri"/>
      <w:b/>
      <w:bCs/>
      <w:sz w:val="28"/>
      <w:szCs w:val="28"/>
      <w:lang w:val="ru-RU" w:eastAsia="ru-RU" w:bidi="ar-SA"/>
    </w:rPr>
  </w:style>
  <w:style w:type="character" w:customStyle="1" w:styleId="Heading5Char">
    <w:name w:val="Heading 5 Char"/>
    <w:locked/>
    <w:rsid w:val="00903671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1">
    <w:name w:val="Heading 6 Char1"/>
    <w:locked/>
    <w:rsid w:val="00903671"/>
    <w:rPr>
      <w:rFonts w:ascii="Calibri" w:eastAsia="Calibri" w:hAnsi="Calibri"/>
      <w:b/>
      <w:b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903671"/>
    <w:rPr>
      <w:rFonts w:ascii="Arial Narrow" w:eastAsia="Calibri" w:hAnsi="Arial Narrow"/>
      <w:i/>
      <w:iCs/>
      <w:sz w:val="22"/>
      <w:szCs w:val="24"/>
      <w:lang w:val="ru-RU" w:eastAsia="ru-RU" w:bidi="ar-SA"/>
    </w:rPr>
  </w:style>
  <w:style w:type="character" w:customStyle="1" w:styleId="Heading8Char">
    <w:name w:val="Heading 8 Char"/>
    <w:locked/>
    <w:rsid w:val="00903671"/>
    <w:rPr>
      <w:rFonts w:eastAsia="Calibri"/>
      <w:i/>
      <w:iCs/>
      <w:sz w:val="24"/>
      <w:szCs w:val="24"/>
      <w:lang w:val="ru-RU" w:eastAsia="ru-RU" w:bidi="ar-SA"/>
    </w:rPr>
  </w:style>
  <w:style w:type="character" w:customStyle="1" w:styleId="BodyTextIndentChar">
    <w:name w:val="Body Text Indent Char"/>
    <w:locked/>
    <w:rsid w:val="00903671"/>
    <w:rPr>
      <w:rFonts w:ascii="Arial Narrow" w:eastAsia="Calibri" w:hAnsi="Arial Narrow"/>
      <w:sz w:val="22"/>
      <w:szCs w:val="24"/>
      <w:lang w:val="ru-RU" w:eastAsia="ru-RU" w:bidi="ar-SA"/>
    </w:rPr>
  </w:style>
  <w:style w:type="character" w:customStyle="1" w:styleId="BodyTextChar">
    <w:name w:val="Body Text Char"/>
    <w:locked/>
    <w:rsid w:val="00903671"/>
    <w:rPr>
      <w:rFonts w:ascii="Arial Narrow" w:eastAsia="Calibri" w:hAnsi="Arial Narrow"/>
      <w:sz w:val="28"/>
      <w:szCs w:val="24"/>
      <w:lang w:val="ru-RU" w:eastAsia="ru-RU" w:bidi="ar-SA"/>
    </w:rPr>
  </w:style>
  <w:style w:type="character" w:customStyle="1" w:styleId="FootnoteTextChar">
    <w:name w:val="Footnote Text Char"/>
    <w:semiHidden/>
    <w:locked/>
    <w:rsid w:val="00903671"/>
    <w:rPr>
      <w:rFonts w:eastAsia="Calibri"/>
      <w:lang w:val="ru-RU" w:eastAsia="ru-RU" w:bidi="ar-SA"/>
    </w:rPr>
  </w:style>
  <w:style w:type="character" w:customStyle="1" w:styleId="BalloonTextChar">
    <w:name w:val="Balloon Text Char"/>
    <w:semiHidden/>
    <w:locked/>
    <w:rsid w:val="00903671"/>
    <w:rPr>
      <w:rFonts w:ascii="Tahoma" w:eastAsia="Calibri" w:hAnsi="Tahoma" w:cs="Tahoma"/>
      <w:sz w:val="16"/>
      <w:szCs w:val="16"/>
      <w:lang w:val="ru-RU" w:eastAsia="ru-RU" w:bidi="ar-SA"/>
    </w:rPr>
  </w:style>
  <w:style w:type="character" w:customStyle="1" w:styleId="HeaderChar1">
    <w:name w:val="Header Char1"/>
    <w:locked/>
    <w:rsid w:val="00903671"/>
    <w:rPr>
      <w:rFonts w:eastAsia="Calibri"/>
      <w:sz w:val="24"/>
      <w:szCs w:val="24"/>
      <w:lang w:val="ru-RU" w:eastAsia="ru-RU" w:bidi="ar-SA"/>
    </w:rPr>
  </w:style>
  <w:style w:type="character" w:customStyle="1" w:styleId="FooterChar1">
    <w:name w:val="Footer Char1"/>
    <w:locked/>
    <w:rsid w:val="00903671"/>
    <w:rPr>
      <w:rFonts w:eastAsia="Calibri"/>
      <w:sz w:val="24"/>
      <w:szCs w:val="24"/>
      <w:lang w:val="ru-RU" w:eastAsia="ru-RU" w:bidi="ar-SA"/>
    </w:rPr>
  </w:style>
  <w:style w:type="character" w:customStyle="1" w:styleId="FontStyle13">
    <w:name w:val="Font Style13"/>
    <w:rsid w:val="00903671"/>
    <w:rPr>
      <w:rFonts w:ascii="Times New Roman" w:hAnsi="Times New Roman" w:cs="Times New Roman"/>
      <w:color w:val="000000"/>
      <w:spacing w:val="10"/>
      <w:sz w:val="16"/>
      <w:szCs w:val="16"/>
    </w:rPr>
  </w:style>
  <w:style w:type="paragraph" w:customStyle="1" w:styleId="17">
    <w:name w:val="Знак1"/>
    <w:basedOn w:val="a0"/>
    <w:rsid w:val="00903671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character" w:customStyle="1" w:styleId="BodyText3Char">
    <w:name w:val="Body Text 3 Char"/>
    <w:semiHidden/>
    <w:locked/>
    <w:rsid w:val="00903671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Style5">
    <w:name w:val="Style5"/>
    <w:basedOn w:val="a0"/>
    <w:rsid w:val="00903671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Calibri" w:eastAsia="Calibri" w:hAnsi="Calibri"/>
    </w:rPr>
  </w:style>
  <w:style w:type="character" w:customStyle="1" w:styleId="FontStyle16">
    <w:name w:val="Font Style16"/>
    <w:rsid w:val="00903671"/>
    <w:rPr>
      <w:rFonts w:ascii="Times New Roman" w:hAnsi="Times New Roman" w:cs="Times New Roman"/>
      <w:color w:val="000000"/>
      <w:sz w:val="16"/>
      <w:szCs w:val="16"/>
    </w:rPr>
  </w:style>
  <w:style w:type="paragraph" w:customStyle="1" w:styleId="Style10">
    <w:name w:val="Style10"/>
    <w:basedOn w:val="a0"/>
    <w:rsid w:val="00903671"/>
    <w:pPr>
      <w:widowControl w:val="0"/>
      <w:autoSpaceDE w:val="0"/>
      <w:autoSpaceDN w:val="0"/>
      <w:adjustRightInd w:val="0"/>
      <w:spacing w:line="326" w:lineRule="exact"/>
      <w:ind w:hanging="643"/>
    </w:pPr>
    <w:rPr>
      <w:rFonts w:eastAsia="Calibri"/>
    </w:rPr>
  </w:style>
  <w:style w:type="character" w:customStyle="1" w:styleId="FontStyle23">
    <w:name w:val="Font Style23"/>
    <w:rsid w:val="00903671"/>
    <w:rPr>
      <w:rFonts w:ascii="Candara" w:hAnsi="Candara" w:cs="Candara"/>
      <w:b/>
      <w:bCs/>
      <w:color w:val="000000"/>
      <w:sz w:val="20"/>
      <w:szCs w:val="20"/>
    </w:rPr>
  </w:style>
  <w:style w:type="character" w:customStyle="1" w:styleId="FontStyle34">
    <w:name w:val="Font Style34"/>
    <w:rsid w:val="00903671"/>
    <w:rPr>
      <w:rFonts w:ascii="Times New Roman" w:hAnsi="Times New Roman" w:cs="Times New Roman"/>
      <w:color w:val="000000"/>
      <w:sz w:val="18"/>
      <w:szCs w:val="18"/>
    </w:rPr>
  </w:style>
  <w:style w:type="paragraph" w:customStyle="1" w:styleId="c15c0">
    <w:name w:val="c15 c0"/>
    <w:basedOn w:val="a0"/>
    <w:rsid w:val="00903671"/>
    <w:pPr>
      <w:spacing w:before="100" w:beforeAutospacing="1" w:after="100" w:afterAutospacing="1"/>
    </w:pPr>
  </w:style>
  <w:style w:type="numbering" w:customStyle="1" w:styleId="22">
    <w:name w:val="Нет списка2"/>
    <w:next w:val="a3"/>
    <w:semiHidden/>
    <w:rsid w:val="00903671"/>
  </w:style>
  <w:style w:type="table" w:customStyle="1" w:styleId="18">
    <w:name w:val="Сетка таблицы1"/>
    <w:basedOn w:val="a2"/>
    <w:next w:val="af6"/>
    <w:rsid w:val="0090367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Стиль11"/>
    <w:rsid w:val="00903671"/>
  </w:style>
  <w:style w:type="numbering" w:customStyle="1" w:styleId="33">
    <w:name w:val="Нет списка3"/>
    <w:next w:val="a3"/>
    <w:semiHidden/>
    <w:rsid w:val="00903671"/>
  </w:style>
  <w:style w:type="table" w:customStyle="1" w:styleId="23">
    <w:name w:val="Сетка таблицы2"/>
    <w:basedOn w:val="a2"/>
    <w:next w:val="af6"/>
    <w:rsid w:val="0090367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Стиль12"/>
    <w:rsid w:val="00903671"/>
  </w:style>
  <w:style w:type="numbering" w:customStyle="1" w:styleId="41">
    <w:name w:val="Нет списка4"/>
    <w:next w:val="a3"/>
    <w:semiHidden/>
    <w:rsid w:val="00903671"/>
  </w:style>
  <w:style w:type="table" w:customStyle="1" w:styleId="34">
    <w:name w:val="Сетка таблицы3"/>
    <w:basedOn w:val="a2"/>
    <w:next w:val="af6"/>
    <w:rsid w:val="0090367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Стиль131"/>
    <w:rsid w:val="00903671"/>
    <w:pPr>
      <w:numPr>
        <w:numId w:val="3"/>
      </w:numPr>
    </w:pPr>
  </w:style>
  <w:style w:type="table" w:customStyle="1" w:styleId="42">
    <w:name w:val="Сетка таблицы4"/>
    <w:basedOn w:val="a2"/>
    <w:next w:val="af6"/>
    <w:uiPriority w:val="59"/>
    <w:rsid w:val="00903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2"/>
    <w:next w:val="af6"/>
    <w:uiPriority w:val="59"/>
    <w:rsid w:val="00903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3"/>
    <w:uiPriority w:val="99"/>
    <w:semiHidden/>
    <w:rsid w:val="00E64DD2"/>
  </w:style>
  <w:style w:type="character" w:customStyle="1" w:styleId="WW8Num1z0">
    <w:name w:val="WW8Num1z0"/>
    <w:rsid w:val="00E64DD2"/>
    <w:rPr>
      <w:rFonts w:ascii="Symbol" w:hAnsi="Symbol"/>
      <w:sz w:val="20"/>
    </w:rPr>
  </w:style>
  <w:style w:type="character" w:customStyle="1" w:styleId="WW8Num1z1">
    <w:name w:val="WW8Num1z1"/>
    <w:rsid w:val="00E64DD2"/>
    <w:rPr>
      <w:rFonts w:ascii="Courier New" w:hAnsi="Courier New"/>
      <w:sz w:val="20"/>
    </w:rPr>
  </w:style>
  <w:style w:type="character" w:customStyle="1" w:styleId="WW8Num1z2">
    <w:name w:val="WW8Num1z2"/>
    <w:rsid w:val="00E64DD2"/>
    <w:rPr>
      <w:rFonts w:ascii="Wingdings" w:hAnsi="Wingdings"/>
      <w:sz w:val="20"/>
    </w:rPr>
  </w:style>
  <w:style w:type="character" w:customStyle="1" w:styleId="WW8Num2z0">
    <w:name w:val="WW8Num2z0"/>
    <w:rsid w:val="00E64DD2"/>
    <w:rPr>
      <w:rFonts w:ascii="Symbol" w:hAnsi="Symbol"/>
      <w:sz w:val="20"/>
    </w:rPr>
  </w:style>
  <w:style w:type="character" w:customStyle="1" w:styleId="WW8Num2z1">
    <w:name w:val="WW8Num2z1"/>
    <w:rsid w:val="00E64DD2"/>
    <w:rPr>
      <w:rFonts w:ascii="Courier New" w:hAnsi="Courier New"/>
      <w:sz w:val="20"/>
    </w:rPr>
  </w:style>
  <w:style w:type="character" w:customStyle="1" w:styleId="WW8Num2z2">
    <w:name w:val="WW8Num2z2"/>
    <w:rsid w:val="00E64DD2"/>
    <w:rPr>
      <w:rFonts w:ascii="Wingdings" w:hAnsi="Wingdings"/>
      <w:sz w:val="20"/>
    </w:rPr>
  </w:style>
  <w:style w:type="character" w:customStyle="1" w:styleId="WW8Num3z0">
    <w:name w:val="WW8Num3z0"/>
    <w:rsid w:val="00E64DD2"/>
    <w:rPr>
      <w:rFonts w:ascii="Symbol" w:hAnsi="Symbol"/>
      <w:sz w:val="20"/>
    </w:rPr>
  </w:style>
  <w:style w:type="character" w:customStyle="1" w:styleId="WW8Num3z1">
    <w:name w:val="WW8Num3z1"/>
    <w:rsid w:val="00E64DD2"/>
    <w:rPr>
      <w:rFonts w:ascii="Courier New" w:hAnsi="Courier New"/>
      <w:sz w:val="20"/>
    </w:rPr>
  </w:style>
  <w:style w:type="character" w:customStyle="1" w:styleId="WW8Num3z2">
    <w:name w:val="WW8Num3z2"/>
    <w:rsid w:val="00E64DD2"/>
    <w:rPr>
      <w:rFonts w:ascii="Wingdings" w:hAnsi="Wingdings"/>
      <w:sz w:val="20"/>
    </w:rPr>
  </w:style>
  <w:style w:type="character" w:customStyle="1" w:styleId="WW8Num4z0">
    <w:name w:val="WW8Num4z0"/>
    <w:rsid w:val="00E64DD2"/>
    <w:rPr>
      <w:rFonts w:ascii="Symbol" w:hAnsi="Symbol"/>
      <w:sz w:val="20"/>
    </w:rPr>
  </w:style>
  <w:style w:type="character" w:customStyle="1" w:styleId="WW8Num4z1">
    <w:name w:val="WW8Num4z1"/>
    <w:rsid w:val="00E64DD2"/>
    <w:rPr>
      <w:rFonts w:ascii="Courier New" w:hAnsi="Courier New"/>
      <w:sz w:val="20"/>
    </w:rPr>
  </w:style>
  <w:style w:type="character" w:customStyle="1" w:styleId="WW8Num4z2">
    <w:name w:val="WW8Num4z2"/>
    <w:rsid w:val="00E64DD2"/>
    <w:rPr>
      <w:rFonts w:ascii="Wingdings" w:hAnsi="Wingdings"/>
      <w:sz w:val="20"/>
    </w:rPr>
  </w:style>
  <w:style w:type="character" w:customStyle="1" w:styleId="WW8Num5z0">
    <w:name w:val="WW8Num5z0"/>
    <w:rsid w:val="00E64DD2"/>
    <w:rPr>
      <w:rFonts w:ascii="Symbol" w:hAnsi="Symbol"/>
      <w:sz w:val="20"/>
    </w:rPr>
  </w:style>
  <w:style w:type="character" w:customStyle="1" w:styleId="WW8Num5z1">
    <w:name w:val="WW8Num5z1"/>
    <w:rsid w:val="00E64DD2"/>
    <w:rPr>
      <w:rFonts w:ascii="Courier New" w:hAnsi="Courier New"/>
      <w:sz w:val="20"/>
    </w:rPr>
  </w:style>
  <w:style w:type="character" w:customStyle="1" w:styleId="WW8Num5z2">
    <w:name w:val="WW8Num5z2"/>
    <w:rsid w:val="00E64DD2"/>
    <w:rPr>
      <w:rFonts w:ascii="Wingdings" w:hAnsi="Wingdings"/>
      <w:sz w:val="20"/>
    </w:rPr>
  </w:style>
  <w:style w:type="character" w:customStyle="1" w:styleId="WW8Num6z0">
    <w:name w:val="WW8Num6z0"/>
    <w:rsid w:val="00E64DD2"/>
    <w:rPr>
      <w:rFonts w:ascii="Symbol" w:hAnsi="Symbol"/>
      <w:sz w:val="20"/>
    </w:rPr>
  </w:style>
  <w:style w:type="character" w:customStyle="1" w:styleId="WW8Num6z1">
    <w:name w:val="WW8Num6z1"/>
    <w:rsid w:val="00E64DD2"/>
    <w:rPr>
      <w:rFonts w:ascii="Courier New" w:hAnsi="Courier New"/>
      <w:sz w:val="20"/>
    </w:rPr>
  </w:style>
  <w:style w:type="character" w:customStyle="1" w:styleId="WW8Num6z2">
    <w:name w:val="WW8Num6z2"/>
    <w:rsid w:val="00E64DD2"/>
    <w:rPr>
      <w:rFonts w:ascii="Wingdings" w:hAnsi="Wingdings"/>
      <w:sz w:val="20"/>
    </w:rPr>
  </w:style>
  <w:style w:type="character" w:customStyle="1" w:styleId="WW8Num7z0">
    <w:name w:val="WW8Num7z0"/>
    <w:rsid w:val="00E64DD2"/>
    <w:rPr>
      <w:rFonts w:ascii="Symbol" w:hAnsi="Symbol"/>
      <w:sz w:val="20"/>
    </w:rPr>
  </w:style>
  <w:style w:type="character" w:customStyle="1" w:styleId="WW8Num7z1">
    <w:name w:val="WW8Num7z1"/>
    <w:rsid w:val="00E64DD2"/>
    <w:rPr>
      <w:rFonts w:ascii="Courier New" w:hAnsi="Courier New"/>
      <w:sz w:val="20"/>
    </w:rPr>
  </w:style>
  <w:style w:type="character" w:customStyle="1" w:styleId="WW8Num7z2">
    <w:name w:val="WW8Num7z2"/>
    <w:rsid w:val="00E64DD2"/>
    <w:rPr>
      <w:rFonts w:ascii="Wingdings" w:hAnsi="Wingdings"/>
      <w:sz w:val="20"/>
    </w:rPr>
  </w:style>
  <w:style w:type="character" w:customStyle="1" w:styleId="WW8Num8z0">
    <w:name w:val="WW8Num8z0"/>
    <w:rsid w:val="00E64DD2"/>
    <w:rPr>
      <w:rFonts w:ascii="Symbol" w:hAnsi="Symbol"/>
      <w:sz w:val="20"/>
    </w:rPr>
  </w:style>
  <w:style w:type="character" w:customStyle="1" w:styleId="WW8Num8z1">
    <w:name w:val="WW8Num8z1"/>
    <w:rsid w:val="00E64DD2"/>
    <w:rPr>
      <w:rFonts w:ascii="Courier New" w:hAnsi="Courier New"/>
      <w:sz w:val="20"/>
    </w:rPr>
  </w:style>
  <w:style w:type="character" w:customStyle="1" w:styleId="WW8Num8z2">
    <w:name w:val="WW8Num8z2"/>
    <w:rsid w:val="00E64DD2"/>
    <w:rPr>
      <w:rFonts w:ascii="Wingdings" w:hAnsi="Wingdings"/>
      <w:sz w:val="20"/>
    </w:rPr>
  </w:style>
  <w:style w:type="character" w:customStyle="1" w:styleId="WW8Num9z0">
    <w:name w:val="WW8Num9z0"/>
    <w:rsid w:val="00E64DD2"/>
    <w:rPr>
      <w:rFonts w:ascii="Symbol" w:hAnsi="Symbol"/>
      <w:sz w:val="20"/>
    </w:rPr>
  </w:style>
  <w:style w:type="character" w:customStyle="1" w:styleId="WW8Num9z1">
    <w:name w:val="WW8Num9z1"/>
    <w:rsid w:val="00E64DD2"/>
    <w:rPr>
      <w:rFonts w:ascii="Courier New" w:hAnsi="Courier New"/>
      <w:sz w:val="20"/>
    </w:rPr>
  </w:style>
  <w:style w:type="character" w:customStyle="1" w:styleId="WW8Num9z2">
    <w:name w:val="WW8Num9z2"/>
    <w:rsid w:val="00E64DD2"/>
    <w:rPr>
      <w:rFonts w:ascii="Wingdings" w:hAnsi="Wingdings"/>
      <w:sz w:val="20"/>
    </w:rPr>
  </w:style>
  <w:style w:type="character" w:customStyle="1" w:styleId="WW8Num10z0">
    <w:name w:val="WW8Num10z0"/>
    <w:rsid w:val="00E64DD2"/>
    <w:rPr>
      <w:rFonts w:ascii="Symbol" w:hAnsi="Symbol"/>
      <w:sz w:val="20"/>
    </w:rPr>
  </w:style>
  <w:style w:type="character" w:customStyle="1" w:styleId="WW8Num10z1">
    <w:name w:val="WW8Num10z1"/>
    <w:rsid w:val="00E64DD2"/>
    <w:rPr>
      <w:rFonts w:ascii="Courier New" w:hAnsi="Courier New"/>
      <w:sz w:val="20"/>
    </w:rPr>
  </w:style>
  <w:style w:type="character" w:customStyle="1" w:styleId="WW8Num10z2">
    <w:name w:val="WW8Num10z2"/>
    <w:rsid w:val="00E64DD2"/>
    <w:rPr>
      <w:rFonts w:ascii="Wingdings" w:hAnsi="Wingdings"/>
      <w:sz w:val="20"/>
    </w:rPr>
  </w:style>
  <w:style w:type="character" w:customStyle="1" w:styleId="WW8Num11z0">
    <w:name w:val="WW8Num11z0"/>
    <w:rsid w:val="00E64DD2"/>
    <w:rPr>
      <w:rFonts w:ascii="Symbol" w:hAnsi="Symbol"/>
      <w:sz w:val="20"/>
    </w:rPr>
  </w:style>
  <w:style w:type="character" w:customStyle="1" w:styleId="WW8Num11z1">
    <w:name w:val="WW8Num11z1"/>
    <w:rsid w:val="00E64DD2"/>
    <w:rPr>
      <w:rFonts w:ascii="Courier New" w:hAnsi="Courier New"/>
      <w:sz w:val="20"/>
    </w:rPr>
  </w:style>
  <w:style w:type="character" w:customStyle="1" w:styleId="WW8Num11z2">
    <w:name w:val="WW8Num11z2"/>
    <w:rsid w:val="00E64DD2"/>
    <w:rPr>
      <w:rFonts w:ascii="Wingdings" w:hAnsi="Wingdings"/>
      <w:sz w:val="20"/>
    </w:rPr>
  </w:style>
  <w:style w:type="character" w:customStyle="1" w:styleId="WW8Num12z0">
    <w:name w:val="WW8Num12z0"/>
    <w:rsid w:val="00E64DD2"/>
    <w:rPr>
      <w:rFonts w:ascii="Symbol" w:hAnsi="Symbol"/>
      <w:sz w:val="20"/>
    </w:rPr>
  </w:style>
  <w:style w:type="character" w:customStyle="1" w:styleId="WW8Num12z1">
    <w:name w:val="WW8Num12z1"/>
    <w:rsid w:val="00E64DD2"/>
    <w:rPr>
      <w:rFonts w:ascii="Courier New" w:hAnsi="Courier New"/>
      <w:sz w:val="20"/>
    </w:rPr>
  </w:style>
  <w:style w:type="character" w:customStyle="1" w:styleId="WW8Num12z2">
    <w:name w:val="WW8Num12z2"/>
    <w:rsid w:val="00E64DD2"/>
    <w:rPr>
      <w:rFonts w:ascii="Wingdings" w:hAnsi="Wingdings"/>
      <w:sz w:val="20"/>
    </w:rPr>
  </w:style>
  <w:style w:type="character" w:customStyle="1" w:styleId="WW8Num13z0">
    <w:name w:val="WW8Num13z0"/>
    <w:rsid w:val="00E64DD2"/>
    <w:rPr>
      <w:rFonts w:ascii="Symbol" w:hAnsi="Symbol"/>
      <w:sz w:val="20"/>
    </w:rPr>
  </w:style>
  <w:style w:type="character" w:customStyle="1" w:styleId="WW8Num13z1">
    <w:name w:val="WW8Num13z1"/>
    <w:rsid w:val="00E64DD2"/>
    <w:rPr>
      <w:rFonts w:ascii="Courier New" w:hAnsi="Courier New"/>
      <w:sz w:val="20"/>
    </w:rPr>
  </w:style>
  <w:style w:type="character" w:customStyle="1" w:styleId="WW8Num13z2">
    <w:name w:val="WW8Num13z2"/>
    <w:rsid w:val="00E64DD2"/>
    <w:rPr>
      <w:rFonts w:ascii="Wingdings" w:hAnsi="Wingdings"/>
      <w:sz w:val="20"/>
    </w:rPr>
  </w:style>
  <w:style w:type="character" w:customStyle="1" w:styleId="WW8Num14z0">
    <w:name w:val="WW8Num14z0"/>
    <w:rsid w:val="00E64DD2"/>
    <w:rPr>
      <w:rFonts w:ascii="Symbol" w:hAnsi="Symbol"/>
      <w:sz w:val="20"/>
    </w:rPr>
  </w:style>
  <w:style w:type="character" w:customStyle="1" w:styleId="WW8Num14z1">
    <w:name w:val="WW8Num14z1"/>
    <w:rsid w:val="00E64DD2"/>
    <w:rPr>
      <w:rFonts w:ascii="Courier New" w:hAnsi="Courier New"/>
      <w:sz w:val="20"/>
    </w:rPr>
  </w:style>
  <w:style w:type="character" w:customStyle="1" w:styleId="WW8Num14z2">
    <w:name w:val="WW8Num14z2"/>
    <w:rsid w:val="00E64DD2"/>
    <w:rPr>
      <w:rFonts w:ascii="Wingdings" w:hAnsi="Wingdings"/>
      <w:sz w:val="20"/>
    </w:rPr>
  </w:style>
  <w:style w:type="character" w:customStyle="1" w:styleId="WW8Num15z0">
    <w:name w:val="WW8Num15z0"/>
    <w:rsid w:val="00E64DD2"/>
    <w:rPr>
      <w:rFonts w:ascii="Symbol" w:hAnsi="Symbol"/>
      <w:sz w:val="20"/>
    </w:rPr>
  </w:style>
  <w:style w:type="character" w:customStyle="1" w:styleId="WW8Num15z1">
    <w:name w:val="WW8Num15z1"/>
    <w:rsid w:val="00E64DD2"/>
    <w:rPr>
      <w:rFonts w:ascii="Courier New" w:hAnsi="Courier New"/>
      <w:sz w:val="20"/>
    </w:rPr>
  </w:style>
  <w:style w:type="character" w:customStyle="1" w:styleId="WW8Num15z2">
    <w:name w:val="WW8Num15z2"/>
    <w:rsid w:val="00E64DD2"/>
    <w:rPr>
      <w:rFonts w:ascii="Wingdings" w:hAnsi="Wingdings"/>
      <w:sz w:val="20"/>
    </w:rPr>
  </w:style>
  <w:style w:type="character" w:customStyle="1" w:styleId="WW8Num16z0">
    <w:name w:val="WW8Num16z0"/>
    <w:rsid w:val="00E64DD2"/>
    <w:rPr>
      <w:rFonts w:ascii="Symbol" w:hAnsi="Symbol"/>
      <w:sz w:val="20"/>
    </w:rPr>
  </w:style>
  <w:style w:type="character" w:customStyle="1" w:styleId="WW8Num16z1">
    <w:name w:val="WW8Num16z1"/>
    <w:rsid w:val="00E64DD2"/>
    <w:rPr>
      <w:rFonts w:ascii="Courier New" w:hAnsi="Courier New"/>
      <w:sz w:val="20"/>
    </w:rPr>
  </w:style>
  <w:style w:type="character" w:customStyle="1" w:styleId="WW8Num16z2">
    <w:name w:val="WW8Num16z2"/>
    <w:rsid w:val="00E64DD2"/>
    <w:rPr>
      <w:rFonts w:ascii="Wingdings" w:hAnsi="Wingdings"/>
      <w:sz w:val="20"/>
    </w:rPr>
  </w:style>
  <w:style w:type="character" w:customStyle="1" w:styleId="WW8Num17z0">
    <w:name w:val="WW8Num17z0"/>
    <w:rsid w:val="00E64DD2"/>
    <w:rPr>
      <w:rFonts w:ascii="Symbol" w:hAnsi="Symbol"/>
      <w:sz w:val="20"/>
    </w:rPr>
  </w:style>
  <w:style w:type="character" w:customStyle="1" w:styleId="WW8Num17z1">
    <w:name w:val="WW8Num17z1"/>
    <w:rsid w:val="00E64DD2"/>
    <w:rPr>
      <w:rFonts w:ascii="Courier New" w:hAnsi="Courier New"/>
      <w:sz w:val="20"/>
    </w:rPr>
  </w:style>
  <w:style w:type="character" w:customStyle="1" w:styleId="WW8Num17z2">
    <w:name w:val="WW8Num17z2"/>
    <w:rsid w:val="00E64DD2"/>
    <w:rPr>
      <w:rFonts w:ascii="Wingdings" w:hAnsi="Wingdings"/>
      <w:sz w:val="20"/>
    </w:rPr>
  </w:style>
  <w:style w:type="character" w:customStyle="1" w:styleId="WW8Num18z0">
    <w:name w:val="WW8Num18z0"/>
    <w:rsid w:val="00E64DD2"/>
    <w:rPr>
      <w:rFonts w:ascii="Symbol" w:hAnsi="Symbol"/>
      <w:sz w:val="20"/>
    </w:rPr>
  </w:style>
  <w:style w:type="character" w:customStyle="1" w:styleId="WW8Num18z1">
    <w:name w:val="WW8Num18z1"/>
    <w:rsid w:val="00E64DD2"/>
    <w:rPr>
      <w:rFonts w:ascii="Courier New" w:hAnsi="Courier New"/>
      <w:sz w:val="20"/>
    </w:rPr>
  </w:style>
  <w:style w:type="character" w:customStyle="1" w:styleId="WW8Num18z2">
    <w:name w:val="WW8Num18z2"/>
    <w:rsid w:val="00E64DD2"/>
    <w:rPr>
      <w:rFonts w:ascii="Wingdings" w:hAnsi="Wingdings"/>
      <w:sz w:val="20"/>
    </w:rPr>
  </w:style>
  <w:style w:type="character" w:customStyle="1" w:styleId="WW8Num19z0">
    <w:name w:val="WW8Num19z0"/>
    <w:rsid w:val="00E64DD2"/>
    <w:rPr>
      <w:rFonts w:ascii="Symbol" w:hAnsi="Symbol"/>
      <w:sz w:val="20"/>
    </w:rPr>
  </w:style>
  <w:style w:type="character" w:customStyle="1" w:styleId="WW8Num19z1">
    <w:name w:val="WW8Num19z1"/>
    <w:rsid w:val="00E64DD2"/>
    <w:rPr>
      <w:rFonts w:ascii="Courier New" w:hAnsi="Courier New"/>
      <w:sz w:val="20"/>
    </w:rPr>
  </w:style>
  <w:style w:type="character" w:customStyle="1" w:styleId="WW8Num19z2">
    <w:name w:val="WW8Num19z2"/>
    <w:rsid w:val="00E64DD2"/>
    <w:rPr>
      <w:rFonts w:ascii="Wingdings" w:hAnsi="Wingdings"/>
      <w:sz w:val="20"/>
    </w:rPr>
  </w:style>
  <w:style w:type="character" w:customStyle="1" w:styleId="WW8Num20z0">
    <w:name w:val="WW8Num20z0"/>
    <w:rsid w:val="00E64DD2"/>
    <w:rPr>
      <w:rFonts w:ascii="Symbol" w:hAnsi="Symbol"/>
      <w:sz w:val="20"/>
    </w:rPr>
  </w:style>
  <w:style w:type="character" w:customStyle="1" w:styleId="WW8Num20z1">
    <w:name w:val="WW8Num20z1"/>
    <w:rsid w:val="00E64DD2"/>
    <w:rPr>
      <w:rFonts w:ascii="Courier New" w:hAnsi="Courier New"/>
      <w:sz w:val="20"/>
    </w:rPr>
  </w:style>
  <w:style w:type="character" w:customStyle="1" w:styleId="WW8Num20z2">
    <w:name w:val="WW8Num20z2"/>
    <w:rsid w:val="00E64DD2"/>
    <w:rPr>
      <w:rFonts w:ascii="Wingdings" w:hAnsi="Wingdings"/>
      <w:sz w:val="20"/>
    </w:rPr>
  </w:style>
  <w:style w:type="character" w:customStyle="1" w:styleId="WW8Num21z0">
    <w:name w:val="WW8Num21z0"/>
    <w:rsid w:val="00E64DD2"/>
    <w:rPr>
      <w:rFonts w:ascii="Symbol" w:hAnsi="Symbol"/>
      <w:sz w:val="20"/>
    </w:rPr>
  </w:style>
  <w:style w:type="character" w:customStyle="1" w:styleId="WW8Num21z1">
    <w:name w:val="WW8Num21z1"/>
    <w:rsid w:val="00E64DD2"/>
    <w:rPr>
      <w:rFonts w:ascii="Courier New" w:hAnsi="Courier New"/>
      <w:sz w:val="20"/>
    </w:rPr>
  </w:style>
  <w:style w:type="character" w:customStyle="1" w:styleId="WW8Num21z2">
    <w:name w:val="WW8Num21z2"/>
    <w:rsid w:val="00E64DD2"/>
    <w:rPr>
      <w:rFonts w:ascii="Wingdings" w:hAnsi="Wingdings"/>
      <w:sz w:val="20"/>
    </w:rPr>
  </w:style>
  <w:style w:type="character" w:customStyle="1" w:styleId="WW8Num22z0">
    <w:name w:val="WW8Num22z0"/>
    <w:rsid w:val="00E64DD2"/>
    <w:rPr>
      <w:rFonts w:ascii="Symbol" w:hAnsi="Symbol"/>
      <w:sz w:val="20"/>
    </w:rPr>
  </w:style>
  <w:style w:type="character" w:customStyle="1" w:styleId="WW8Num22z1">
    <w:name w:val="WW8Num22z1"/>
    <w:rsid w:val="00E64DD2"/>
    <w:rPr>
      <w:rFonts w:ascii="Courier New" w:hAnsi="Courier New"/>
      <w:sz w:val="20"/>
    </w:rPr>
  </w:style>
  <w:style w:type="character" w:customStyle="1" w:styleId="WW8Num22z2">
    <w:name w:val="WW8Num22z2"/>
    <w:rsid w:val="00E64DD2"/>
    <w:rPr>
      <w:rFonts w:ascii="Wingdings" w:hAnsi="Wingdings"/>
      <w:sz w:val="20"/>
    </w:rPr>
  </w:style>
  <w:style w:type="character" w:customStyle="1" w:styleId="WW8Num23z0">
    <w:name w:val="WW8Num23z0"/>
    <w:rsid w:val="00E64DD2"/>
    <w:rPr>
      <w:rFonts w:ascii="Symbol" w:hAnsi="Symbol"/>
      <w:sz w:val="20"/>
    </w:rPr>
  </w:style>
  <w:style w:type="character" w:customStyle="1" w:styleId="WW8Num23z1">
    <w:name w:val="WW8Num23z1"/>
    <w:rsid w:val="00E64DD2"/>
    <w:rPr>
      <w:rFonts w:ascii="Courier New" w:hAnsi="Courier New"/>
      <w:sz w:val="20"/>
    </w:rPr>
  </w:style>
  <w:style w:type="character" w:customStyle="1" w:styleId="WW8Num23z2">
    <w:name w:val="WW8Num23z2"/>
    <w:rsid w:val="00E64DD2"/>
    <w:rPr>
      <w:rFonts w:ascii="Wingdings" w:hAnsi="Wingdings"/>
      <w:sz w:val="20"/>
    </w:rPr>
  </w:style>
  <w:style w:type="character" w:customStyle="1" w:styleId="WW8Num24z0">
    <w:name w:val="WW8Num24z0"/>
    <w:rsid w:val="00E64DD2"/>
    <w:rPr>
      <w:rFonts w:ascii="Symbol" w:hAnsi="Symbol"/>
      <w:sz w:val="20"/>
    </w:rPr>
  </w:style>
  <w:style w:type="character" w:customStyle="1" w:styleId="WW8Num24z1">
    <w:name w:val="WW8Num24z1"/>
    <w:rsid w:val="00E64DD2"/>
    <w:rPr>
      <w:rFonts w:ascii="Courier New" w:hAnsi="Courier New"/>
      <w:sz w:val="20"/>
    </w:rPr>
  </w:style>
  <w:style w:type="character" w:customStyle="1" w:styleId="WW8Num24z2">
    <w:name w:val="WW8Num24z2"/>
    <w:rsid w:val="00E64DD2"/>
    <w:rPr>
      <w:rFonts w:ascii="Wingdings" w:hAnsi="Wingdings"/>
      <w:sz w:val="20"/>
    </w:rPr>
  </w:style>
  <w:style w:type="character" w:customStyle="1" w:styleId="WW8Num25z0">
    <w:name w:val="WW8Num25z0"/>
    <w:rsid w:val="00E64DD2"/>
    <w:rPr>
      <w:rFonts w:ascii="Symbol" w:hAnsi="Symbol"/>
      <w:sz w:val="20"/>
    </w:rPr>
  </w:style>
  <w:style w:type="character" w:customStyle="1" w:styleId="WW8Num25z1">
    <w:name w:val="WW8Num25z1"/>
    <w:rsid w:val="00E64DD2"/>
    <w:rPr>
      <w:rFonts w:ascii="Courier New" w:hAnsi="Courier New"/>
      <w:sz w:val="20"/>
    </w:rPr>
  </w:style>
  <w:style w:type="character" w:customStyle="1" w:styleId="WW8Num25z2">
    <w:name w:val="WW8Num25z2"/>
    <w:rsid w:val="00E64DD2"/>
    <w:rPr>
      <w:rFonts w:ascii="Wingdings" w:hAnsi="Wingdings"/>
      <w:sz w:val="20"/>
    </w:rPr>
  </w:style>
  <w:style w:type="character" w:customStyle="1" w:styleId="WW8Num26z0">
    <w:name w:val="WW8Num26z0"/>
    <w:rsid w:val="00E64DD2"/>
    <w:rPr>
      <w:rFonts w:ascii="Symbol" w:hAnsi="Symbol"/>
      <w:sz w:val="20"/>
    </w:rPr>
  </w:style>
  <w:style w:type="character" w:customStyle="1" w:styleId="WW8Num26z1">
    <w:name w:val="WW8Num26z1"/>
    <w:rsid w:val="00E64DD2"/>
    <w:rPr>
      <w:rFonts w:ascii="Courier New" w:hAnsi="Courier New"/>
      <w:sz w:val="20"/>
    </w:rPr>
  </w:style>
  <w:style w:type="character" w:customStyle="1" w:styleId="WW8Num26z2">
    <w:name w:val="WW8Num26z2"/>
    <w:rsid w:val="00E64DD2"/>
    <w:rPr>
      <w:rFonts w:ascii="Wingdings" w:hAnsi="Wingdings"/>
      <w:sz w:val="20"/>
    </w:rPr>
  </w:style>
  <w:style w:type="character" w:customStyle="1" w:styleId="WW8Num27z0">
    <w:name w:val="WW8Num27z0"/>
    <w:rsid w:val="00E64DD2"/>
    <w:rPr>
      <w:rFonts w:ascii="Symbol" w:hAnsi="Symbol"/>
      <w:sz w:val="20"/>
    </w:rPr>
  </w:style>
  <w:style w:type="character" w:customStyle="1" w:styleId="WW8Num27z1">
    <w:name w:val="WW8Num27z1"/>
    <w:rsid w:val="00E64DD2"/>
    <w:rPr>
      <w:rFonts w:ascii="Courier New" w:hAnsi="Courier New"/>
      <w:sz w:val="20"/>
    </w:rPr>
  </w:style>
  <w:style w:type="character" w:customStyle="1" w:styleId="WW8Num27z2">
    <w:name w:val="WW8Num27z2"/>
    <w:rsid w:val="00E64DD2"/>
    <w:rPr>
      <w:rFonts w:ascii="Wingdings" w:hAnsi="Wingdings"/>
      <w:sz w:val="20"/>
    </w:rPr>
  </w:style>
  <w:style w:type="character" w:customStyle="1" w:styleId="WW8Num28z0">
    <w:name w:val="WW8Num28z0"/>
    <w:rsid w:val="00E64DD2"/>
    <w:rPr>
      <w:rFonts w:ascii="Symbol" w:hAnsi="Symbol"/>
      <w:sz w:val="20"/>
    </w:rPr>
  </w:style>
  <w:style w:type="character" w:customStyle="1" w:styleId="WW8Num28z1">
    <w:name w:val="WW8Num28z1"/>
    <w:rsid w:val="00E64DD2"/>
    <w:rPr>
      <w:rFonts w:ascii="Courier New" w:hAnsi="Courier New"/>
      <w:sz w:val="20"/>
    </w:rPr>
  </w:style>
  <w:style w:type="character" w:customStyle="1" w:styleId="WW8Num28z2">
    <w:name w:val="WW8Num28z2"/>
    <w:rsid w:val="00E64DD2"/>
    <w:rPr>
      <w:rFonts w:ascii="Wingdings" w:hAnsi="Wingdings"/>
      <w:sz w:val="20"/>
    </w:rPr>
  </w:style>
  <w:style w:type="character" w:customStyle="1" w:styleId="19">
    <w:name w:val="Основной шрифт абзаца1"/>
    <w:rsid w:val="00E64DD2"/>
  </w:style>
  <w:style w:type="paragraph" w:customStyle="1" w:styleId="afc">
    <w:name w:val="Заголовок"/>
    <w:basedOn w:val="a0"/>
    <w:next w:val="af"/>
    <w:rsid w:val="00E64DD2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fd">
    <w:name w:val="List"/>
    <w:basedOn w:val="af"/>
    <w:rsid w:val="00E64DD2"/>
    <w:pPr>
      <w:suppressAutoHyphens/>
    </w:pPr>
    <w:rPr>
      <w:rFonts w:cs="Mangal"/>
      <w:lang w:eastAsia="ar-SA"/>
    </w:rPr>
  </w:style>
  <w:style w:type="paragraph" w:customStyle="1" w:styleId="1a">
    <w:name w:val="Название1"/>
    <w:basedOn w:val="a0"/>
    <w:rsid w:val="00E64DD2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b">
    <w:name w:val="Указатель1"/>
    <w:basedOn w:val="a0"/>
    <w:rsid w:val="00E64DD2"/>
    <w:pPr>
      <w:suppressLineNumbers/>
      <w:suppressAutoHyphens/>
    </w:pPr>
    <w:rPr>
      <w:rFonts w:cs="Mangal"/>
      <w:lang w:eastAsia="ar-SA"/>
    </w:rPr>
  </w:style>
  <w:style w:type="character" w:customStyle="1" w:styleId="WW8Num1z3">
    <w:name w:val="WW8Num1z3"/>
    <w:rsid w:val="00E64DD2"/>
    <w:rPr>
      <w:rFonts w:ascii="Symbol" w:hAnsi="Symbol"/>
    </w:rPr>
  </w:style>
  <w:style w:type="character" w:customStyle="1" w:styleId="WW8Num4z3">
    <w:name w:val="WW8Num4z3"/>
    <w:rsid w:val="00E64DD2"/>
    <w:rPr>
      <w:rFonts w:ascii="Symbol" w:hAnsi="Symbol"/>
    </w:rPr>
  </w:style>
  <w:style w:type="character" w:customStyle="1" w:styleId="WW8Num15z3">
    <w:name w:val="WW8Num15z3"/>
    <w:rsid w:val="00E64DD2"/>
    <w:rPr>
      <w:rFonts w:ascii="Symbol" w:hAnsi="Symbol"/>
    </w:rPr>
  </w:style>
  <w:style w:type="character" w:customStyle="1" w:styleId="WW8Num16z3">
    <w:name w:val="WW8Num16z3"/>
    <w:rsid w:val="00E64DD2"/>
    <w:rPr>
      <w:rFonts w:ascii="Symbol" w:hAnsi="Symbol"/>
    </w:rPr>
  </w:style>
  <w:style w:type="character" w:customStyle="1" w:styleId="WW8Num21z3">
    <w:name w:val="WW8Num21z3"/>
    <w:rsid w:val="00E64DD2"/>
    <w:rPr>
      <w:rFonts w:ascii="Symbol" w:hAnsi="Symbol"/>
    </w:rPr>
  </w:style>
  <w:style w:type="character" w:customStyle="1" w:styleId="WW8Num23z3">
    <w:name w:val="WW8Num23z3"/>
    <w:rsid w:val="00E64DD2"/>
    <w:rPr>
      <w:rFonts w:ascii="Symbol" w:hAnsi="Symbol"/>
    </w:rPr>
  </w:style>
  <w:style w:type="character" w:customStyle="1" w:styleId="afe">
    <w:name w:val="Символ сноски"/>
    <w:rsid w:val="00E64DD2"/>
    <w:rPr>
      <w:vertAlign w:val="superscript"/>
    </w:rPr>
  </w:style>
  <w:style w:type="paragraph" w:customStyle="1" w:styleId="1c">
    <w:name w:val="Обычный1"/>
    <w:basedOn w:val="10"/>
    <w:rsid w:val="00E64DD2"/>
    <w:pPr>
      <w:widowControl w:val="0"/>
      <w:suppressAutoHyphens/>
      <w:autoSpaceDE w:val="0"/>
      <w:spacing w:before="0" w:after="0"/>
      <w:jc w:val="center"/>
      <w:outlineLvl w:val="9"/>
    </w:pPr>
    <w:rPr>
      <w:rFonts w:ascii="Times New Roman" w:hAnsi="Times New Roman" w:cs="Times New Roman"/>
      <w:b w:val="0"/>
      <w:bCs w:val="0"/>
      <w:kern w:val="0"/>
      <w:sz w:val="28"/>
      <w:szCs w:val="24"/>
      <w:lang w:eastAsia="ar-SA"/>
    </w:rPr>
  </w:style>
  <w:style w:type="paragraph" w:customStyle="1" w:styleId="210">
    <w:name w:val="Основной текст 21"/>
    <w:basedOn w:val="a0"/>
    <w:rsid w:val="00E64DD2"/>
    <w:pPr>
      <w:suppressAutoHyphens/>
      <w:spacing w:line="288" w:lineRule="auto"/>
    </w:pPr>
    <w:rPr>
      <w:rFonts w:ascii="Arial Narrow" w:hAnsi="Arial Narrow"/>
      <w:sz w:val="20"/>
      <w:szCs w:val="28"/>
      <w:lang w:eastAsia="ar-SA"/>
    </w:rPr>
  </w:style>
  <w:style w:type="paragraph" w:customStyle="1" w:styleId="Tabl">
    <w:name w:val="Tabl"/>
    <w:basedOn w:val="a0"/>
    <w:rsid w:val="00E64DD2"/>
    <w:pPr>
      <w:widowControl w:val="0"/>
      <w:suppressAutoHyphens/>
      <w:autoSpaceDE w:val="0"/>
      <w:jc w:val="both"/>
    </w:pPr>
    <w:rPr>
      <w:rFonts w:ascii="NewtonCTT" w:eastAsia="SimSun" w:hAnsi="NewtonCTT"/>
      <w:color w:val="000000"/>
      <w:sz w:val="16"/>
      <w:szCs w:val="16"/>
      <w:lang w:eastAsia="ar-SA"/>
    </w:rPr>
  </w:style>
  <w:style w:type="paragraph" w:customStyle="1" w:styleId="310">
    <w:name w:val="Основной текст 31"/>
    <w:basedOn w:val="a0"/>
    <w:rsid w:val="00E64DD2"/>
    <w:pPr>
      <w:suppressAutoHyphens/>
      <w:spacing w:after="120"/>
    </w:pPr>
    <w:rPr>
      <w:sz w:val="16"/>
      <w:szCs w:val="16"/>
      <w:lang w:eastAsia="ar-SA"/>
    </w:rPr>
  </w:style>
  <w:style w:type="paragraph" w:customStyle="1" w:styleId="1d">
    <w:name w:val="Цитата1"/>
    <w:basedOn w:val="a0"/>
    <w:rsid w:val="00E64DD2"/>
    <w:pPr>
      <w:suppressAutoHyphens/>
      <w:spacing w:line="360" w:lineRule="auto"/>
      <w:ind w:left="57" w:right="57"/>
    </w:pPr>
    <w:rPr>
      <w:sz w:val="28"/>
      <w:lang w:eastAsia="ar-SA"/>
    </w:rPr>
  </w:style>
  <w:style w:type="paragraph" w:styleId="aff">
    <w:name w:val="Title"/>
    <w:basedOn w:val="a0"/>
    <w:next w:val="aff0"/>
    <w:link w:val="aff1"/>
    <w:qFormat/>
    <w:rsid w:val="00E64DD2"/>
    <w:pPr>
      <w:suppressAutoHyphens/>
      <w:jc w:val="center"/>
    </w:pPr>
    <w:rPr>
      <w:rFonts w:ascii="Arial" w:hAnsi="Arial"/>
      <w:b/>
      <w:bCs/>
      <w:sz w:val="28"/>
      <w:lang w:eastAsia="ar-SA"/>
    </w:rPr>
  </w:style>
  <w:style w:type="character" w:customStyle="1" w:styleId="aff1">
    <w:name w:val="Название Знак"/>
    <w:basedOn w:val="a1"/>
    <w:link w:val="aff"/>
    <w:rsid w:val="00E64DD2"/>
    <w:rPr>
      <w:rFonts w:ascii="Arial" w:eastAsia="Times New Roman" w:hAnsi="Arial" w:cs="Times New Roman"/>
      <w:b/>
      <w:bCs/>
      <w:sz w:val="28"/>
      <w:szCs w:val="24"/>
      <w:lang w:eastAsia="ar-SA"/>
    </w:rPr>
  </w:style>
  <w:style w:type="paragraph" w:styleId="aff0">
    <w:name w:val="Subtitle"/>
    <w:basedOn w:val="afc"/>
    <w:next w:val="af"/>
    <w:link w:val="aff2"/>
    <w:qFormat/>
    <w:rsid w:val="00E64DD2"/>
    <w:pPr>
      <w:jc w:val="center"/>
    </w:pPr>
    <w:rPr>
      <w:rFonts w:eastAsia="SimSun" w:cs="Times New Roman"/>
      <w:i/>
      <w:iCs/>
    </w:rPr>
  </w:style>
  <w:style w:type="character" w:customStyle="1" w:styleId="aff2">
    <w:name w:val="Подзаголовок Знак"/>
    <w:basedOn w:val="a1"/>
    <w:link w:val="aff0"/>
    <w:rsid w:val="00E64DD2"/>
    <w:rPr>
      <w:rFonts w:ascii="Arial" w:eastAsia="SimSun" w:hAnsi="Arial" w:cs="Times New Roman"/>
      <w:i/>
      <w:iCs/>
      <w:sz w:val="28"/>
      <w:szCs w:val="28"/>
      <w:lang w:eastAsia="ar-SA"/>
    </w:rPr>
  </w:style>
  <w:style w:type="paragraph" w:customStyle="1" w:styleId="311">
    <w:name w:val="Основной текст с отступом 31"/>
    <w:basedOn w:val="a0"/>
    <w:rsid w:val="00E64DD2"/>
    <w:pPr>
      <w:suppressAutoHyphens/>
      <w:spacing w:line="288" w:lineRule="auto"/>
      <w:ind w:left="113"/>
    </w:pPr>
    <w:rPr>
      <w:rFonts w:ascii="Arial Narrow" w:hAnsi="Arial Narrow"/>
      <w:bCs/>
      <w:sz w:val="20"/>
      <w:szCs w:val="22"/>
      <w:lang w:eastAsia="ar-SA"/>
    </w:rPr>
  </w:style>
  <w:style w:type="paragraph" w:customStyle="1" w:styleId="aff3">
    <w:name w:val="Содержимое таблицы"/>
    <w:basedOn w:val="a0"/>
    <w:rsid w:val="00E64DD2"/>
    <w:pPr>
      <w:suppressLineNumbers/>
      <w:suppressAutoHyphens/>
    </w:pPr>
    <w:rPr>
      <w:lang w:eastAsia="ar-SA"/>
    </w:rPr>
  </w:style>
  <w:style w:type="paragraph" w:customStyle="1" w:styleId="aff4">
    <w:name w:val="Заголовок таблицы"/>
    <w:basedOn w:val="aff3"/>
    <w:rsid w:val="00E64DD2"/>
    <w:pPr>
      <w:jc w:val="center"/>
    </w:pPr>
    <w:rPr>
      <w:b/>
      <w:bCs/>
    </w:rPr>
  </w:style>
  <w:style w:type="paragraph" w:customStyle="1" w:styleId="aff5">
    <w:name w:val="Содержимое врезки"/>
    <w:basedOn w:val="af"/>
    <w:rsid w:val="00E64DD2"/>
    <w:pPr>
      <w:suppressAutoHyphens/>
      <w:spacing w:after="0" w:line="360" w:lineRule="auto"/>
    </w:pPr>
    <w:rPr>
      <w:rFonts w:ascii="Arial Narrow" w:hAnsi="Arial Narrow"/>
      <w:sz w:val="28"/>
      <w:lang w:eastAsia="ar-SA"/>
    </w:rPr>
  </w:style>
  <w:style w:type="table" w:customStyle="1" w:styleId="62">
    <w:name w:val="Сетка таблицы6"/>
    <w:basedOn w:val="a2"/>
    <w:next w:val="af6"/>
    <w:uiPriority w:val="99"/>
    <w:rsid w:val="00E64D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u-2-msonormal">
    <w:name w:val="u-2-msonormal"/>
    <w:basedOn w:val="a0"/>
    <w:rsid w:val="00E64DD2"/>
    <w:pPr>
      <w:spacing w:before="100" w:beforeAutospacing="1" w:after="100" w:afterAutospacing="1"/>
    </w:pPr>
  </w:style>
  <w:style w:type="paragraph" w:customStyle="1" w:styleId="Style2">
    <w:name w:val="Style2"/>
    <w:basedOn w:val="a0"/>
    <w:rsid w:val="00E64DD2"/>
    <w:pPr>
      <w:widowControl w:val="0"/>
      <w:autoSpaceDE w:val="0"/>
      <w:autoSpaceDN w:val="0"/>
      <w:adjustRightInd w:val="0"/>
      <w:spacing w:line="307" w:lineRule="exact"/>
      <w:ind w:firstLine="355"/>
      <w:jc w:val="both"/>
    </w:pPr>
    <w:rPr>
      <w:rFonts w:eastAsia="Calibri"/>
    </w:rPr>
  </w:style>
  <w:style w:type="table" w:customStyle="1" w:styleId="112">
    <w:name w:val="Сетка таблицы11"/>
    <w:uiPriority w:val="99"/>
    <w:rsid w:val="00E64DD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5">
    <w:name w:val="Body Text Indent 3"/>
    <w:basedOn w:val="a0"/>
    <w:link w:val="36"/>
    <w:rsid w:val="00E64DD2"/>
    <w:pPr>
      <w:spacing w:line="288" w:lineRule="auto"/>
      <w:ind w:left="113"/>
    </w:pPr>
    <w:rPr>
      <w:rFonts w:ascii="Arial Narrow" w:hAnsi="Arial Narrow"/>
      <w:bCs/>
      <w:sz w:val="20"/>
      <w:szCs w:val="22"/>
    </w:rPr>
  </w:style>
  <w:style w:type="character" w:customStyle="1" w:styleId="36">
    <w:name w:val="Основной текст с отступом 3 Знак"/>
    <w:basedOn w:val="a1"/>
    <w:link w:val="35"/>
    <w:rsid w:val="00E64DD2"/>
    <w:rPr>
      <w:rFonts w:ascii="Arial Narrow" w:eastAsia="Times New Roman" w:hAnsi="Arial Narrow" w:cs="Times New Roman"/>
      <w:bCs/>
      <w:sz w:val="20"/>
      <w:lang w:eastAsia="ru-RU"/>
    </w:rPr>
  </w:style>
  <w:style w:type="paragraph" w:styleId="24">
    <w:name w:val="Body Text 2"/>
    <w:basedOn w:val="a0"/>
    <w:link w:val="25"/>
    <w:uiPriority w:val="99"/>
    <w:rsid w:val="00E64DD2"/>
    <w:pPr>
      <w:spacing w:line="288" w:lineRule="auto"/>
    </w:pPr>
    <w:rPr>
      <w:rFonts w:ascii="Arial Narrow" w:hAnsi="Arial Narrow"/>
      <w:sz w:val="20"/>
      <w:szCs w:val="28"/>
    </w:rPr>
  </w:style>
  <w:style w:type="character" w:customStyle="1" w:styleId="25">
    <w:name w:val="Основной текст 2 Знак"/>
    <w:basedOn w:val="a1"/>
    <w:link w:val="24"/>
    <w:uiPriority w:val="99"/>
    <w:rsid w:val="00E64DD2"/>
    <w:rPr>
      <w:rFonts w:ascii="Arial Narrow" w:eastAsia="Times New Roman" w:hAnsi="Arial Narrow" w:cs="Times New Roman"/>
      <w:sz w:val="20"/>
      <w:szCs w:val="28"/>
      <w:lang w:eastAsia="ru-RU"/>
    </w:rPr>
  </w:style>
  <w:style w:type="paragraph" w:customStyle="1" w:styleId="ParagraphStyle">
    <w:name w:val="Paragraph Style"/>
    <w:uiPriority w:val="99"/>
    <w:rsid w:val="00E64DD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numbering" w:customStyle="1" w:styleId="63">
    <w:name w:val="Нет списка6"/>
    <w:next w:val="a3"/>
    <w:semiHidden/>
    <w:rsid w:val="00E64DD2"/>
  </w:style>
  <w:style w:type="paragraph" w:styleId="26">
    <w:name w:val="List 2"/>
    <w:basedOn w:val="a0"/>
    <w:rsid w:val="00E64DD2"/>
    <w:pPr>
      <w:spacing w:after="200" w:line="276" w:lineRule="auto"/>
      <w:ind w:left="566" w:hanging="283"/>
    </w:pPr>
    <w:rPr>
      <w:rFonts w:ascii="Calibri" w:hAnsi="Calibri" w:cs="Calibri"/>
      <w:sz w:val="22"/>
      <w:szCs w:val="22"/>
      <w:lang w:eastAsia="en-US"/>
    </w:rPr>
  </w:style>
  <w:style w:type="paragraph" w:styleId="aff6">
    <w:name w:val="List Bullet"/>
    <w:basedOn w:val="a0"/>
    <w:rsid w:val="00E64DD2"/>
    <w:pPr>
      <w:tabs>
        <w:tab w:val="num" w:pos="1080"/>
      </w:tabs>
      <w:spacing w:after="200" w:line="276" w:lineRule="auto"/>
      <w:ind w:left="1080" w:hanging="360"/>
    </w:pPr>
    <w:rPr>
      <w:rFonts w:ascii="Calibri" w:hAnsi="Calibri" w:cs="Calibri"/>
      <w:sz w:val="22"/>
      <w:szCs w:val="22"/>
      <w:lang w:eastAsia="en-US"/>
    </w:rPr>
  </w:style>
  <w:style w:type="paragraph" w:styleId="27">
    <w:name w:val="List Bullet 2"/>
    <w:basedOn w:val="a0"/>
    <w:rsid w:val="00E64DD2"/>
    <w:pPr>
      <w:spacing w:after="200" w:line="276" w:lineRule="auto"/>
      <w:ind w:left="720" w:hanging="360"/>
    </w:pPr>
    <w:rPr>
      <w:rFonts w:ascii="Calibri" w:hAnsi="Calibri" w:cs="Calibri"/>
      <w:sz w:val="22"/>
      <w:szCs w:val="22"/>
      <w:lang w:eastAsia="en-US"/>
    </w:rPr>
  </w:style>
  <w:style w:type="paragraph" w:styleId="a">
    <w:name w:val="Body Text First Indent"/>
    <w:basedOn w:val="af"/>
    <w:link w:val="aff7"/>
    <w:rsid w:val="00E64DD2"/>
    <w:pPr>
      <w:numPr>
        <w:numId w:val="32"/>
      </w:numPr>
      <w:tabs>
        <w:tab w:val="clear" w:pos="360"/>
      </w:tabs>
      <w:spacing w:line="276" w:lineRule="auto"/>
      <w:ind w:left="0" w:firstLine="210"/>
    </w:pPr>
    <w:rPr>
      <w:rFonts w:ascii="Calibri" w:hAnsi="Calibri" w:cs="Calibri"/>
    </w:rPr>
  </w:style>
  <w:style w:type="character" w:customStyle="1" w:styleId="aff7">
    <w:name w:val="Красная строка Знак"/>
    <w:basedOn w:val="af0"/>
    <w:link w:val="a"/>
    <w:rsid w:val="00E64DD2"/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msonormalbullet1gif">
    <w:name w:val="msonormalbullet1.gif"/>
    <w:basedOn w:val="a0"/>
    <w:rsid w:val="00E64DD2"/>
    <w:pPr>
      <w:spacing w:before="100" w:beforeAutospacing="1" w:after="100" w:afterAutospacing="1"/>
    </w:pPr>
    <w:rPr>
      <w:rFonts w:eastAsia="Calibri"/>
    </w:rPr>
  </w:style>
  <w:style w:type="paragraph" w:customStyle="1" w:styleId="msonormalbullet2gif">
    <w:name w:val="msonormalbullet2.gif"/>
    <w:basedOn w:val="a0"/>
    <w:rsid w:val="00E64DD2"/>
    <w:pPr>
      <w:spacing w:before="100" w:beforeAutospacing="1" w:after="100" w:afterAutospacing="1"/>
    </w:pPr>
    <w:rPr>
      <w:rFonts w:eastAsia="Calibri"/>
    </w:rPr>
  </w:style>
  <w:style w:type="paragraph" w:customStyle="1" w:styleId="28">
    <w:name w:val="Без интервала2"/>
    <w:rsid w:val="00E64DD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c4">
    <w:name w:val="c4"/>
    <w:basedOn w:val="a0"/>
    <w:rsid w:val="00E64DD2"/>
    <w:pPr>
      <w:spacing w:before="100" w:beforeAutospacing="1" w:after="100" w:afterAutospacing="1"/>
    </w:pPr>
  </w:style>
  <w:style w:type="character" w:customStyle="1" w:styleId="c2">
    <w:name w:val="c2"/>
    <w:basedOn w:val="a1"/>
    <w:rsid w:val="00E64DD2"/>
  </w:style>
  <w:style w:type="character" w:customStyle="1" w:styleId="c2c6">
    <w:name w:val="c2 c6"/>
    <w:basedOn w:val="a1"/>
    <w:rsid w:val="00E64DD2"/>
  </w:style>
  <w:style w:type="paragraph" w:customStyle="1" w:styleId="c11">
    <w:name w:val="c11"/>
    <w:basedOn w:val="a0"/>
    <w:rsid w:val="00E64DD2"/>
    <w:pPr>
      <w:spacing w:before="100" w:beforeAutospacing="1" w:after="100" w:afterAutospacing="1"/>
    </w:pPr>
  </w:style>
  <w:style w:type="paragraph" w:customStyle="1" w:styleId="c23c11">
    <w:name w:val="c23 c11"/>
    <w:basedOn w:val="a0"/>
    <w:rsid w:val="00E64DD2"/>
    <w:pPr>
      <w:spacing w:before="100" w:beforeAutospacing="1" w:after="100" w:afterAutospacing="1"/>
    </w:pPr>
  </w:style>
  <w:style w:type="character" w:customStyle="1" w:styleId="c6">
    <w:name w:val="c6"/>
    <w:basedOn w:val="a1"/>
    <w:rsid w:val="00E64DD2"/>
  </w:style>
  <w:style w:type="paragraph" w:customStyle="1" w:styleId="c28c11">
    <w:name w:val="c28 c11"/>
    <w:basedOn w:val="a0"/>
    <w:rsid w:val="00E64DD2"/>
    <w:pPr>
      <w:spacing w:before="100" w:beforeAutospacing="1" w:after="100" w:afterAutospacing="1"/>
    </w:pPr>
  </w:style>
  <w:style w:type="character" w:customStyle="1" w:styleId="c1">
    <w:name w:val="c1"/>
    <w:basedOn w:val="a1"/>
    <w:rsid w:val="00E64DD2"/>
  </w:style>
  <w:style w:type="paragraph" w:customStyle="1" w:styleId="c11c28">
    <w:name w:val="c11 c28"/>
    <w:basedOn w:val="a0"/>
    <w:rsid w:val="00E64DD2"/>
    <w:pPr>
      <w:spacing w:before="100" w:beforeAutospacing="1" w:after="100" w:afterAutospacing="1"/>
    </w:pPr>
  </w:style>
  <w:style w:type="paragraph" w:customStyle="1" w:styleId="c11c17">
    <w:name w:val="c11 c17"/>
    <w:basedOn w:val="a0"/>
    <w:rsid w:val="00E64DD2"/>
    <w:pPr>
      <w:spacing w:before="100" w:beforeAutospacing="1" w:after="100" w:afterAutospacing="1"/>
    </w:pPr>
  </w:style>
  <w:style w:type="paragraph" w:customStyle="1" w:styleId="c17c11">
    <w:name w:val="c17 c11"/>
    <w:basedOn w:val="a0"/>
    <w:rsid w:val="00E64DD2"/>
    <w:pPr>
      <w:spacing w:before="100" w:beforeAutospacing="1" w:after="100" w:afterAutospacing="1"/>
    </w:pPr>
  </w:style>
  <w:style w:type="paragraph" w:customStyle="1" w:styleId="c11c39">
    <w:name w:val="c11 c39"/>
    <w:basedOn w:val="a0"/>
    <w:rsid w:val="00E64DD2"/>
    <w:pPr>
      <w:spacing w:before="100" w:beforeAutospacing="1" w:after="100" w:afterAutospacing="1"/>
    </w:pPr>
  </w:style>
  <w:style w:type="paragraph" w:customStyle="1" w:styleId="c11c27">
    <w:name w:val="c11 c27"/>
    <w:basedOn w:val="a0"/>
    <w:rsid w:val="00E64DD2"/>
    <w:pPr>
      <w:spacing w:before="100" w:beforeAutospacing="1" w:after="100" w:afterAutospacing="1"/>
    </w:pPr>
  </w:style>
  <w:style w:type="paragraph" w:customStyle="1" w:styleId="c11c42">
    <w:name w:val="c11 c42"/>
    <w:basedOn w:val="a0"/>
    <w:rsid w:val="00E64DD2"/>
    <w:pPr>
      <w:spacing w:before="100" w:beforeAutospacing="1" w:after="100" w:afterAutospacing="1"/>
    </w:pPr>
  </w:style>
  <w:style w:type="paragraph" w:customStyle="1" w:styleId="c11c46">
    <w:name w:val="c11 c46"/>
    <w:basedOn w:val="a0"/>
    <w:rsid w:val="00E64DD2"/>
    <w:pPr>
      <w:spacing w:before="100" w:beforeAutospacing="1" w:after="100" w:afterAutospacing="1"/>
    </w:pPr>
  </w:style>
  <w:style w:type="paragraph" w:customStyle="1" w:styleId="c11c19">
    <w:name w:val="c11 c19"/>
    <w:basedOn w:val="a0"/>
    <w:rsid w:val="00E64DD2"/>
    <w:pPr>
      <w:spacing w:before="100" w:beforeAutospacing="1" w:after="100" w:afterAutospacing="1"/>
    </w:pPr>
  </w:style>
  <w:style w:type="paragraph" w:customStyle="1" w:styleId="c11c47">
    <w:name w:val="c11 c47"/>
    <w:basedOn w:val="a0"/>
    <w:rsid w:val="00E64DD2"/>
    <w:pPr>
      <w:spacing w:before="100" w:beforeAutospacing="1" w:after="100" w:afterAutospacing="1"/>
    </w:pPr>
  </w:style>
  <w:style w:type="paragraph" w:customStyle="1" w:styleId="c25c11">
    <w:name w:val="c25 c11"/>
    <w:basedOn w:val="a0"/>
    <w:rsid w:val="00E64DD2"/>
    <w:pPr>
      <w:spacing w:before="100" w:beforeAutospacing="1" w:after="100" w:afterAutospacing="1"/>
    </w:pPr>
  </w:style>
  <w:style w:type="character" w:customStyle="1" w:styleId="c12c6">
    <w:name w:val="c12 c6"/>
    <w:basedOn w:val="a1"/>
    <w:rsid w:val="00E64DD2"/>
  </w:style>
  <w:style w:type="paragraph" w:customStyle="1" w:styleId="c11c25">
    <w:name w:val="c11 c25"/>
    <w:basedOn w:val="a0"/>
    <w:rsid w:val="00E64DD2"/>
    <w:pPr>
      <w:spacing w:before="100" w:beforeAutospacing="1" w:after="100" w:afterAutospacing="1"/>
    </w:pPr>
  </w:style>
  <w:style w:type="paragraph" w:customStyle="1" w:styleId="c11c29">
    <w:name w:val="c11 c29"/>
    <w:basedOn w:val="a0"/>
    <w:rsid w:val="00E64DD2"/>
    <w:pPr>
      <w:spacing w:before="100" w:beforeAutospacing="1" w:after="100" w:afterAutospacing="1"/>
    </w:pPr>
  </w:style>
  <w:style w:type="paragraph" w:customStyle="1" w:styleId="c11c13">
    <w:name w:val="c11 c13"/>
    <w:basedOn w:val="a0"/>
    <w:rsid w:val="00E64DD2"/>
    <w:pPr>
      <w:spacing w:before="100" w:beforeAutospacing="1" w:after="100" w:afterAutospacing="1"/>
    </w:pPr>
  </w:style>
  <w:style w:type="paragraph" w:customStyle="1" w:styleId="c11c35">
    <w:name w:val="c11 c35"/>
    <w:basedOn w:val="a0"/>
    <w:rsid w:val="00E64DD2"/>
    <w:pPr>
      <w:spacing w:before="100" w:beforeAutospacing="1" w:after="100" w:afterAutospacing="1"/>
    </w:pPr>
  </w:style>
  <w:style w:type="paragraph" w:customStyle="1" w:styleId="c11c38">
    <w:name w:val="c11 c38"/>
    <w:basedOn w:val="a0"/>
    <w:rsid w:val="00E64DD2"/>
    <w:pPr>
      <w:spacing w:before="100" w:beforeAutospacing="1" w:after="100" w:afterAutospacing="1"/>
    </w:pPr>
  </w:style>
  <w:style w:type="paragraph" w:customStyle="1" w:styleId="c11c48">
    <w:name w:val="c11 c48"/>
    <w:basedOn w:val="a0"/>
    <w:rsid w:val="00E64DD2"/>
    <w:pPr>
      <w:spacing w:before="100" w:beforeAutospacing="1" w:after="100" w:afterAutospacing="1"/>
    </w:pPr>
  </w:style>
  <w:style w:type="paragraph" w:customStyle="1" w:styleId="c36c11c43">
    <w:name w:val="c36 c11 c43"/>
    <w:basedOn w:val="a0"/>
    <w:rsid w:val="00E64DD2"/>
    <w:pPr>
      <w:spacing w:before="100" w:beforeAutospacing="1" w:after="100" w:afterAutospacing="1"/>
    </w:pPr>
  </w:style>
  <w:style w:type="paragraph" w:customStyle="1" w:styleId="c11c34">
    <w:name w:val="c11 c34"/>
    <w:basedOn w:val="a0"/>
    <w:rsid w:val="00E64DD2"/>
    <w:pPr>
      <w:spacing w:before="100" w:beforeAutospacing="1" w:after="100" w:afterAutospacing="1"/>
    </w:pPr>
  </w:style>
  <w:style w:type="paragraph" w:customStyle="1" w:styleId="c11c45">
    <w:name w:val="c11 c45"/>
    <w:basedOn w:val="a0"/>
    <w:rsid w:val="00E64DD2"/>
    <w:pPr>
      <w:spacing w:before="100" w:beforeAutospacing="1" w:after="100" w:afterAutospacing="1"/>
    </w:pPr>
  </w:style>
  <w:style w:type="paragraph" w:customStyle="1" w:styleId="c11c31">
    <w:name w:val="c11 c31"/>
    <w:basedOn w:val="a0"/>
    <w:rsid w:val="00E64DD2"/>
    <w:pPr>
      <w:spacing w:before="100" w:beforeAutospacing="1" w:after="100" w:afterAutospacing="1"/>
    </w:pPr>
  </w:style>
  <w:style w:type="paragraph" w:customStyle="1" w:styleId="c11c40">
    <w:name w:val="c11 c40"/>
    <w:basedOn w:val="a0"/>
    <w:rsid w:val="00E64DD2"/>
    <w:pPr>
      <w:spacing w:before="100" w:beforeAutospacing="1" w:after="100" w:afterAutospacing="1"/>
    </w:pPr>
  </w:style>
  <w:style w:type="paragraph" w:customStyle="1" w:styleId="c11c15">
    <w:name w:val="c11 c15"/>
    <w:basedOn w:val="a0"/>
    <w:rsid w:val="00E64DD2"/>
    <w:pPr>
      <w:spacing w:before="100" w:beforeAutospacing="1" w:after="100" w:afterAutospacing="1"/>
    </w:pPr>
  </w:style>
  <w:style w:type="paragraph" w:customStyle="1" w:styleId="c21c33c11">
    <w:name w:val="c21 c33 c11"/>
    <w:basedOn w:val="a0"/>
    <w:rsid w:val="00E64DD2"/>
    <w:pPr>
      <w:spacing w:before="100" w:beforeAutospacing="1" w:after="100" w:afterAutospacing="1"/>
    </w:pPr>
  </w:style>
  <w:style w:type="paragraph" w:customStyle="1" w:styleId="c21c11c33">
    <w:name w:val="c21 c11 c33"/>
    <w:basedOn w:val="a0"/>
    <w:rsid w:val="00E64DD2"/>
    <w:pPr>
      <w:spacing w:before="100" w:beforeAutospacing="1" w:after="100" w:afterAutospacing="1"/>
    </w:pPr>
  </w:style>
  <w:style w:type="paragraph" w:customStyle="1" w:styleId="c21c11">
    <w:name w:val="c21 c11"/>
    <w:basedOn w:val="a0"/>
    <w:rsid w:val="00E64DD2"/>
    <w:pPr>
      <w:spacing w:before="100" w:beforeAutospacing="1" w:after="100" w:afterAutospacing="1"/>
    </w:pPr>
  </w:style>
  <w:style w:type="paragraph" w:customStyle="1" w:styleId="c11c21">
    <w:name w:val="c11 c21"/>
    <w:basedOn w:val="a0"/>
    <w:rsid w:val="00E64DD2"/>
    <w:pPr>
      <w:spacing w:before="100" w:beforeAutospacing="1" w:after="100" w:afterAutospacing="1"/>
    </w:pPr>
  </w:style>
  <w:style w:type="table" w:customStyle="1" w:styleId="71">
    <w:name w:val="Сетка таблицы7"/>
    <w:basedOn w:val="a2"/>
    <w:next w:val="af6"/>
    <w:uiPriority w:val="59"/>
    <w:rsid w:val="00E64D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">
    <w:name w:val="Стиль14"/>
    <w:rsid w:val="00E64DD2"/>
    <w:pPr>
      <w:numPr>
        <w:numId w:val="13"/>
      </w:numPr>
    </w:pPr>
  </w:style>
  <w:style w:type="paragraph" w:customStyle="1" w:styleId="aff8">
    <w:name w:val="Знак"/>
    <w:basedOn w:val="a0"/>
    <w:rsid w:val="00E64DD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6">
    <w:name w:val="Style6"/>
    <w:basedOn w:val="a0"/>
    <w:uiPriority w:val="99"/>
    <w:rsid w:val="00E64DD2"/>
    <w:pPr>
      <w:widowControl w:val="0"/>
      <w:autoSpaceDE w:val="0"/>
      <w:autoSpaceDN w:val="0"/>
      <w:adjustRightInd w:val="0"/>
      <w:spacing w:line="201" w:lineRule="exact"/>
      <w:ind w:firstLine="569"/>
      <w:jc w:val="both"/>
    </w:pPr>
    <w:rPr>
      <w:rFonts w:ascii="Arial" w:hAnsi="Arial"/>
    </w:rPr>
  </w:style>
  <w:style w:type="character" w:customStyle="1" w:styleId="FontStyle15">
    <w:name w:val="Font Style15"/>
    <w:uiPriority w:val="99"/>
    <w:rsid w:val="00E64DD2"/>
    <w:rPr>
      <w:rFonts w:ascii="Arial" w:hAnsi="Arial" w:cs="Arial"/>
      <w:sz w:val="18"/>
      <w:szCs w:val="18"/>
    </w:rPr>
  </w:style>
  <w:style w:type="character" w:customStyle="1" w:styleId="FontStyle12">
    <w:name w:val="Font Style12"/>
    <w:uiPriority w:val="99"/>
    <w:rsid w:val="00E64DD2"/>
    <w:rPr>
      <w:rFonts w:ascii="Century Schoolbook" w:hAnsi="Century Schoolbook" w:cs="Century Schoolbook"/>
      <w:i/>
      <w:iCs/>
      <w:sz w:val="16"/>
      <w:szCs w:val="16"/>
    </w:rPr>
  </w:style>
  <w:style w:type="paragraph" w:styleId="29">
    <w:name w:val="Body Text Indent 2"/>
    <w:basedOn w:val="a0"/>
    <w:link w:val="2a"/>
    <w:rsid w:val="00E64DD2"/>
    <w:pPr>
      <w:widowControl w:val="0"/>
      <w:spacing w:after="120" w:line="480" w:lineRule="auto"/>
      <w:ind w:left="283"/>
    </w:pPr>
    <w:rPr>
      <w:noProof/>
      <w:color w:val="000000"/>
      <w:sz w:val="20"/>
      <w:szCs w:val="20"/>
    </w:rPr>
  </w:style>
  <w:style w:type="character" w:customStyle="1" w:styleId="2a">
    <w:name w:val="Основной текст с отступом 2 Знак"/>
    <w:basedOn w:val="a1"/>
    <w:link w:val="29"/>
    <w:rsid w:val="00E64DD2"/>
    <w:rPr>
      <w:rFonts w:ascii="Times New Roman" w:eastAsia="Times New Roman" w:hAnsi="Times New Roman" w:cs="Times New Roman"/>
      <w:noProof/>
      <w:color w:val="000000"/>
      <w:sz w:val="20"/>
      <w:szCs w:val="20"/>
      <w:lang w:eastAsia="ru-RU"/>
    </w:rPr>
  </w:style>
  <w:style w:type="character" w:customStyle="1" w:styleId="Zag11">
    <w:name w:val="Zag_11"/>
    <w:rsid w:val="00E64DD2"/>
  </w:style>
  <w:style w:type="paragraph" w:customStyle="1" w:styleId="Style17">
    <w:name w:val="Style17"/>
    <w:basedOn w:val="a0"/>
    <w:rsid w:val="00E64DD2"/>
    <w:pPr>
      <w:widowControl w:val="0"/>
      <w:autoSpaceDE w:val="0"/>
      <w:autoSpaceDN w:val="0"/>
      <w:adjustRightInd w:val="0"/>
      <w:spacing w:line="254" w:lineRule="exact"/>
      <w:ind w:firstLine="360"/>
      <w:jc w:val="both"/>
    </w:pPr>
    <w:rPr>
      <w:rFonts w:ascii="Impact" w:eastAsia="Calibri" w:hAnsi="Impact" w:cs="Impact"/>
    </w:rPr>
  </w:style>
  <w:style w:type="paragraph" w:customStyle="1" w:styleId="1e">
    <w:name w:val="Знак Знак Знак Знак Знак Знак Знак Знак1 Знак"/>
    <w:basedOn w:val="a0"/>
    <w:rsid w:val="00E64DD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f">
    <w:name w:val="Название Знак1"/>
    <w:basedOn w:val="a1"/>
    <w:locked/>
    <w:rsid w:val="00E64DD2"/>
    <w:rPr>
      <w:rFonts w:ascii="Times New Roman" w:eastAsia="Calibri" w:hAnsi="Times New Roman" w:cs="Times New Roman"/>
      <w:b/>
      <w:bCs/>
      <w:color w:val="000000"/>
      <w:spacing w:val="12"/>
      <w:sz w:val="24"/>
      <w:szCs w:val="24"/>
      <w:shd w:val="clear" w:color="auto" w:fill="FFFFFF"/>
      <w:lang w:eastAsia="ar-SA"/>
    </w:rPr>
  </w:style>
  <w:style w:type="paragraph" w:customStyle="1" w:styleId="37">
    <w:name w:val="Заголовок 3+"/>
    <w:basedOn w:val="a0"/>
    <w:rsid w:val="00E64DD2"/>
    <w:pPr>
      <w:widowControl w:val="0"/>
      <w:suppressAutoHyphens/>
      <w:overflowPunct w:val="0"/>
      <w:autoSpaceDE w:val="0"/>
      <w:spacing w:before="240"/>
      <w:jc w:val="center"/>
      <w:textAlignment w:val="baseline"/>
    </w:pPr>
    <w:rPr>
      <w:rFonts w:eastAsia="Calibri"/>
      <w:b/>
      <w:bCs/>
      <w:sz w:val="28"/>
      <w:szCs w:val="28"/>
      <w:lang w:eastAsia="ar-SA"/>
    </w:rPr>
  </w:style>
  <w:style w:type="paragraph" w:customStyle="1" w:styleId="Style27">
    <w:name w:val="Style27"/>
    <w:basedOn w:val="a0"/>
    <w:rsid w:val="00E64DD2"/>
    <w:pPr>
      <w:widowControl w:val="0"/>
      <w:autoSpaceDE w:val="0"/>
      <w:autoSpaceDN w:val="0"/>
      <w:adjustRightInd w:val="0"/>
    </w:pPr>
    <w:rPr>
      <w:rFonts w:ascii="Verdana" w:eastAsia="Calibri" w:hAnsi="Verdana" w:cs="Verdana"/>
    </w:rPr>
  </w:style>
  <w:style w:type="paragraph" w:styleId="aff9">
    <w:name w:val="Document Map"/>
    <w:basedOn w:val="a0"/>
    <w:link w:val="affa"/>
    <w:semiHidden/>
    <w:rsid w:val="00E64DD2"/>
    <w:pPr>
      <w:shd w:val="clear" w:color="auto" w:fill="000080"/>
      <w:spacing w:after="200" w:line="276" w:lineRule="auto"/>
    </w:pPr>
    <w:rPr>
      <w:rFonts w:ascii="Tahoma" w:hAnsi="Tahoma" w:cs="Tahoma"/>
      <w:sz w:val="20"/>
      <w:szCs w:val="20"/>
      <w:lang w:eastAsia="en-US"/>
    </w:rPr>
  </w:style>
  <w:style w:type="character" w:customStyle="1" w:styleId="affa">
    <w:name w:val="Схема документа Знак"/>
    <w:basedOn w:val="a1"/>
    <w:link w:val="aff9"/>
    <w:semiHidden/>
    <w:rsid w:val="00E64DD2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Nonformat">
    <w:name w:val="ConsNonformat"/>
    <w:rsid w:val="00E64DD2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E64DD2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Style1">
    <w:name w:val="Style1"/>
    <w:basedOn w:val="a0"/>
    <w:rsid w:val="00E64DD2"/>
    <w:pPr>
      <w:widowControl w:val="0"/>
      <w:autoSpaceDE w:val="0"/>
      <w:autoSpaceDN w:val="0"/>
      <w:adjustRightInd w:val="0"/>
      <w:spacing w:line="413" w:lineRule="exact"/>
      <w:jc w:val="center"/>
    </w:pPr>
  </w:style>
  <w:style w:type="paragraph" w:customStyle="1" w:styleId="Style3">
    <w:name w:val="Style3"/>
    <w:basedOn w:val="a0"/>
    <w:rsid w:val="00E64DD2"/>
    <w:pPr>
      <w:widowControl w:val="0"/>
      <w:autoSpaceDE w:val="0"/>
      <w:autoSpaceDN w:val="0"/>
      <w:adjustRightInd w:val="0"/>
    </w:pPr>
  </w:style>
  <w:style w:type="paragraph" w:customStyle="1" w:styleId="ListParagraph1">
    <w:name w:val="List Paragraph1"/>
    <w:basedOn w:val="a0"/>
    <w:rsid w:val="00E64DD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NoSpacing1">
    <w:name w:val="No Spacing1"/>
    <w:rsid w:val="00E64DD2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black12">
    <w:name w:val="black12"/>
    <w:basedOn w:val="a1"/>
    <w:rsid w:val="00E64DD2"/>
    <w:rPr>
      <w:rFonts w:cs="Times New Roman"/>
    </w:rPr>
  </w:style>
  <w:style w:type="character" w:customStyle="1" w:styleId="mainmenu13">
    <w:name w:val="mainmenu13"/>
    <w:basedOn w:val="a1"/>
    <w:rsid w:val="00E64DD2"/>
    <w:rPr>
      <w:rFonts w:cs="Times New Roman"/>
    </w:rPr>
  </w:style>
  <w:style w:type="character" w:customStyle="1" w:styleId="170">
    <w:name w:val="Знак Знак17"/>
    <w:rsid w:val="00E64DD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0">
    <w:name w:val="Знак Знак16"/>
    <w:rsid w:val="00E64DD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51">
    <w:name w:val="Знак Знак15"/>
    <w:locked/>
    <w:rsid w:val="00E64DD2"/>
    <w:rPr>
      <w:rFonts w:ascii="Cambria" w:eastAsia="Calibri" w:hAnsi="Cambria" w:cs="Cambria"/>
      <w:b/>
      <w:bCs/>
      <w:sz w:val="26"/>
      <w:szCs w:val="26"/>
      <w:lang w:val="ru-RU" w:eastAsia="ar-SA" w:bidi="ar-SA"/>
    </w:rPr>
  </w:style>
  <w:style w:type="character" w:customStyle="1" w:styleId="FontStyle44">
    <w:name w:val="Font Style44"/>
    <w:rsid w:val="00E64DD2"/>
    <w:rPr>
      <w:rFonts w:ascii="Microsoft Sans Serif" w:hAnsi="Microsoft Sans Serif" w:cs="Microsoft Sans Serif"/>
      <w:sz w:val="18"/>
      <w:szCs w:val="18"/>
    </w:rPr>
  </w:style>
  <w:style w:type="character" w:customStyle="1" w:styleId="addthisseparator2">
    <w:name w:val="addthis_separator2"/>
    <w:basedOn w:val="a1"/>
    <w:rsid w:val="00E64DD2"/>
  </w:style>
  <w:style w:type="character" w:customStyle="1" w:styleId="Absatz-Standardschriftart">
    <w:name w:val="Absatz-Standardschriftart"/>
    <w:rsid w:val="00E64DD2"/>
  </w:style>
  <w:style w:type="character" w:customStyle="1" w:styleId="WW-Absatz-Standardschriftart">
    <w:name w:val="WW-Absatz-Standardschriftart"/>
    <w:rsid w:val="00E64DD2"/>
  </w:style>
  <w:style w:type="character" w:customStyle="1" w:styleId="WW8Num29z0">
    <w:name w:val="WW8Num29z0"/>
    <w:rsid w:val="00E64DD2"/>
    <w:rPr>
      <w:rFonts w:ascii="Symbol" w:hAnsi="Symbol"/>
    </w:rPr>
  </w:style>
  <w:style w:type="character" w:customStyle="1" w:styleId="WW-Absatz-Standardschriftart1">
    <w:name w:val="WW-Absatz-Standardschriftart1"/>
    <w:rsid w:val="00E64DD2"/>
  </w:style>
  <w:style w:type="character" w:customStyle="1" w:styleId="WW-Absatz-Standardschriftart11">
    <w:name w:val="WW-Absatz-Standardschriftart11"/>
    <w:rsid w:val="00E64DD2"/>
  </w:style>
  <w:style w:type="character" w:customStyle="1" w:styleId="WW-Absatz-Standardschriftart111">
    <w:name w:val="WW-Absatz-Standardschriftart111"/>
    <w:rsid w:val="00E64DD2"/>
  </w:style>
  <w:style w:type="character" w:customStyle="1" w:styleId="WW8Num8z3">
    <w:name w:val="WW8Num8z3"/>
    <w:rsid w:val="00E64DD2"/>
    <w:rPr>
      <w:rFonts w:ascii="Symbol" w:hAnsi="Symbol"/>
    </w:rPr>
  </w:style>
  <w:style w:type="character" w:customStyle="1" w:styleId="WW8Num29z1">
    <w:name w:val="WW8Num29z1"/>
    <w:rsid w:val="00E64DD2"/>
    <w:rPr>
      <w:rFonts w:ascii="Courier New" w:hAnsi="Courier New"/>
    </w:rPr>
  </w:style>
  <w:style w:type="character" w:customStyle="1" w:styleId="WW8Num29z2">
    <w:name w:val="WW8Num29z2"/>
    <w:rsid w:val="00E64DD2"/>
    <w:rPr>
      <w:rFonts w:ascii="Wingdings" w:hAnsi="Wingdings"/>
    </w:rPr>
  </w:style>
  <w:style w:type="character" w:customStyle="1" w:styleId="affb">
    <w:name w:val="Символ нумерации"/>
    <w:rsid w:val="00E64DD2"/>
  </w:style>
  <w:style w:type="character" w:customStyle="1" w:styleId="affc">
    <w:name w:val="Маркеры списка"/>
    <w:rsid w:val="00E64DD2"/>
    <w:rPr>
      <w:rFonts w:ascii="OpenSymbol" w:eastAsia="OpenSymbol" w:hAnsi="OpenSymbol"/>
    </w:rPr>
  </w:style>
  <w:style w:type="character" w:customStyle="1" w:styleId="FontStyle68">
    <w:name w:val="Font Style68"/>
    <w:rsid w:val="00E64DD2"/>
    <w:rPr>
      <w:rFonts w:ascii="Times New Roman" w:hAnsi="Times New Roman" w:cs="Times New Roman"/>
      <w:sz w:val="22"/>
      <w:szCs w:val="22"/>
    </w:rPr>
  </w:style>
  <w:style w:type="character" w:customStyle="1" w:styleId="mainmenu131">
    <w:name w:val="mainmenu131"/>
    <w:rsid w:val="00E64DD2"/>
    <w:rPr>
      <w:rFonts w:ascii="Tahoma" w:hAnsi="Tahoma" w:cs="Tahoma" w:hint="default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Style98">
    <w:name w:val="Font Style98"/>
    <w:rsid w:val="00E64DD2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08">
    <w:name w:val="Font Style108"/>
    <w:rsid w:val="00E64DD2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19">
    <w:name w:val="Font Style19"/>
    <w:rsid w:val="00E64DD2"/>
    <w:rPr>
      <w:rFonts w:ascii="Times New Roman" w:hAnsi="Times New Roman" w:cs="Times New Roman"/>
      <w:sz w:val="22"/>
      <w:szCs w:val="22"/>
    </w:rPr>
  </w:style>
  <w:style w:type="character" w:customStyle="1" w:styleId="FontStyle120">
    <w:name w:val="Font Style120"/>
    <w:rsid w:val="00E64DD2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54">
    <w:name w:val="Знак Знак5"/>
    <w:rsid w:val="00E64DD2"/>
    <w:rPr>
      <w:rFonts w:ascii="Times New Roman" w:hAnsi="Times New Roman" w:cs="Times New Roman"/>
      <w:b/>
      <w:bCs/>
      <w:sz w:val="24"/>
      <w:szCs w:val="24"/>
    </w:rPr>
  </w:style>
  <w:style w:type="character" w:customStyle="1" w:styleId="38">
    <w:name w:val="Знак Знак3"/>
    <w:rsid w:val="00E64DD2"/>
    <w:rPr>
      <w:rFonts w:ascii="Times New Roman" w:hAnsi="Times New Roman" w:cs="Times New Roman"/>
      <w:sz w:val="24"/>
      <w:szCs w:val="24"/>
    </w:rPr>
  </w:style>
  <w:style w:type="character" w:customStyle="1" w:styleId="72">
    <w:name w:val="Знак Знак7"/>
    <w:rsid w:val="00E64DD2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113">
    <w:name w:val="Заголовок 1 Знак1"/>
    <w:rsid w:val="00E64DD2"/>
    <w:rPr>
      <w:rFonts w:ascii="Times New Roman" w:eastAsia="Times New Roman" w:hAnsi="Times New Roman" w:cs="Times New Roman"/>
      <w:b/>
      <w:bCs/>
      <w:color w:val="000000"/>
      <w:spacing w:val="-1"/>
      <w:sz w:val="24"/>
      <w:szCs w:val="28"/>
      <w:shd w:val="clear" w:color="auto" w:fill="FFFFFF"/>
      <w:lang w:eastAsia="ru-RU"/>
    </w:rPr>
  </w:style>
  <w:style w:type="paragraph" w:customStyle="1" w:styleId="c48">
    <w:name w:val="c48"/>
    <w:basedOn w:val="a0"/>
    <w:rsid w:val="00E64DD2"/>
    <w:pPr>
      <w:spacing w:before="100" w:beforeAutospacing="1" w:after="100" w:afterAutospacing="1"/>
    </w:pPr>
  </w:style>
  <w:style w:type="character" w:customStyle="1" w:styleId="c12">
    <w:name w:val="c12"/>
    <w:basedOn w:val="a1"/>
    <w:rsid w:val="00E64DD2"/>
  </w:style>
  <w:style w:type="paragraph" w:customStyle="1" w:styleId="c21">
    <w:name w:val="c21"/>
    <w:basedOn w:val="a0"/>
    <w:rsid w:val="00E64DD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54F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1"/>
    <w:qFormat/>
    <w:rsid w:val="009036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903671"/>
    <w:pPr>
      <w:keepNext/>
      <w:spacing w:line="276" w:lineRule="auto"/>
      <w:ind w:firstLine="360"/>
      <w:jc w:val="both"/>
      <w:outlineLvl w:val="1"/>
    </w:pPr>
    <w:rPr>
      <w:rFonts w:ascii="Arial Narrow" w:hAnsi="Arial Narrow"/>
      <w:b/>
      <w:bCs/>
      <w:sz w:val="26"/>
    </w:rPr>
  </w:style>
  <w:style w:type="paragraph" w:styleId="3">
    <w:name w:val="heading 3"/>
    <w:basedOn w:val="a0"/>
    <w:next w:val="a0"/>
    <w:link w:val="30"/>
    <w:qFormat/>
    <w:rsid w:val="00903671"/>
    <w:pPr>
      <w:keepNext/>
      <w:spacing w:before="200" w:after="60" w:line="276" w:lineRule="auto"/>
      <w:ind w:firstLine="357"/>
      <w:jc w:val="both"/>
      <w:outlineLvl w:val="2"/>
    </w:pPr>
    <w:rPr>
      <w:rFonts w:ascii="Arial Narrow" w:hAnsi="Arial Narrow"/>
      <w:b/>
      <w:bCs/>
      <w:sz w:val="26"/>
    </w:rPr>
  </w:style>
  <w:style w:type="paragraph" w:styleId="4">
    <w:name w:val="heading 4"/>
    <w:basedOn w:val="a0"/>
    <w:next w:val="a0"/>
    <w:link w:val="40"/>
    <w:qFormat/>
    <w:rsid w:val="00903671"/>
    <w:pPr>
      <w:keepNext/>
      <w:spacing w:before="240" w:after="60"/>
      <w:outlineLvl w:val="3"/>
    </w:pPr>
    <w:rPr>
      <w:rFonts w:ascii="Calibri" w:eastAsia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903671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903671"/>
    <w:pPr>
      <w:spacing w:before="240" w:after="60"/>
      <w:outlineLvl w:val="5"/>
    </w:pPr>
    <w:rPr>
      <w:rFonts w:ascii="Calibri" w:eastAsia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unhideWhenUsed/>
    <w:qFormat/>
    <w:rsid w:val="0090367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0"/>
    <w:qFormat/>
    <w:rsid w:val="00903671"/>
    <w:pPr>
      <w:spacing w:before="240" w:after="60"/>
      <w:outlineLvl w:val="7"/>
    </w:pPr>
    <w:rPr>
      <w:rFonts w:eastAsia="Calibri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903671"/>
    <w:pPr>
      <w:spacing w:before="240" w:after="60" w:line="276" w:lineRule="auto"/>
      <w:outlineLvl w:val="8"/>
    </w:pPr>
    <w:rPr>
      <w:rFonts w:ascii="Arial" w:eastAsia="Calibri" w:hAnsi="Arial" w:cs="Arial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13">
    <w:name w:val="Стиль13"/>
    <w:rsid w:val="00354FCC"/>
    <w:pPr>
      <w:numPr>
        <w:numId w:val="1"/>
      </w:numPr>
    </w:pPr>
  </w:style>
  <w:style w:type="paragraph" w:styleId="a4">
    <w:name w:val="List Paragraph"/>
    <w:basedOn w:val="a0"/>
    <w:qFormat/>
    <w:rsid w:val="00CB5972"/>
    <w:pPr>
      <w:ind w:left="720"/>
      <w:contextualSpacing/>
    </w:pPr>
  </w:style>
  <w:style w:type="character" w:customStyle="1" w:styleId="apple-converted-space">
    <w:name w:val="apple-converted-space"/>
    <w:rsid w:val="00674BE8"/>
  </w:style>
  <w:style w:type="paragraph" w:styleId="a5">
    <w:name w:val="Normal (Web)"/>
    <w:basedOn w:val="a0"/>
    <w:unhideWhenUsed/>
    <w:rsid w:val="00674BE8"/>
    <w:pPr>
      <w:spacing w:before="100" w:beforeAutospacing="1" w:after="100" w:afterAutospacing="1"/>
    </w:pPr>
  </w:style>
  <w:style w:type="paragraph" w:styleId="a6">
    <w:name w:val="No Spacing"/>
    <w:uiPriority w:val="1"/>
    <w:qFormat/>
    <w:rsid w:val="00877035"/>
    <w:pPr>
      <w:spacing w:after="0" w:line="240" w:lineRule="auto"/>
      <w:ind w:left="170"/>
    </w:pPr>
    <w:rPr>
      <w:rFonts w:ascii="Trebuchet MS" w:eastAsia="Trebuchet MS" w:hAnsi="Trebuchet MS" w:cs="Times New Roman"/>
      <w:lang w:val="en-US" w:bidi="en-US"/>
    </w:rPr>
  </w:style>
  <w:style w:type="paragraph" w:styleId="a7">
    <w:name w:val="footnote text"/>
    <w:basedOn w:val="a0"/>
    <w:link w:val="a8"/>
    <w:rsid w:val="00C835A9"/>
    <w:rPr>
      <w:sz w:val="20"/>
      <w:szCs w:val="20"/>
    </w:rPr>
  </w:style>
  <w:style w:type="character" w:customStyle="1" w:styleId="a8">
    <w:name w:val="Текст сноски Знак"/>
    <w:basedOn w:val="a1"/>
    <w:link w:val="a7"/>
    <w:rsid w:val="00C835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rsid w:val="00C835A9"/>
    <w:rPr>
      <w:vertAlign w:val="superscript"/>
    </w:rPr>
  </w:style>
  <w:style w:type="character" w:customStyle="1" w:styleId="11">
    <w:name w:val="Заголовок 1 Знак"/>
    <w:basedOn w:val="a1"/>
    <w:link w:val="10"/>
    <w:rsid w:val="0090367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903671"/>
    <w:rPr>
      <w:rFonts w:ascii="Arial Narrow" w:eastAsia="Times New Roman" w:hAnsi="Arial Narrow" w:cs="Times New Roman"/>
      <w:b/>
      <w:bCs/>
      <w:sz w:val="26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903671"/>
    <w:rPr>
      <w:rFonts w:ascii="Arial Narrow" w:eastAsia="Times New Roman" w:hAnsi="Arial Narrow" w:cs="Times New Roman"/>
      <w:b/>
      <w:bCs/>
      <w:sz w:val="26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903671"/>
    <w:rPr>
      <w:rFonts w:ascii="Calibri" w:eastAsia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903671"/>
    <w:rPr>
      <w:rFonts w:ascii="Times New Roman" w:eastAsia="Calibri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903671"/>
    <w:rPr>
      <w:rFonts w:ascii="Calibri" w:eastAsia="Calibri" w:hAnsi="Calibri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90367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903671"/>
    <w:rPr>
      <w:rFonts w:ascii="Times New Roman" w:eastAsia="Calibri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903671"/>
    <w:rPr>
      <w:rFonts w:ascii="Arial" w:eastAsia="Calibri" w:hAnsi="Arial" w:cs="Arial"/>
    </w:rPr>
  </w:style>
  <w:style w:type="paragraph" w:styleId="aa">
    <w:name w:val="footer"/>
    <w:basedOn w:val="a0"/>
    <w:link w:val="ab"/>
    <w:rsid w:val="0090367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9036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1"/>
    <w:rsid w:val="00903671"/>
  </w:style>
  <w:style w:type="paragraph" w:styleId="ad">
    <w:name w:val="Body Text Indent"/>
    <w:basedOn w:val="a0"/>
    <w:link w:val="ae"/>
    <w:rsid w:val="00903671"/>
    <w:pPr>
      <w:spacing w:line="276" w:lineRule="auto"/>
      <w:ind w:firstLine="360"/>
      <w:jc w:val="both"/>
    </w:pPr>
    <w:rPr>
      <w:rFonts w:ascii="Arial Narrow" w:hAnsi="Arial Narrow"/>
      <w:sz w:val="22"/>
    </w:rPr>
  </w:style>
  <w:style w:type="character" w:customStyle="1" w:styleId="ae">
    <w:name w:val="Основной текст с отступом Знак"/>
    <w:basedOn w:val="a1"/>
    <w:link w:val="ad"/>
    <w:rsid w:val="00903671"/>
    <w:rPr>
      <w:rFonts w:ascii="Arial Narrow" w:eastAsia="Times New Roman" w:hAnsi="Arial Narrow" w:cs="Times New Roman"/>
      <w:szCs w:val="24"/>
      <w:lang w:eastAsia="ru-RU"/>
    </w:rPr>
  </w:style>
  <w:style w:type="paragraph" w:styleId="af">
    <w:name w:val="Body Text"/>
    <w:basedOn w:val="a0"/>
    <w:link w:val="af0"/>
    <w:unhideWhenUsed/>
    <w:rsid w:val="00903671"/>
    <w:pPr>
      <w:spacing w:after="120"/>
    </w:pPr>
  </w:style>
  <w:style w:type="character" w:customStyle="1" w:styleId="af0">
    <w:name w:val="Основной текст Знак"/>
    <w:basedOn w:val="a1"/>
    <w:link w:val="af"/>
    <w:rsid w:val="00903671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3"/>
    <w:semiHidden/>
    <w:rsid w:val="00903671"/>
  </w:style>
  <w:style w:type="paragraph" w:customStyle="1" w:styleId="af1">
    <w:name w:val="Знак"/>
    <w:basedOn w:val="a0"/>
    <w:rsid w:val="0090367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40">
    <w:name w:val="Знак Знак14"/>
    <w:locked/>
    <w:rsid w:val="00903671"/>
    <w:rPr>
      <w:rFonts w:ascii="Arial" w:hAnsi="Arial" w:cs="Arial"/>
      <w:b/>
      <w:bCs/>
      <w:kern w:val="32"/>
      <w:sz w:val="32"/>
      <w:szCs w:val="32"/>
      <w:lang w:val="x-none" w:eastAsia="ru-RU"/>
    </w:rPr>
  </w:style>
  <w:style w:type="character" w:customStyle="1" w:styleId="61">
    <w:name w:val="Знак Знак6"/>
    <w:locked/>
    <w:rsid w:val="00903671"/>
    <w:rPr>
      <w:rFonts w:ascii="Arial Narrow" w:hAnsi="Arial Narrow" w:cs="Times New Roman"/>
      <w:sz w:val="24"/>
      <w:szCs w:val="24"/>
      <w:lang w:val="x-none" w:eastAsia="ru-RU"/>
    </w:rPr>
  </w:style>
  <w:style w:type="character" w:customStyle="1" w:styleId="-2">
    <w:name w:val="-2"/>
    <w:rsid w:val="00903671"/>
  </w:style>
  <w:style w:type="character" w:customStyle="1" w:styleId="-15">
    <w:name w:val="-1.5"/>
    <w:rsid w:val="00903671"/>
  </w:style>
  <w:style w:type="character" w:customStyle="1" w:styleId="-1">
    <w:name w:val="-1"/>
    <w:rsid w:val="00903671"/>
  </w:style>
  <w:style w:type="character" w:customStyle="1" w:styleId="-05">
    <w:name w:val="-0.5"/>
    <w:rsid w:val="00903671"/>
  </w:style>
  <w:style w:type="paragraph" w:customStyle="1" w:styleId="21">
    <w:name w:val="2"/>
    <w:basedOn w:val="a0"/>
    <w:rsid w:val="00903671"/>
    <w:pPr>
      <w:widowControl w:val="0"/>
      <w:autoSpaceDE w:val="0"/>
      <w:autoSpaceDN w:val="0"/>
    </w:pPr>
    <w:rPr>
      <w:rFonts w:ascii="OfficinaSansCTT" w:eastAsia="Calibri" w:hAnsi="OfficinaSansCTT"/>
      <w:b/>
      <w:bCs/>
      <w:color w:val="000000"/>
      <w:sz w:val="28"/>
      <w:szCs w:val="28"/>
    </w:rPr>
  </w:style>
  <w:style w:type="character" w:customStyle="1" w:styleId="110">
    <w:name w:val="11"/>
    <w:rsid w:val="00903671"/>
  </w:style>
  <w:style w:type="character" w:customStyle="1" w:styleId="0">
    <w:name w:val="0"/>
    <w:rsid w:val="00903671"/>
  </w:style>
  <w:style w:type="character" w:styleId="af2">
    <w:name w:val="Strong"/>
    <w:qFormat/>
    <w:rsid w:val="00903671"/>
    <w:rPr>
      <w:rFonts w:cs="Times New Roman"/>
      <w:b/>
      <w:bCs/>
    </w:rPr>
  </w:style>
  <w:style w:type="character" w:styleId="af3">
    <w:name w:val="Emphasis"/>
    <w:qFormat/>
    <w:rsid w:val="00903671"/>
    <w:rPr>
      <w:rFonts w:cs="Times New Roman"/>
      <w:i/>
      <w:iCs/>
    </w:rPr>
  </w:style>
  <w:style w:type="character" w:styleId="af4">
    <w:name w:val="Hyperlink"/>
    <w:rsid w:val="00903671"/>
    <w:rPr>
      <w:rFonts w:cs="Times New Roman"/>
      <w:color w:val="0000FF"/>
      <w:u w:val="single"/>
    </w:rPr>
  </w:style>
  <w:style w:type="character" w:styleId="af5">
    <w:name w:val="FollowedHyperlink"/>
    <w:rsid w:val="00903671"/>
    <w:rPr>
      <w:rFonts w:cs="Times New Roman"/>
      <w:color w:val="800080"/>
      <w:u w:val="single"/>
    </w:rPr>
  </w:style>
  <w:style w:type="table" w:styleId="af6">
    <w:name w:val="Table Grid"/>
    <w:basedOn w:val="a2"/>
    <w:rsid w:val="0090367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alloon Text"/>
    <w:basedOn w:val="a0"/>
    <w:link w:val="af8"/>
    <w:rsid w:val="00903671"/>
    <w:rPr>
      <w:rFonts w:ascii="Tahoma" w:eastAsia="Calibri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903671"/>
    <w:rPr>
      <w:rFonts w:ascii="Tahoma" w:eastAsia="Calibri" w:hAnsi="Tahoma" w:cs="Tahoma"/>
      <w:sz w:val="16"/>
      <w:szCs w:val="16"/>
      <w:lang w:eastAsia="ru-RU"/>
    </w:rPr>
  </w:style>
  <w:style w:type="paragraph" w:styleId="af9">
    <w:name w:val="header"/>
    <w:basedOn w:val="a0"/>
    <w:link w:val="afa"/>
    <w:rsid w:val="00903671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a">
    <w:name w:val="Верхний колонтитул Знак"/>
    <w:basedOn w:val="a1"/>
    <w:link w:val="af9"/>
    <w:rsid w:val="0090367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9036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lGol">
    <w:name w:val="Tabl_Gol"/>
    <w:basedOn w:val="a0"/>
    <w:rsid w:val="00903671"/>
    <w:pPr>
      <w:widowControl w:val="0"/>
      <w:autoSpaceDE w:val="0"/>
      <w:autoSpaceDN w:val="0"/>
      <w:spacing w:line="260" w:lineRule="atLeast"/>
      <w:jc w:val="center"/>
    </w:pPr>
    <w:rPr>
      <w:rFonts w:ascii="NewtonCTT" w:eastAsia="SimSun" w:hAnsi="NewtonCTT"/>
      <w:b/>
      <w:bCs/>
      <w:color w:val="000000"/>
      <w:sz w:val="15"/>
      <w:szCs w:val="15"/>
    </w:rPr>
  </w:style>
  <w:style w:type="character" w:customStyle="1" w:styleId="150">
    <w:name w:val="1.5"/>
    <w:rsid w:val="00903671"/>
  </w:style>
  <w:style w:type="character" w:customStyle="1" w:styleId="05">
    <w:name w:val="0.5"/>
    <w:rsid w:val="00903671"/>
  </w:style>
  <w:style w:type="paragraph" w:styleId="31">
    <w:name w:val="Body Text 3"/>
    <w:basedOn w:val="a0"/>
    <w:link w:val="32"/>
    <w:rsid w:val="00903671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rsid w:val="00903671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Heading3Char">
    <w:name w:val="Heading 3 Char"/>
    <w:semiHidden/>
    <w:locked/>
    <w:rsid w:val="00903671"/>
    <w:rPr>
      <w:rFonts w:ascii="Cambria" w:hAnsi="Cambria" w:cs="Cambria"/>
      <w:b/>
      <w:bCs/>
      <w:sz w:val="26"/>
      <w:szCs w:val="26"/>
    </w:rPr>
  </w:style>
  <w:style w:type="character" w:customStyle="1" w:styleId="HeaderChar">
    <w:name w:val="Header Char"/>
    <w:locked/>
    <w:rsid w:val="00903671"/>
    <w:rPr>
      <w:rFonts w:cs="Times New Roman"/>
      <w:sz w:val="24"/>
      <w:szCs w:val="24"/>
    </w:rPr>
  </w:style>
  <w:style w:type="character" w:customStyle="1" w:styleId="FooterChar">
    <w:name w:val="Footer Char"/>
    <w:locked/>
    <w:rsid w:val="00903671"/>
    <w:rPr>
      <w:rFonts w:cs="Times New Roman"/>
      <w:sz w:val="24"/>
      <w:szCs w:val="24"/>
    </w:rPr>
  </w:style>
  <w:style w:type="character" w:customStyle="1" w:styleId="Heading4Char">
    <w:name w:val="Heading 4 Char"/>
    <w:semiHidden/>
    <w:locked/>
    <w:rsid w:val="00903671"/>
    <w:rPr>
      <w:rFonts w:ascii="Calibri" w:hAnsi="Calibri" w:cs="Calibri"/>
      <w:b/>
      <w:bCs/>
      <w:sz w:val="28"/>
      <w:szCs w:val="28"/>
    </w:rPr>
  </w:style>
  <w:style w:type="character" w:customStyle="1" w:styleId="Heading6Char">
    <w:name w:val="Heading 6 Char"/>
    <w:semiHidden/>
    <w:locked/>
    <w:rsid w:val="00903671"/>
    <w:rPr>
      <w:rFonts w:ascii="Calibri" w:hAnsi="Calibri" w:cs="Calibri"/>
      <w:b/>
      <w:bCs/>
      <w:sz w:val="22"/>
      <w:szCs w:val="22"/>
    </w:rPr>
  </w:style>
  <w:style w:type="paragraph" w:customStyle="1" w:styleId="16">
    <w:name w:val="Абзац списка1"/>
    <w:basedOn w:val="a0"/>
    <w:rsid w:val="00903671"/>
    <w:pPr>
      <w:ind w:left="720"/>
    </w:pPr>
    <w:rPr>
      <w:rFonts w:eastAsia="Calibri"/>
    </w:rPr>
  </w:style>
  <w:style w:type="paragraph" w:styleId="afb">
    <w:name w:val="Block Text"/>
    <w:basedOn w:val="a0"/>
    <w:semiHidden/>
    <w:rsid w:val="00903671"/>
    <w:pPr>
      <w:ind w:left="57" w:right="57"/>
      <w:jc w:val="both"/>
    </w:pPr>
    <w:rPr>
      <w:rFonts w:eastAsia="Calibri"/>
      <w:noProof/>
    </w:rPr>
  </w:style>
  <w:style w:type="character" w:customStyle="1" w:styleId="01">
    <w:name w:val="01"/>
    <w:aliases w:val="52"/>
    <w:rsid w:val="00903671"/>
  </w:style>
  <w:style w:type="character" w:customStyle="1" w:styleId="120">
    <w:name w:val="12"/>
    <w:rsid w:val="00903671"/>
  </w:style>
  <w:style w:type="paragraph" w:customStyle="1" w:styleId="51">
    <w:name w:val="5à"/>
    <w:basedOn w:val="a0"/>
    <w:rsid w:val="00903671"/>
    <w:pPr>
      <w:widowControl w:val="0"/>
      <w:autoSpaceDE w:val="0"/>
      <w:autoSpaceDN w:val="0"/>
      <w:jc w:val="center"/>
    </w:pPr>
    <w:rPr>
      <w:rFonts w:ascii="NewtonCTT" w:eastAsia="Calibri" w:hAnsi="NewtonCTT"/>
      <w:color w:val="000000"/>
      <w:sz w:val="18"/>
      <w:szCs w:val="18"/>
    </w:rPr>
  </w:style>
  <w:style w:type="paragraph" w:customStyle="1" w:styleId="Body">
    <w:name w:val="Body"/>
    <w:basedOn w:val="a0"/>
    <w:rsid w:val="00903671"/>
    <w:pPr>
      <w:widowControl w:val="0"/>
      <w:tabs>
        <w:tab w:val="left" w:pos="567"/>
      </w:tabs>
      <w:autoSpaceDE w:val="0"/>
      <w:autoSpaceDN w:val="0"/>
      <w:ind w:left="567" w:firstLine="283"/>
      <w:jc w:val="both"/>
    </w:pPr>
    <w:rPr>
      <w:rFonts w:ascii="NewtonCTT" w:eastAsia="Calibri" w:hAnsi="NewtonCTT"/>
      <w:color w:val="000000"/>
      <w:sz w:val="19"/>
      <w:szCs w:val="19"/>
    </w:rPr>
  </w:style>
  <w:style w:type="paragraph" w:customStyle="1" w:styleId="TabG">
    <w:name w:val="TabG"/>
    <w:basedOn w:val="a0"/>
    <w:rsid w:val="00903671"/>
    <w:pPr>
      <w:widowControl w:val="0"/>
      <w:autoSpaceDE w:val="0"/>
      <w:autoSpaceDN w:val="0"/>
      <w:jc w:val="center"/>
    </w:pPr>
    <w:rPr>
      <w:rFonts w:ascii="NewtonCTT" w:eastAsia="Calibri" w:hAnsi="NewtonCTT"/>
      <w:b/>
      <w:bCs/>
      <w:color w:val="000000"/>
      <w:sz w:val="16"/>
      <w:szCs w:val="16"/>
    </w:rPr>
  </w:style>
  <w:style w:type="character" w:customStyle="1" w:styleId="-0">
    <w:name w:val="-0"/>
    <w:aliases w:val="54,55"/>
    <w:rsid w:val="00903671"/>
  </w:style>
  <w:style w:type="numbering" w:customStyle="1" w:styleId="1">
    <w:name w:val="Стиль1"/>
    <w:rsid w:val="00903671"/>
    <w:pPr>
      <w:numPr>
        <w:numId w:val="5"/>
      </w:numPr>
    </w:pPr>
  </w:style>
  <w:style w:type="character" w:customStyle="1" w:styleId="Heading1Char">
    <w:name w:val="Heading 1 Char"/>
    <w:locked/>
    <w:rsid w:val="00903671"/>
    <w:rPr>
      <w:rFonts w:ascii="Arial" w:eastAsia="Calibri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Heading2Char">
    <w:name w:val="Heading 2 Char"/>
    <w:locked/>
    <w:rsid w:val="00903671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903671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903671"/>
    <w:rPr>
      <w:rFonts w:ascii="Calibri" w:eastAsia="Calibri" w:hAnsi="Calibri"/>
      <w:b/>
      <w:bCs/>
      <w:sz w:val="28"/>
      <w:szCs w:val="28"/>
      <w:lang w:val="ru-RU" w:eastAsia="ru-RU" w:bidi="ar-SA"/>
    </w:rPr>
  </w:style>
  <w:style w:type="character" w:customStyle="1" w:styleId="Heading5Char">
    <w:name w:val="Heading 5 Char"/>
    <w:locked/>
    <w:rsid w:val="00903671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1">
    <w:name w:val="Heading 6 Char1"/>
    <w:locked/>
    <w:rsid w:val="00903671"/>
    <w:rPr>
      <w:rFonts w:ascii="Calibri" w:eastAsia="Calibri" w:hAnsi="Calibri"/>
      <w:b/>
      <w:b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903671"/>
    <w:rPr>
      <w:rFonts w:ascii="Arial Narrow" w:eastAsia="Calibri" w:hAnsi="Arial Narrow"/>
      <w:i/>
      <w:iCs/>
      <w:sz w:val="22"/>
      <w:szCs w:val="24"/>
      <w:lang w:val="ru-RU" w:eastAsia="ru-RU" w:bidi="ar-SA"/>
    </w:rPr>
  </w:style>
  <w:style w:type="character" w:customStyle="1" w:styleId="Heading8Char">
    <w:name w:val="Heading 8 Char"/>
    <w:locked/>
    <w:rsid w:val="00903671"/>
    <w:rPr>
      <w:rFonts w:eastAsia="Calibri"/>
      <w:i/>
      <w:iCs/>
      <w:sz w:val="24"/>
      <w:szCs w:val="24"/>
      <w:lang w:val="ru-RU" w:eastAsia="ru-RU" w:bidi="ar-SA"/>
    </w:rPr>
  </w:style>
  <w:style w:type="character" w:customStyle="1" w:styleId="BodyTextIndentChar">
    <w:name w:val="Body Text Indent Char"/>
    <w:locked/>
    <w:rsid w:val="00903671"/>
    <w:rPr>
      <w:rFonts w:ascii="Arial Narrow" w:eastAsia="Calibri" w:hAnsi="Arial Narrow"/>
      <w:sz w:val="22"/>
      <w:szCs w:val="24"/>
      <w:lang w:val="ru-RU" w:eastAsia="ru-RU" w:bidi="ar-SA"/>
    </w:rPr>
  </w:style>
  <w:style w:type="character" w:customStyle="1" w:styleId="BodyTextChar">
    <w:name w:val="Body Text Char"/>
    <w:locked/>
    <w:rsid w:val="00903671"/>
    <w:rPr>
      <w:rFonts w:ascii="Arial Narrow" w:eastAsia="Calibri" w:hAnsi="Arial Narrow"/>
      <w:sz w:val="28"/>
      <w:szCs w:val="24"/>
      <w:lang w:val="ru-RU" w:eastAsia="ru-RU" w:bidi="ar-SA"/>
    </w:rPr>
  </w:style>
  <w:style w:type="character" w:customStyle="1" w:styleId="FootnoteTextChar">
    <w:name w:val="Footnote Text Char"/>
    <w:semiHidden/>
    <w:locked/>
    <w:rsid w:val="00903671"/>
    <w:rPr>
      <w:rFonts w:eastAsia="Calibri"/>
      <w:lang w:val="ru-RU" w:eastAsia="ru-RU" w:bidi="ar-SA"/>
    </w:rPr>
  </w:style>
  <w:style w:type="character" w:customStyle="1" w:styleId="BalloonTextChar">
    <w:name w:val="Balloon Text Char"/>
    <w:semiHidden/>
    <w:locked/>
    <w:rsid w:val="00903671"/>
    <w:rPr>
      <w:rFonts w:ascii="Tahoma" w:eastAsia="Calibri" w:hAnsi="Tahoma" w:cs="Tahoma"/>
      <w:sz w:val="16"/>
      <w:szCs w:val="16"/>
      <w:lang w:val="ru-RU" w:eastAsia="ru-RU" w:bidi="ar-SA"/>
    </w:rPr>
  </w:style>
  <w:style w:type="character" w:customStyle="1" w:styleId="HeaderChar1">
    <w:name w:val="Header Char1"/>
    <w:locked/>
    <w:rsid w:val="00903671"/>
    <w:rPr>
      <w:rFonts w:eastAsia="Calibri"/>
      <w:sz w:val="24"/>
      <w:szCs w:val="24"/>
      <w:lang w:val="ru-RU" w:eastAsia="ru-RU" w:bidi="ar-SA"/>
    </w:rPr>
  </w:style>
  <w:style w:type="character" w:customStyle="1" w:styleId="FooterChar1">
    <w:name w:val="Footer Char1"/>
    <w:locked/>
    <w:rsid w:val="00903671"/>
    <w:rPr>
      <w:rFonts w:eastAsia="Calibri"/>
      <w:sz w:val="24"/>
      <w:szCs w:val="24"/>
      <w:lang w:val="ru-RU" w:eastAsia="ru-RU" w:bidi="ar-SA"/>
    </w:rPr>
  </w:style>
  <w:style w:type="character" w:customStyle="1" w:styleId="FontStyle13">
    <w:name w:val="Font Style13"/>
    <w:rsid w:val="00903671"/>
    <w:rPr>
      <w:rFonts w:ascii="Times New Roman" w:hAnsi="Times New Roman" w:cs="Times New Roman"/>
      <w:color w:val="000000"/>
      <w:spacing w:val="10"/>
      <w:sz w:val="16"/>
      <w:szCs w:val="16"/>
    </w:rPr>
  </w:style>
  <w:style w:type="paragraph" w:customStyle="1" w:styleId="17">
    <w:name w:val="Знак1"/>
    <w:basedOn w:val="a0"/>
    <w:rsid w:val="00903671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character" w:customStyle="1" w:styleId="BodyText3Char">
    <w:name w:val="Body Text 3 Char"/>
    <w:semiHidden/>
    <w:locked/>
    <w:rsid w:val="00903671"/>
    <w:rPr>
      <w:rFonts w:ascii="Times New Roman" w:hAnsi="Times New Roman" w:cs="Times New Roman"/>
      <w:sz w:val="16"/>
      <w:szCs w:val="16"/>
      <w:lang w:val="x-none" w:eastAsia="ru-RU"/>
    </w:rPr>
  </w:style>
  <w:style w:type="paragraph" w:customStyle="1" w:styleId="Style5">
    <w:name w:val="Style5"/>
    <w:basedOn w:val="a0"/>
    <w:rsid w:val="00903671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Calibri" w:eastAsia="Calibri" w:hAnsi="Calibri"/>
    </w:rPr>
  </w:style>
  <w:style w:type="character" w:customStyle="1" w:styleId="FontStyle16">
    <w:name w:val="Font Style16"/>
    <w:rsid w:val="00903671"/>
    <w:rPr>
      <w:rFonts w:ascii="Times New Roman" w:hAnsi="Times New Roman" w:cs="Times New Roman"/>
      <w:color w:val="000000"/>
      <w:sz w:val="16"/>
      <w:szCs w:val="16"/>
    </w:rPr>
  </w:style>
  <w:style w:type="paragraph" w:customStyle="1" w:styleId="Style10">
    <w:name w:val="Style10"/>
    <w:basedOn w:val="a0"/>
    <w:rsid w:val="00903671"/>
    <w:pPr>
      <w:widowControl w:val="0"/>
      <w:autoSpaceDE w:val="0"/>
      <w:autoSpaceDN w:val="0"/>
      <w:adjustRightInd w:val="0"/>
      <w:spacing w:line="326" w:lineRule="exact"/>
      <w:ind w:hanging="643"/>
    </w:pPr>
    <w:rPr>
      <w:rFonts w:eastAsia="Calibri"/>
    </w:rPr>
  </w:style>
  <w:style w:type="character" w:customStyle="1" w:styleId="FontStyle23">
    <w:name w:val="Font Style23"/>
    <w:rsid w:val="00903671"/>
    <w:rPr>
      <w:rFonts w:ascii="Candara" w:hAnsi="Candara" w:cs="Candara"/>
      <w:b/>
      <w:bCs/>
      <w:color w:val="000000"/>
      <w:sz w:val="20"/>
      <w:szCs w:val="20"/>
    </w:rPr>
  </w:style>
  <w:style w:type="character" w:customStyle="1" w:styleId="FontStyle34">
    <w:name w:val="Font Style34"/>
    <w:rsid w:val="00903671"/>
    <w:rPr>
      <w:rFonts w:ascii="Times New Roman" w:hAnsi="Times New Roman" w:cs="Times New Roman"/>
      <w:color w:val="000000"/>
      <w:sz w:val="18"/>
      <w:szCs w:val="18"/>
    </w:rPr>
  </w:style>
  <w:style w:type="paragraph" w:customStyle="1" w:styleId="c15c0">
    <w:name w:val="c15 c0"/>
    <w:basedOn w:val="a0"/>
    <w:rsid w:val="00903671"/>
    <w:pPr>
      <w:spacing w:before="100" w:beforeAutospacing="1" w:after="100" w:afterAutospacing="1"/>
    </w:pPr>
  </w:style>
  <w:style w:type="numbering" w:customStyle="1" w:styleId="22">
    <w:name w:val="Нет списка2"/>
    <w:next w:val="a3"/>
    <w:semiHidden/>
    <w:rsid w:val="00903671"/>
  </w:style>
  <w:style w:type="table" w:customStyle="1" w:styleId="18">
    <w:name w:val="Сетка таблицы1"/>
    <w:basedOn w:val="a2"/>
    <w:next w:val="af6"/>
    <w:rsid w:val="0090367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Стиль11"/>
    <w:rsid w:val="00903671"/>
  </w:style>
  <w:style w:type="numbering" w:customStyle="1" w:styleId="33">
    <w:name w:val="Нет списка3"/>
    <w:next w:val="a3"/>
    <w:semiHidden/>
    <w:rsid w:val="00903671"/>
  </w:style>
  <w:style w:type="table" w:customStyle="1" w:styleId="23">
    <w:name w:val="Сетка таблицы2"/>
    <w:basedOn w:val="a2"/>
    <w:next w:val="af6"/>
    <w:rsid w:val="0090367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Стиль12"/>
    <w:rsid w:val="00903671"/>
  </w:style>
  <w:style w:type="numbering" w:customStyle="1" w:styleId="41">
    <w:name w:val="Нет списка4"/>
    <w:next w:val="a3"/>
    <w:semiHidden/>
    <w:rsid w:val="00903671"/>
  </w:style>
  <w:style w:type="table" w:customStyle="1" w:styleId="34">
    <w:name w:val="Сетка таблицы3"/>
    <w:basedOn w:val="a2"/>
    <w:next w:val="af6"/>
    <w:rsid w:val="0090367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Стиль131"/>
    <w:rsid w:val="00903671"/>
    <w:pPr>
      <w:numPr>
        <w:numId w:val="3"/>
      </w:numPr>
    </w:pPr>
  </w:style>
  <w:style w:type="table" w:customStyle="1" w:styleId="42">
    <w:name w:val="Сетка таблицы4"/>
    <w:basedOn w:val="a2"/>
    <w:next w:val="af6"/>
    <w:uiPriority w:val="59"/>
    <w:rsid w:val="00903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2"/>
    <w:next w:val="af6"/>
    <w:uiPriority w:val="59"/>
    <w:rsid w:val="00903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3"/>
    <w:uiPriority w:val="99"/>
    <w:semiHidden/>
    <w:rsid w:val="00E64DD2"/>
  </w:style>
  <w:style w:type="character" w:customStyle="1" w:styleId="WW8Num1z0">
    <w:name w:val="WW8Num1z0"/>
    <w:rsid w:val="00E64DD2"/>
    <w:rPr>
      <w:rFonts w:ascii="Symbol" w:hAnsi="Symbol"/>
      <w:sz w:val="20"/>
    </w:rPr>
  </w:style>
  <w:style w:type="character" w:customStyle="1" w:styleId="WW8Num1z1">
    <w:name w:val="WW8Num1z1"/>
    <w:rsid w:val="00E64DD2"/>
    <w:rPr>
      <w:rFonts w:ascii="Courier New" w:hAnsi="Courier New"/>
      <w:sz w:val="20"/>
    </w:rPr>
  </w:style>
  <w:style w:type="character" w:customStyle="1" w:styleId="WW8Num1z2">
    <w:name w:val="WW8Num1z2"/>
    <w:rsid w:val="00E64DD2"/>
    <w:rPr>
      <w:rFonts w:ascii="Wingdings" w:hAnsi="Wingdings"/>
      <w:sz w:val="20"/>
    </w:rPr>
  </w:style>
  <w:style w:type="character" w:customStyle="1" w:styleId="WW8Num2z0">
    <w:name w:val="WW8Num2z0"/>
    <w:rsid w:val="00E64DD2"/>
    <w:rPr>
      <w:rFonts w:ascii="Symbol" w:hAnsi="Symbol"/>
      <w:sz w:val="20"/>
    </w:rPr>
  </w:style>
  <w:style w:type="character" w:customStyle="1" w:styleId="WW8Num2z1">
    <w:name w:val="WW8Num2z1"/>
    <w:rsid w:val="00E64DD2"/>
    <w:rPr>
      <w:rFonts w:ascii="Courier New" w:hAnsi="Courier New"/>
      <w:sz w:val="20"/>
    </w:rPr>
  </w:style>
  <w:style w:type="character" w:customStyle="1" w:styleId="WW8Num2z2">
    <w:name w:val="WW8Num2z2"/>
    <w:rsid w:val="00E64DD2"/>
    <w:rPr>
      <w:rFonts w:ascii="Wingdings" w:hAnsi="Wingdings"/>
      <w:sz w:val="20"/>
    </w:rPr>
  </w:style>
  <w:style w:type="character" w:customStyle="1" w:styleId="WW8Num3z0">
    <w:name w:val="WW8Num3z0"/>
    <w:rsid w:val="00E64DD2"/>
    <w:rPr>
      <w:rFonts w:ascii="Symbol" w:hAnsi="Symbol"/>
      <w:sz w:val="20"/>
    </w:rPr>
  </w:style>
  <w:style w:type="character" w:customStyle="1" w:styleId="WW8Num3z1">
    <w:name w:val="WW8Num3z1"/>
    <w:rsid w:val="00E64DD2"/>
    <w:rPr>
      <w:rFonts w:ascii="Courier New" w:hAnsi="Courier New"/>
      <w:sz w:val="20"/>
    </w:rPr>
  </w:style>
  <w:style w:type="character" w:customStyle="1" w:styleId="WW8Num3z2">
    <w:name w:val="WW8Num3z2"/>
    <w:rsid w:val="00E64DD2"/>
    <w:rPr>
      <w:rFonts w:ascii="Wingdings" w:hAnsi="Wingdings"/>
      <w:sz w:val="20"/>
    </w:rPr>
  </w:style>
  <w:style w:type="character" w:customStyle="1" w:styleId="WW8Num4z0">
    <w:name w:val="WW8Num4z0"/>
    <w:rsid w:val="00E64DD2"/>
    <w:rPr>
      <w:rFonts w:ascii="Symbol" w:hAnsi="Symbol"/>
      <w:sz w:val="20"/>
    </w:rPr>
  </w:style>
  <w:style w:type="character" w:customStyle="1" w:styleId="WW8Num4z1">
    <w:name w:val="WW8Num4z1"/>
    <w:rsid w:val="00E64DD2"/>
    <w:rPr>
      <w:rFonts w:ascii="Courier New" w:hAnsi="Courier New"/>
      <w:sz w:val="20"/>
    </w:rPr>
  </w:style>
  <w:style w:type="character" w:customStyle="1" w:styleId="WW8Num4z2">
    <w:name w:val="WW8Num4z2"/>
    <w:rsid w:val="00E64DD2"/>
    <w:rPr>
      <w:rFonts w:ascii="Wingdings" w:hAnsi="Wingdings"/>
      <w:sz w:val="20"/>
    </w:rPr>
  </w:style>
  <w:style w:type="character" w:customStyle="1" w:styleId="WW8Num5z0">
    <w:name w:val="WW8Num5z0"/>
    <w:rsid w:val="00E64DD2"/>
    <w:rPr>
      <w:rFonts w:ascii="Symbol" w:hAnsi="Symbol"/>
      <w:sz w:val="20"/>
    </w:rPr>
  </w:style>
  <w:style w:type="character" w:customStyle="1" w:styleId="WW8Num5z1">
    <w:name w:val="WW8Num5z1"/>
    <w:rsid w:val="00E64DD2"/>
    <w:rPr>
      <w:rFonts w:ascii="Courier New" w:hAnsi="Courier New"/>
      <w:sz w:val="20"/>
    </w:rPr>
  </w:style>
  <w:style w:type="character" w:customStyle="1" w:styleId="WW8Num5z2">
    <w:name w:val="WW8Num5z2"/>
    <w:rsid w:val="00E64DD2"/>
    <w:rPr>
      <w:rFonts w:ascii="Wingdings" w:hAnsi="Wingdings"/>
      <w:sz w:val="20"/>
    </w:rPr>
  </w:style>
  <w:style w:type="character" w:customStyle="1" w:styleId="WW8Num6z0">
    <w:name w:val="WW8Num6z0"/>
    <w:rsid w:val="00E64DD2"/>
    <w:rPr>
      <w:rFonts w:ascii="Symbol" w:hAnsi="Symbol"/>
      <w:sz w:val="20"/>
    </w:rPr>
  </w:style>
  <w:style w:type="character" w:customStyle="1" w:styleId="WW8Num6z1">
    <w:name w:val="WW8Num6z1"/>
    <w:rsid w:val="00E64DD2"/>
    <w:rPr>
      <w:rFonts w:ascii="Courier New" w:hAnsi="Courier New"/>
      <w:sz w:val="20"/>
    </w:rPr>
  </w:style>
  <w:style w:type="character" w:customStyle="1" w:styleId="WW8Num6z2">
    <w:name w:val="WW8Num6z2"/>
    <w:rsid w:val="00E64DD2"/>
    <w:rPr>
      <w:rFonts w:ascii="Wingdings" w:hAnsi="Wingdings"/>
      <w:sz w:val="20"/>
    </w:rPr>
  </w:style>
  <w:style w:type="character" w:customStyle="1" w:styleId="WW8Num7z0">
    <w:name w:val="WW8Num7z0"/>
    <w:rsid w:val="00E64DD2"/>
    <w:rPr>
      <w:rFonts w:ascii="Symbol" w:hAnsi="Symbol"/>
      <w:sz w:val="20"/>
    </w:rPr>
  </w:style>
  <w:style w:type="character" w:customStyle="1" w:styleId="WW8Num7z1">
    <w:name w:val="WW8Num7z1"/>
    <w:rsid w:val="00E64DD2"/>
    <w:rPr>
      <w:rFonts w:ascii="Courier New" w:hAnsi="Courier New"/>
      <w:sz w:val="20"/>
    </w:rPr>
  </w:style>
  <w:style w:type="character" w:customStyle="1" w:styleId="WW8Num7z2">
    <w:name w:val="WW8Num7z2"/>
    <w:rsid w:val="00E64DD2"/>
    <w:rPr>
      <w:rFonts w:ascii="Wingdings" w:hAnsi="Wingdings"/>
      <w:sz w:val="20"/>
    </w:rPr>
  </w:style>
  <w:style w:type="character" w:customStyle="1" w:styleId="WW8Num8z0">
    <w:name w:val="WW8Num8z0"/>
    <w:rsid w:val="00E64DD2"/>
    <w:rPr>
      <w:rFonts w:ascii="Symbol" w:hAnsi="Symbol"/>
      <w:sz w:val="20"/>
    </w:rPr>
  </w:style>
  <w:style w:type="character" w:customStyle="1" w:styleId="WW8Num8z1">
    <w:name w:val="WW8Num8z1"/>
    <w:rsid w:val="00E64DD2"/>
    <w:rPr>
      <w:rFonts w:ascii="Courier New" w:hAnsi="Courier New"/>
      <w:sz w:val="20"/>
    </w:rPr>
  </w:style>
  <w:style w:type="character" w:customStyle="1" w:styleId="WW8Num8z2">
    <w:name w:val="WW8Num8z2"/>
    <w:rsid w:val="00E64DD2"/>
    <w:rPr>
      <w:rFonts w:ascii="Wingdings" w:hAnsi="Wingdings"/>
      <w:sz w:val="20"/>
    </w:rPr>
  </w:style>
  <w:style w:type="character" w:customStyle="1" w:styleId="WW8Num9z0">
    <w:name w:val="WW8Num9z0"/>
    <w:rsid w:val="00E64DD2"/>
    <w:rPr>
      <w:rFonts w:ascii="Symbol" w:hAnsi="Symbol"/>
      <w:sz w:val="20"/>
    </w:rPr>
  </w:style>
  <w:style w:type="character" w:customStyle="1" w:styleId="WW8Num9z1">
    <w:name w:val="WW8Num9z1"/>
    <w:rsid w:val="00E64DD2"/>
    <w:rPr>
      <w:rFonts w:ascii="Courier New" w:hAnsi="Courier New"/>
      <w:sz w:val="20"/>
    </w:rPr>
  </w:style>
  <w:style w:type="character" w:customStyle="1" w:styleId="WW8Num9z2">
    <w:name w:val="WW8Num9z2"/>
    <w:rsid w:val="00E64DD2"/>
    <w:rPr>
      <w:rFonts w:ascii="Wingdings" w:hAnsi="Wingdings"/>
      <w:sz w:val="20"/>
    </w:rPr>
  </w:style>
  <w:style w:type="character" w:customStyle="1" w:styleId="WW8Num10z0">
    <w:name w:val="WW8Num10z0"/>
    <w:rsid w:val="00E64DD2"/>
    <w:rPr>
      <w:rFonts w:ascii="Symbol" w:hAnsi="Symbol"/>
      <w:sz w:val="20"/>
    </w:rPr>
  </w:style>
  <w:style w:type="character" w:customStyle="1" w:styleId="WW8Num10z1">
    <w:name w:val="WW8Num10z1"/>
    <w:rsid w:val="00E64DD2"/>
    <w:rPr>
      <w:rFonts w:ascii="Courier New" w:hAnsi="Courier New"/>
      <w:sz w:val="20"/>
    </w:rPr>
  </w:style>
  <w:style w:type="character" w:customStyle="1" w:styleId="WW8Num10z2">
    <w:name w:val="WW8Num10z2"/>
    <w:rsid w:val="00E64DD2"/>
    <w:rPr>
      <w:rFonts w:ascii="Wingdings" w:hAnsi="Wingdings"/>
      <w:sz w:val="20"/>
    </w:rPr>
  </w:style>
  <w:style w:type="character" w:customStyle="1" w:styleId="WW8Num11z0">
    <w:name w:val="WW8Num11z0"/>
    <w:rsid w:val="00E64DD2"/>
    <w:rPr>
      <w:rFonts w:ascii="Symbol" w:hAnsi="Symbol"/>
      <w:sz w:val="20"/>
    </w:rPr>
  </w:style>
  <w:style w:type="character" w:customStyle="1" w:styleId="WW8Num11z1">
    <w:name w:val="WW8Num11z1"/>
    <w:rsid w:val="00E64DD2"/>
    <w:rPr>
      <w:rFonts w:ascii="Courier New" w:hAnsi="Courier New"/>
      <w:sz w:val="20"/>
    </w:rPr>
  </w:style>
  <w:style w:type="character" w:customStyle="1" w:styleId="WW8Num11z2">
    <w:name w:val="WW8Num11z2"/>
    <w:rsid w:val="00E64DD2"/>
    <w:rPr>
      <w:rFonts w:ascii="Wingdings" w:hAnsi="Wingdings"/>
      <w:sz w:val="20"/>
    </w:rPr>
  </w:style>
  <w:style w:type="character" w:customStyle="1" w:styleId="WW8Num12z0">
    <w:name w:val="WW8Num12z0"/>
    <w:rsid w:val="00E64DD2"/>
    <w:rPr>
      <w:rFonts w:ascii="Symbol" w:hAnsi="Symbol"/>
      <w:sz w:val="20"/>
    </w:rPr>
  </w:style>
  <w:style w:type="character" w:customStyle="1" w:styleId="WW8Num12z1">
    <w:name w:val="WW8Num12z1"/>
    <w:rsid w:val="00E64DD2"/>
    <w:rPr>
      <w:rFonts w:ascii="Courier New" w:hAnsi="Courier New"/>
      <w:sz w:val="20"/>
    </w:rPr>
  </w:style>
  <w:style w:type="character" w:customStyle="1" w:styleId="WW8Num12z2">
    <w:name w:val="WW8Num12z2"/>
    <w:rsid w:val="00E64DD2"/>
    <w:rPr>
      <w:rFonts w:ascii="Wingdings" w:hAnsi="Wingdings"/>
      <w:sz w:val="20"/>
    </w:rPr>
  </w:style>
  <w:style w:type="character" w:customStyle="1" w:styleId="WW8Num13z0">
    <w:name w:val="WW8Num13z0"/>
    <w:rsid w:val="00E64DD2"/>
    <w:rPr>
      <w:rFonts w:ascii="Symbol" w:hAnsi="Symbol"/>
      <w:sz w:val="20"/>
    </w:rPr>
  </w:style>
  <w:style w:type="character" w:customStyle="1" w:styleId="WW8Num13z1">
    <w:name w:val="WW8Num13z1"/>
    <w:rsid w:val="00E64DD2"/>
    <w:rPr>
      <w:rFonts w:ascii="Courier New" w:hAnsi="Courier New"/>
      <w:sz w:val="20"/>
    </w:rPr>
  </w:style>
  <w:style w:type="character" w:customStyle="1" w:styleId="WW8Num13z2">
    <w:name w:val="WW8Num13z2"/>
    <w:rsid w:val="00E64DD2"/>
    <w:rPr>
      <w:rFonts w:ascii="Wingdings" w:hAnsi="Wingdings"/>
      <w:sz w:val="20"/>
    </w:rPr>
  </w:style>
  <w:style w:type="character" w:customStyle="1" w:styleId="WW8Num14z0">
    <w:name w:val="WW8Num14z0"/>
    <w:rsid w:val="00E64DD2"/>
    <w:rPr>
      <w:rFonts w:ascii="Symbol" w:hAnsi="Symbol"/>
      <w:sz w:val="20"/>
    </w:rPr>
  </w:style>
  <w:style w:type="character" w:customStyle="1" w:styleId="WW8Num14z1">
    <w:name w:val="WW8Num14z1"/>
    <w:rsid w:val="00E64DD2"/>
    <w:rPr>
      <w:rFonts w:ascii="Courier New" w:hAnsi="Courier New"/>
      <w:sz w:val="20"/>
    </w:rPr>
  </w:style>
  <w:style w:type="character" w:customStyle="1" w:styleId="WW8Num14z2">
    <w:name w:val="WW8Num14z2"/>
    <w:rsid w:val="00E64DD2"/>
    <w:rPr>
      <w:rFonts w:ascii="Wingdings" w:hAnsi="Wingdings"/>
      <w:sz w:val="20"/>
    </w:rPr>
  </w:style>
  <w:style w:type="character" w:customStyle="1" w:styleId="WW8Num15z0">
    <w:name w:val="WW8Num15z0"/>
    <w:rsid w:val="00E64DD2"/>
    <w:rPr>
      <w:rFonts w:ascii="Symbol" w:hAnsi="Symbol"/>
      <w:sz w:val="20"/>
    </w:rPr>
  </w:style>
  <w:style w:type="character" w:customStyle="1" w:styleId="WW8Num15z1">
    <w:name w:val="WW8Num15z1"/>
    <w:rsid w:val="00E64DD2"/>
    <w:rPr>
      <w:rFonts w:ascii="Courier New" w:hAnsi="Courier New"/>
      <w:sz w:val="20"/>
    </w:rPr>
  </w:style>
  <w:style w:type="character" w:customStyle="1" w:styleId="WW8Num15z2">
    <w:name w:val="WW8Num15z2"/>
    <w:rsid w:val="00E64DD2"/>
    <w:rPr>
      <w:rFonts w:ascii="Wingdings" w:hAnsi="Wingdings"/>
      <w:sz w:val="20"/>
    </w:rPr>
  </w:style>
  <w:style w:type="character" w:customStyle="1" w:styleId="WW8Num16z0">
    <w:name w:val="WW8Num16z0"/>
    <w:rsid w:val="00E64DD2"/>
    <w:rPr>
      <w:rFonts w:ascii="Symbol" w:hAnsi="Symbol"/>
      <w:sz w:val="20"/>
    </w:rPr>
  </w:style>
  <w:style w:type="character" w:customStyle="1" w:styleId="WW8Num16z1">
    <w:name w:val="WW8Num16z1"/>
    <w:rsid w:val="00E64DD2"/>
    <w:rPr>
      <w:rFonts w:ascii="Courier New" w:hAnsi="Courier New"/>
      <w:sz w:val="20"/>
    </w:rPr>
  </w:style>
  <w:style w:type="character" w:customStyle="1" w:styleId="WW8Num16z2">
    <w:name w:val="WW8Num16z2"/>
    <w:rsid w:val="00E64DD2"/>
    <w:rPr>
      <w:rFonts w:ascii="Wingdings" w:hAnsi="Wingdings"/>
      <w:sz w:val="20"/>
    </w:rPr>
  </w:style>
  <w:style w:type="character" w:customStyle="1" w:styleId="WW8Num17z0">
    <w:name w:val="WW8Num17z0"/>
    <w:rsid w:val="00E64DD2"/>
    <w:rPr>
      <w:rFonts w:ascii="Symbol" w:hAnsi="Symbol"/>
      <w:sz w:val="20"/>
    </w:rPr>
  </w:style>
  <w:style w:type="character" w:customStyle="1" w:styleId="WW8Num17z1">
    <w:name w:val="WW8Num17z1"/>
    <w:rsid w:val="00E64DD2"/>
    <w:rPr>
      <w:rFonts w:ascii="Courier New" w:hAnsi="Courier New"/>
      <w:sz w:val="20"/>
    </w:rPr>
  </w:style>
  <w:style w:type="character" w:customStyle="1" w:styleId="WW8Num17z2">
    <w:name w:val="WW8Num17z2"/>
    <w:rsid w:val="00E64DD2"/>
    <w:rPr>
      <w:rFonts w:ascii="Wingdings" w:hAnsi="Wingdings"/>
      <w:sz w:val="20"/>
    </w:rPr>
  </w:style>
  <w:style w:type="character" w:customStyle="1" w:styleId="WW8Num18z0">
    <w:name w:val="WW8Num18z0"/>
    <w:rsid w:val="00E64DD2"/>
    <w:rPr>
      <w:rFonts w:ascii="Symbol" w:hAnsi="Symbol"/>
      <w:sz w:val="20"/>
    </w:rPr>
  </w:style>
  <w:style w:type="character" w:customStyle="1" w:styleId="WW8Num18z1">
    <w:name w:val="WW8Num18z1"/>
    <w:rsid w:val="00E64DD2"/>
    <w:rPr>
      <w:rFonts w:ascii="Courier New" w:hAnsi="Courier New"/>
      <w:sz w:val="20"/>
    </w:rPr>
  </w:style>
  <w:style w:type="character" w:customStyle="1" w:styleId="WW8Num18z2">
    <w:name w:val="WW8Num18z2"/>
    <w:rsid w:val="00E64DD2"/>
    <w:rPr>
      <w:rFonts w:ascii="Wingdings" w:hAnsi="Wingdings"/>
      <w:sz w:val="20"/>
    </w:rPr>
  </w:style>
  <w:style w:type="character" w:customStyle="1" w:styleId="WW8Num19z0">
    <w:name w:val="WW8Num19z0"/>
    <w:rsid w:val="00E64DD2"/>
    <w:rPr>
      <w:rFonts w:ascii="Symbol" w:hAnsi="Symbol"/>
      <w:sz w:val="20"/>
    </w:rPr>
  </w:style>
  <w:style w:type="character" w:customStyle="1" w:styleId="WW8Num19z1">
    <w:name w:val="WW8Num19z1"/>
    <w:rsid w:val="00E64DD2"/>
    <w:rPr>
      <w:rFonts w:ascii="Courier New" w:hAnsi="Courier New"/>
      <w:sz w:val="20"/>
    </w:rPr>
  </w:style>
  <w:style w:type="character" w:customStyle="1" w:styleId="WW8Num19z2">
    <w:name w:val="WW8Num19z2"/>
    <w:rsid w:val="00E64DD2"/>
    <w:rPr>
      <w:rFonts w:ascii="Wingdings" w:hAnsi="Wingdings"/>
      <w:sz w:val="20"/>
    </w:rPr>
  </w:style>
  <w:style w:type="character" w:customStyle="1" w:styleId="WW8Num20z0">
    <w:name w:val="WW8Num20z0"/>
    <w:rsid w:val="00E64DD2"/>
    <w:rPr>
      <w:rFonts w:ascii="Symbol" w:hAnsi="Symbol"/>
      <w:sz w:val="20"/>
    </w:rPr>
  </w:style>
  <w:style w:type="character" w:customStyle="1" w:styleId="WW8Num20z1">
    <w:name w:val="WW8Num20z1"/>
    <w:rsid w:val="00E64DD2"/>
    <w:rPr>
      <w:rFonts w:ascii="Courier New" w:hAnsi="Courier New"/>
      <w:sz w:val="20"/>
    </w:rPr>
  </w:style>
  <w:style w:type="character" w:customStyle="1" w:styleId="WW8Num20z2">
    <w:name w:val="WW8Num20z2"/>
    <w:rsid w:val="00E64DD2"/>
    <w:rPr>
      <w:rFonts w:ascii="Wingdings" w:hAnsi="Wingdings"/>
      <w:sz w:val="20"/>
    </w:rPr>
  </w:style>
  <w:style w:type="character" w:customStyle="1" w:styleId="WW8Num21z0">
    <w:name w:val="WW8Num21z0"/>
    <w:rsid w:val="00E64DD2"/>
    <w:rPr>
      <w:rFonts w:ascii="Symbol" w:hAnsi="Symbol"/>
      <w:sz w:val="20"/>
    </w:rPr>
  </w:style>
  <w:style w:type="character" w:customStyle="1" w:styleId="WW8Num21z1">
    <w:name w:val="WW8Num21z1"/>
    <w:rsid w:val="00E64DD2"/>
    <w:rPr>
      <w:rFonts w:ascii="Courier New" w:hAnsi="Courier New"/>
      <w:sz w:val="20"/>
    </w:rPr>
  </w:style>
  <w:style w:type="character" w:customStyle="1" w:styleId="WW8Num21z2">
    <w:name w:val="WW8Num21z2"/>
    <w:rsid w:val="00E64DD2"/>
    <w:rPr>
      <w:rFonts w:ascii="Wingdings" w:hAnsi="Wingdings"/>
      <w:sz w:val="20"/>
    </w:rPr>
  </w:style>
  <w:style w:type="character" w:customStyle="1" w:styleId="WW8Num22z0">
    <w:name w:val="WW8Num22z0"/>
    <w:rsid w:val="00E64DD2"/>
    <w:rPr>
      <w:rFonts w:ascii="Symbol" w:hAnsi="Symbol"/>
      <w:sz w:val="20"/>
    </w:rPr>
  </w:style>
  <w:style w:type="character" w:customStyle="1" w:styleId="WW8Num22z1">
    <w:name w:val="WW8Num22z1"/>
    <w:rsid w:val="00E64DD2"/>
    <w:rPr>
      <w:rFonts w:ascii="Courier New" w:hAnsi="Courier New"/>
      <w:sz w:val="20"/>
    </w:rPr>
  </w:style>
  <w:style w:type="character" w:customStyle="1" w:styleId="WW8Num22z2">
    <w:name w:val="WW8Num22z2"/>
    <w:rsid w:val="00E64DD2"/>
    <w:rPr>
      <w:rFonts w:ascii="Wingdings" w:hAnsi="Wingdings"/>
      <w:sz w:val="20"/>
    </w:rPr>
  </w:style>
  <w:style w:type="character" w:customStyle="1" w:styleId="WW8Num23z0">
    <w:name w:val="WW8Num23z0"/>
    <w:rsid w:val="00E64DD2"/>
    <w:rPr>
      <w:rFonts w:ascii="Symbol" w:hAnsi="Symbol"/>
      <w:sz w:val="20"/>
    </w:rPr>
  </w:style>
  <w:style w:type="character" w:customStyle="1" w:styleId="WW8Num23z1">
    <w:name w:val="WW8Num23z1"/>
    <w:rsid w:val="00E64DD2"/>
    <w:rPr>
      <w:rFonts w:ascii="Courier New" w:hAnsi="Courier New"/>
      <w:sz w:val="20"/>
    </w:rPr>
  </w:style>
  <w:style w:type="character" w:customStyle="1" w:styleId="WW8Num23z2">
    <w:name w:val="WW8Num23z2"/>
    <w:rsid w:val="00E64DD2"/>
    <w:rPr>
      <w:rFonts w:ascii="Wingdings" w:hAnsi="Wingdings"/>
      <w:sz w:val="20"/>
    </w:rPr>
  </w:style>
  <w:style w:type="character" w:customStyle="1" w:styleId="WW8Num24z0">
    <w:name w:val="WW8Num24z0"/>
    <w:rsid w:val="00E64DD2"/>
    <w:rPr>
      <w:rFonts w:ascii="Symbol" w:hAnsi="Symbol"/>
      <w:sz w:val="20"/>
    </w:rPr>
  </w:style>
  <w:style w:type="character" w:customStyle="1" w:styleId="WW8Num24z1">
    <w:name w:val="WW8Num24z1"/>
    <w:rsid w:val="00E64DD2"/>
    <w:rPr>
      <w:rFonts w:ascii="Courier New" w:hAnsi="Courier New"/>
      <w:sz w:val="20"/>
    </w:rPr>
  </w:style>
  <w:style w:type="character" w:customStyle="1" w:styleId="WW8Num24z2">
    <w:name w:val="WW8Num24z2"/>
    <w:rsid w:val="00E64DD2"/>
    <w:rPr>
      <w:rFonts w:ascii="Wingdings" w:hAnsi="Wingdings"/>
      <w:sz w:val="20"/>
    </w:rPr>
  </w:style>
  <w:style w:type="character" w:customStyle="1" w:styleId="WW8Num25z0">
    <w:name w:val="WW8Num25z0"/>
    <w:rsid w:val="00E64DD2"/>
    <w:rPr>
      <w:rFonts w:ascii="Symbol" w:hAnsi="Symbol"/>
      <w:sz w:val="20"/>
    </w:rPr>
  </w:style>
  <w:style w:type="character" w:customStyle="1" w:styleId="WW8Num25z1">
    <w:name w:val="WW8Num25z1"/>
    <w:rsid w:val="00E64DD2"/>
    <w:rPr>
      <w:rFonts w:ascii="Courier New" w:hAnsi="Courier New"/>
      <w:sz w:val="20"/>
    </w:rPr>
  </w:style>
  <w:style w:type="character" w:customStyle="1" w:styleId="WW8Num25z2">
    <w:name w:val="WW8Num25z2"/>
    <w:rsid w:val="00E64DD2"/>
    <w:rPr>
      <w:rFonts w:ascii="Wingdings" w:hAnsi="Wingdings"/>
      <w:sz w:val="20"/>
    </w:rPr>
  </w:style>
  <w:style w:type="character" w:customStyle="1" w:styleId="WW8Num26z0">
    <w:name w:val="WW8Num26z0"/>
    <w:rsid w:val="00E64DD2"/>
    <w:rPr>
      <w:rFonts w:ascii="Symbol" w:hAnsi="Symbol"/>
      <w:sz w:val="20"/>
    </w:rPr>
  </w:style>
  <w:style w:type="character" w:customStyle="1" w:styleId="WW8Num26z1">
    <w:name w:val="WW8Num26z1"/>
    <w:rsid w:val="00E64DD2"/>
    <w:rPr>
      <w:rFonts w:ascii="Courier New" w:hAnsi="Courier New"/>
      <w:sz w:val="20"/>
    </w:rPr>
  </w:style>
  <w:style w:type="character" w:customStyle="1" w:styleId="WW8Num26z2">
    <w:name w:val="WW8Num26z2"/>
    <w:rsid w:val="00E64DD2"/>
    <w:rPr>
      <w:rFonts w:ascii="Wingdings" w:hAnsi="Wingdings"/>
      <w:sz w:val="20"/>
    </w:rPr>
  </w:style>
  <w:style w:type="character" w:customStyle="1" w:styleId="WW8Num27z0">
    <w:name w:val="WW8Num27z0"/>
    <w:rsid w:val="00E64DD2"/>
    <w:rPr>
      <w:rFonts w:ascii="Symbol" w:hAnsi="Symbol"/>
      <w:sz w:val="20"/>
    </w:rPr>
  </w:style>
  <w:style w:type="character" w:customStyle="1" w:styleId="WW8Num27z1">
    <w:name w:val="WW8Num27z1"/>
    <w:rsid w:val="00E64DD2"/>
    <w:rPr>
      <w:rFonts w:ascii="Courier New" w:hAnsi="Courier New"/>
      <w:sz w:val="20"/>
    </w:rPr>
  </w:style>
  <w:style w:type="character" w:customStyle="1" w:styleId="WW8Num27z2">
    <w:name w:val="WW8Num27z2"/>
    <w:rsid w:val="00E64DD2"/>
    <w:rPr>
      <w:rFonts w:ascii="Wingdings" w:hAnsi="Wingdings"/>
      <w:sz w:val="20"/>
    </w:rPr>
  </w:style>
  <w:style w:type="character" w:customStyle="1" w:styleId="WW8Num28z0">
    <w:name w:val="WW8Num28z0"/>
    <w:rsid w:val="00E64DD2"/>
    <w:rPr>
      <w:rFonts w:ascii="Symbol" w:hAnsi="Symbol"/>
      <w:sz w:val="20"/>
    </w:rPr>
  </w:style>
  <w:style w:type="character" w:customStyle="1" w:styleId="WW8Num28z1">
    <w:name w:val="WW8Num28z1"/>
    <w:rsid w:val="00E64DD2"/>
    <w:rPr>
      <w:rFonts w:ascii="Courier New" w:hAnsi="Courier New"/>
      <w:sz w:val="20"/>
    </w:rPr>
  </w:style>
  <w:style w:type="character" w:customStyle="1" w:styleId="WW8Num28z2">
    <w:name w:val="WW8Num28z2"/>
    <w:rsid w:val="00E64DD2"/>
    <w:rPr>
      <w:rFonts w:ascii="Wingdings" w:hAnsi="Wingdings"/>
      <w:sz w:val="20"/>
    </w:rPr>
  </w:style>
  <w:style w:type="character" w:customStyle="1" w:styleId="19">
    <w:name w:val="Основной шрифт абзаца1"/>
    <w:rsid w:val="00E64DD2"/>
  </w:style>
  <w:style w:type="paragraph" w:customStyle="1" w:styleId="afc">
    <w:name w:val="Заголовок"/>
    <w:basedOn w:val="a0"/>
    <w:next w:val="af"/>
    <w:rsid w:val="00E64DD2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fd">
    <w:name w:val="List"/>
    <w:basedOn w:val="af"/>
    <w:rsid w:val="00E64DD2"/>
    <w:pPr>
      <w:suppressAutoHyphens/>
    </w:pPr>
    <w:rPr>
      <w:rFonts w:cs="Mangal"/>
      <w:lang w:eastAsia="ar-SA"/>
    </w:rPr>
  </w:style>
  <w:style w:type="paragraph" w:customStyle="1" w:styleId="1a">
    <w:name w:val="Название1"/>
    <w:basedOn w:val="a0"/>
    <w:rsid w:val="00E64DD2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b">
    <w:name w:val="Указатель1"/>
    <w:basedOn w:val="a0"/>
    <w:rsid w:val="00E64DD2"/>
    <w:pPr>
      <w:suppressLineNumbers/>
      <w:suppressAutoHyphens/>
    </w:pPr>
    <w:rPr>
      <w:rFonts w:cs="Mangal"/>
      <w:lang w:eastAsia="ar-SA"/>
    </w:rPr>
  </w:style>
  <w:style w:type="character" w:customStyle="1" w:styleId="WW8Num1z3">
    <w:name w:val="WW8Num1z3"/>
    <w:rsid w:val="00E64DD2"/>
    <w:rPr>
      <w:rFonts w:ascii="Symbol" w:hAnsi="Symbol"/>
    </w:rPr>
  </w:style>
  <w:style w:type="character" w:customStyle="1" w:styleId="WW8Num4z3">
    <w:name w:val="WW8Num4z3"/>
    <w:rsid w:val="00E64DD2"/>
    <w:rPr>
      <w:rFonts w:ascii="Symbol" w:hAnsi="Symbol"/>
    </w:rPr>
  </w:style>
  <w:style w:type="character" w:customStyle="1" w:styleId="WW8Num15z3">
    <w:name w:val="WW8Num15z3"/>
    <w:rsid w:val="00E64DD2"/>
    <w:rPr>
      <w:rFonts w:ascii="Symbol" w:hAnsi="Symbol"/>
    </w:rPr>
  </w:style>
  <w:style w:type="character" w:customStyle="1" w:styleId="WW8Num16z3">
    <w:name w:val="WW8Num16z3"/>
    <w:rsid w:val="00E64DD2"/>
    <w:rPr>
      <w:rFonts w:ascii="Symbol" w:hAnsi="Symbol"/>
    </w:rPr>
  </w:style>
  <w:style w:type="character" w:customStyle="1" w:styleId="WW8Num21z3">
    <w:name w:val="WW8Num21z3"/>
    <w:rsid w:val="00E64DD2"/>
    <w:rPr>
      <w:rFonts w:ascii="Symbol" w:hAnsi="Symbol"/>
    </w:rPr>
  </w:style>
  <w:style w:type="character" w:customStyle="1" w:styleId="WW8Num23z3">
    <w:name w:val="WW8Num23z3"/>
    <w:rsid w:val="00E64DD2"/>
    <w:rPr>
      <w:rFonts w:ascii="Symbol" w:hAnsi="Symbol"/>
    </w:rPr>
  </w:style>
  <w:style w:type="character" w:customStyle="1" w:styleId="afe">
    <w:name w:val="Символ сноски"/>
    <w:rsid w:val="00E64DD2"/>
    <w:rPr>
      <w:vertAlign w:val="superscript"/>
    </w:rPr>
  </w:style>
  <w:style w:type="paragraph" w:customStyle="1" w:styleId="1c">
    <w:name w:val="Обычный1"/>
    <w:basedOn w:val="10"/>
    <w:rsid w:val="00E64DD2"/>
    <w:pPr>
      <w:widowControl w:val="0"/>
      <w:suppressAutoHyphens/>
      <w:autoSpaceDE w:val="0"/>
      <w:spacing w:before="0" w:after="0"/>
      <w:jc w:val="center"/>
      <w:outlineLvl w:val="9"/>
    </w:pPr>
    <w:rPr>
      <w:rFonts w:ascii="Times New Roman" w:hAnsi="Times New Roman" w:cs="Times New Roman"/>
      <w:b w:val="0"/>
      <w:bCs w:val="0"/>
      <w:kern w:val="0"/>
      <w:sz w:val="28"/>
      <w:szCs w:val="24"/>
      <w:lang w:eastAsia="ar-SA"/>
    </w:rPr>
  </w:style>
  <w:style w:type="paragraph" w:customStyle="1" w:styleId="210">
    <w:name w:val="Основной текст 21"/>
    <w:basedOn w:val="a0"/>
    <w:rsid w:val="00E64DD2"/>
    <w:pPr>
      <w:suppressAutoHyphens/>
      <w:spacing w:line="288" w:lineRule="auto"/>
    </w:pPr>
    <w:rPr>
      <w:rFonts w:ascii="Arial Narrow" w:hAnsi="Arial Narrow"/>
      <w:sz w:val="20"/>
      <w:szCs w:val="28"/>
      <w:lang w:eastAsia="ar-SA"/>
    </w:rPr>
  </w:style>
  <w:style w:type="paragraph" w:customStyle="1" w:styleId="Tabl">
    <w:name w:val="Tabl"/>
    <w:basedOn w:val="a0"/>
    <w:rsid w:val="00E64DD2"/>
    <w:pPr>
      <w:widowControl w:val="0"/>
      <w:suppressAutoHyphens/>
      <w:autoSpaceDE w:val="0"/>
      <w:jc w:val="both"/>
    </w:pPr>
    <w:rPr>
      <w:rFonts w:ascii="NewtonCTT" w:eastAsia="SimSun" w:hAnsi="NewtonCTT"/>
      <w:color w:val="000000"/>
      <w:sz w:val="16"/>
      <w:szCs w:val="16"/>
      <w:lang w:eastAsia="ar-SA"/>
    </w:rPr>
  </w:style>
  <w:style w:type="paragraph" w:customStyle="1" w:styleId="310">
    <w:name w:val="Основной текст 31"/>
    <w:basedOn w:val="a0"/>
    <w:rsid w:val="00E64DD2"/>
    <w:pPr>
      <w:suppressAutoHyphens/>
      <w:spacing w:after="120"/>
    </w:pPr>
    <w:rPr>
      <w:sz w:val="16"/>
      <w:szCs w:val="16"/>
      <w:lang w:eastAsia="ar-SA"/>
    </w:rPr>
  </w:style>
  <w:style w:type="paragraph" w:customStyle="1" w:styleId="1d">
    <w:name w:val="Цитата1"/>
    <w:basedOn w:val="a0"/>
    <w:rsid w:val="00E64DD2"/>
    <w:pPr>
      <w:suppressAutoHyphens/>
      <w:spacing w:line="360" w:lineRule="auto"/>
      <w:ind w:left="57" w:right="57"/>
    </w:pPr>
    <w:rPr>
      <w:sz w:val="28"/>
      <w:lang w:eastAsia="ar-SA"/>
    </w:rPr>
  </w:style>
  <w:style w:type="paragraph" w:styleId="aff">
    <w:name w:val="Title"/>
    <w:basedOn w:val="a0"/>
    <w:next w:val="aff0"/>
    <w:link w:val="aff1"/>
    <w:qFormat/>
    <w:rsid w:val="00E64DD2"/>
    <w:pPr>
      <w:suppressAutoHyphens/>
      <w:jc w:val="center"/>
    </w:pPr>
    <w:rPr>
      <w:rFonts w:ascii="Arial" w:hAnsi="Arial"/>
      <w:b/>
      <w:bCs/>
      <w:sz w:val="28"/>
      <w:lang w:val="x-none" w:eastAsia="ar-SA"/>
    </w:rPr>
  </w:style>
  <w:style w:type="character" w:customStyle="1" w:styleId="aff1">
    <w:name w:val="Название Знак"/>
    <w:basedOn w:val="a1"/>
    <w:link w:val="aff"/>
    <w:rsid w:val="00E64DD2"/>
    <w:rPr>
      <w:rFonts w:ascii="Arial" w:eastAsia="Times New Roman" w:hAnsi="Arial" w:cs="Times New Roman"/>
      <w:b/>
      <w:bCs/>
      <w:sz w:val="28"/>
      <w:szCs w:val="24"/>
      <w:lang w:val="x-none" w:eastAsia="ar-SA"/>
    </w:rPr>
  </w:style>
  <w:style w:type="paragraph" w:styleId="aff0">
    <w:name w:val="Subtitle"/>
    <w:basedOn w:val="afc"/>
    <w:next w:val="af"/>
    <w:link w:val="aff2"/>
    <w:qFormat/>
    <w:rsid w:val="00E64DD2"/>
    <w:pPr>
      <w:jc w:val="center"/>
    </w:pPr>
    <w:rPr>
      <w:rFonts w:eastAsia="SimSun" w:cs="Times New Roman"/>
      <w:i/>
      <w:iCs/>
      <w:lang w:val="x-none"/>
    </w:rPr>
  </w:style>
  <w:style w:type="character" w:customStyle="1" w:styleId="aff2">
    <w:name w:val="Подзаголовок Знак"/>
    <w:basedOn w:val="a1"/>
    <w:link w:val="aff0"/>
    <w:rsid w:val="00E64DD2"/>
    <w:rPr>
      <w:rFonts w:ascii="Arial" w:eastAsia="SimSun" w:hAnsi="Arial" w:cs="Times New Roman"/>
      <w:i/>
      <w:iCs/>
      <w:sz w:val="28"/>
      <w:szCs w:val="28"/>
      <w:lang w:val="x-none" w:eastAsia="ar-SA"/>
    </w:rPr>
  </w:style>
  <w:style w:type="paragraph" w:customStyle="1" w:styleId="311">
    <w:name w:val="Основной текст с отступом 31"/>
    <w:basedOn w:val="a0"/>
    <w:rsid w:val="00E64DD2"/>
    <w:pPr>
      <w:suppressAutoHyphens/>
      <w:spacing w:line="288" w:lineRule="auto"/>
      <w:ind w:left="113"/>
    </w:pPr>
    <w:rPr>
      <w:rFonts w:ascii="Arial Narrow" w:hAnsi="Arial Narrow"/>
      <w:bCs/>
      <w:sz w:val="20"/>
      <w:szCs w:val="22"/>
      <w:lang w:eastAsia="ar-SA"/>
    </w:rPr>
  </w:style>
  <w:style w:type="paragraph" w:customStyle="1" w:styleId="aff3">
    <w:name w:val="Содержимое таблицы"/>
    <w:basedOn w:val="a0"/>
    <w:rsid w:val="00E64DD2"/>
    <w:pPr>
      <w:suppressLineNumbers/>
      <w:suppressAutoHyphens/>
    </w:pPr>
    <w:rPr>
      <w:lang w:eastAsia="ar-SA"/>
    </w:rPr>
  </w:style>
  <w:style w:type="paragraph" w:customStyle="1" w:styleId="aff4">
    <w:name w:val="Заголовок таблицы"/>
    <w:basedOn w:val="aff3"/>
    <w:rsid w:val="00E64DD2"/>
    <w:pPr>
      <w:jc w:val="center"/>
    </w:pPr>
    <w:rPr>
      <w:b/>
      <w:bCs/>
    </w:rPr>
  </w:style>
  <w:style w:type="paragraph" w:customStyle="1" w:styleId="aff5">
    <w:name w:val="Содержимое врезки"/>
    <w:basedOn w:val="af"/>
    <w:rsid w:val="00E64DD2"/>
    <w:pPr>
      <w:suppressAutoHyphens/>
      <w:spacing w:after="0" w:line="360" w:lineRule="auto"/>
    </w:pPr>
    <w:rPr>
      <w:rFonts w:ascii="Arial Narrow" w:hAnsi="Arial Narrow"/>
      <w:sz w:val="28"/>
      <w:lang w:eastAsia="ar-SA"/>
    </w:rPr>
  </w:style>
  <w:style w:type="table" w:customStyle="1" w:styleId="62">
    <w:name w:val="Сетка таблицы6"/>
    <w:basedOn w:val="a2"/>
    <w:next w:val="af6"/>
    <w:uiPriority w:val="99"/>
    <w:rsid w:val="00E64D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u-2-msonormal">
    <w:name w:val="u-2-msonormal"/>
    <w:basedOn w:val="a0"/>
    <w:rsid w:val="00E64DD2"/>
    <w:pPr>
      <w:spacing w:before="100" w:beforeAutospacing="1" w:after="100" w:afterAutospacing="1"/>
    </w:pPr>
  </w:style>
  <w:style w:type="paragraph" w:customStyle="1" w:styleId="Style2">
    <w:name w:val="Style2"/>
    <w:basedOn w:val="a0"/>
    <w:rsid w:val="00E64DD2"/>
    <w:pPr>
      <w:widowControl w:val="0"/>
      <w:autoSpaceDE w:val="0"/>
      <w:autoSpaceDN w:val="0"/>
      <w:adjustRightInd w:val="0"/>
      <w:spacing w:line="307" w:lineRule="exact"/>
      <w:ind w:firstLine="355"/>
      <w:jc w:val="both"/>
    </w:pPr>
    <w:rPr>
      <w:rFonts w:eastAsia="Calibri"/>
    </w:rPr>
  </w:style>
  <w:style w:type="table" w:customStyle="1" w:styleId="112">
    <w:name w:val="Сетка таблицы11"/>
    <w:uiPriority w:val="99"/>
    <w:rsid w:val="00E64DD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5">
    <w:name w:val="Body Text Indent 3"/>
    <w:basedOn w:val="a0"/>
    <w:link w:val="36"/>
    <w:rsid w:val="00E64DD2"/>
    <w:pPr>
      <w:spacing w:line="288" w:lineRule="auto"/>
      <w:ind w:left="113"/>
    </w:pPr>
    <w:rPr>
      <w:rFonts w:ascii="Arial Narrow" w:hAnsi="Arial Narrow"/>
      <w:bCs/>
      <w:sz w:val="20"/>
      <w:szCs w:val="22"/>
    </w:rPr>
  </w:style>
  <w:style w:type="character" w:customStyle="1" w:styleId="36">
    <w:name w:val="Основной текст с отступом 3 Знак"/>
    <w:basedOn w:val="a1"/>
    <w:link w:val="35"/>
    <w:rsid w:val="00E64DD2"/>
    <w:rPr>
      <w:rFonts w:ascii="Arial Narrow" w:eastAsia="Times New Roman" w:hAnsi="Arial Narrow" w:cs="Times New Roman"/>
      <w:bCs/>
      <w:sz w:val="20"/>
      <w:lang w:eastAsia="ru-RU"/>
    </w:rPr>
  </w:style>
  <w:style w:type="paragraph" w:styleId="24">
    <w:name w:val="Body Text 2"/>
    <w:basedOn w:val="a0"/>
    <w:link w:val="25"/>
    <w:uiPriority w:val="99"/>
    <w:rsid w:val="00E64DD2"/>
    <w:pPr>
      <w:spacing w:line="288" w:lineRule="auto"/>
    </w:pPr>
    <w:rPr>
      <w:rFonts w:ascii="Arial Narrow" w:hAnsi="Arial Narrow"/>
      <w:sz w:val="20"/>
      <w:szCs w:val="28"/>
    </w:rPr>
  </w:style>
  <w:style w:type="character" w:customStyle="1" w:styleId="25">
    <w:name w:val="Основной текст 2 Знак"/>
    <w:basedOn w:val="a1"/>
    <w:link w:val="24"/>
    <w:uiPriority w:val="99"/>
    <w:rsid w:val="00E64DD2"/>
    <w:rPr>
      <w:rFonts w:ascii="Arial Narrow" w:eastAsia="Times New Roman" w:hAnsi="Arial Narrow" w:cs="Times New Roman"/>
      <w:sz w:val="20"/>
      <w:szCs w:val="28"/>
      <w:lang w:eastAsia="ru-RU"/>
    </w:rPr>
  </w:style>
  <w:style w:type="paragraph" w:customStyle="1" w:styleId="ParagraphStyle">
    <w:name w:val="Paragraph Style"/>
    <w:uiPriority w:val="99"/>
    <w:rsid w:val="00E64DD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numbering" w:customStyle="1" w:styleId="63">
    <w:name w:val="Нет списка6"/>
    <w:next w:val="a3"/>
    <w:semiHidden/>
    <w:rsid w:val="00E64DD2"/>
  </w:style>
  <w:style w:type="paragraph" w:styleId="26">
    <w:name w:val="List 2"/>
    <w:basedOn w:val="a0"/>
    <w:rsid w:val="00E64DD2"/>
    <w:pPr>
      <w:spacing w:after="200" w:line="276" w:lineRule="auto"/>
      <w:ind w:left="566" w:hanging="283"/>
    </w:pPr>
    <w:rPr>
      <w:rFonts w:ascii="Calibri" w:hAnsi="Calibri" w:cs="Calibri"/>
      <w:sz w:val="22"/>
      <w:szCs w:val="22"/>
      <w:lang w:eastAsia="en-US"/>
    </w:rPr>
  </w:style>
  <w:style w:type="paragraph" w:styleId="aff6">
    <w:name w:val="List Bullet"/>
    <w:basedOn w:val="a0"/>
    <w:rsid w:val="00E64DD2"/>
    <w:pPr>
      <w:tabs>
        <w:tab w:val="num" w:pos="1080"/>
      </w:tabs>
      <w:spacing w:after="200" w:line="276" w:lineRule="auto"/>
      <w:ind w:left="1080" w:hanging="360"/>
    </w:pPr>
    <w:rPr>
      <w:rFonts w:ascii="Calibri" w:hAnsi="Calibri" w:cs="Calibri"/>
      <w:sz w:val="22"/>
      <w:szCs w:val="22"/>
      <w:lang w:eastAsia="en-US"/>
    </w:rPr>
  </w:style>
  <w:style w:type="paragraph" w:styleId="27">
    <w:name w:val="List Bullet 2"/>
    <w:basedOn w:val="a0"/>
    <w:rsid w:val="00E64DD2"/>
    <w:pPr>
      <w:spacing w:after="200" w:line="276" w:lineRule="auto"/>
      <w:ind w:left="720" w:hanging="360"/>
    </w:pPr>
    <w:rPr>
      <w:rFonts w:ascii="Calibri" w:hAnsi="Calibri" w:cs="Calibri"/>
      <w:sz w:val="22"/>
      <w:szCs w:val="22"/>
      <w:lang w:eastAsia="en-US"/>
    </w:rPr>
  </w:style>
  <w:style w:type="paragraph" w:styleId="a">
    <w:name w:val="Body Text First Indent"/>
    <w:basedOn w:val="af"/>
    <w:link w:val="aff7"/>
    <w:rsid w:val="00E64DD2"/>
    <w:pPr>
      <w:numPr>
        <w:numId w:val="32"/>
      </w:numPr>
      <w:tabs>
        <w:tab w:val="clear" w:pos="360"/>
      </w:tabs>
      <w:spacing w:line="276" w:lineRule="auto"/>
      <w:ind w:left="0" w:firstLine="210"/>
    </w:pPr>
    <w:rPr>
      <w:rFonts w:ascii="Calibri" w:hAnsi="Calibri" w:cs="Calibri"/>
    </w:rPr>
  </w:style>
  <w:style w:type="character" w:customStyle="1" w:styleId="aff7">
    <w:name w:val="Красная строка Знак"/>
    <w:basedOn w:val="af0"/>
    <w:link w:val="a"/>
    <w:rsid w:val="00E64DD2"/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msonormalbullet1gif">
    <w:name w:val="msonormalbullet1.gif"/>
    <w:basedOn w:val="a0"/>
    <w:rsid w:val="00E64DD2"/>
    <w:pPr>
      <w:spacing w:before="100" w:beforeAutospacing="1" w:after="100" w:afterAutospacing="1"/>
    </w:pPr>
    <w:rPr>
      <w:rFonts w:eastAsia="Calibri"/>
    </w:rPr>
  </w:style>
  <w:style w:type="paragraph" w:customStyle="1" w:styleId="msonormalbullet2gif">
    <w:name w:val="msonormalbullet2.gif"/>
    <w:basedOn w:val="a0"/>
    <w:rsid w:val="00E64DD2"/>
    <w:pPr>
      <w:spacing w:before="100" w:beforeAutospacing="1" w:after="100" w:afterAutospacing="1"/>
    </w:pPr>
    <w:rPr>
      <w:rFonts w:eastAsia="Calibri"/>
    </w:rPr>
  </w:style>
  <w:style w:type="paragraph" w:customStyle="1" w:styleId="28">
    <w:name w:val="Без интервала2"/>
    <w:rsid w:val="00E64DD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c4">
    <w:name w:val="c4"/>
    <w:basedOn w:val="a0"/>
    <w:rsid w:val="00E64DD2"/>
    <w:pPr>
      <w:spacing w:before="100" w:beforeAutospacing="1" w:after="100" w:afterAutospacing="1"/>
    </w:pPr>
  </w:style>
  <w:style w:type="character" w:customStyle="1" w:styleId="c2">
    <w:name w:val="c2"/>
    <w:basedOn w:val="a1"/>
    <w:rsid w:val="00E64DD2"/>
  </w:style>
  <w:style w:type="character" w:customStyle="1" w:styleId="c2c6">
    <w:name w:val="c2 c6"/>
    <w:basedOn w:val="a1"/>
    <w:rsid w:val="00E64DD2"/>
  </w:style>
  <w:style w:type="paragraph" w:customStyle="1" w:styleId="c11">
    <w:name w:val="c11"/>
    <w:basedOn w:val="a0"/>
    <w:rsid w:val="00E64DD2"/>
    <w:pPr>
      <w:spacing w:before="100" w:beforeAutospacing="1" w:after="100" w:afterAutospacing="1"/>
    </w:pPr>
  </w:style>
  <w:style w:type="paragraph" w:customStyle="1" w:styleId="c23c11">
    <w:name w:val="c23 c11"/>
    <w:basedOn w:val="a0"/>
    <w:rsid w:val="00E64DD2"/>
    <w:pPr>
      <w:spacing w:before="100" w:beforeAutospacing="1" w:after="100" w:afterAutospacing="1"/>
    </w:pPr>
  </w:style>
  <w:style w:type="character" w:customStyle="1" w:styleId="c6">
    <w:name w:val="c6"/>
    <w:basedOn w:val="a1"/>
    <w:rsid w:val="00E64DD2"/>
  </w:style>
  <w:style w:type="paragraph" w:customStyle="1" w:styleId="c28c11">
    <w:name w:val="c28 c11"/>
    <w:basedOn w:val="a0"/>
    <w:rsid w:val="00E64DD2"/>
    <w:pPr>
      <w:spacing w:before="100" w:beforeAutospacing="1" w:after="100" w:afterAutospacing="1"/>
    </w:pPr>
  </w:style>
  <w:style w:type="character" w:customStyle="1" w:styleId="c1">
    <w:name w:val="c1"/>
    <w:basedOn w:val="a1"/>
    <w:rsid w:val="00E64DD2"/>
  </w:style>
  <w:style w:type="paragraph" w:customStyle="1" w:styleId="c11c28">
    <w:name w:val="c11 c28"/>
    <w:basedOn w:val="a0"/>
    <w:rsid w:val="00E64DD2"/>
    <w:pPr>
      <w:spacing w:before="100" w:beforeAutospacing="1" w:after="100" w:afterAutospacing="1"/>
    </w:pPr>
  </w:style>
  <w:style w:type="paragraph" w:customStyle="1" w:styleId="c11c17">
    <w:name w:val="c11 c17"/>
    <w:basedOn w:val="a0"/>
    <w:rsid w:val="00E64DD2"/>
    <w:pPr>
      <w:spacing w:before="100" w:beforeAutospacing="1" w:after="100" w:afterAutospacing="1"/>
    </w:pPr>
  </w:style>
  <w:style w:type="paragraph" w:customStyle="1" w:styleId="c17c11">
    <w:name w:val="c17 c11"/>
    <w:basedOn w:val="a0"/>
    <w:rsid w:val="00E64DD2"/>
    <w:pPr>
      <w:spacing w:before="100" w:beforeAutospacing="1" w:after="100" w:afterAutospacing="1"/>
    </w:pPr>
  </w:style>
  <w:style w:type="paragraph" w:customStyle="1" w:styleId="c11c39">
    <w:name w:val="c11 c39"/>
    <w:basedOn w:val="a0"/>
    <w:rsid w:val="00E64DD2"/>
    <w:pPr>
      <w:spacing w:before="100" w:beforeAutospacing="1" w:after="100" w:afterAutospacing="1"/>
    </w:pPr>
  </w:style>
  <w:style w:type="paragraph" w:customStyle="1" w:styleId="c11c27">
    <w:name w:val="c11 c27"/>
    <w:basedOn w:val="a0"/>
    <w:rsid w:val="00E64DD2"/>
    <w:pPr>
      <w:spacing w:before="100" w:beforeAutospacing="1" w:after="100" w:afterAutospacing="1"/>
    </w:pPr>
  </w:style>
  <w:style w:type="paragraph" w:customStyle="1" w:styleId="c11c42">
    <w:name w:val="c11 c42"/>
    <w:basedOn w:val="a0"/>
    <w:rsid w:val="00E64DD2"/>
    <w:pPr>
      <w:spacing w:before="100" w:beforeAutospacing="1" w:after="100" w:afterAutospacing="1"/>
    </w:pPr>
  </w:style>
  <w:style w:type="paragraph" w:customStyle="1" w:styleId="c11c46">
    <w:name w:val="c11 c46"/>
    <w:basedOn w:val="a0"/>
    <w:rsid w:val="00E64DD2"/>
    <w:pPr>
      <w:spacing w:before="100" w:beforeAutospacing="1" w:after="100" w:afterAutospacing="1"/>
    </w:pPr>
  </w:style>
  <w:style w:type="paragraph" w:customStyle="1" w:styleId="c11c19">
    <w:name w:val="c11 c19"/>
    <w:basedOn w:val="a0"/>
    <w:rsid w:val="00E64DD2"/>
    <w:pPr>
      <w:spacing w:before="100" w:beforeAutospacing="1" w:after="100" w:afterAutospacing="1"/>
    </w:pPr>
  </w:style>
  <w:style w:type="paragraph" w:customStyle="1" w:styleId="c11c47">
    <w:name w:val="c11 c47"/>
    <w:basedOn w:val="a0"/>
    <w:rsid w:val="00E64DD2"/>
    <w:pPr>
      <w:spacing w:before="100" w:beforeAutospacing="1" w:after="100" w:afterAutospacing="1"/>
    </w:pPr>
  </w:style>
  <w:style w:type="paragraph" w:customStyle="1" w:styleId="c25c11">
    <w:name w:val="c25 c11"/>
    <w:basedOn w:val="a0"/>
    <w:rsid w:val="00E64DD2"/>
    <w:pPr>
      <w:spacing w:before="100" w:beforeAutospacing="1" w:after="100" w:afterAutospacing="1"/>
    </w:pPr>
  </w:style>
  <w:style w:type="character" w:customStyle="1" w:styleId="c12c6">
    <w:name w:val="c12 c6"/>
    <w:basedOn w:val="a1"/>
    <w:rsid w:val="00E64DD2"/>
  </w:style>
  <w:style w:type="paragraph" w:customStyle="1" w:styleId="c11c25">
    <w:name w:val="c11 c25"/>
    <w:basedOn w:val="a0"/>
    <w:rsid w:val="00E64DD2"/>
    <w:pPr>
      <w:spacing w:before="100" w:beforeAutospacing="1" w:after="100" w:afterAutospacing="1"/>
    </w:pPr>
  </w:style>
  <w:style w:type="paragraph" w:customStyle="1" w:styleId="c11c29">
    <w:name w:val="c11 c29"/>
    <w:basedOn w:val="a0"/>
    <w:rsid w:val="00E64DD2"/>
    <w:pPr>
      <w:spacing w:before="100" w:beforeAutospacing="1" w:after="100" w:afterAutospacing="1"/>
    </w:pPr>
  </w:style>
  <w:style w:type="paragraph" w:customStyle="1" w:styleId="c11c13">
    <w:name w:val="c11 c13"/>
    <w:basedOn w:val="a0"/>
    <w:rsid w:val="00E64DD2"/>
    <w:pPr>
      <w:spacing w:before="100" w:beforeAutospacing="1" w:after="100" w:afterAutospacing="1"/>
    </w:pPr>
  </w:style>
  <w:style w:type="paragraph" w:customStyle="1" w:styleId="c11c35">
    <w:name w:val="c11 c35"/>
    <w:basedOn w:val="a0"/>
    <w:rsid w:val="00E64DD2"/>
    <w:pPr>
      <w:spacing w:before="100" w:beforeAutospacing="1" w:after="100" w:afterAutospacing="1"/>
    </w:pPr>
  </w:style>
  <w:style w:type="paragraph" w:customStyle="1" w:styleId="c11c38">
    <w:name w:val="c11 c38"/>
    <w:basedOn w:val="a0"/>
    <w:rsid w:val="00E64DD2"/>
    <w:pPr>
      <w:spacing w:before="100" w:beforeAutospacing="1" w:after="100" w:afterAutospacing="1"/>
    </w:pPr>
  </w:style>
  <w:style w:type="paragraph" w:customStyle="1" w:styleId="c11c48">
    <w:name w:val="c11 c48"/>
    <w:basedOn w:val="a0"/>
    <w:rsid w:val="00E64DD2"/>
    <w:pPr>
      <w:spacing w:before="100" w:beforeAutospacing="1" w:after="100" w:afterAutospacing="1"/>
    </w:pPr>
  </w:style>
  <w:style w:type="paragraph" w:customStyle="1" w:styleId="c36c11c43">
    <w:name w:val="c36 c11 c43"/>
    <w:basedOn w:val="a0"/>
    <w:rsid w:val="00E64DD2"/>
    <w:pPr>
      <w:spacing w:before="100" w:beforeAutospacing="1" w:after="100" w:afterAutospacing="1"/>
    </w:pPr>
  </w:style>
  <w:style w:type="paragraph" w:customStyle="1" w:styleId="c11c34">
    <w:name w:val="c11 c34"/>
    <w:basedOn w:val="a0"/>
    <w:rsid w:val="00E64DD2"/>
    <w:pPr>
      <w:spacing w:before="100" w:beforeAutospacing="1" w:after="100" w:afterAutospacing="1"/>
    </w:pPr>
  </w:style>
  <w:style w:type="paragraph" w:customStyle="1" w:styleId="c11c45">
    <w:name w:val="c11 c45"/>
    <w:basedOn w:val="a0"/>
    <w:rsid w:val="00E64DD2"/>
    <w:pPr>
      <w:spacing w:before="100" w:beforeAutospacing="1" w:after="100" w:afterAutospacing="1"/>
    </w:pPr>
  </w:style>
  <w:style w:type="paragraph" w:customStyle="1" w:styleId="c11c31">
    <w:name w:val="c11 c31"/>
    <w:basedOn w:val="a0"/>
    <w:rsid w:val="00E64DD2"/>
    <w:pPr>
      <w:spacing w:before="100" w:beforeAutospacing="1" w:after="100" w:afterAutospacing="1"/>
    </w:pPr>
  </w:style>
  <w:style w:type="paragraph" w:customStyle="1" w:styleId="c11c40">
    <w:name w:val="c11 c40"/>
    <w:basedOn w:val="a0"/>
    <w:rsid w:val="00E64DD2"/>
    <w:pPr>
      <w:spacing w:before="100" w:beforeAutospacing="1" w:after="100" w:afterAutospacing="1"/>
    </w:pPr>
  </w:style>
  <w:style w:type="paragraph" w:customStyle="1" w:styleId="c11c15">
    <w:name w:val="c11 c15"/>
    <w:basedOn w:val="a0"/>
    <w:rsid w:val="00E64DD2"/>
    <w:pPr>
      <w:spacing w:before="100" w:beforeAutospacing="1" w:after="100" w:afterAutospacing="1"/>
    </w:pPr>
  </w:style>
  <w:style w:type="paragraph" w:customStyle="1" w:styleId="c21c33c11">
    <w:name w:val="c21 c33 c11"/>
    <w:basedOn w:val="a0"/>
    <w:rsid w:val="00E64DD2"/>
    <w:pPr>
      <w:spacing w:before="100" w:beforeAutospacing="1" w:after="100" w:afterAutospacing="1"/>
    </w:pPr>
  </w:style>
  <w:style w:type="paragraph" w:customStyle="1" w:styleId="c21c11c33">
    <w:name w:val="c21 c11 c33"/>
    <w:basedOn w:val="a0"/>
    <w:rsid w:val="00E64DD2"/>
    <w:pPr>
      <w:spacing w:before="100" w:beforeAutospacing="1" w:after="100" w:afterAutospacing="1"/>
    </w:pPr>
  </w:style>
  <w:style w:type="paragraph" w:customStyle="1" w:styleId="c21c11">
    <w:name w:val="c21 c11"/>
    <w:basedOn w:val="a0"/>
    <w:rsid w:val="00E64DD2"/>
    <w:pPr>
      <w:spacing w:before="100" w:beforeAutospacing="1" w:after="100" w:afterAutospacing="1"/>
    </w:pPr>
  </w:style>
  <w:style w:type="paragraph" w:customStyle="1" w:styleId="c11c21">
    <w:name w:val="c11 c21"/>
    <w:basedOn w:val="a0"/>
    <w:rsid w:val="00E64DD2"/>
    <w:pPr>
      <w:spacing w:before="100" w:beforeAutospacing="1" w:after="100" w:afterAutospacing="1"/>
    </w:pPr>
  </w:style>
  <w:style w:type="table" w:customStyle="1" w:styleId="71">
    <w:name w:val="Сетка таблицы7"/>
    <w:basedOn w:val="a2"/>
    <w:next w:val="af6"/>
    <w:uiPriority w:val="59"/>
    <w:rsid w:val="00E64D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">
    <w:name w:val="Стиль14"/>
    <w:rsid w:val="00E64DD2"/>
    <w:pPr>
      <w:numPr>
        <w:numId w:val="13"/>
      </w:numPr>
    </w:pPr>
  </w:style>
  <w:style w:type="paragraph" w:customStyle="1" w:styleId="aff8">
    <w:name w:val="Знак"/>
    <w:basedOn w:val="a0"/>
    <w:rsid w:val="00E64DD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6">
    <w:name w:val="Style6"/>
    <w:basedOn w:val="a0"/>
    <w:uiPriority w:val="99"/>
    <w:rsid w:val="00E64DD2"/>
    <w:pPr>
      <w:widowControl w:val="0"/>
      <w:autoSpaceDE w:val="0"/>
      <w:autoSpaceDN w:val="0"/>
      <w:adjustRightInd w:val="0"/>
      <w:spacing w:line="201" w:lineRule="exact"/>
      <w:ind w:firstLine="569"/>
      <w:jc w:val="both"/>
    </w:pPr>
    <w:rPr>
      <w:rFonts w:ascii="Arial" w:hAnsi="Arial"/>
    </w:rPr>
  </w:style>
  <w:style w:type="character" w:customStyle="1" w:styleId="FontStyle15">
    <w:name w:val="Font Style15"/>
    <w:uiPriority w:val="99"/>
    <w:rsid w:val="00E64DD2"/>
    <w:rPr>
      <w:rFonts w:ascii="Arial" w:hAnsi="Arial" w:cs="Arial"/>
      <w:sz w:val="18"/>
      <w:szCs w:val="18"/>
    </w:rPr>
  </w:style>
  <w:style w:type="character" w:customStyle="1" w:styleId="FontStyle12">
    <w:name w:val="Font Style12"/>
    <w:uiPriority w:val="99"/>
    <w:rsid w:val="00E64DD2"/>
    <w:rPr>
      <w:rFonts w:ascii="Century Schoolbook" w:hAnsi="Century Schoolbook" w:cs="Century Schoolbook"/>
      <w:i/>
      <w:iCs/>
      <w:sz w:val="16"/>
      <w:szCs w:val="16"/>
    </w:rPr>
  </w:style>
  <w:style w:type="paragraph" w:styleId="29">
    <w:name w:val="Body Text Indent 2"/>
    <w:basedOn w:val="a0"/>
    <w:link w:val="2a"/>
    <w:rsid w:val="00E64DD2"/>
    <w:pPr>
      <w:widowControl w:val="0"/>
      <w:spacing w:after="120" w:line="480" w:lineRule="auto"/>
      <w:ind w:left="283"/>
    </w:pPr>
    <w:rPr>
      <w:noProof/>
      <w:color w:val="000000"/>
      <w:sz w:val="20"/>
      <w:szCs w:val="20"/>
    </w:rPr>
  </w:style>
  <w:style w:type="character" w:customStyle="1" w:styleId="2a">
    <w:name w:val="Основной текст с отступом 2 Знак"/>
    <w:basedOn w:val="a1"/>
    <w:link w:val="29"/>
    <w:rsid w:val="00E64DD2"/>
    <w:rPr>
      <w:rFonts w:ascii="Times New Roman" w:eastAsia="Times New Roman" w:hAnsi="Times New Roman" w:cs="Times New Roman"/>
      <w:noProof/>
      <w:color w:val="000000"/>
      <w:sz w:val="20"/>
      <w:szCs w:val="20"/>
      <w:lang w:eastAsia="ru-RU"/>
    </w:rPr>
  </w:style>
  <w:style w:type="character" w:customStyle="1" w:styleId="Zag11">
    <w:name w:val="Zag_11"/>
    <w:rsid w:val="00E64DD2"/>
  </w:style>
  <w:style w:type="paragraph" w:customStyle="1" w:styleId="Style17">
    <w:name w:val="Style17"/>
    <w:basedOn w:val="a0"/>
    <w:rsid w:val="00E64DD2"/>
    <w:pPr>
      <w:widowControl w:val="0"/>
      <w:autoSpaceDE w:val="0"/>
      <w:autoSpaceDN w:val="0"/>
      <w:adjustRightInd w:val="0"/>
      <w:spacing w:line="254" w:lineRule="exact"/>
      <w:ind w:firstLine="360"/>
      <w:jc w:val="both"/>
    </w:pPr>
    <w:rPr>
      <w:rFonts w:ascii="Impact" w:eastAsia="Calibri" w:hAnsi="Impact" w:cs="Impact"/>
    </w:rPr>
  </w:style>
  <w:style w:type="paragraph" w:customStyle="1" w:styleId="1e">
    <w:name w:val="Знак Знак Знак Знак Знак Знак Знак Знак1 Знак"/>
    <w:basedOn w:val="a0"/>
    <w:rsid w:val="00E64DD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f">
    <w:name w:val="Название Знак1"/>
    <w:basedOn w:val="a1"/>
    <w:locked/>
    <w:rsid w:val="00E64DD2"/>
    <w:rPr>
      <w:rFonts w:ascii="Times New Roman" w:eastAsia="Calibri" w:hAnsi="Times New Roman" w:cs="Times New Roman"/>
      <w:b/>
      <w:bCs/>
      <w:color w:val="000000"/>
      <w:spacing w:val="12"/>
      <w:sz w:val="24"/>
      <w:szCs w:val="24"/>
      <w:shd w:val="clear" w:color="auto" w:fill="FFFFFF"/>
      <w:lang w:eastAsia="ar-SA"/>
    </w:rPr>
  </w:style>
  <w:style w:type="paragraph" w:customStyle="1" w:styleId="37">
    <w:name w:val="Заголовок 3+"/>
    <w:basedOn w:val="a0"/>
    <w:rsid w:val="00E64DD2"/>
    <w:pPr>
      <w:widowControl w:val="0"/>
      <w:suppressAutoHyphens/>
      <w:overflowPunct w:val="0"/>
      <w:autoSpaceDE w:val="0"/>
      <w:spacing w:before="240"/>
      <w:jc w:val="center"/>
      <w:textAlignment w:val="baseline"/>
    </w:pPr>
    <w:rPr>
      <w:rFonts w:eastAsia="Calibri"/>
      <w:b/>
      <w:bCs/>
      <w:sz w:val="28"/>
      <w:szCs w:val="28"/>
      <w:lang w:eastAsia="ar-SA"/>
    </w:rPr>
  </w:style>
  <w:style w:type="paragraph" w:customStyle="1" w:styleId="Style27">
    <w:name w:val="Style27"/>
    <w:basedOn w:val="a0"/>
    <w:rsid w:val="00E64DD2"/>
    <w:pPr>
      <w:widowControl w:val="0"/>
      <w:autoSpaceDE w:val="0"/>
      <w:autoSpaceDN w:val="0"/>
      <w:adjustRightInd w:val="0"/>
    </w:pPr>
    <w:rPr>
      <w:rFonts w:ascii="Verdana" w:eastAsia="Calibri" w:hAnsi="Verdana" w:cs="Verdana"/>
    </w:rPr>
  </w:style>
  <w:style w:type="paragraph" w:styleId="aff9">
    <w:name w:val="Document Map"/>
    <w:basedOn w:val="a0"/>
    <w:link w:val="affa"/>
    <w:semiHidden/>
    <w:rsid w:val="00E64DD2"/>
    <w:pPr>
      <w:shd w:val="clear" w:color="auto" w:fill="000080"/>
      <w:spacing w:after="200" w:line="276" w:lineRule="auto"/>
    </w:pPr>
    <w:rPr>
      <w:rFonts w:ascii="Tahoma" w:hAnsi="Tahoma" w:cs="Tahoma"/>
      <w:sz w:val="20"/>
      <w:szCs w:val="20"/>
      <w:lang w:eastAsia="en-US"/>
    </w:rPr>
  </w:style>
  <w:style w:type="character" w:customStyle="1" w:styleId="affa">
    <w:name w:val="Схема документа Знак"/>
    <w:basedOn w:val="a1"/>
    <w:link w:val="aff9"/>
    <w:semiHidden/>
    <w:rsid w:val="00E64DD2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Nonformat">
    <w:name w:val="ConsNonformat"/>
    <w:rsid w:val="00E64DD2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E64DD2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Style1">
    <w:name w:val="Style1"/>
    <w:basedOn w:val="a0"/>
    <w:rsid w:val="00E64DD2"/>
    <w:pPr>
      <w:widowControl w:val="0"/>
      <w:autoSpaceDE w:val="0"/>
      <w:autoSpaceDN w:val="0"/>
      <w:adjustRightInd w:val="0"/>
      <w:spacing w:line="413" w:lineRule="exact"/>
      <w:jc w:val="center"/>
    </w:pPr>
  </w:style>
  <w:style w:type="paragraph" w:customStyle="1" w:styleId="Style3">
    <w:name w:val="Style3"/>
    <w:basedOn w:val="a0"/>
    <w:rsid w:val="00E64DD2"/>
    <w:pPr>
      <w:widowControl w:val="0"/>
      <w:autoSpaceDE w:val="0"/>
      <w:autoSpaceDN w:val="0"/>
      <w:adjustRightInd w:val="0"/>
    </w:pPr>
  </w:style>
  <w:style w:type="paragraph" w:customStyle="1" w:styleId="ListParagraph1">
    <w:name w:val="List Paragraph1"/>
    <w:basedOn w:val="a0"/>
    <w:rsid w:val="00E64DD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NoSpacing1">
    <w:name w:val="No Spacing1"/>
    <w:rsid w:val="00E64DD2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black12">
    <w:name w:val="black12"/>
    <w:basedOn w:val="a1"/>
    <w:rsid w:val="00E64DD2"/>
    <w:rPr>
      <w:rFonts w:cs="Times New Roman"/>
    </w:rPr>
  </w:style>
  <w:style w:type="character" w:customStyle="1" w:styleId="mainmenu13">
    <w:name w:val="mainmenu13"/>
    <w:basedOn w:val="a1"/>
    <w:rsid w:val="00E64DD2"/>
    <w:rPr>
      <w:rFonts w:cs="Times New Roman"/>
    </w:rPr>
  </w:style>
  <w:style w:type="character" w:customStyle="1" w:styleId="170">
    <w:name w:val="Знак Знак17"/>
    <w:rsid w:val="00E64DD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0">
    <w:name w:val="Знак Знак16"/>
    <w:rsid w:val="00E64DD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51">
    <w:name w:val="Знак Знак15"/>
    <w:locked/>
    <w:rsid w:val="00E64DD2"/>
    <w:rPr>
      <w:rFonts w:ascii="Cambria" w:eastAsia="Calibri" w:hAnsi="Cambria" w:cs="Cambria"/>
      <w:b/>
      <w:bCs/>
      <w:sz w:val="26"/>
      <w:szCs w:val="26"/>
      <w:lang w:val="ru-RU" w:eastAsia="ar-SA" w:bidi="ar-SA"/>
    </w:rPr>
  </w:style>
  <w:style w:type="character" w:customStyle="1" w:styleId="FontStyle44">
    <w:name w:val="Font Style44"/>
    <w:rsid w:val="00E64DD2"/>
    <w:rPr>
      <w:rFonts w:ascii="Microsoft Sans Serif" w:hAnsi="Microsoft Sans Serif" w:cs="Microsoft Sans Serif"/>
      <w:sz w:val="18"/>
      <w:szCs w:val="18"/>
    </w:rPr>
  </w:style>
  <w:style w:type="character" w:customStyle="1" w:styleId="addthisseparator2">
    <w:name w:val="addthis_separator2"/>
    <w:basedOn w:val="a1"/>
    <w:rsid w:val="00E64DD2"/>
  </w:style>
  <w:style w:type="character" w:customStyle="1" w:styleId="Absatz-Standardschriftart">
    <w:name w:val="Absatz-Standardschriftart"/>
    <w:rsid w:val="00E64DD2"/>
  </w:style>
  <w:style w:type="character" w:customStyle="1" w:styleId="WW-Absatz-Standardschriftart">
    <w:name w:val="WW-Absatz-Standardschriftart"/>
    <w:rsid w:val="00E64DD2"/>
  </w:style>
  <w:style w:type="character" w:customStyle="1" w:styleId="WW8Num29z0">
    <w:name w:val="WW8Num29z0"/>
    <w:rsid w:val="00E64DD2"/>
    <w:rPr>
      <w:rFonts w:ascii="Symbol" w:hAnsi="Symbol"/>
    </w:rPr>
  </w:style>
  <w:style w:type="character" w:customStyle="1" w:styleId="WW-Absatz-Standardschriftart1">
    <w:name w:val="WW-Absatz-Standardschriftart1"/>
    <w:rsid w:val="00E64DD2"/>
  </w:style>
  <w:style w:type="character" w:customStyle="1" w:styleId="WW-Absatz-Standardschriftart11">
    <w:name w:val="WW-Absatz-Standardschriftart11"/>
    <w:rsid w:val="00E64DD2"/>
  </w:style>
  <w:style w:type="character" w:customStyle="1" w:styleId="WW-Absatz-Standardschriftart111">
    <w:name w:val="WW-Absatz-Standardschriftart111"/>
    <w:rsid w:val="00E64DD2"/>
  </w:style>
  <w:style w:type="character" w:customStyle="1" w:styleId="WW8Num8z3">
    <w:name w:val="WW8Num8z3"/>
    <w:rsid w:val="00E64DD2"/>
    <w:rPr>
      <w:rFonts w:ascii="Symbol" w:hAnsi="Symbol"/>
    </w:rPr>
  </w:style>
  <w:style w:type="character" w:customStyle="1" w:styleId="WW8Num29z1">
    <w:name w:val="WW8Num29z1"/>
    <w:rsid w:val="00E64DD2"/>
    <w:rPr>
      <w:rFonts w:ascii="Courier New" w:hAnsi="Courier New"/>
    </w:rPr>
  </w:style>
  <w:style w:type="character" w:customStyle="1" w:styleId="WW8Num29z2">
    <w:name w:val="WW8Num29z2"/>
    <w:rsid w:val="00E64DD2"/>
    <w:rPr>
      <w:rFonts w:ascii="Wingdings" w:hAnsi="Wingdings"/>
    </w:rPr>
  </w:style>
  <w:style w:type="character" w:customStyle="1" w:styleId="affb">
    <w:name w:val="Символ нумерации"/>
    <w:rsid w:val="00E64DD2"/>
  </w:style>
  <w:style w:type="character" w:customStyle="1" w:styleId="affc">
    <w:name w:val="Маркеры списка"/>
    <w:rsid w:val="00E64DD2"/>
    <w:rPr>
      <w:rFonts w:ascii="OpenSymbol" w:eastAsia="OpenSymbol" w:hAnsi="OpenSymbol"/>
    </w:rPr>
  </w:style>
  <w:style w:type="character" w:customStyle="1" w:styleId="FontStyle68">
    <w:name w:val="Font Style68"/>
    <w:rsid w:val="00E64DD2"/>
    <w:rPr>
      <w:rFonts w:ascii="Times New Roman" w:hAnsi="Times New Roman" w:cs="Times New Roman"/>
      <w:sz w:val="22"/>
      <w:szCs w:val="22"/>
    </w:rPr>
  </w:style>
  <w:style w:type="character" w:customStyle="1" w:styleId="mainmenu131">
    <w:name w:val="mainmenu131"/>
    <w:rsid w:val="00E64DD2"/>
    <w:rPr>
      <w:rFonts w:ascii="Tahoma" w:hAnsi="Tahoma" w:cs="Tahoma" w:hint="default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Style98">
    <w:name w:val="Font Style98"/>
    <w:rsid w:val="00E64DD2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08">
    <w:name w:val="Font Style108"/>
    <w:rsid w:val="00E64DD2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19">
    <w:name w:val="Font Style19"/>
    <w:rsid w:val="00E64DD2"/>
    <w:rPr>
      <w:rFonts w:ascii="Times New Roman" w:hAnsi="Times New Roman" w:cs="Times New Roman"/>
      <w:sz w:val="22"/>
      <w:szCs w:val="22"/>
    </w:rPr>
  </w:style>
  <w:style w:type="character" w:customStyle="1" w:styleId="FontStyle120">
    <w:name w:val="Font Style120"/>
    <w:rsid w:val="00E64DD2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54">
    <w:name w:val="Знак Знак5"/>
    <w:rsid w:val="00E64DD2"/>
    <w:rPr>
      <w:rFonts w:ascii="Times New Roman" w:hAnsi="Times New Roman" w:cs="Times New Roman"/>
      <w:b/>
      <w:bCs/>
      <w:sz w:val="24"/>
      <w:szCs w:val="24"/>
    </w:rPr>
  </w:style>
  <w:style w:type="character" w:customStyle="1" w:styleId="38">
    <w:name w:val="Знак Знак3"/>
    <w:rsid w:val="00E64DD2"/>
    <w:rPr>
      <w:rFonts w:ascii="Times New Roman" w:hAnsi="Times New Roman" w:cs="Times New Roman"/>
      <w:sz w:val="24"/>
      <w:szCs w:val="24"/>
    </w:rPr>
  </w:style>
  <w:style w:type="character" w:customStyle="1" w:styleId="72">
    <w:name w:val="Знак Знак7"/>
    <w:rsid w:val="00E64DD2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113">
    <w:name w:val="Заголовок 1 Знак1"/>
    <w:rsid w:val="00E64DD2"/>
    <w:rPr>
      <w:rFonts w:ascii="Times New Roman" w:eastAsia="Times New Roman" w:hAnsi="Times New Roman" w:cs="Times New Roman"/>
      <w:b/>
      <w:bCs/>
      <w:color w:val="000000"/>
      <w:spacing w:val="-1"/>
      <w:sz w:val="24"/>
      <w:szCs w:val="28"/>
      <w:shd w:val="clear" w:color="auto" w:fill="FFFFFF"/>
      <w:lang w:eastAsia="ru-RU"/>
    </w:rPr>
  </w:style>
  <w:style w:type="paragraph" w:customStyle="1" w:styleId="c48">
    <w:name w:val="c48"/>
    <w:basedOn w:val="a0"/>
    <w:rsid w:val="00E64DD2"/>
    <w:pPr>
      <w:spacing w:before="100" w:beforeAutospacing="1" w:after="100" w:afterAutospacing="1"/>
    </w:pPr>
  </w:style>
  <w:style w:type="character" w:customStyle="1" w:styleId="c12">
    <w:name w:val="c12"/>
    <w:basedOn w:val="a1"/>
    <w:rsid w:val="00E64DD2"/>
  </w:style>
  <w:style w:type="paragraph" w:customStyle="1" w:styleId="c21">
    <w:name w:val="c21"/>
    <w:basedOn w:val="a0"/>
    <w:rsid w:val="00E64DD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946</TotalTime>
  <Pages>87</Pages>
  <Words>41634</Words>
  <Characters>237318</Characters>
  <Application>Microsoft Office Word</Application>
  <DocSecurity>0</DocSecurity>
  <Lines>1977</Lines>
  <Paragraphs>556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278396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Школа</cp:lastModifiedBy>
  <cp:revision>21</cp:revision>
  <dcterms:created xsi:type="dcterms:W3CDTF">2015-12-13T17:06:00Z</dcterms:created>
  <dcterms:modified xsi:type="dcterms:W3CDTF">2016-01-14T06:15:00Z</dcterms:modified>
</cp:coreProperties>
</file>